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6C3C" w14:textId="77777777" w:rsidR="00E27ACE" w:rsidRPr="00C224D3" w:rsidRDefault="00E27ACE" w:rsidP="00423689">
      <w:pPr>
        <w:pBdr>
          <w:top w:val="thinThickSmallGap" w:sz="24" w:space="1" w:color="auto"/>
          <w:left w:val="thinThickSmallGap" w:sz="24" w:space="4" w:color="auto"/>
          <w:bottom w:val="thickThinSmallGap" w:sz="24" w:space="1" w:color="auto"/>
          <w:right w:val="thickThinSmallGap" w:sz="24" w:space="4" w:color="auto"/>
        </w:pBdr>
        <w:shd w:val="thinDiagCross" w:color="C0C0C0" w:fill="auto"/>
        <w:ind w:right="-284"/>
        <w:rPr>
          <w:rFonts w:ascii="Trebuchet MS" w:eastAsia="Calibri" w:hAnsi="Trebuchet MS" w:cs="Trebuchet MS"/>
          <w:sz w:val="28"/>
          <w:szCs w:val="28"/>
          <w:lang w:eastAsia="en-US"/>
        </w:rPr>
      </w:pPr>
      <w:bookmarkStart w:id="0" w:name="_Hlk115774006"/>
    </w:p>
    <w:p w14:paraId="49291AC1" w14:textId="77777777" w:rsidR="00E27ACE" w:rsidRPr="00C224D3" w:rsidRDefault="00E27ACE" w:rsidP="00423689">
      <w:pPr>
        <w:pBdr>
          <w:top w:val="thinThickSmallGap" w:sz="24" w:space="1" w:color="auto"/>
          <w:left w:val="thinThickSmallGap" w:sz="24" w:space="4" w:color="auto"/>
          <w:bottom w:val="thickThinSmallGap" w:sz="24" w:space="1" w:color="auto"/>
          <w:right w:val="thickThinSmallGap" w:sz="24" w:space="4" w:color="auto"/>
        </w:pBdr>
        <w:shd w:val="thinDiagCross" w:color="C0C0C0" w:fill="auto"/>
        <w:ind w:right="-284"/>
        <w:jc w:val="center"/>
        <w:rPr>
          <w:rFonts w:ascii="Trebuchet MS" w:eastAsia="Calibri" w:hAnsi="Trebuchet MS" w:cs="Trebuchet MS"/>
          <w:b/>
          <w:bCs/>
          <w:sz w:val="28"/>
          <w:szCs w:val="28"/>
          <w:lang w:eastAsia="en-US"/>
        </w:rPr>
      </w:pPr>
      <w:r w:rsidRPr="00C224D3">
        <w:rPr>
          <w:rFonts w:ascii="Trebuchet MS" w:eastAsia="Calibri" w:hAnsi="Trebuchet MS" w:cs="Trebuchet MS"/>
          <w:b/>
          <w:bCs/>
          <w:sz w:val="28"/>
          <w:szCs w:val="28"/>
          <w:lang w:eastAsia="en-US"/>
        </w:rPr>
        <w:t>II. NAVODILA PRIJAVITELJEM ZA IZDELAVO PRIJAV</w:t>
      </w:r>
    </w:p>
    <w:p w14:paraId="48F439C0" w14:textId="77777777" w:rsidR="00E27ACE" w:rsidRPr="00C224D3" w:rsidRDefault="00E27ACE" w:rsidP="00423689">
      <w:pPr>
        <w:pBdr>
          <w:top w:val="thinThickSmallGap" w:sz="24" w:space="1" w:color="auto"/>
          <w:left w:val="thinThickSmallGap" w:sz="24" w:space="4" w:color="auto"/>
          <w:bottom w:val="thickThinSmallGap" w:sz="24" w:space="1" w:color="auto"/>
          <w:right w:val="thickThinSmallGap" w:sz="24" w:space="4" w:color="auto"/>
        </w:pBdr>
        <w:shd w:val="thinDiagCross" w:color="C0C0C0" w:fill="auto"/>
        <w:ind w:right="-284"/>
        <w:jc w:val="center"/>
        <w:rPr>
          <w:rFonts w:ascii="Trebuchet MS" w:eastAsia="Calibri" w:hAnsi="Trebuchet MS" w:cs="Trebuchet MS"/>
          <w:b/>
          <w:bCs/>
          <w:sz w:val="28"/>
          <w:szCs w:val="28"/>
          <w:lang w:eastAsia="en-US"/>
        </w:rPr>
      </w:pPr>
    </w:p>
    <w:p w14:paraId="5C585A35" w14:textId="77777777" w:rsidR="00E27ACE" w:rsidRDefault="00E27ACE" w:rsidP="00423689">
      <w:pPr>
        <w:ind w:right="-284"/>
        <w:rPr>
          <w:rFonts w:ascii="Trebuchet MS" w:hAnsi="Trebuchet MS"/>
          <w:sz w:val="22"/>
          <w:szCs w:val="22"/>
        </w:rPr>
      </w:pPr>
    </w:p>
    <w:p w14:paraId="1971E8D3" w14:textId="77777777" w:rsidR="008108A2" w:rsidRPr="00FA167C" w:rsidRDefault="008108A2" w:rsidP="00423689">
      <w:pPr>
        <w:ind w:right="-284"/>
        <w:rPr>
          <w:rFonts w:ascii="Trebuchet MS" w:hAnsi="Trebuchet MS"/>
          <w:sz w:val="22"/>
          <w:szCs w:val="22"/>
        </w:rPr>
      </w:pPr>
    </w:p>
    <w:p w14:paraId="44898CD4" w14:textId="3505FA00" w:rsidR="00E27ACE" w:rsidRPr="00A05EC3" w:rsidRDefault="003416FC" w:rsidP="00423689">
      <w:pPr>
        <w:pStyle w:val="Default"/>
        <w:numPr>
          <w:ilvl w:val="0"/>
          <w:numId w:val="3"/>
        </w:numPr>
        <w:ind w:left="284" w:right="-284" w:hanging="284"/>
        <w:jc w:val="both"/>
        <w:rPr>
          <w:rFonts w:ascii="Trebuchet MS" w:hAnsi="Trebuchet MS"/>
          <w:b/>
          <w:bCs/>
          <w:i/>
          <w:iCs/>
          <w:color w:val="auto"/>
          <w:sz w:val="22"/>
          <w:szCs w:val="22"/>
        </w:rPr>
      </w:pPr>
      <w:r w:rsidRPr="00A05EC3">
        <w:rPr>
          <w:rFonts w:ascii="Trebuchet MS" w:hAnsi="Trebuchet MS"/>
          <w:b/>
          <w:bCs/>
          <w:i/>
          <w:iCs/>
          <w:color w:val="auto"/>
          <w:sz w:val="22"/>
          <w:szCs w:val="22"/>
        </w:rPr>
        <w:t xml:space="preserve">OZNAKA, </w:t>
      </w:r>
      <w:r w:rsidR="00E27ACE" w:rsidRPr="00A05EC3">
        <w:rPr>
          <w:rFonts w:ascii="Trebuchet MS" w:hAnsi="Trebuchet MS"/>
          <w:b/>
          <w:bCs/>
          <w:i/>
          <w:iCs/>
          <w:color w:val="auto"/>
          <w:sz w:val="22"/>
          <w:szCs w:val="22"/>
        </w:rPr>
        <w:t>PREDMET IN ČAS TRAJANJA KONCESIJE</w:t>
      </w:r>
    </w:p>
    <w:p w14:paraId="6BEC783B" w14:textId="77777777" w:rsidR="00E27ACE" w:rsidRPr="00FA167C" w:rsidRDefault="00E27ACE" w:rsidP="00423689">
      <w:pPr>
        <w:pStyle w:val="Default"/>
        <w:ind w:right="-284"/>
        <w:jc w:val="both"/>
        <w:rPr>
          <w:rFonts w:ascii="Trebuchet MS" w:hAnsi="Trebuchet MS"/>
          <w:b/>
          <w:bCs/>
          <w:color w:val="auto"/>
          <w:sz w:val="22"/>
          <w:szCs w:val="22"/>
        </w:rPr>
      </w:pPr>
    </w:p>
    <w:p w14:paraId="642726AD" w14:textId="1B800AF4" w:rsidR="003416FC" w:rsidRDefault="003416FC" w:rsidP="00423689">
      <w:pPr>
        <w:pStyle w:val="Default"/>
        <w:ind w:left="1416" w:right="-284" w:hanging="1416"/>
        <w:jc w:val="both"/>
        <w:rPr>
          <w:rFonts w:ascii="Trebuchet MS" w:hAnsi="Trebuchet MS"/>
          <w:b/>
          <w:bCs/>
          <w:color w:val="auto"/>
          <w:sz w:val="22"/>
          <w:szCs w:val="22"/>
        </w:rPr>
      </w:pPr>
      <w:r w:rsidRPr="00E76BA8">
        <w:rPr>
          <w:rFonts w:ascii="Trebuchet MS" w:hAnsi="Trebuchet MS"/>
          <w:b/>
          <w:bCs/>
          <w:color w:val="auto"/>
          <w:sz w:val="22"/>
          <w:szCs w:val="22"/>
        </w:rPr>
        <w:t>Oznaka koncesije:</w:t>
      </w:r>
      <w:r w:rsidRPr="00E76BA8">
        <w:rPr>
          <w:rFonts w:ascii="Trebuchet MS" w:hAnsi="Trebuchet MS"/>
          <w:b/>
          <w:bCs/>
          <w:color w:val="auto"/>
          <w:sz w:val="22"/>
          <w:szCs w:val="22"/>
        </w:rPr>
        <w:tab/>
      </w:r>
      <w:r w:rsidRPr="00E76BA8">
        <w:rPr>
          <w:rFonts w:ascii="Trebuchet MS" w:hAnsi="Trebuchet MS"/>
          <w:b/>
          <w:bCs/>
          <w:color w:val="auto"/>
          <w:sz w:val="22"/>
          <w:szCs w:val="22"/>
        </w:rPr>
        <w:tab/>
        <w:t>JN</w:t>
      </w:r>
      <w:r w:rsidR="00E76BA8" w:rsidRPr="00E76BA8">
        <w:rPr>
          <w:rFonts w:ascii="Trebuchet MS" w:hAnsi="Trebuchet MS"/>
          <w:b/>
          <w:bCs/>
          <w:color w:val="auto"/>
          <w:sz w:val="22"/>
          <w:szCs w:val="22"/>
        </w:rPr>
        <w:t>-003-2026-S</w:t>
      </w:r>
    </w:p>
    <w:p w14:paraId="2173E72F" w14:textId="77777777" w:rsidR="003416FC" w:rsidRDefault="003416FC" w:rsidP="00423689">
      <w:pPr>
        <w:pStyle w:val="Default"/>
        <w:ind w:left="1416" w:right="-284" w:hanging="1416"/>
        <w:jc w:val="both"/>
        <w:rPr>
          <w:rFonts w:ascii="Trebuchet MS" w:hAnsi="Trebuchet MS"/>
          <w:b/>
          <w:bCs/>
          <w:color w:val="auto"/>
          <w:sz w:val="22"/>
          <w:szCs w:val="22"/>
        </w:rPr>
      </w:pPr>
    </w:p>
    <w:p w14:paraId="05F937BB" w14:textId="2800D821" w:rsidR="00E27ACE" w:rsidRPr="008108A2" w:rsidRDefault="00E27ACE" w:rsidP="00423689">
      <w:pPr>
        <w:pStyle w:val="Default"/>
        <w:ind w:left="2832" w:right="-284" w:hanging="2832"/>
        <w:jc w:val="both"/>
        <w:rPr>
          <w:rFonts w:ascii="Trebuchet MS" w:hAnsi="Trebuchet MS"/>
          <w:b/>
          <w:bCs/>
          <w:color w:val="auto"/>
          <w:sz w:val="22"/>
          <w:szCs w:val="22"/>
        </w:rPr>
      </w:pPr>
      <w:r w:rsidRPr="00FA167C">
        <w:rPr>
          <w:rFonts w:ascii="Trebuchet MS" w:hAnsi="Trebuchet MS"/>
          <w:b/>
          <w:bCs/>
          <w:color w:val="auto"/>
          <w:sz w:val="22"/>
          <w:szCs w:val="22"/>
        </w:rPr>
        <w:t>Predmet</w:t>
      </w:r>
      <w:r w:rsidR="003416FC">
        <w:rPr>
          <w:rFonts w:ascii="Trebuchet MS" w:hAnsi="Trebuchet MS"/>
          <w:b/>
          <w:bCs/>
          <w:color w:val="auto"/>
          <w:sz w:val="22"/>
          <w:szCs w:val="22"/>
        </w:rPr>
        <w:t xml:space="preserve"> koncesije</w:t>
      </w:r>
      <w:r w:rsidRPr="00FA167C">
        <w:rPr>
          <w:rFonts w:ascii="Trebuchet MS" w:hAnsi="Trebuchet MS"/>
          <w:b/>
          <w:bCs/>
          <w:color w:val="auto"/>
          <w:sz w:val="22"/>
          <w:szCs w:val="22"/>
        </w:rPr>
        <w:t>:</w:t>
      </w:r>
      <w:r w:rsidRPr="00FA167C">
        <w:rPr>
          <w:rFonts w:ascii="Trebuchet MS" w:hAnsi="Trebuchet MS"/>
          <w:b/>
          <w:bCs/>
          <w:color w:val="auto"/>
          <w:sz w:val="22"/>
          <w:szCs w:val="22"/>
        </w:rPr>
        <w:tab/>
        <w:t>»</w:t>
      </w:r>
      <w:r w:rsidR="00203720" w:rsidRPr="00203720">
        <w:rPr>
          <w:rFonts w:ascii="Trebuchet MS" w:hAnsi="Trebuchet MS"/>
          <w:b/>
          <w:bCs/>
          <w:color w:val="auto"/>
          <w:sz w:val="22"/>
          <w:szCs w:val="22"/>
        </w:rPr>
        <w:t>OPRAVLJANJE GOSPODARSKE JAVNE SLUŽBE ZAGOTAVLJANJE ZAVETIŠČA ZA ZAPUŠČENE ŽIVALI NA OBMOČJU MESTNE OBČINE CELJE</w:t>
      </w:r>
      <w:r w:rsidR="008108A2">
        <w:rPr>
          <w:rFonts w:ascii="Trebuchet MS" w:hAnsi="Trebuchet MS"/>
          <w:b/>
          <w:bCs/>
          <w:color w:val="auto"/>
          <w:sz w:val="22"/>
          <w:szCs w:val="22"/>
        </w:rPr>
        <w:t>«</w:t>
      </w:r>
    </w:p>
    <w:p w14:paraId="44DBA2A7" w14:textId="77777777" w:rsidR="00E27ACE" w:rsidRDefault="00E27ACE" w:rsidP="00423689">
      <w:pPr>
        <w:pStyle w:val="Default"/>
        <w:ind w:right="-284"/>
        <w:jc w:val="both"/>
        <w:rPr>
          <w:rFonts w:ascii="Trebuchet MS" w:hAnsi="Trebuchet MS"/>
          <w:b/>
          <w:bCs/>
          <w:color w:val="auto"/>
          <w:sz w:val="22"/>
          <w:szCs w:val="22"/>
        </w:rPr>
      </w:pPr>
    </w:p>
    <w:p w14:paraId="380C014D" w14:textId="6CE2DB51" w:rsidR="008108A2" w:rsidRDefault="00B06534" w:rsidP="00423689">
      <w:pPr>
        <w:pStyle w:val="Default"/>
        <w:ind w:right="-284"/>
        <w:jc w:val="both"/>
        <w:rPr>
          <w:rFonts w:ascii="Trebuchet MS" w:hAnsi="Trebuchet MS"/>
          <w:color w:val="auto"/>
          <w:sz w:val="22"/>
          <w:szCs w:val="22"/>
        </w:rPr>
      </w:pPr>
      <w:r w:rsidRPr="00B06534">
        <w:rPr>
          <w:rFonts w:ascii="Trebuchet MS" w:hAnsi="Trebuchet MS"/>
          <w:color w:val="auto"/>
          <w:sz w:val="22"/>
          <w:szCs w:val="22"/>
        </w:rPr>
        <w:t>Obseg in vsebina predmeta naročila</w:t>
      </w:r>
      <w:r w:rsidR="006D733A">
        <w:rPr>
          <w:rFonts w:ascii="Trebuchet MS" w:hAnsi="Trebuchet MS"/>
          <w:color w:val="auto"/>
          <w:sz w:val="22"/>
          <w:szCs w:val="22"/>
        </w:rPr>
        <w:t xml:space="preserve"> oziroma javnega razpisa</w:t>
      </w:r>
      <w:r w:rsidRPr="00B06534">
        <w:rPr>
          <w:rFonts w:ascii="Trebuchet MS" w:hAnsi="Trebuchet MS"/>
          <w:color w:val="auto"/>
          <w:sz w:val="22"/>
          <w:szCs w:val="22"/>
        </w:rPr>
        <w:t xml:space="preserve"> sta podrobneje razvidna</w:t>
      </w:r>
      <w:r w:rsidR="00404D0D">
        <w:rPr>
          <w:rFonts w:ascii="Trebuchet MS" w:hAnsi="Trebuchet MS"/>
          <w:color w:val="auto"/>
          <w:sz w:val="22"/>
          <w:szCs w:val="22"/>
        </w:rPr>
        <w:t xml:space="preserve"> iz</w:t>
      </w:r>
      <w:r w:rsidRPr="00B06534">
        <w:rPr>
          <w:rFonts w:ascii="Trebuchet MS" w:hAnsi="Trebuchet MS"/>
          <w:color w:val="auto"/>
          <w:sz w:val="22"/>
          <w:szCs w:val="22"/>
        </w:rPr>
        <w:t xml:space="preserve"> vzorca pogodbe in ostalih prilog, ki so </w:t>
      </w:r>
      <w:r w:rsidR="003F0794">
        <w:rPr>
          <w:rFonts w:ascii="Trebuchet MS" w:hAnsi="Trebuchet MS"/>
          <w:color w:val="auto"/>
          <w:sz w:val="22"/>
          <w:szCs w:val="22"/>
        </w:rPr>
        <w:t xml:space="preserve">kot priloga </w:t>
      </w:r>
      <w:r w:rsidRPr="00B06534">
        <w:rPr>
          <w:rFonts w:ascii="Trebuchet MS" w:hAnsi="Trebuchet MS"/>
          <w:color w:val="auto"/>
          <w:sz w:val="22"/>
          <w:szCs w:val="22"/>
        </w:rPr>
        <w:t xml:space="preserve">sestavni del </w:t>
      </w:r>
      <w:r w:rsidR="003F0794">
        <w:rPr>
          <w:rFonts w:ascii="Trebuchet MS" w:hAnsi="Trebuchet MS"/>
          <w:color w:val="auto"/>
          <w:sz w:val="22"/>
          <w:szCs w:val="22"/>
        </w:rPr>
        <w:t xml:space="preserve">te razpisne </w:t>
      </w:r>
      <w:r w:rsidRPr="00B06534">
        <w:rPr>
          <w:rFonts w:ascii="Trebuchet MS" w:hAnsi="Trebuchet MS"/>
          <w:color w:val="auto"/>
          <w:sz w:val="22"/>
          <w:szCs w:val="22"/>
        </w:rPr>
        <w:t>dokumentacije</w:t>
      </w:r>
      <w:r w:rsidR="003F0794">
        <w:rPr>
          <w:rFonts w:ascii="Trebuchet MS" w:hAnsi="Trebuchet MS"/>
          <w:color w:val="auto"/>
          <w:sz w:val="22"/>
          <w:szCs w:val="22"/>
        </w:rPr>
        <w:t>.</w:t>
      </w:r>
    </w:p>
    <w:p w14:paraId="2CE9D3FF" w14:textId="77777777" w:rsidR="008108A2" w:rsidRPr="00FA167C" w:rsidRDefault="008108A2" w:rsidP="00423689">
      <w:pPr>
        <w:pStyle w:val="Default"/>
        <w:ind w:right="-284"/>
        <w:jc w:val="both"/>
        <w:rPr>
          <w:rFonts w:ascii="Trebuchet MS" w:hAnsi="Trebuchet MS"/>
          <w:b/>
          <w:bCs/>
          <w:color w:val="auto"/>
          <w:sz w:val="22"/>
          <w:szCs w:val="22"/>
        </w:rPr>
      </w:pPr>
    </w:p>
    <w:p w14:paraId="2AADB03B" w14:textId="0CF47EA2" w:rsidR="00E27ACE" w:rsidRPr="00FA167C" w:rsidRDefault="00E27ACE" w:rsidP="00423689">
      <w:pPr>
        <w:pStyle w:val="Default"/>
        <w:ind w:right="-284"/>
        <w:jc w:val="both"/>
        <w:rPr>
          <w:rFonts w:ascii="Trebuchet MS" w:hAnsi="Trebuchet MS"/>
          <w:b/>
          <w:bCs/>
          <w:color w:val="auto"/>
          <w:sz w:val="22"/>
          <w:szCs w:val="22"/>
        </w:rPr>
      </w:pPr>
      <w:r>
        <w:rPr>
          <w:rFonts w:ascii="Trebuchet MS" w:hAnsi="Trebuchet MS"/>
          <w:b/>
          <w:bCs/>
          <w:color w:val="auto"/>
          <w:sz w:val="22"/>
          <w:szCs w:val="22"/>
        </w:rPr>
        <w:t>Obdobje trajanja koncesije</w:t>
      </w:r>
      <w:r w:rsidRPr="00C24D1C">
        <w:rPr>
          <w:rFonts w:ascii="Trebuchet MS" w:hAnsi="Trebuchet MS"/>
          <w:bCs/>
          <w:color w:val="auto"/>
          <w:sz w:val="22"/>
          <w:szCs w:val="22"/>
        </w:rPr>
        <w:t xml:space="preserve">:    </w:t>
      </w:r>
      <w:r w:rsidR="008108A2">
        <w:rPr>
          <w:rFonts w:ascii="Trebuchet MS" w:hAnsi="Trebuchet MS"/>
          <w:bCs/>
          <w:color w:val="auto"/>
          <w:sz w:val="22"/>
          <w:szCs w:val="22"/>
        </w:rPr>
        <w:t>5</w:t>
      </w:r>
      <w:r w:rsidRPr="00C24D1C">
        <w:rPr>
          <w:rFonts w:ascii="Trebuchet MS" w:hAnsi="Trebuchet MS"/>
          <w:bCs/>
          <w:color w:val="auto"/>
          <w:sz w:val="22"/>
          <w:szCs w:val="22"/>
        </w:rPr>
        <w:t xml:space="preserve"> let</w:t>
      </w:r>
      <w:r>
        <w:rPr>
          <w:rFonts w:ascii="Trebuchet MS" w:hAnsi="Trebuchet MS"/>
          <w:bCs/>
          <w:color w:val="auto"/>
          <w:sz w:val="22"/>
          <w:szCs w:val="22"/>
        </w:rPr>
        <w:t xml:space="preserve"> </w:t>
      </w:r>
    </w:p>
    <w:p w14:paraId="644E8998" w14:textId="77777777" w:rsidR="00E27ACE" w:rsidRPr="00FA167C" w:rsidRDefault="00E27ACE" w:rsidP="00423689">
      <w:pPr>
        <w:pStyle w:val="Default"/>
        <w:ind w:right="-284"/>
        <w:jc w:val="both"/>
        <w:rPr>
          <w:rFonts w:ascii="Trebuchet MS" w:hAnsi="Trebuchet MS"/>
          <w:b/>
          <w:color w:val="auto"/>
          <w:sz w:val="22"/>
          <w:szCs w:val="22"/>
        </w:rPr>
      </w:pPr>
    </w:p>
    <w:p w14:paraId="340174F8" w14:textId="77777777" w:rsidR="00E27ACE" w:rsidRPr="00FA167C" w:rsidRDefault="00E27ACE" w:rsidP="00423689">
      <w:pPr>
        <w:pStyle w:val="Default"/>
        <w:ind w:right="-284"/>
        <w:jc w:val="both"/>
        <w:rPr>
          <w:rFonts w:ascii="Trebuchet MS" w:hAnsi="Trebuchet MS"/>
          <w:b/>
          <w:color w:val="auto"/>
          <w:sz w:val="22"/>
          <w:szCs w:val="22"/>
        </w:rPr>
      </w:pPr>
    </w:p>
    <w:p w14:paraId="36F12563" w14:textId="77777777" w:rsidR="00E27ACE" w:rsidRPr="00A05EC3" w:rsidRDefault="00E27ACE" w:rsidP="00423689">
      <w:pPr>
        <w:pStyle w:val="Default"/>
        <w:numPr>
          <w:ilvl w:val="0"/>
          <w:numId w:val="3"/>
        </w:numPr>
        <w:ind w:left="284" w:right="-284" w:hanging="284"/>
        <w:rPr>
          <w:rFonts w:ascii="Trebuchet MS" w:hAnsi="Trebuchet MS"/>
          <w:b/>
          <w:bCs/>
          <w:i/>
          <w:sz w:val="22"/>
          <w:szCs w:val="22"/>
        </w:rPr>
      </w:pPr>
      <w:r w:rsidRPr="00A05EC3">
        <w:rPr>
          <w:rFonts w:ascii="Trebuchet MS" w:hAnsi="Trebuchet MS"/>
          <w:b/>
          <w:bCs/>
          <w:i/>
          <w:sz w:val="22"/>
          <w:szCs w:val="22"/>
        </w:rPr>
        <w:t>PRAVNA PODLAGA</w:t>
      </w:r>
    </w:p>
    <w:p w14:paraId="5C3411E4" w14:textId="77777777" w:rsidR="00E27ACE" w:rsidRPr="00FA167C" w:rsidRDefault="00E27ACE" w:rsidP="00423689">
      <w:pPr>
        <w:pStyle w:val="Default"/>
        <w:ind w:right="-284"/>
        <w:rPr>
          <w:rFonts w:ascii="Trebuchet MS" w:hAnsi="Trebuchet MS"/>
          <w:sz w:val="22"/>
          <w:szCs w:val="22"/>
        </w:rPr>
      </w:pPr>
    </w:p>
    <w:p w14:paraId="549F4A3E" w14:textId="77777777" w:rsidR="00E27ACE" w:rsidRPr="00FA167C" w:rsidRDefault="00E27ACE" w:rsidP="00423689">
      <w:pPr>
        <w:pStyle w:val="Default"/>
        <w:ind w:right="-284"/>
        <w:jc w:val="both"/>
        <w:rPr>
          <w:rFonts w:ascii="Trebuchet MS" w:hAnsi="Trebuchet MS"/>
          <w:sz w:val="22"/>
          <w:szCs w:val="22"/>
        </w:rPr>
      </w:pPr>
      <w:r w:rsidRPr="00FA167C">
        <w:rPr>
          <w:rFonts w:ascii="Trebuchet MS" w:hAnsi="Trebuchet MS"/>
          <w:sz w:val="22"/>
          <w:szCs w:val="22"/>
        </w:rPr>
        <w:t xml:space="preserve">Postopek </w:t>
      </w:r>
      <w:r>
        <w:rPr>
          <w:rFonts w:ascii="Trebuchet MS" w:hAnsi="Trebuchet MS"/>
          <w:sz w:val="22"/>
          <w:szCs w:val="22"/>
        </w:rPr>
        <w:t>podelitve koncesije</w:t>
      </w:r>
      <w:r w:rsidRPr="00FA167C">
        <w:rPr>
          <w:rFonts w:ascii="Trebuchet MS" w:hAnsi="Trebuchet MS"/>
          <w:sz w:val="22"/>
          <w:szCs w:val="22"/>
        </w:rPr>
        <w:t xml:space="preserve"> se izvaja na podlagi veljavnih zakonov in podzakonskih aktov s področja</w:t>
      </w:r>
      <w:r>
        <w:rPr>
          <w:rFonts w:ascii="Trebuchet MS" w:hAnsi="Trebuchet MS"/>
          <w:sz w:val="22"/>
          <w:szCs w:val="22"/>
        </w:rPr>
        <w:t>, ki je predmet tega javnega razpisa</w:t>
      </w:r>
      <w:r w:rsidRPr="00FA167C">
        <w:rPr>
          <w:rFonts w:ascii="Trebuchet MS" w:hAnsi="Trebuchet MS"/>
          <w:sz w:val="22"/>
          <w:szCs w:val="22"/>
        </w:rPr>
        <w:t>, to je zlasti (vendar ne izključno):</w:t>
      </w:r>
    </w:p>
    <w:p w14:paraId="206CEDF2" w14:textId="3D949B83" w:rsidR="00B201D1" w:rsidRPr="00B201D1" w:rsidRDefault="00B201D1" w:rsidP="00423689">
      <w:pPr>
        <w:pStyle w:val="Default"/>
        <w:numPr>
          <w:ilvl w:val="0"/>
          <w:numId w:val="2"/>
        </w:numPr>
        <w:tabs>
          <w:tab w:val="clear" w:pos="720"/>
          <w:tab w:val="num" w:pos="426"/>
        </w:tabs>
        <w:ind w:left="426" w:right="-284" w:hanging="284"/>
        <w:jc w:val="both"/>
        <w:rPr>
          <w:rFonts w:ascii="Trebuchet MS" w:hAnsi="Trebuchet MS"/>
          <w:sz w:val="22"/>
          <w:szCs w:val="22"/>
        </w:rPr>
      </w:pPr>
      <w:r w:rsidRPr="00B201D1">
        <w:rPr>
          <w:rFonts w:ascii="Trebuchet MS" w:hAnsi="Trebuchet MS"/>
          <w:color w:val="auto"/>
          <w:sz w:val="22"/>
          <w:szCs w:val="22"/>
        </w:rPr>
        <w:t>Zakon o javno-zasebnem partnerstvu (Uradni list RS, št. 127/06, Uradni list Evropske unije, št. 317/07, 314/09, 319/11, 335/13</w:t>
      </w:r>
      <w:r w:rsidR="00FA1F87">
        <w:rPr>
          <w:rFonts w:ascii="Trebuchet MS" w:hAnsi="Trebuchet MS"/>
          <w:color w:val="auto"/>
          <w:sz w:val="22"/>
          <w:szCs w:val="22"/>
        </w:rPr>
        <w:t xml:space="preserve"> in</w:t>
      </w:r>
      <w:r w:rsidRPr="00B201D1">
        <w:rPr>
          <w:rFonts w:ascii="Trebuchet MS" w:hAnsi="Trebuchet MS"/>
          <w:color w:val="auto"/>
          <w:sz w:val="22"/>
          <w:szCs w:val="22"/>
        </w:rPr>
        <w:t xml:space="preserve"> 307/15</w:t>
      </w:r>
      <w:r w:rsidR="00FA1F87">
        <w:rPr>
          <w:rFonts w:ascii="Trebuchet MS" w:hAnsi="Trebuchet MS"/>
          <w:color w:val="auto"/>
          <w:sz w:val="22"/>
          <w:szCs w:val="22"/>
        </w:rPr>
        <w:t>; v nadaljnjem besedilu: ZJZP</w:t>
      </w:r>
      <w:r w:rsidRPr="00B201D1">
        <w:rPr>
          <w:rFonts w:ascii="Trebuchet MS" w:hAnsi="Trebuchet MS"/>
          <w:color w:val="auto"/>
          <w:sz w:val="22"/>
          <w:szCs w:val="22"/>
        </w:rPr>
        <w:t>)</w:t>
      </w:r>
      <w:r w:rsidR="009C3B64">
        <w:rPr>
          <w:rFonts w:ascii="Trebuchet MS" w:hAnsi="Trebuchet MS"/>
          <w:color w:val="auto"/>
          <w:sz w:val="22"/>
          <w:szCs w:val="22"/>
        </w:rPr>
        <w:t>,</w:t>
      </w:r>
    </w:p>
    <w:p w14:paraId="759B4C26" w14:textId="7CD5B4CD" w:rsidR="00B201D1" w:rsidRDefault="00187C6E" w:rsidP="00423689">
      <w:pPr>
        <w:pStyle w:val="Default"/>
        <w:numPr>
          <w:ilvl w:val="0"/>
          <w:numId w:val="2"/>
        </w:numPr>
        <w:tabs>
          <w:tab w:val="clear" w:pos="720"/>
          <w:tab w:val="num" w:pos="426"/>
        </w:tabs>
        <w:ind w:left="426" w:right="-284" w:hanging="284"/>
        <w:jc w:val="both"/>
        <w:rPr>
          <w:rFonts w:ascii="Trebuchet MS" w:hAnsi="Trebuchet MS"/>
          <w:sz w:val="22"/>
          <w:szCs w:val="22"/>
        </w:rPr>
      </w:pPr>
      <w:r>
        <w:rPr>
          <w:rFonts w:ascii="Trebuchet MS" w:hAnsi="Trebuchet MS"/>
          <w:sz w:val="22"/>
          <w:szCs w:val="22"/>
        </w:rPr>
        <w:t>Zakon o javnem naročanju (</w:t>
      </w:r>
      <w:r w:rsidR="00FA1F87" w:rsidRPr="00FA1F87">
        <w:rPr>
          <w:rFonts w:ascii="Trebuchet MS" w:hAnsi="Trebuchet MS"/>
          <w:sz w:val="22"/>
          <w:szCs w:val="22"/>
        </w:rPr>
        <w:t xml:space="preserve">Uradni list RS, št. 91/15, 14/18, 121/21, 10/22, 74/22 – </w:t>
      </w:r>
      <w:proofErr w:type="spellStart"/>
      <w:r w:rsidR="00FA1F87" w:rsidRPr="00FA1F87">
        <w:rPr>
          <w:rFonts w:ascii="Trebuchet MS" w:hAnsi="Trebuchet MS"/>
          <w:sz w:val="22"/>
          <w:szCs w:val="22"/>
        </w:rPr>
        <w:t>odl</w:t>
      </w:r>
      <w:proofErr w:type="spellEnd"/>
      <w:r w:rsidR="00FA1F87" w:rsidRPr="00FA1F87">
        <w:rPr>
          <w:rFonts w:ascii="Trebuchet MS" w:hAnsi="Trebuchet MS"/>
          <w:sz w:val="22"/>
          <w:szCs w:val="22"/>
        </w:rPr>
        <w:t>. US, 100/22 – ZNUZSZS, 28/23, 88/23 – ZOPNN-F in 83/25 – ZOUL</w:t>
      </w:r>
      <w:r>
        <w:rPr>
          <w:rFonts w:ascii="Trebuchet MS" w:hAnsi="Trebuchet MS"/>
          <w:sz w:val="22"/>
          <w:szCs w:val="22"/>
        </w:rPr>
        <w:t>; v nadaljnjem besedilu: ZJN-3)</w:t>
      </w:r>
      <w:r w:rsidR="009C3B64">
        <w:rPr>
          <w:rFonts w:ascii="Trebuchet MS" w:hAnsi="Trebuchet MS"/>
          <w:sz w:val="22"/>
          <w:szCs w:val="22"/>
        </w:rPr>
        <w:t>,</w:t>
      </w:r>
    </w:p>
    <w:p w14:paraId="40173195" w14:textId="6663F327" w:rsidR="00066501" w:rsidRPr="00066501" w:rsidRDefault="00066501" w:rsidP="00423689">
      <w:pPr>
        <w:pStyle w:val="Odstavekseznama"/>
        <w:numPr>
          <w:ilvl w:val="0"/>
          <w:numId w:val="2"/>
        </w:numPr>
        <w:tabs>
          <w:tab w:val="clear" w:pos="720"/>
          <w:tab w:val="num" w:pos="426"/>
        </w:tabs>
        <w:autoSpaceDE w:val="0"/>
        <w:autoSpaceDN w:val="0"/>
        <w:adjustRightInd w:val="0"/>
        <w:ind w:left="426" w:right="-284" w:hanging="284"/>
        <w:jc w:val="both"/>
        <w:rPr>
          <w:rFonts w:ascii="Trebuchet MS" w:hAnsi="Trebuchet MS" w:cs="Trebuchet MS"/>
        </w:rPr>
      </w:pPr>
      <w:r w:rsidRPr="00E348FB">
        <w:rPr>
          <w:rFonts w:ascii="Trebuchet MS" w:hAnsi="Trebuchet MS" w:cs="Trebuchet MS"/>
        </w:rPr>
        <w:t>Zakon o pravnem varstvu v postopkih javnega naročanja (Uradni list RS, št. 43/11, 60/11 – ZTP-D, 63/13, 90/14 – ZDU-1I, 60/17 in 72/19; v nadaljnjem besedilu: ZPVPJN),</w:t>
      </w:r>
    </w:p>
    <w:p w14:paraId="7DF0145F" w14:textId="3D8BBB28" w:rsidR="00E27ACE" w:rsidRPr="0012763C" w:rsidRDefault="00E27ACE" w:rsidP="00423689">
      <w:pPr>
        <w:pStyle w:val="Default"/>
        <w:numPr>
          <w:ilvl w:val="0"/>
          <w:numId w:val="2"/>
        </w:numPr>
        <w:tabs>
          <w:tab w:val="clear" w:pos="720"/>
          <w:tab w:val="num" w:pos="426"/>
        </w:tabs>
        <w:ind w:left="426" w:right="-284" w:hanging="284"/>
        <w:jc w:val="both"/>
        <w:rPr>
          <w:rFonts w:ascii="Trebuchet MS" w:hAnsi="Trebuchet MS"/>
          <w:sz w:val="22"/>
          <w:szCs w:val="22"/>
        </w:rPr>
      </w:pPr>
      <w:r w:rsidRPr="00FA167C">
        <w:rPr>
          <w:rFonts w:ascii="Trebuchet MS" w:hAnsi="Trebuchet MS"/>
          <w:color w:val="auto"/>
          <w:sz w:val="22"/>
          <w:szCs w:val="22"/>
        </w:rPr>
        <w:t xml:space="preserve">Zakon o </w:t>
      </w:r>
      <w:r>
        <w:rPr>
          <w:rFonts w:ascii="Trebuchet MS" w:hAnsi="Trebuchet MS"/>
          <w:color w:val="auto"/>
          <w:sz w:val="22"/>
          <w:szCs w:val="22"/>
        </w:rPr>
        <w:t xml:space="preserve">gospodarskih javnih službah (Uradni list RS št. </w:t>
      </w:r>
      <w:r w:rsidRPr="00B3764A">
        <w:rPr>
          <w:rFonts w:ascii="Trebuchet MS" w:hAnsi="Trebuchet MS"/>
          <w:color w:val="auto"/>
          <w:sz w:val="22"/>
          <w:szCs w:val="22"/>
        </w:rPr>
        <w:t xml:space="preserve">32/93, 30/98 - ZZLPPO, 127/06 - ZJZP, 38/10 </w:t>
      </w:r>
      <w:r>
        <w:rPr>
          <w:rFonts w:ascii="Trebuchet MS" w:hAnsi="Trebuchet MS"/>
          <w:color w:val="auto"/>
          <w:sz w:val="22"/>
          <w:szCs w:val="22"/>
        </w:rPr>
        <w:t>–</w:t>
      </w:r>
      <w:r w:rsidRPr="00B3764A">
        <w:rPr>
          <w:rFonts w:ascii="Trebuchet MS" w:hAnsi="Trebuchet MS"/>
          <w:color w:val="auto"/>
          <w:sz w:val="22"/>
          <w:szCs w:val="22"/>
        </w:rPr>
        <w:t xml:space="preserve"> ZUKN</w:t>
      </w:r>
      <w:r w:rsidR="009C3B64">
        <w:rPr>
          <w:rFonts w:ascii="Trebuchet MS" w:hAnsi="Trebuchet MS"/>
          <w:color w:val="auto"/>
          <w:sz w:val="22"/>
          <w:szCs w:val="22"/>
        </w:rPr>
        <w:t xml:space="preserve"> in</w:t>
      </w:r>
      <w:r>
        <w:rPr>
          <w:rFonts w:ascii="Trebuchet MS" w:hAnsi="Trebuchet MS"/>
          <w:color w:val="auto"/>
          <w:sz w:val="22"/>
          <w:szCs w:val="22"/>
        </w:rPr>
        <w:t xml:space="preserve"> </w:t>
      </w:r>
      <w:r w:rsidRPr="00B3764A">
        <w:rPr>
          <w:rFonts w:ascii="Trebuchet MS" w:hAnsi="Trebuchet MS"/>
          <w:color w:val="auto"/>
          <w:sz w:val="22"/>
          <w:szCs w:val="22"/>
        </w:rPr>
        <w:t>57/11</w:t>
      </w:r>
      <w:r>
        <w:rPr>
          <w:rFonts w:ascii="Trebuchet MS" w:hAnsi="Trebuchet MS"/>
          <w:color w:val="auto"/>
          <w:sz w:val="22"/>
          <w:szCs w:val="22"/>
        </w:rPr>
        <w:t xml:space="preserve"> – ORZGJS40</w:t>
      </w:r>
      <w:r w:rsidR="009C3B64">
        <w:rPr>
          <w:rFonts w:ascii="Trebuchet MS" w:hAnsi="Trebuchet MS"/>
          <w:color w:val="auto"/>
          <w:sz w:val="22"/>
          <w:szCs w:val="22"/>
        </w:rPr>
        <w:t>; v nadaljnjem besedilu: ZGJS</w:t>
      </w:r>
      <w:r>
        <w:rPr>
          <w:rFonts w:ascii="Trebuchet MS" w:hAnsi="Trebuchet MS"/>
          <w:color w:val="auto"/>
          <w:sz w:val="22"/>
          <w:szCs w:val="22"/>
        </w:rPr>
        <w:t>),</w:t>
      </w:r>
    </w:p>
    <w:p w14:paraId="494AF2A4" w14:textId="385EC8EF" w:rsidR="0012763C" w:rsidRPr="00DB05DD" w:rsidRDefault="0012763C" w:rsidP="00423689">
      <w:pPr>
        <w:pStyle w:val="Default"/>
        <w:numPr>
          <w:ilvl w:val="0"/>
          <w:numId w:val="2"/>
        </w:numPr>
        <w:tabs>
          <w:tab w:val="clear" w:pos="720"/>
          <w:tab w:val="num" w:pos="426"/>
        </w:tabs>
        <w:ind w:left="426" w:right="-284" w:hanging="284"/>
        <w:jc w:val="both"/>
        <w:rPr>
          <w:rFonts w:ascii="Trebuchet MS" w:hAnsi="Trebuchet MS"/>
          <w:sz w:val="22"/>
          <w:szCs w:val="22"/>
        </w:rPr>
      </w:pPr>
      <w:r w:rsidRPr="0012763C">
        <w:rPr>
          <w:rFonts w:ascii="Trebuchet MS" w:hAnsi="Trebuchet MS"/>
          <w:sz w:val="22"/>
          <w:szCs w:val="22"/>
        </w:rPr>
        <w:t>Zakon o nekaterih koncesijskih pogodbah (Uradni list RS, št. 9/19, 121/21 - ZJN-3B, 50/23</w:t>
      </w:r>
      <w:r>
        <w:rPr>
          <w:rFonts w:ascii="Trebuchet MS" w:hAnsi="Trebuchet MS"/>
          <w:sz w:val="22"/>
          <w:szCs w:val="22"/>
        </w:rPr>
        <w:t xml:space="preserve"> in</w:t>
      </w:r>
      <w:r w:rsidRPr="0012763C">
        <w:rPr>
          <w:rFonts w:ascii="Trebuchet MS" w:hAnsi="Trebuchet MS"/>
          <w:sz w:val="22"/>
          <w:szCs w:val="22"/>
        </w:rPr>
        <w:t xml:space="preserve"> 83/25 </w:t>
      </w:r>
      <w:r>
        <w:rPr>
          <w:rFonts w:ascii="Trebuchet MS" w:hAnsi="Trebuchet MS"/>
          <w:sz w:val="22"/>
          <w:szCs w:val="22"/>
        </w:rPr>
        <w:t>–</w:t>
      </w:r>
      <w:r w:rsidRPr="0012763C">
        <w:rPr>
          <w:rFonts w:ascii="Trebuchet MS" w:hAnsi="Trebuchet MS"/>
          <w:sz w:val="22"/>
          <w:szCs w:val="22"/>
        </w:rPr>
        <w:t xml:space="preserve"> ZOUL</w:t>
      </w:r>
      <w:r>
        <w:rPr>
          <w:rFonts w:ascii="Trebuchet MS" w:hAnsi="Trebuchet MS"/>
          <w:sz w:val="22"/>
          <w:szCs w:val="22"/>
        </w:rPr>
        <w:t>; v nadaljnjem besedilu: ZNKP</w:t>
      </w:r>
      <w:r w:rsidRPr="0012763C">
        <w:rPr>
          <w:rFonts w:ascii="Trebuchet MS" w:hAnsi="Trebuchet MS"/>
          <w:sz w:val="22"/>
          <w:szCs w:val="22"/>
        </w:rPr>
        <w:t>)</w:t>
      </w:r>
      <w:r>
        <w:rPr>
          <w:rFonts w:ascii="Trebuchet MS" w:hAnsi="Trebuchet MS"/>
          <w:sz w:val="22"/>
          <w:szCs w:val="22"/>
        </w:rPr>
        <w:t>,</w:t>
      </w:r>
    </w:p>
    <w:p w14:paraId="742CF651" w14:textId="38CACC17" w:rsidR="00674561" w:rsidRPr="0044760D" w:rsidRDefault="00E27ACE" w:rsidP="00423689">
      <w:pPr>
        <w:pStyle w:val="Default"/>
        <w:numPr>
          <w:ilvl w:val="0"/>
          <w:numId w:val="2"/>
        </w:numPr>
        <w:tabs>
          <w:tab w:val="clear" w:pos="720"/>
          <w:tab w:val="num" w:pos="426"/>
        </w:tabs>
        <w:ind w:left="426" w:right="-284" w:hanging="284"/>
        <w:jc w:val="both"/>
        <w:rPr>
          <w:rFonts w:ascii="Trebuchet MS" w:hAnsi="Trebuchet MS"/>
          <w:color w:val="auto"/>
          <w:sz w:val="22"/>
          <w:szCs w:val="22"/>
        </w:rPr>
      </w:pPr>
      <w:r w:rsidRPr="00674561">
        <w:rPr>
          <w:rFonts w:ascii="Trebuchet MS" w:hAnsi="Trebuchet MS" w:cs="Arial"/>
          <w:color w:val="auto"/>
          <w:sz w:val="22"/>
          <w:szCs w:val="22"/>
          <w:shd w:val="clear" w:color="auto" w:fill="FFFFFF"/>
        </w:rPr>
        <w:t xml:space="preserve">Zakon o zaščiti živali </w:t>
      </w:r>
      <w:r w:rsidR="00674561" w:rsidRPr="00674561">
        <w:rPr>
          <w:rFonts w:ascii="Trebuchet MS" w:hAnsi="Trebuchet MS"/>
          <w:color w:val="auto"/>
          <w:sz w:val="22"/>
          <w:szCs w:val="22"/>
        </w:rPr>
        <w:t xml:space="preserve">(Uradni list RS, št. 38/13 – uradno prečiščeno besedilo, 21/18 – </w:t>
      </w:r>
      <w:proofErr w:type="spellStart"/>
      <w:r w:rsidR="00674561" w:rsidRPr="00674561">
        <w:rPr>
          <w:rFonts w:ascii="Trebuchet MS" w:hAnsi="Trebuchet MS"/>
          <w:color w:val="auto"/>
          <w:sz w:val="22"/>
          <w:szCs w:val="22"/>
        </w:rPr>
        <w:t>ZNOrg</w:t>
      </w:r>
      <w:proofErr w:type="spellEnd"/>
      <w:r w:rsidR="00674561" w:rsidRPr="00674561">
        <w:rPr>
          <w:rFonts w:ascii="Trebuchet MS" w:hAnsi="Trebuchet MS"/>
          <w:color w:val="auto"/>
          <w:sz w:val="22"/>
          <w:szCs w:val="22"/>
        </w:rPr>
        <w:t xml:space="preserve">, 92/20, 159/21, 109/23, 12/25 – </w:t>
      </w:r>
      <w:proofErr w:type="spellStart"/>
      <w:r w:rsidR="00674561" w:rsidRPr="00674561">
        <w:rPr>
          <w:rFonts w:ascii="Trebuchet MS" w:hAnsi="Trebuchet MS"/>
          <w:color w:val="auto"/>
          <w:sz w:val="22"/>
          <w:szCs w:val="22"/>
        </w:rPr>
        <w:t>odl</w:t>
      </w:r>
      <w:proofErr w:type="spellEnd"/>
      <w:r w:rsidR="00674561" w:rsidRPr="00674561">
        <w:rPr>
          <w:rFonts w:ascii="Trebuchet MS" w:hAnsi="Trebuchet MS"/>
          <w:color w:val="auto"/>
          <w:sz w:val="22"/>
          <w:szCs w:val="22"/>
        </w:rPr>
        <w:t>. US in 60/25</w:t>
      </w:r>
      <w:r w:rsidR="00674561">
        <w:rPr>
          <w:rFonts w:ascii="Trebuchet MS" w:hAnsi="Trebuchet MS"/>
          <w:color w:val="auto"/>
          <w:sz w:val="22"/>
          <w:szCs w:val="22"/>
        </w:rPr>
        <w:t>; v nadaljnjem besedilu: ZZ</w:t>
      </w:r>
      <w:r w:rsidR="00B20A88">
        <w:rPr>
          <w:rFonts w:ascii="Trebuchet MS" w:hAnsi="Trebuchet MS"/>
          <w:color w:val="auto"/>
          <w:sz w:val="22"/>
          <w:szCs w:val="22"/>
        </w:rPr>
        <w:t>Z</w:t>
      </w:r>
      <w:r w:rsidR="00674561">
        <w:rPr>
          <w:rFonts w:ascii="Trebuchet MS" w:hAnsi="Trebuchet MS"/>
          <w:color w:val="auto"/>
          <w:sz w:val="22"/>
          <w:szCs w:val="22"/>
        </w:rPr>
        <w:t>iv</w:t>
      </w:r>
      <w:r w:rsidR="00674561" w:rsidRPr="00674561">
        <w:rPr>
          <w:rFonts w:ascii="Trebuchet MS" w:hAnsi="Trebuchet MS"/>
          <w:color w:val="auto"/>
          <w:sz w:val="22"/>
          <w:szCs w:val="22"/>
        </w:rPr>
        <w:t>)</w:t>
      </w:r>
      <w:r w:rsidR="00674561">
        <w:rPr>
          <w:rFonts w:ascii="Trebuchet MS" w:hAnsi="Trebuchet MS"/>
          <w:color w:val="auto"/>
          <w:sz w:val="22"/>
          <w:szCs w:val="22"/>
        </w:rPr>
        <w:t>,</w:t>
      </w:r>
    </w:p>
    <w:p w14:paraId="3B25D3A5" w14:textId="06D39F1D" w:rsidR="0044760D" w:rsidRPr="0044760D" w:rsidRDefault="00E27ACE" w:rsidP="00423689">
      <w:pPr>
        <w:pStyle w:val="Default"/>
        <w:numPr>
          <w:ilvl w:val="0"/>
          <w:numId w:val="2"/>
        </w:numPr>
        <w:tabs>
          <w:tab w:val="clear" w:pos="720"/>
          <w:tab w:val="num" w:pos="426"/>
        </w:tabs>
        <w:ind w:left="426" w:right="-284" w:hanging="284"/>
        <w:jc w:val="both"/>
        <w:rPr>
          <w:rFonts w:ascii="Trebuchet MS" w:hAnsi="Trebuchet MS"/>
          <w:sz w:val="22"/>
          <w:szCs w:val="22"/>
        </w:rPr>
      </w:pPr>
      <w:r>
        <w:rPr>
          <w:rFonts w:ascii="Trebuchet MS" w:hAnsi="Trebuchet MS"/>
          <w:bCs/>
          <w:sz w:val="22"/>
          <w:szCs w:val="22"/>
        </w:rPr>
        <w:t xml:space="preserve">Zakon </w:t>
      </w:r>
      <w:r w:rsidRPr="007A21F6">
        <w:rPr>
          <w:rFonts w:ascii="Trebuchet MS" w:hAnsi="Trebuchet MS"/>
          <w:bCs/>
          <w:sz w:val="22"/>
          <w:szCs w:val="22"/>
        </w:rPr>
        <w:t>o splošnem upravnem postopku (</w:t>
      </w:r>
      <w:r w:rsidR="0044760D" w:rsidRPr="0044760D">
        <w:rPr>
          <w:rFonts w:ascii="Trebuchet MS" w:hAnsi="Trebuchet MS"/>
          <w:bCs/>
          <w:sz w:val="22"/>
          <w:szCs w:val="22"/>
        </w:rPr>
        <w:t xml:space="preserve">Uradni list RS, št. 24/06 – uradno prečiščeno besedilo, 105/06 – ZUS-1, 126/07, 65/08, 8/10, 82/13, 175/20 – ZIUOPDVE in 3/22 – </w:t>
      </w:r>
      <w:proofErr w:type="spellStart"/>
      <w:r w:rsidR="0044760D" w:rsidRPr="0044760D">
        <w:rPr>
          <w:rFonts w:ascii="Trebuchet MS" w:hAnsi="Trebuchet MS"/>
          <w:bCs/>
          <w:sz w:val="22"/>
          <w:szCs w:val="22"/>
        </w:rPr>
        <w:t>ZDeb</w:t>
      </w:r>
      <w:proofErr w:type="spellEnd"/>
      <w:r w:rsidR="0044760D">
        <w:rPr>
          <w:rFonts w:ascii="Trebuchet MS" w:hAnsi="Trebuchet MS"/>
          <w:bCs/>
          <w:sz w:val="22"/>
          <w:szCs w:val="22"/>
        </w:rPr>
        <w:t>; v nadaljnjem besedilu: ZUP),</w:t>
      </w:r>
    </w:p>
    <w:p w14:paraId="7DB9BEB2" w14:textId="5555CBE6" w:rsidR="00E27ACE" w:rsidRPr="007C3A7F" w:rsidRDefault="00E27ACE" w:rsidP="00423689">
      <w:pPr>
        <w:pStyle w:val="Default"/>
        <w:numPr>
          <w:ilvl w:val="0"/>
          <w:numId w:val="2"/>
        </w:numPr>
        <w:tabs>
          <w:tab w:val="clear" w:pos="720"/>
          <w:tab w:val="num" w:pos="426"/>
        </w:tabs>
        <w:ind w:left="426" w:right="-284" w:hanging="284"/>
        <w:jc w:val="both"/>
        <w:rPr>
          <w:rFonts w:ascii="Trebuchet MS" w:hAnsi="Trebuchet MS" w:cs="Trebuchet MS"/>
          <w:color w:val="auto"/>
          <w:sz w:val="22"/>
          <w:szCs w:val="22"/>
        </w:rPr>
      </w:pPr>
      <w:r w:rsidRPr="007C3A7F">
        <w:rPr>
          <w:rFonts w:ascii="Trebuchet MS" w:hAnsi="Trebuchet MS" w:cs="Trebuchet MS"/>
          <w:color w:val="auto"/>
          <w:sz w:val="22"/>
          <w:szCs w:val="22"/>
        </w:rPr>
        <w:t xml:space="preserve">Obligacijski zakonik (Uradni list RS, št. </w:t>
      </w:r>
      <w:r w:rsidRPr="007C3A7F">
        <w:rPr>
          <w:rFonts w:ascii="Trebuchet MS" w:hAnsi="Trebuchet MS"/>
          <w:color w:val="auto"/>
          <w:sz w:val="22"/>
          <w:szCs w:val="22"/>
          <w:shd w:val="clear" w:color="auto" w:fill="FFFFFF"/>
        </w:rPr>
        <w:t xml:space="preserve">97/07 - uradno prečiščeno besedilo, 64/16 - </w:t>
      </w:r>
      <w:proofErr w:type="spellStart"/>
      <w:r w:rsidRPr="007C3A7F">
        <w:rPr>
          <w:rFonts w:ascii="Trebuchet MS" w:hAnsi="Trebuchet MS"/>
          <w:color w:val="auto"/>
          <w:sz w:val="22"/>
          <w:szCs w:val="22"/>
          <w:shd w:val="clear" w:color="auto" w:fill="FFFFFF"/>
        </w:rPr>
        <w:t>odl</w:t>
      </w:r>
      <w:proofErr w:type="spellEnd"/>
      <w:r w:rsidRPr="007C3A7F">
        <w:rPr>
          <w:rFonts w:ascii="Trebuchet MS" w:hAnsi="Trebuchet MS"/>
          <w:color w:val="auto"/>
          <w:sz w:val="22"/>
          <w:szCs w:val="22"/>
          <w:shd w:val="clear" w:color="auto" w:fill="FFFFFF"/>
        </w:rPr>
        <w:t>. US in 20/18</w:t>
      </w:r>
      <w:r w:rsidR="004A5EAE">
        <w:rPr>
          <w:rFonts w:ascii="Trebuchet MS" w:hAnsi="Trebuchet MS"/>
          <w:color w:val="auto"/>
          <w:sz w:val="22"/>
          <w:szCs w:val="22"/>
          <w:shd w:val="clear" w:color="auto" w:fill="FFFFFF"/>
        </w:rPr>
        <w:t xml:space="preserve"> – OROZ631; v nadaljnjem besedilu: OZ</w:t>
      </w:r>
      <w:r w:rsidRPr="007C3A7F">
        <w:rPr>
          <w:rFonts w:ascii="Trebuchet MS" w:hAnsi="Trebuchet MS" w:cs="Trebuchet MS"/>
          <w:color w:val="auto"/>
          <w:sz w:val="22"/>
          <w:szCs w:val="22"/>
        </w:rPr>
        <w:t>),</w:t>
      </w:r>
    </w:p>
    <w:p w14:paraId="7794B0DF" w14:textId="3E074721" w:rsidR="00E27ACE" w:rsidRDefault="00E27ACE" w:rsidP="00423689">
      <w:pPr>
        <w:pStyle w:val="Default"/>
        <w:numPr>
          <w:ilvl w:val="0"/>
          <w:numId w:val="2"/>
        </w:numPr>
        <w:tabs>
          <w:tab w:val="clear" w:pos="720"/>
          <w:tab w:val="num" w:pos="426"/>
        </w:tabs>
        <w:ind w:left="426" w:right="-284" w:hanging="284"/>
        <w:jc w:val="both"/>
        <w:rPr>
          <w:rFonts w:ascii="Trebuchet MS" w:hAnsi="Trebuchet MS"/>
          <w:color w:val="auto"/>
          <w:sz w:val="22"/>
          <w:szCs w:val="22"/>
        </w:rPr>
      </w:pPr>
      <w:r>
        <w:rPr>
          <w:rFonts w:ascii="Trebuchet MS" w:hAnsi="Trebuchet MS"/>
          <w:color w:val="auto"/>
          <w:sz w:val="22"/>
          <w:szCs w:val="22"/>
        </w:rPr>
        <w:t>Odlok o načinu opravljanja gospodarske javne službe zavetišča za zapuščene živali na območju Mestne občine Celje (Uradni list RS, št. 88/22</w:t>
      </w:r>
      <w:r w:rsidR="00674561">
        <w:rPr>
          <w:rFonts w:ascii="Trebuchet MS" w:hAnsi="Trebuchet MS"/>
          <w:color w:val="auto"/>
          <w:sz w:val="22"/>
          <w:szCs w:val="22"/>
        </w:rPr>
        <w:t xml:space="preserve"> in 94/25</w:t>
      </w:r>
      <w:r>
        <w:rPr>
          <w:rFonts w:ascii="Trebuchet MS" w:hAnsi="Trebuchet MS"/>
          <w:color w:val="auto"/>
          <w:sz w:val="22"/>
          <w:szCs w:val="22"/>
        </w:rPr>
        <w:t>),</w:t>
      </w:r>
    </w:p>
    <w:p w14:paraId="6229DCC7" w14:textId="189C4437" w:rsidR="004A5EAE" w:rsidRPr="004A5EAE" w:rsidRDefault="004A5EAE" w:rsidP="00423689">
      <w:pPr>
        <w:pStyle w:val="Default"/>
        <w:numPr>
          <w:ilvl w:val="0"/>
          <w:numId w:val="2"/>
        </w:numPr>
        <w:tabs>
          <w:tab w:val="clear" w:pos="720"/>
          <w:tab w:val="num" w:pos="426"/>
        </w:tabs>
        <w:ind w:left="426" w:right="-284" w:hanging="284"/>
        <w:jc w:val="both"/>
        <w:rPr>
          <w:rFonts w:ascii="Trebuchet MS" w:hAnsi="Trebuchet MS"/>
          <w:color w:val="auto"/>
          <w:sz w:val="22"/>
          <w:szCs w:val="22"/>
        </w:rPr>
      </w:pPr>
      <w:r w:rsidRPr="004A5EAE">
        <w:rPr>
          <w:rFonts w:ascii="Trebuchet MS" w:hAnsi="Trebuchet MS"/>
          <w:sz w:val="22"/>
          <w:szCs w:val="22"/>
        </w:rPr>
        <w:t>Odlok o gospodarskih javnih službah v Mestni občini Celje (Uradni list št. 29/06, 98/08, 31/10, 53/11, 42/12, 51/12, 71/12, 58/19, 52/22</w:t>
      </w:r>
      <w:r w:rsidR="00A00A6C">
        <w:rPr>
          <w:rFonts w:ascii="Trebuchet MS" w:hAnsi="Trebuchet MS"/>
          <w:sz w:val="22"/>
          <w:szCs w:val="22"/>
        </w:rPr>
        <w:t>, 42/23 in 112/24</w:t>
      </w:r>
      <w:r w:rsidRPr="004A5EAE">
        <w:rPr>
          <w:rFonts w:ascii="Trebuchet MS" w:hAnsi="Trebuchet MS"/>
          <w:sz w:val="22"/>
          <w:szCs w:val="22"/>
        </w:rPr>
        <w:t>),</w:t>
      </w:r>
    </w:p>
    <w:p w14:paraId="4FDD2E8E" w14:textId="6B008F48" w:rsidR="00AF597E" w:rsidRDefault="00AF597E" w:rsidP="00423689">
      <w:pPr>
        <w:pStyle w:val="Default"/>
        <w:numPr>
          <w:ilvl w:val="0"/>
          <w:numId w:val="2"/>
        </w:numPr>
        <w:tabs>
          <w:tab w:val="clear" w:pos="720"/>
          <w:tab w:val="num" w:pos="426"/>
        </w:tabs>
        <w:ind w:left="426" w:right="-284" w:hanging="284"/>
        <w:jc w:val="both"/>
        <w:rPr>
          <w:rFonts w:ascii="Trebuchet MS" w:hAnsi="Trebuchet MS"/>
          <w:color w:val="auto"/>
          <w:sz w:val="22"/>
          <w:szCs w:val="22"/>
        </w:rPr>
      </w:pPr>
      <w:r>
        <w:rPr>
          <w:rFonts w:ascii="Trebuchet MS" w:hAnsi="Trebuchet MS"/>
          <w:color w:val="auto"/>
          <w:sz w:val="22"/>
          <w:szCs w:val="22"/>
        </w:rPr>
        <w:t>Pravilnik o pogojih za zavetišča za zapuščene živali (Uradni list RS, št. 45/00</w:t>
      </w:r>
      <w:r w:rsidR="00A05EC3">
        <w:rPr>
          <w:rFonts w:ascii="Trebuchet MS" w:hAnsi="Trebuchet MS"/>
          <w:color w:val="auto"/>
          <w:sz w:val="22"/>
          <w:szCs w:val="22"/>
        </w:rPr>
        <w:t xml:space="preserve"> in</w:t>
      </w:r>
      <w:r>
        <w:rPr>
          <w:rFonts w:ascii="Trebuchet MS" w:hAnsi="Trebuchet MS"/>
          <w:color w:val="auto"/>
          <w:sz w:val="22"/>
          <w:szCs w:val="22"/>
        </w:rPr>
        <w:t xml:space="preserve"> 78/04),</w:t>
      </w:r>
    </w:p>
    <w:p w14:paraId="2572D33D" w14:textId="6E5BF855" w:rsidR="00D608E3" w:rsidRDefault="00D608E3" w:rsidP="00423689">
      <w:pPr>
        <w:pStyle w:val="Default"/>
        <w:numPr>
          <w:ilvl w:val="0"/>
          <w:numId w:val="2"/>
        </w:numPr>
        <w:tabs>
          <w:tab w:val="clear" w:pos="720"/>
          <w:tab w:val="num" w:pos="426"/>
        </w:tabs>
        <w:ind w:left="426" w:right="-284" w:hanging="284"/>
        <w:jc w:val="both"/>
        <w:rPr>
          <w:rFonts w:ascii="Trebuchet MS" w:hAnsi="Trebuchet MS"/>
          <w:color w:val="auto"/>
          <w:sz w:val="22"/>
          <w:szCs w:val="22"/>
        </w:rPr>
      </w:pPr>
      <w:r>
        <w:rPr>
          <w:rFonts w:ascii="Trebuchet MS" w:hAnsi="Trebuchet MS"/>
          <w:color w:val="auto"/>
          <w:sz w:val="22"/>
          <w:szCs w:val="22"/>
        </w:rPr>
        <w:t>Pravilnik o zaščiti hišnih živali (Uradni list RS, št. 51/09 in 89/14),</w:t>
      </w:r>
    </w:p>
    <w:p w14:paraId="18775A6D" w14:textId="77777777" w:rsidR="00A05EC3" w:rsidRPr="00A05EC3" w:rsidRDefault="00A05EC3" w:rsidP="00423689">
      <w:pPr>
        <w:pStyle w:val="Default"/>
        <w:numPr>
          <w:ilvl w:val="0"/>
          <w:numId w:val="2"/>
        </w:numPr>
        <w:tabs>
          <w:tab w:val="clear" w:pos="720"/>
          <w:tab w:val="num" w:pos="426"/>
        </w:tabs>
        <w:ind w:left="426" w:right="-284" w:hanging="284"/>
        <w:jc w:val="both"/>
        <w:rPr>
          <w:rFonts w:ascii="Trebuchet MS" w:hAnsi="Trebuchet MS"/>
          <w:color w:val="auto"/>
          <w:sz w:val="22"/>
          <w:szCs w:val="22"/>
        </w:rPr>
      </w:pPr>
      <w:r w:rsidRPr="00A05EC3">
        <w:rPr>
          <w:rFonts w:ascii="Trebuchet MS" w:hAnsi="Trebuchet MS"/>
          <w:color w:val="auto"/>
          <w:sz w:val="22"/>
          <w:szCs w:val="22"/>
        </w:rPr>
        <w:t xml:space="preserve">zakonodaja s področja varstva pri delu, zaposlovanja in delovnih pogojev, </w:t>
      </w:r>
    </w:p>
    <w:p w14:paraId="1E5265EE" w14:textId="77777777" w:rsidR="00E27ACE" w:rsidRPr="00DB05DD" w:rsidRDefault="00E27ACE" w:rsidP="00423689">
      <w:pPr>
        <w:pStyle w:val="Default"/>
        <w:numPr>
          <w:ilvl w:val="0"/>
          <w:numId w:val="2"/>
        </w:numPr>
        <w:tabs>
          <w:tab w:val="num" w:pos="426"/>
        </w:tabs>
        <w:ind w:left="426" w:right="-284" w:hanging="284"/>
        <w:jc w:val="both"/>
        <w:rPr>
          <w:rFonts w:ascii="Trebuchet MS" w:hAnsi="Trebuchet MS"/>
          <w:sz w:val="22"/>
          <w:szCs w:val="22"/>
        </w:rPr>
      </w:pPr>
      <w:r w:rsidRPr="00DB05DD">
        <w:rPr>
          <w:rFonts w:ascii="Trebuchet MS" w:hAnsi="Trebuchet MS"/>
          <w:sz w:val="22"/>
          <w:szCs w:val="22"/>
        </w:rPr>
        <w:t>ostali relevantni predpisi.</w:t>
      </w:r>
    </w:p>
    <w:p w14:paraId="5A1D2C4F" w14:textId="77777777" w:rsidR="00E27ACE" w:rsidRPr="00FA167C" w:rsidRDefault="00E27ACE" w:rsidP="00423689">
      <w:pPr>
        <w:ind w:left="720" w:right="-284"/>
        <w:jc w:val="both"/>
        <w:rPr>
          <w:rFonts w:ascii="Trebuchet MS" w:hAnsi="Trebuchet MS"/>
          <w:sz w:val="22"/>
          <w:szCs w:val="22"/>
        </w:rPr>
      </w:pPr>
    </w:p>
    <w:p w14:paraId="2C39AC2A" w14:textId="77777777" w:rsidR="00E27ACE" w:rsidRPr="00FA167C" w:rsidRDefault="00E27ACE" w:rsidP="00423689">
      <w:pPr>
        <w:pStyle w:val="Default"/>
        <w:ind w:right="-284"/>
        <w:rPr>
          <w:rFonts w:ascii="Trebuchet MS" w:hAnsi="Trebuchet MS"/>
          <w:color w:val="auto"/>
          <w:sz w:val="22"/>
          <w:szCs w:val="22"/>
        </w:rPr>
      </w:pPr>
      <w:bookmarkStart w:id="1" w:name="_Hlk115791271"/>
    </w:p>
    <w:p w14:paraId="5858DFFF" w14:textId="0A4FB748" w:rsidR="00FD2CBE" w:rsidRDefault="00FD2CBE" w:rsidP="00423689">
      <w:pPr>
        <w:pStyle w:val="Default"/>
        <w:numPr>
          <w:ilvl w:val="0"/>
          <w:numId w:val="3"/>
        </w:numPr>
        <w:ind w:left="284" w:right="-284" w:hanging="284"/>
        <w:jc w:val="both"/>
        <w:rPr>
          <w:rFonts w:ascii="Trebuchet MS" w:hAnsi="Trebuchet MS"/>
          <w:b/>
          <w:i/>
          <w:iCs/>
          <w:color w:val="auto"/>
          <w:sz w:val="22"/>
          <w:szCs w:val="22"/>
        </w:rPr>
      </w:pPr>
      <w:r>
        <w:rPr>
          <w:rFonts w:ascii="Trebuchet MS" w:hAnsi="Trebuchet MS"/>
          <w:b/>
          <w:i/>
          <w:iCs/>
          <w:color w:val="auto"/>
          <w:sz w:val="22"/>
          <w:szCs w:val="22"/>
        </w:rPr>
        <w:lastRenderedPageBreak/>
        <w:t>POSTOPEK</w:t>
      </w:r>
    </w:p>
    <w:p w14:paraId="6D00F898" w14:textId="77777777" w:rsidR="00FD2CBE" w:rsidRDefault="00FD2CBE" w:rsidP="00423689">
      <w:pPr>
        <w:pStyle w:val="Default"/>
        <w:ind w:right="-284"/>
        <w:jc w:val="both"/>
        <w:rPr>
          <w:rFonts w:ascii="Trebuchet MS" w:hAnsi="Trebuchet MS"/>
          <w:b/>
          <w:i/>
          <w:iCs/>
          <w:color w:val="auto"/>
          <w:sz w:val="22"/>
          <w:szCs w:val="22"/>
        </w:rPr>
      </w:pPr>
    </w:p>
    <w:p w14:paraId="23943BD1" w14:textId="5E7156A3" w:rsidR="00970E9E" w:rsidRDefault="00970E9E" w:rsidP="00423689">
      <w:pPr>
        <w:pStyle w:val="Default"/>
        <w:ind w:right="-284"/>
        <w:jc w:val="both"/>
        <w:rPr>
          <w:rFonts w:ascii="Trebuchet MS" w:hAnsi="Trebuchet MS"/>
          <w:color w:val="auto"/>
          <w:sz w:val="22"/>
          <w:szCs w:val="22"/>
        </w:rPr>
      </w:pPr>
      <w:r>
        <w:rPr>
          <w:rFonts w:ascii="Trebuchet MS" w:hAnsi="Trebuchet MS"/>
          <w:color w:val="auto"/>
          <w:sz w:val="22"/>
          <w:szCs w:val="22"/>
        </w:rPr>
        <w:t>Skladno z drugim odstavkom 27. člena ZZZiv je zagotovitev zavetišča zapuščenim živalim lokalna zadeva javnega pomena, ki se izvaja kot javna služba</w:t>
      </w:r>
      <w:r w:rsidR="00536993">
        <w:rPr>
          <w:rFonts w:ascii="Trebuchet MS" w:hAnsi="Trebuchet MS"/>
          <w:color w:val="auto"/>
          <w:sz w:val="22"/>
          <w:szCs w:val="22"/>
        </w:rPr>
        <w:t>. Zagotavljanje zavetišča za zapuščene živali je pred</w:t>
      </w:r>
      <w:r w:rsidR="00111B3E">
        <w:rPr>
          <w:rFonts w:ascii="Trebuchet MS" w:hAnsi="Trebuchet MS"/>
          <w:color w:val="auto"/>
          <w:sz w:val="22"/>
          <w:szCs w:val="22"/>
        </w:rPr>
        <w:t>viden</w:t>
      </w:r>
      <w:r w:rsidR="00260AAC">
        <w:rPr>
          <w:rFonts w:ascii="Trebuchet MS" w:hAnsi="Trebuchet MS"/>
          <w:color w:val="auto"/>
          <w:sz w:val="22"/>
          <w:szCs w:val="22"/>
        </w:rPr>
        <w:t>a</w:t>
      </w:r>
      <w:r w:rsidR="00111B3E">
        <w:rPr>
          <w:rFonts w:ascii="Trebuchet MS" w:hAnsi="Trebuchet MS"/>
          <w:color w:val="auto"/>
          <w:sz w:val="22"/>
          <w:szCs w:val="22"/>
        </w:rPr>
        <w:t xml:space="preserve"> kot ena od obveznih gospodarskih javnih služb v 3. členu Odloka o gospodarskih javnih službah v Mestni občini Celje</w:t>
      </w:r>
      <w:r w:rsidR="004A38D1">
        <w:rPr>
          <w:rFonts w:ascii="Trebuchet MS" w:hAnsi="Trebuchet MS"/>
          <w:color w:val="auto"/>
          <w:sz w:val="22"/>
          <w:szCs w:val="22"/>
        </w:rPr>
        <w:t xml:space="preserve">, izvajanje katere se skladno z 9. členom citiranega odloka zagotavlja s </w:t>
      </w:r>
      <w:r w:rsidR="00700995">
        <w:rPr>
          <w:rFonts w:ascii="Trebuchet MS" w:hAnsi="Trebuchet MS"/>
          <w:color w:val="auto"/>
          <w:sz w:val="22"/>
          <w:szCs w:val="22"/>
        </w:rPr>
        <w:t xml:space="preserve">podelitvijo </w:t>
      </w:r>
      <w:r w:rsidR="004A38D1">
        <w:rPr>
          <w:rFonts w:ascii="Trebuchet MS" w:hAnsi="Trebuchet MS"/>
          <w:color w:val="auto"/>
          <w:sz w:val="22"/>
          <w:szCs w:val="22"/>
        </w:rPr>
        <w:t>koncesij</w:t>
      </w:r>
      <w:r w:rsidR="00700995">
        <w:rPr>
          <w:rFonts w:ascii="Trebuchet MS" w:hAnsi="Trebuchet MS"/>
          <w:color w:val="auto"/>
          <w:sz w:val="22"/>
          <w:szCs w:val="22"/>
        </w:rPr>
        <w:t>e</w:t>
      </w:r>
      <w:r w:rsidR="004A38D1">
        <w:rPr>
          <w:rFonts w:ascii="Trebuchet MS" w:hAnsi="Trebuchet MS"/>
          <w:color w:val="auto"/>
          <w:sz w:val="22"/>
          <w:szCs w:val="22"/>
        </w:rPr>
        <w:t xml:space="preserve">. </w:t>
      </w:r>
      <w:r w:rsidR="00700995">
        <w:rPr>
          <w:rFonts w:ascii="Trebuchet MS" w:hAnsi="Trebuchet MS"/>
          <w:color w:val="auto"/>
          <w:sz w:val="22"/>
          <w:szCs w:val="22"/>
        </w:rPr>
        <w:t xml:space="preserve">Na tej podlagi je bil sprejet </w:t>
      </w:r>
      <w:r w:rsidR="004A38D1">
        <w:rPr>
          <w:rFonts w:ascii="Trebuchet MS" w:hAnsi="Trebuchet MS"/>
          <w:color w:val="auto"/>
          <w:sz w:val="22"/>
          <w:szCs w:val="22"/>
        </w:rPr>
        <w:t xml:space="preserve"> </w:t>
      </w:r>
      <w:r>
        <w:rPr>
          <w:rFonts w:ascii="Trebuchet MS" w:hAnsi="Trebuchet MS"/>
          <w:color w:val="auto"/>
          <w:sz w:val="22"/>
          <w:szCs w:val="22"/>
        </w:rPr>
        <w:t>Odlok o načinu opravljanja gospodarske javne službe zavetišča za zapuščene živali na območju Mestne občine Celj</w:t>
      </w:r>
      <w:r w:rsidR="00700995">
        <w:rPr>
          <w:rFonts w:ascii="Trebuchet MS" w:hAnsi="Trebuchet MS"/>
          <w:color w:val="auto"/>
          <w:sz w:val="22"/>
          <w:szCs w:val="22"/>
        </w:rPr>
        <w:t>e, ki predstavlja koncesijski akt</w:t>
      </w:r>
      <w:r w:rsidR="00E4085D">
        <w:rPr>
          <w:rFonts w:ascii="Trebuchet MS" w:hAnsi="Trebuchet MS"/>
          <w:color w:val="auto"/>
          <w:sz w:val="22"/>
          <w:szCs w:val="22"/>
        </w:rPr>
        <w:t xml:space="preserve">. </w:t>
      </w:r>
    </w:p>
    <w:p w14:paraId="50A32AB6" w14:textId="77777777" w:rsidR="00970E9E" w:rsidRDefault="00970E9E" w:rsidP="00423689">
      <w:pPr>
        <w:pStyle w:val="Default"/>
        <w:ind w:right="-284"/>
        <w:jc w:val="both"/>
        <w:rPr>
          <w:rFonts w:ascii="Trebuchet MS" w:hAnsi="Trebuchet MS"/>
          <w:bCs/>
          <w:color w:val="auto"/>
          <w:sz w:val="22"/>
          <w:szCs w:val="22"/>
        </w:rPr>
      </w:pPr>
    </w:p>
    <w:p w14:paraId="55606EEF" w14:textId="60E2A0F0" w:rsidR="00036F82" w:rsidRPr="00036F82" w:rsidRDefault="00CE477B" w:rsidP="00423689">
      <w:pPr>
        <w:pStyle w:val="Default"/>
        <w:ind w:right="-284"/>
        <w:jc w:val="both"/>
        <w:rPr>
          <w:rFonts w:ascii="Trebuchet MS" w:hAnsi="Trebuchet MS"/>
          <w:bCs/>
          <w:color w:val="auto"/>
          <w:sz w:val="22"/>
          <w:szCs w:val="22"/>
        </w:rPr>
      </w:pPr>
      <w:r>
        <w:rPr>
          <w:rFonts w:ascii="Trebuchet MS" w:hAnsi="Trebuchet MS"/>
          <w:bCs/>
          <w:color w:val="auto"/>
          <w:sz w:val="22"/>
          <w:szCs w:val="22"/>
        </w:rPr>
        <w:t xml:space="preserve">Pravno podlago za obravnavo koncesije za izvajanje javne službe predstavlja ZJZP, </w:t>
      </w:r>
      <w:r w:rsidR="00ED3041">
        <w:rPr>
          <w:rFonts w:ascii="Trebuchet MS" w:hAnsi="Trebuchet MS"/>
          <w:bCs/>
          <w:color w:val="auto"/>
          <w:sz w:val="22"/>
          <w:szCs w:val="22"/>
        </w:rPr>
        <w:t xml:space="preserve">ki med oblikami javno-zasebnega partnerstva predvideva pogodbeno in statusno partnerstvo. Glede </w:t>
      </w:r>
      <w:r w:rsidR="00E46605">
        <w:rPr>
          <w:rFonts w:ascii="Trebuchet MS" w:hAnsi="Trebuchet MS"/>
          <w:bCs/>
          <w:color w:val="auto"/>
          <w:sz w:val="22"/>
          <w:szCs w:val="22"/>
        </w:rPr>
        <w:t>pogodben</w:t>
      </w:r>
      <w:r w:rsidR="00ED3041">
        <w:rPr>
          <w:rFonts w:ascii="Trebuchet MS" w:hAnsi="Trebuchet MS"/>
          <w:bCs/>
          <w:color w:val="auto"/>
          <w:sz w:val="22"/>
          <w:szCs w:val="22"/>
        </w:rPr>
        <w:t>ega</w:t>
      </w:r>
      <w:r w:rsidR="00E46605">
        <w:rPr>
          <w:rFonts w:ascii="Trebuchet MS" w:hAnsi="Trebuchet MS"/>
          <w:bCs/>
          <w:color w:val="auto"/>
          <w:sz w:val="22"/>
          <w:szCs w:val="22"/>
        </w:rPr>
        <w:t xml:space="preserve"> partnerstv</w:t>
      </w:r>
      <w:r w:rsidR="00ED3041">
        <w:rPr>
          <w:rFonts w:ascii="Trebuchet MS" w:hAnsi="Trebuchet MS"/>
          <w:bCs/>
          <w:color w:val="auto"/>
          <w:sz w:val="22"/>
          <w:szCs w:val="22"/>
        </w:rPr>
        <w:t xml:space="preserve">a ZJZP </w:t>
      </w:r>
      <w:r w:rsidR="00754F9F">
        <w:rPr>
          <w:rFonts w:ascii="Trebuchet MS" w:hAnsi="Trebuchet MS"/>
          <w:bCs/>
          <w:color w:val="auto"/>
          <w:sz w:val="22"/>
          <w:szCs w:val="22"/>
        </w:rPr>
        <w:t>v 26. členu predvideva, da</w:t>
      </w:r>
      <w:r w:rsidR="00E46605">
        <w:rPr>
          <w:rFonts w:ascii="Trebuchet MS" w:hAnsi="Trebuchet MS"/>
          <w:bCs/>
          <w:color w:val="auto"/>
          <w:sz w:val="22"/>
          <w:szCs w:val="22"/>
        </w:rPr>
        <w:t xml:space="preserve"> se lahko izvaja v obliki </w:t>
      </w:r>
      <w:r w:rsidR="00754F9F">
        <w:rPr>
          <w:rFonts w:ascii="Trebuchet MS" w:hAnsi="Trebuchet MS"/>
          <w:bCs/>
          <w:color w:val="auto"/>
          <w:sz w:val="22"/>
          <w:szCs w:val="22"/>
        </w:rPr>
        <w:t>koncesijskega razmerja, to je</w:t>
      </w:r>
      <w:r w:rsidR="00754F9F" w:rsidRPr="00754F9F">
        <w:t xml:space="preserve"> </w:t>
      </w:r>
      <w:r w:rsidR="00754F9F" w:rsidRPr="00754F9F">
        <w:rPr>
          <w:rFonts w:ascii="Trebuchet MS" w:hAnsi="Trebuchet MS"/>
          <w:bCs/>
          <w:color w:val="auto"/>
          <w:sz w:val="22"/>
          <w:szCs w:val="22"/>
        </w:rPr>
        <w:t xml:space="preserve">dvostranskega pravnega razmerja med državo oziroma samoupravno lokalno skupnostjo ali drugo osebo javnega prava kot </w:t>
      </w:r>
      <w:proofErr w:type="spellStart"/>
      <w:r w:rsidR="00754F9F" w:rsidRPr="00754F9F">
        <w:rPr>
          <w:rFonts w:ascii="Trebuchet MS" w:hAnsi="Trebuchet MS"/>
          <w:bCs/>
          <w:color w:val="auto"/>
          <w:sz w:val="22"/>
          <w:szCs w:val="22"/>
        </w:rPr>
        <w:t>koncedentom</w:t>
      </w:r>
      <w:proofErr w:type="spellEnd"/>
      <w:r w:rsidR="00754F9F" w:rsidRPr="00754F9F">
        <w:rPr>
          <w:rFonts w:ascii="Trebuchet MS" w:hAnsi="Trebuchet MS"/>
          <w:bCs/>
          <w:color w:val="auto"/>
          <w:sz w:val="22"/>
          <w:szCs w:val="22"/>
        </w:rPr>
        <w:t xml:space="preserve"> in pravno ali fizično osebo kot koncesionarjem, v katerem </w:t>
      </w:r>
      <w:proofErr w:type="spellStart"/>
      <w:r w:rsidR="00754F9F" w:rsidRPr="00754F9F">
        <w:rPr>
          <w:rFonts w:ascii="Trebuchet MS" w:hAnsi="Trebuchet MS"/>
          <w:bCs/>
          <w:color w:val="auto"/>
          <w:sz w:val="22"/>
          <w:szCs w:val="22"/>
        </w:rPr>
        <w:t>koncedent</w:t>
      </w:r>
      <w:proofErr w:type="spellEnd"/>
      <w:r w:rsidR="00754F9F" w:rsidRPr="00754F9F">
        <w:rPr>
          <w:rFonts w:ascii="Trebuchet MS" w:hAnsi="Trebuchet MS"/>
          <w:bCs/>
          <w:color w:val="auto"/>
          <w:sz w:val="22"/>
          <w:szCs w:val="22"/>
        </w:rPr>
        <w:t xml:space="preserve"> podeli koncesionarju posebno ali izključno pravico izvajati gospodarsko javno službo oziroma drugo dejavnost v javnem interesu, kar lahko vključuje tudi zgraditev objektov in naprav, ki so deloma ali v celoti v javnem interesu</w:t>
      </w:r>
      <w:r w:rsidR="00C05C59">
        <w:rPr>
          <w:rFonts w:ascii="Trebuchet MS" w:hAnsi="Trebuchet MS"/>
          <w:bCs/>
          <w:color w:val="auto"/>
          <w:sz w:val="22"/>
          <w:szCs w:val="22"/>
        </w:rPr>
        <w:t xml:space="preserve"> (</w:t>
      </w:r>
      <w:proofErr w:type="spellStart"/>
      <w:r w:rsidR="00C05C59">
        <w:rPr>
          <w:rFonts w:ascii="Trebuchet MS" w:hAnsi="Trebuchet MS"/>
          <w:bCs/>
          <w:color w:val="auto"/>
          <w:sz w:val="22"/>
          <w:szCs w:val="22"/>
        </w:rPr>
        <w:t>t.i</w:t>
      </w:r>
      <w:proofErr w:type="spellEnd"/>
      <w:r w:rsidR="00C05C59">
        <w:rPr>
          <w:rFonts w:ascii="Trebuchet MS" w:hAnsi="Trebuchet MS"/>
          <w:bCs/>
          <w:color w:val="auto"/>
          <w:sz w:val="22"/>
          <w:szCs w:val="22"/>
        </w:rPr>
        <w:t>. koncesijsko partnerstvo), ali</w:t>
      </w:r>
      <w:r w:rsidR="00754F9F">
        <w:rPr>
          <w:rFonts w:ascii="Trebuchet MS" w:hAnsi="Trebuchet MS"/>
          <w:bCs/>
          <w:color w:val="auto"/>
          <w:sz w:val="22"/>
          <w:szCs w:val="22"/>
        </w:rPr>
        <w:t xml:space="preserve"> </w:t>
      </w:r>
      <w:proofErr w:type="spellStart"/>
      <w:r w:rsidR="00E46605">
        <w:rPr>
          <w:rFonts w:ascii="Trebuchet MS" w:hAnsi="Trebuchet MS"/>
          <w:bCs/>
          <w:color w:val="auto"/>
          <w:sz w:val="22"/>
          <w:szCs w:val="22"/>
        </w:rPr>
        <w:t>javnonaročniškega</w:t>
      </w:r>
      <w:proofErr w:type="spellEnd"/>
      <w:r w:rsidR="00E46605">
        <w:rPr>
          <w:rFonts w:ascii="Trebuchet MS" w:hAnsi="Trebuchet MS"/>
          <w:bCs/>
          <w:color w:val="auto"/>
          <w:sz w:val="22"/>
          <w:szCs w:val="22"/>
        </w:rPr>
        <w:t xml:space="preserve"> razmerja, to je odplačnega razmerja med naročnikom in izvajalcem storitev, katerega predmet je izvedba storitev (</w:t>
      </w:r>
      <w:proofErr w:type="spellStart"/>
      <w:r w:rsidR="00E46605">
        <w:rPr>
          <w:rFonts w:ascii="Trebuchet MS" w:hAnsi="Trebuchet MS"/>
          <w:bCs/>
          <w:color w:val="auto"/>
          <w:sz w:val="22"/>
          <w:szCs w:val="22"/>
        </w:rPr>
        <w:t>t.i</w:t>
      </w:r>
      <w:proofErr w:type="spellEnd"/>
      <w:r w:rsidR="00E46605">
        <w:rPr>
          <w:rFonts w:ascii="Trebuchet MS" w:hAnsi="Trebuchet MS"/>
          <w:bCs/>
          <w:color w:val="auto"/>
          <w:sz w:val="22"/>
          <w:szCs w:val="22"/>
        </w:rPr>
        <w:t xml:space="preserve">. </w:t>
      </w:r>
      <w:proofErr w:type="spellStart"/>
      <w:r w:rsidR="00E46605">
        <w:rPr>
          <w:rFonts w:ascii="Trebuchet MS" w:hAnsi="Trebuchet MS"/>
          <w:bCs/>
          <w:color w:val="auto"/>
          <w:sz w:val="22"/>
          <w:szCs w:val="22"/>
        </w:rPr>
        <w:t>javnonaročniško</w:t>
      </w:r>
      <w:proofErr w:type="spellEnd"/>
      <w:r w:rsidR="00E46605">
        <w:rPr>
          <w:rFonts w:ascii="Trebuchet MS" w:hAnsi="Trebuchet MS"/>
          <w:bCs/>
          <w:color w:val="auto"/>
          <w:sz w:val="22"/>
          <w:szCs w:val="22"/>
        </w:rPr>
        <w:t xml:space="preserve"> partnerstvo).</w:t>
      </w:r>
      <w:r w:rsidR="00737237">
        <w:rPr>
          <w:rFonts w:ascii="Trebuchet MS" w:hAnsi="Trebuchet MS"/>
          <w:bCs/>
          <w:color w:val="auto"/>
          <w:sz w:val="22"/>
          <w:szCs w:val="22"/>
        </w:rPr>
        <w:t xml:space="preserve"> </w:t>
      </w:r>
      <w:r w:rsidR="00A91222">
        <w:rPr>
          <w:rFonts w:ascii="Trebuchet MS" w:hAnsi="Trebuchet MS"/>
          <w:bCs/>
          <w:color w:val="auto"/>
          <w:sz w:val="22"/>
          <w:szCs w:val="22"/>
        </w:rPr>
        <w:t>V primeru</w:t>
      </w:r>
      <w:r w:rsidR="00706A6C">
        <w:rPr>
          <w:rFonts w:ascii="Trebuchet MS" w:hAnsi="Trebuchet MS"/>
          <w:bCs/>
          <w:color w:val="auto"/>
          <w:sz w:val="22"/>
          <w:szCs w:val="22"/>
        </w:rPr>
        <w:t xml:space="preserve"> zagotavljanja zavetišča za zapuščene živali</w:t>
      </w:r>
      <w:r w:rsidR="00A91222">
        <w:rPr>
          <w:rFonts w:ascii="Trebuchet MS" w:hAnsi="Trebuchet MS"/>
          <w:bCs/>
          <w:color w:val="auto"/>
          <w:sz w:val="22"/>
          <w:szCs w:val="22"/>
        </w:rPr>
        <w:t xml:space="preserve"> nosi javni partner večino ali celotno poslovno tveganje</w:t>
      </w:r>
      <w:r w:rsidR="00BF26BE">
        <w:rPr>
          <w:rFonts w:ascii="Trebuchet MS" w:hAnsi="Trebuchet MS"/>
          <w:bCs/>
          <w:color w:val="auto"/>
          <w:sz w:val="22"/>
          <w:szCs w:val="22"/>
        </w:rPr>
        <w:t xml:space="preserve">, vsled česar se </w:t>
      </w:r>
      <w:r w:rsidR="00777122">
        <w:rPr>
          <w:rFonts w:ascii="Trebuchet MS" w:hAnsi="Trebuchet MS"/>
          <w:bCs/>
          <w:color w:val="auto"/>
          <w:sz w:val="22"/>
          <w:szCs w:val="22"/>
        </w:rPr>
        <w:t xml:space="preserve">skladno z drugim odstavkom 27. člena ZJZP </w:t>
      </w:r>
      <w:r w:rsidR="00BF26BE">
        <w:rPr>
          <w:rFonts w:ascii="Trebuchet MS" w:hAnsi="Trebuchet MS"/>
          <w:bCs/>
          <w:color w:val="auto"/>
          <w:sz w:val="22"/>
          <w:szCs w:val="22"/>
        </w:rPr>
        <w:t xml:space="preserve">za izvedbo postopka, podelitev in pravno varstvo v postopku podelitve koncesije za izbiro izvajalca </w:t>
      </w:r>
      <w:r w:rsidR="00777122">
        <w:rPr>
          <w:rFonts w:ascii="Trebuchet MS" w:hAnsi="Trebuchet MS"/>
          <w:bCs/>
          <w:color w:val="auto"/>
          <w:sz w:val="22"/>
          <w:szCs w:val="22"/>
        </w:rPr>
        <w:t xml:space="preserve">uporabljajo predpisi o javnih naročilih. Upoštevaje navedeno </w:t>
      </w:r>
      <w:r w:rsidR="0012763C">
        <w:rPr>
          <w:rFonts w:ascii="Trebuchet MS" w:hAnsi="Trebuchet MS"/>
          <w:bCs/>
          <w:color w:val="auto"/>
          <w:sz w:val="22"/>
          <w:szCs w:val="22"/>
        </w:rPr>
        <w:t>se za izbiro izvajalca obvezne gospodarske javne službe zagotavljanj</w:t>
      </w:r>
      <w:r w:rsidR="00706A6C">
        <w:rPr>
          <w:rFonts w:ascii="Trebuchet MS" w:hAnsi="Trebuchet MS"/>
          <w:bCs/>
          <w:color w:val="auto"/>
          <w:sz w:val="22"/>
          <w:szCs w:val="22"/>
        </w:rPr>
        <w:t>e</w:t>
      </w:r>
      <w:r w:rsidR="0012763C">
        <w:rPr>
          <w:rFonts w:ascii="Trebuchet MS" w:hAnsi="Trebuchet MS"/>
          <w:bCs/>
          <w:color w:val="auto"/>
          <w:sz w:val="22"/>
          <w:szCs w:val="22"/>
        </w:rPr>
        <w:t xml:space="preserve"> zavetišča za </w:t>
      </w:r>
      <w:r w:rsidR="00036F82">
        <w:rPr>
          <w:rFonts w:ascii="Trebuchet MS" w:hAnsi="Trebuchet MS"/>
          <w:bCs/>
          <w:color w:val="auto"/>
          <w:sz w:val="22"/>
          <w:szCs w:val="22"/>
        </w:rPr>
        <w:t xml:space="preserve">zapuščene živali izvede </w:t>
      </w:r>
      <w:r w:rsidR="00036F82" w:rsidRPr="00706A6C">
        <w:rPr>
          <w:rFonts w:ascii="Trebuchet MS" w:hAnsi="Trebuchet MS"/>
          <w:b/>
          <w:i/>
          <w:iCs/>
          <w:color w:val="auto"/>
          <w:sz w:val="22"/>
          <w:szCs w:val="22"/>
        </w:rPr>
        <w:t>odprti postopek v skladu s 40. členom ZJN-3</w:t>
      </w:r>
      <w:r w:rsidR="00036F82">
        <w:rPr>
          <w:rFonts w:ascii="Trebuchet MS" w:hAnsi="Trebuchet MS"/>
          <w:bCs/>
          <w:color w:val="auto"/>
          <w:sz w:val="22"/>
          <w:szCs w:val="22"/>
        </w:rPr>
        <w:t xml:space="preserve">. </w:t>
      </w:r>
      <w:r w:rsidR="00036F82" w:rsidRPr="00036F82">
        <w:rPr>
          <w:rFonts w:ascii="Trebuchet MS" w:hAnsi="Trebuchet MS"/>
          <w:bCs/>
          <w:color w:val="auto"/>
          <w:sz w:val="22"/>
          <w:szCs w:val="22"/>
        </w:rPr>
        <w:t>Postopek se izvaja skladno z veljavno zakonodajo. Ponudnik</w:t>
      </w:r>
      <w:r w:rsidR="00036F82">
        <w:rPr>
          <w:rFonts w:ascii="Trebuchet MS" w:hAnsi="Trebuchet MS"/>
          <w:bCs/>
          <w:color w:val="auto"/>
          <w:sz w:val="22"/>
          <w:szCs w:val="22"/>
        </w:rPr>
        <w:t xml:space="preserve"> oziroma prijavitelj</w:t>
      </w:r>
      <w:r w:rsidR="006D733A">
        <w:rPr>
          <w:rFonts w:ascii="Trebuchet MS" w:hAnsi="Trebuchet MS"/>
          <w:bCs/>
          <w:color w:val="auto"/>
          <w:sz w:val="22"/>
          <w:szCs w:val="22"/>
        </w:rPr>
        <w:t xml:space="preserve"> (v nadaljnjem besedilu: prijavitelj/ponudnik)</w:t>
      </w:r>
      <w:r w:rsidR="00036F82" w:rsidRPr="00036F82">
        <w:rPr>
          <w:rFonts w:ascii="Trebuchet MS" w:hAnsi="Trebuchet MS"/>
          <w:bCs/>
          <w:color w:val="auto"/>
          <w:sz w:val="22"/>
          <w:szCs w:val="22"/>
        </w:rPr>
        <w:t xml:space="preserve"> mora glede na predmet</w:t>
      </w:r>
      <w:r w:rsidR="00036F82">
        <w:rPr>
          <w:rFonts w:ascii="Trebuchet MS" w:hAnsi="Trebuchet MS"/>
          <w:bCs/>
          <w:color w:val="auto"/>
          <w:sz w:val="22"/>
          <w:szCs w:val="22"/>
        </w:rPr>
        <w:t xml:space="preserve"> </w:t>
      </w:r>
      <w:r w:rsidR="00036F82" w:rsidRPr="00036F82">
        <w:rPr>
          <w:rFonts w:ascii="Trebuchet MS" w:hAnsi="Trebuchet MS"/>
          <w:bCs/>
          <w:color w:val="auto"/>
          <w:sz w:val="22"/>
          <w:szCs w:val="22"/>
        </w:rPr>
        <w:t xml:space="preserve">naročila izpolnjevati vse zahteve, ki jih predpisuje veljavna zakonodaja. </w:t>
      </w:r>
    </w:p>
    <w:p w14:paraId="6F8C9D5D" w14:textId="77777777" w:rsidR="00036F82" w:rsidRPr="00036F82" w:rsidRDefault="00036F82" w:rsidP="00423689">
      <w:pPr>
        <w:pStyle w:val="Default"/>
        <w:ind w:right="-284"/>
        <w:jc w:val="both"/>
        <w:rPr>
          <w:rFonts w:ascii="Trebuchet MS" w:hAnsi="Trebuchet MS"/>
          <w:bCs/>
          <w:color w:val="auto"/>
          <w:sz w:val="22"/>
          <w:szCs w:val="22"/>
        </w:rPr>
      </w:pPr>
    </w:p>
    <w:p w14:paraId="22DDAE07" w14:textId="61C5CC4E" w:rsidR="00036F82" w:rsidRDefault="00036F82" w:rsidP="00423689">
      <w:pPr>
        <w:pStyle w:val="Default"/>
        <w:ind w:right="-284"/>
        <w:jc w:val="both"/>
        <w:rPr>
          <w:rFonts w:ascii="Trebuchet MS" w:hAnsi="Trebuchet MS"/>
          <w:bCs/>
          <w:color w:val="auto"/>
          <w:sz w:val="22"/>
          <w:szCs w:val="22"/>
        </w:rPr>
      </w:pPr>
      <w:r w:rsidRPr="00036F82">
        <w:rPr>
          <w:rFonts w:ascii="Trebuchet MS" w:hAnsi="Trebuchet MS"/>
          <w:bCs/>
          <w:color w:val="auto"/>
          <w:sz w:val="22"/>
          <w:szCs w:val="22"/>
        </w:rPr>
        <w:t>Ponudbena dokumentacija</w:t>
      </w:r>
      <w:r w:rsidR="00185BE5">
        <w:rPr>
          <w:rFonts w:ascii="Trebuchet MS" w:hAnsi="Trebuchet MS"/>
          <w:bCs/>
          <w:color w:val="auto"/>
          <w:sz w:val="22"/>
          <w:szCs w:val="22"/>
        </w:rPr>
        <w:t xml:space="preserve"> oziroma prijava</w:t>
      </w:r>
      <w:r w:rsidRPr="00036F82">
        <w:rPr>
          <w:rFonts w:ascii="Trebuchet MS" w:hAnsi="Trebuchet MS"/>
          <w:bCs/>
          <w:color w:val="auto"/>
          <w:sz w:val="22"/>
          <w:szCs w:val="22"/>
        </w:rPr>
        <w:t xml:space="preserve"> mora biti </w:t>
      </w:r>
      <w:r w:rsidR="00185BE5">
        <w:rPr>
          <w:rFonts w:ascii="Trebuchet MS" w:hAnsi="Trebuchet MS"/>
          <w:bCs/>
          <w:color w:val="auto"/>
          <w:sz w:val="22"/>
          <w:szCs w:val="22"/>
        </w:rPr>
        <w:t xml:space="preserve">v celoti </w:t>
      </w:r>
      <w:r w:rsidRPr="00036F82">
        <w:rPr>
          <w:rFonts w:ascii="Trebuchet MS" w:hAnsi="Trebuchet MS"/>
          <w:bCs/>
          <w:color w:val="auto"/>
          <w:sz w:val="22"/>
          <w:szCs w:val="22"/>
        </w:rPr>
        <w:t>sestavljena</w:t>
      </w:r>
      <w:r w:rsidR="00185BE5">
        <w:rPr>
          <w:rFonts w:ascii="Trebuchet MS" w:hAnsi="Trebuchet MS"/>
          <w:bCs/>
          <w:color w:val="auto"/>
          <w:sz w:val="22"/>
          <w:szCs w:val="22"/>
        </w:rPr>
        <w:t xml:space="preserve"> in pripravljena </w:t>
      </w:r>
      <w:r w:rsidRPr="00036F82">
        <w:rPr>
          <w:rFonts w:ascii="Trebuchet MS" w:hAnsi="Trebuchet MS"/>
          <w:bCs/>
          <w:color w:val="auto"/>
          <w:sz w:val="22"/>
          <w:szCs w:val="22"/>
        </w:rPr>
        <w:t>v skladu z razpisno dokumentacijo</w:t>
      </w:r>
      <w:r w:rsidR="00185BE5">
        <w:rPr>
          <w:rFonts w:ascii="Trebuchet MS" w:hAnsi="Trebuchet MS"/>
          <w:bCs/>
          <w:color w:val="auto"/>
          <w:sz w:val="22"/>
          <w:szCs w:val="22"/>
        </w:rPr>
        <w:t xml:space="preserve"> naročnika</w:t>
      </w:r>
      <w:r w:rsidR="006D733A">
        <w:rPr>
          <w:rFonts w:ascii="Trebuchet MS" w:hAnsi="Trebuchet MS"/>
          <w:bCs/>
          <w:color w:val="auto"/>
          <w:sz w:val="22"/>
          <w:szCs w:val="22"/>
        </w:rPr>
        <w:t xml:space="preserve"> oziroma </w:t>
      </w:r>
      <w:proofErr w:type="spellStart"/>
      <w:r w:rsidR="006D733A">
        <w:rPr>
          <w:rFonts w:ascii="Trebuchet MS" w:hAnsi="Trebuchet MS"/>
          <w:bCs/>
          <w:color w:val="auto"/>
          <w:sz w:val="22"/>
          <w:szCs w:val="22"/>
        </w:rPr>
        <w:t>koncedenta</w:t>
      </w:r>
      <w:proofErr w:type="spellEnd"/>
      <w:r w:rsidR="006D733A">
        <w:rPr>
          <w:rFonts w:ascii="Trebuchet MS" w:hAnsi="Trebuchet MS"/>
          <w:bCs/>
          <w:color w:val="auto"/>
          <w:sz w:val="22"/>
          <w:szCs w:val="22"/>
        </w:rPr>
        <w:t xml:space="preserve"> (v nadaljnjem besedilu: </w:t>
      </w:r>
      <w:proofErr w:type="spellStart"/>
      <w:r w:rsidR="006D733A">
        <w:rPr>
          <w:rFonts w:ascii="Trebuchet MS" w:hAnsi="Trebuchet MS"/>
          <w:bCs/>
          <w:color w:val="auto"/>
          <w:sz w:val="22"/>
          <w:szCs w:val="22"/>
        </w:rPr>
        <w:t>konce</w:t>
      </w:r>
      <w:r w:rsidR="00730EEB">
        <w:rPr>
          <w:rFonts w:ascii="Trebuchet MS" w:hAnsi="Trebuchet MS"/>
          <w:bCs/>
          <w:color w:val="auto"/>
          <w:sz w:val="22"/>
          <w:szCs w:val="22"/>
        </w:rPr>
        <w:t>dent</w:t>
      </w:r>
      <w:proofErr w:type="spellEnd"/>
      <w:r w:rsidR="006D733A">
        <w:rPr>
          <w:rFonts w:ascii="Trebuchet MS" w:hAnsi="Trebuchet MS"/>
          <w:bCs/>
          <w:color w:val="auto"/>
          <w:sz w:val="22"/>
          <w:szCs w:val="22"/>
        </w:rPr>
        <w:t>/naročnik)</w:t>
      </w:r>
      <w:r w:rsidRPr="00036F82">
        <w:rPr>
          <w:rFonts w:ascii="Trebuchet MS" w:hAnsi="Trebuchet MS"/>
          <w:bCs/>
          <w:color w:val="auto"/>
          <w:sz w:val="22"/>
          <w:szCs w:val="22"/>
        </w:rPr>
        <w:t xml:space="preserve">. </w:t>
      </w:r>
      <w:r w:rsidR="006D733A">
        <w:rPr>
          <w:rFonts w:ascii="Trebuchet MS" w:hAnsi="Trebuchet MS"/>
          <w:bCs/>
          <w:color w:val="auto"/>
          <w:sz w:val="22"/>
          <w:szCs w:val="22"/>
        </w:rPr>
        <w:t>P</w:t>
      </w:r>
      <w:r w:rsidR="00ED6321">
        <w:rPr>
          <w:rFonts w:ascii="Trebuchet MS" w:hAnsi="Trebuchet MS"/>
          <w:bCs/>
          <w:color w:val="auto"/>
          <w:sz w:val="22"/>
          <w:szCs w:val="22"/>
        </w:rPr>
        <w:t>rijavitelji</w:t>
      </w:r>
      <w:r w:rsidRPr="00036F82">
        <w:rPr>
          <w:rFonts w:ascii="Trebuchet MS" w:hAnsi="Trebuchet MS"/>
          <w:bCs/>
          <w:color w:val="auto"/>
          <w:sz w:val="22"/>
          <w:szCs w:val="22"/>
        </w:rPr>
        <w:t xml:space="preserve"> morajo izpolnjevati vse pogoje za udeležbo, ki so navedeni </w:t>
      </w:r>
      <w:r w:rsidR="00ED6321">
        <w:rPr>
          <w:rFonts w:ascii="Trebuchet MS" w:hAnsi="Trebuchet MS"/>
          <w:bCs/>
          <w:color w:val="auto"/>
          <w:sz w:val="22"/>
          <w:szCs w:val="22"/>
        </w:rPr>
        <w:t>pod točko 5. te razpisne dokumentacije</w:t>
      </w:r>
      <w:r w:rsidRPr="00036F82">
        <w:rPr>
          <w:rFonts w:ascii="Trebuchet MS" w:hAnsi="Trebuchet MS"/>
          <w:bCs/>
          <w:color w:val="auto"/>
          <w:sz w:val="22"/>
          <w:szCs w:val="22"/>
        </w:rPr>
        <w:t>.</w:t>
      </w:r>
    </w:p>
    <w:p w14:paraId="6B7573D6" w14:textId="77777777" w:rsidR="00E46605" w:rsidRDefault="00E46605" w:rsidP="00423689">
      <w:pPr>
        <w:pStyle w:val="Default"/>
        <w:ind w:right="-284"/>
        <w:jc w:val="both"/>
        <w:rPr>
          <w:rFonts w:ascii="Trebuchet MS" w:hAnsi="Trebuchet MS"/>
          <w:bCs/>
          <w:color w:val="auto"/>
          <w:sz w:val="22"/>
          <w:szCs w:val="22"/>
        </w:rPr>
      </w:pPr>
    </w:p>
    <w:p w14:paraId="0CD5B202" w14:textId="77777777" w:rsidR="00E46605" w:rsidRPr="00E46605" w:rsidRDefault="00E46605" w:rsidP="00423689">
      <w:pPr>
        <w:pStyle w:val="Default"/>
        <w:ind w:right="-284"/>
        <w:jc w:val="both"/>
        <w:rPr>
          <w:rFonts w:ascii="Trebuchet MS" w:hAnsi="Trebuchet MS"/>
          <w:bCs/>
          <w:color w:val="auto"/>
          <w:sz w:val="22"/>
          <w:szCs w:val="22"/>
        </w:rPr>
      </w:pPr>
    </w:p>
    <w:p w14:paraId="3B8E9C74" w14:textId="483FF2F8" w:rsidR="00E27ACE" w:rsidRPr="00FD2CBE" w:rsidRDefault="00E27ACE" w:rsidP="00423689">
      <w:pPr>
        <w:pStyle w:val="Default"/>
        <w:numPr>
          <w:ilvl w:val="0"/>
          <w:numId w:val="3"/>
        </w:numPr>
        <w:ind w:left="284" w:right="-284" w:hanging="284"/>
        <w:jc w:val="both"/>
        <w:rPr>
          <w:rFonts w:ascii="Trebuchet MS" w:hAnsi="Trebuchet MS"/>
          <w:b/>
          <w:i/>
          <w:iCs/>
          <w:color w:val="auto"/>
          <w:sz w:val="22"/>
          <w:szCs w:val="22"/>
        </w:rPr>
      </w:pPr>
      <w:r w:rsidRPr="00FD2CBE">
        <w:rPr>
          <w:rFonts w:ascii="Trebuchet MS" w:hAnsi="Trebuchet MS"/>
          <w:b/>
          <w:i/>
          <w:iCs/>
          <w:color w:val="auto"/>
          <w:sz w:val="22"/>
          <w:szCs w:val="22"/>
        </w:rPr>
        <w:t xml:space="preserve">OPIS PREDMETA GOSPODARSKE JAVNE SLUŽBE ZAGOTAVLJANJE ZAVETIŠČA ZA ZAPUŠČENE ŽIVALI </w:t>
      </w:r>
    </w:p>
    <w:bookmarkEnd w:id="1"/>
    <w:p w14:paraId="6914D5C5" w14:textId="77777777" w:rsidR="00E27ACE" w:rsidRPr="00FA167C" w:rsidRDefault="00E27ACE" w:rsidP="00423689">
      <w:pPr>
        <w:pStyle w:val="Default"/>
        <w:ind w:right="-284"/>
        <w:jc w:val="both"/>
        <w:rPr>
          <w:rFonts w:ascii="Trebuchet MS" w:hAnsi="Trebuchet MS"/>
          <w:color w:val="auto"/>
          <w:sz w:val="22"/>
          <w:szCs w:val="22"/>
        </w:rPr>
      </w:pPr>
    </w:p>
    <w:p w14:paraId="0F42BA3C" w14:textId="72E19186" w:rsidR="00E27ACE" w:rsidRDefault="008772E7" w:rsidP="00423689">
      <w:pPr>
        <w:pStyle w:val="Default"/>
        <w:ind w:right="-284"/>
        <w:jc w:val="both"/>
        <w:rPr>
          <w:rFonts w:ascii="Trebuchet MS" w:hAnsi="Trebuchet MS"/>
          <w:color w:val="auto"/>
          <w:sz w:val="22"/>
          <w:szCs w:val="22"/>
        </w:rPr>
      </w:pPr>
      <w:r>
        <w:rPr>
          <w:rFonts w:ascii="Trebuchet MS" w:hAnsi="Trebuchet MS"/>
          <w:color w:val="auto"/>
          <w:sz w:val="22"/>
          <w:szCs w:val="22"/>
        </w:rPr>
        <w:t>Oskrba zapuščenih živali</w:t>
      </w:r>
      <w:r w:rsidR="00905191">
        <w:rPr>
          <w:rStyle w:val="Sprotnaopomba-sklic"/>
          <w:rFonts w:ascii="Trebuchet MS" w:hAnsi="Trebuchet MS"/>
          <w:color w:val="auto"/>
          <w:sz w:val="22"/>
          <w:szCs w:val="22"/>
        </w:rPr>
        <w:footnoteReference w:id="1"/>
      </w:r>
      <w:r>
        <w:rPr>
          <w:rFonts w:ascii="Trebuchet MS" w:hAnsi="Trebuchet MS"/>
          <w:color w:val="auto"/>
          <w:sz w:val="22"/>
          <w:szCs w:val="22"/>
        </w:rPr>
        <w:t xml:space="preserve"> na območju Mestne občine Celje se zagotavlja kot obvezna gospodarska javna služba s podelitvijo koncesije</w:t>
      </w:r>
      <w:r w:rsidR="006550FF">
        <w:rPr>
          <w:rFonts w:ascii="Trebuchet MS" w:hAnsi="Trebuchet MS"/>
          <w:color w:val="auto"/>
          <w:sz w:val="22"/>
          <w:szCs w:val="22"/>
        </w:rPr>
        <w:t xml:space="preserve">. </w:t>
      </w:r>
      <w:r w:rsidR="00E27ACE">
        <w:rPr>
          <w:rFonts w:ascii="Trebuchet MS" w:hAnsi="Trebuchet MS"/>
          <w:color w:val="auto"/>
          <w:sz w:val="22"/>
          <w:szCs w:val="22"/>
        </w:rPr>
        <w:t>Koncesijski akt</w:t>
      </w:r>
      <w:r w:rsidR="002E09DB">
        <w:rPr>
          <w:rFonts w:ascii="Trebuchet MS" w:hAnsi="Trebuchet MS"/>
          <w:color w:val="auto"/>
          <w:sz w:val="22"/>
          <w:szCs w:val="22"/>
        </w:rPr>
        <w:t>,</w:t>
      </w:r>
      <w:r w:rsidR="002E09DB" w:rsidRPr="002E09DB">
        <w:rPr>
          <w:rFonts w:ascii="Trebuchet MS" w:hAnsi="Trebuchet MS"/>
          <w:color w:val="auto"/>
          <w:sz w:val="22"/>
          <w:szCs w:val="22"/>
        </w:rPr>
        <w:t xml:space="preserve"> </w:t>
      </w:r>
      <w:r w:rsidR="002E09DB">
        <w:rPr>
          <w:rFonts w:ascii="Trebuchet MS" w:hAnsi="Trebuchet MS"/>
          <w:color w:val="auto"/>
          <w:sz w:val="22"/>
          <w:szCs w:val="22"/>
        </w:rPr>
        <w:t>ki je podlaga za podelitev koncesije,</w:t>
      </w:r>
      <w:r w:rsidR="00E27ACE">
        <w:rPr>
          <w:rFonts w:ascii="Trebuchet MS" w:hAnsi="Trebuchet MS"/>
          <w:color w:val="auto"/>
          <w:sz w:val="22"/>
          <w:szCs w:val="22"/>
        </w:rPr>
        <w:t xml:space="preserve"> predstavlja Odlok o načinu opravljanja gospodarske javne službe zavetišča za zapuščene živali na območju Mestne občine Celje.</w:t>
      </w:r>
    </w:p>
    <w:p w14:paraId="33B92834" w14:textId="77777777" w:rsidR="003E3FF3" w:rsidRDefault="003E3FF3" w:rsidP="00423689">
      <w:pPr>
        <w:pStyle w:val="Default"/>
        <w:ind w:right="-284"/>
        <w:jc w:val="both"/>
        <w:rPr>
          <w:rFonts w:ascii="Trebuchet MS" w:hAnsi="Trebuchet MS"/>
          <w:color w:val="auto"/>
          <w:sz w:val="22"/>
          <w:szCs w:val="22"/>
        </w:rPr>
      </w:pPr>
    </w:p>
    <w:p w14:paraId="2A1F45A4" w14:textId="0A3454C5" w:rsidR="003E3FF3" w:rsidRDefault="003E3FF3" w:rsidP="00423689">
      <w:pPr>
        <w:pStyle w:val="Default"/>
        <w:ind w:right="-284"/>
        <w:jc w:val="both"/>
        <w:rPr>
          <w:rFonts w:ascii="Trebuchet MS" w:hAnsi="Trebuchet MS"/>
          <w:color w:val="auto"/>
          <w:sz w:val="22"/>
          <w:szCs w:val="22"/>
        </w:rPr>
      </w:pPr>
      <w:r w:rsidRPr="003E3FF3">
        <w:rPr>
          <w:rFonts w:ascii="Trebuchet MS" w:hAnsi="Trebuchet MS"/>
          <w:color w:val="auto"/>
          <w:sz w:val="22"/>
          <w:szCs w:val="22"/>
        </w:rPr>
        <w:t>Občina je pristojna za zapuščene živali na območju, kjer so živali najdene ali odvzete, razen za odvzete hišne živali v tranzitu, za katere uradni veterinar odredi namestitev v zavetišče s prostimi zmogljivostmi na stroške kršitelja.</w:t>
      </w:r>
    </w:p>
    <w:p w14:paraId="0DEF40F4" w14:textId="77777777" w:rsidR="00E27ACE" w:rsidRPr="00214C30" w:rsidRDefault="00E27ACE" w:rsidP="00423689">
      <w:pPr>
        <w:pStyle w:val="Default"/>
        <w:ind w:right="-284"/>
        <w:jc w:val="both"/>
        <w:rPr>
          <w:rFonts w:ascii="Trebuchet MS" w:hAnsi="Trebuchet MS"/>
          <w:color w:val="auto"/>
          <w:sz w:val="22"/>
          <w:szCs w:val="22"/>
        </w:rPr>
      </w:pPr>
    </w:p>
    <w:p w14:paraId="2E9B8A1D" w14:textId="77777777" w:rsidR="00E27ACE" w:rsidRPr="00214C30" w:rsidRDefault="00E27ACE" w:rsidP="00423689">
      <w:pPr>
        <w:shd w:val="clear" w:color="auto" w:fill="FFFFFF"/>
        <w:ind w:right="-284"/>
        <w:jc w:val="both"/>
        <w:rPr>
          <w:rFonts w:ascii="Trebuchet MS" w:hAnsi="Trebuchet MS" w:cs="Arial"/>
          <w:color w:val="000000"/>
          <w:sz w:val="22"/>
          <w:szCs w:val="22"/>
        </w:rPr>
      </w:pPr>
      <w:r w:rsidRPr="00214C30">
        <w:rPr>
          <w:rFonts w:ascii="Trebuchet MS" w:hAnsi="Trebuchet MS" w:cs="Arial"/>
          <w:color w:val="000000"/>
          <w:sz w:val="22"/>
          <w:szCs w:val="22"/>
        </w:rPr>
        <w:t>Dejavnost, ki je predmet javne službe, obsega:</w:t>
      </w:r>
    </w:p>
    <w:p w14:paraId="200E3A3A" w14:textId="77777777" w:rsidR="00E27ACE" w:rsidRPr="00214C30" w:rsidRDefault="00E27ACE" w:rsidP="00423689">
      <w:pPr>
        <w:shd w:val="clear" w:color="auto" w:fill="FFFFFF"/>
        <w:ind w:right="-284" w:firstLine="330"/>
        <w:jc w:val="both"/>
        <w:rPr>
          <w:rFonts w:ascii="Trebuchet MS" w:hAnsi="Trebuchet MS" w:cs="Arial"/>
          <w:color w:val="000000"/>
          <w:sz w:val="22"/>
          <w:szCs w:val="22"/>
        </w:rPr>
      </w:pPr>
      <w:r w:rsidRPr="00214C30">
        <w:rPr>
          <w:rFonts w:ascii="Trebuchet MS" w:hAnsi="Trebuchet MS" w:cs="Arial"/>
          <w:color w:val="000000"/>
          <w:sz w:val="22"/>
          <w:szCs w:val="22"/>
        </w:rPr>
        <w:t>– sprejem prijav o zapuščenih živalih,</w:t>
      </w:r>
    </w:p>
    <w:p w14:paraId="5CDC85AE" w14:textId="77777777" w:rsidR="00E27ACE" w:rsidRPr="00214C30" w:rsidRDefault="00E27ACE" w:rsidP="00423689">
      <w:pPr>
        <w:shd w:val="clear" w:color="auto" w:fill="FFFFFF"/>
        <w:ind w:right="-284" w:firstLine="330"/>
        <w:jc w:val="both"/>
        <w:rPr>
          <w:rFonts w:ascii="Trebuchet MS" w:hAnsi="Trebuchet MS" w:cs="Arial"/>
          <w:color w:val="000000"/>
          <w:sz w:val="22"/>
          <w:szCs w:val="22"/>
        </w:rPr>
      </w:pPr>
      <w:r w:rsidRPr="00214C30">
        <w:rPr>
          <w:rFonts w:ascii="Trebuchet MS" w:hAnsi="Trebuchet MS" w:cs="Arial"/>
          <w:color w:val="000000"/>
          <w:sz w:val="22"/>
          <w:szCs w:val="22"/>
        </w:rPr>
        <w:lastRenderedPageBreak/>
        <w:t>– zagotavljanje potrebne veterinarske pomoči zapuščenim živalim,</w:t>
      </w:r>
    </w:p>
    <w:p w14:paraId="13015069" w14:textId="77777777" w:rsidR="00E27ACE" w:rsidRPr="00214C30" w:rsidRDefault="00E27ACE" w:rsidP="00423689">
      <w:pPr>
        <w:shd w:val="clear" w:color="auto" w:fill="FFFFFF"/>
        <w:ind w:right="-284" w:firstLine="330"/>
        <w:jc w:val="both"/>
        <w:rPr>
          <w:rFonts w:ascii="Trebuchet MS" w:hAnsi="Trebuchet MS" w:cs="Arial"/>
          <w:color w:val="000000"/>
          <w:sz w:val="22"/>
          <w:szCs w:val="22"/>
        </w:rPr>
      </w:pPr>
      <w:r w:rsidRPr="00214C30">
        <w:rPr>
          <w:rFonts w:ascii="Trebuchet MS" w:hAnsi="Trebuchet MS" w:cs="Arial"/>
          <w:color w:val="000000"/>
          <w:sz w:val="22"/>
          <w:szCs w:val="22"/>
        </w:rPr>
        <w:t>– zagotavljanje ulova, prevoza, namestitve in oskrbe zapuščenih živali v zavetišču,</w:t>
      </w:r>
    </w:p>
    <w:p w14:paraId="34768AB6" w14:textId="37A30F2F" w:rsidR="00E27ACE" w:rsidRPr="00214C30" w:rsidRDefault="00E27ACE" w:rsidP="00423689">
      <w:pPr>
        <w:shd w:val="clear" w:color="auto" w:fill="FFFFFF"/>
        <w:ind w:left="567" w:right="-284" w:hanging="237"/>
        <w:jc w:val="both"/>
        <w:rPr>
          <w:rFonts w:ascii="Trebuchet MS" w:hAnsi="Trebuchet MS" w:cs="Arial"/>
          <w:color w:val="000000"/>
          <w:sz w:val="22"/>
          <w:szCs w:val="22"/>
        </w:rPr>
      </w:pPr>
      <w:r w:rsidRPr="00214C30">
        <w:rPr>
          <w:rFonts w:ascii="Trebuchet MS" w:hAnsi="Trebuchet MS" w:cs="Arial"/>
          <w:color w:val="000000"/>
          <w:sz w:val="22"/>
          <w:szCs w:val="22"/>
        </w:rPr>
        <w:t xml:space="preserve">– skrb za iskanje skrbnikov teh živali oziroma prodajo ali oddajo živali novim </w:t>
      </w:r>
      <w:r w:rsidR="009021E5">
        <w:rPr>
          <w:rFonts w:ascii="Trebuchet MS" w:hAnsi="Trebuchet MS" w:cs="Arial"/>
          <w:color w:val="000000"/>
          <w:sz w:val="22"/>
          <w:szCs w:val="22"/>
        </w:rPr>
        <w:t>skrbnikom</w:t>
      </w:r>
      <w:r w:rsidRPr="00214C30">
        <w:rPr>
          <w:rFonts w:ascii="Trebuchet MS" w:hAnsi="Trebuchet MS" w:cs="Arial"/>
          <w:color w:val="000000"/>
          <w:sz w:val="22"/>
          <w:szCs w:val="22"/>
        </w:rPr>
        <w:t>,</w:t>
      </w:r>
    </w:p>
    <w:p w14:paraId="42B4354B" w14:textId="77777777" w:rsidR="00E27ACE" w:rsidRPr="00214C30" w:rsidRDefault="00E27ACE" w:rsidP="00423689">
      <w:pPr>
        <w:shd w:val="clear" w:color="auto" w:fill="FFFFFF"/>
        <w:ind w:right="-284" w:firstLine="330"/>
        <w:jc w:val="both"/>
        <w:rPr>
          <w:rFonts w:ascii="Trebuchet MS" w:hAnsi="Trebuchet MS" w:cs="Arial"/>
          <w:color w:val="000000"/>
          <w:sz w:val="22"/>
          <w:szCs w:val="22"/>
        </w:rPr>
      </w:pPr>
      <w:r w:rsidRPr="00214C30">
        <w:rPr>
          <w:rFonts w:ascii="Trebuchet MS" w:hAnsi="Trebuchet MS" w:cs="Arial"/>
          <w:color w:val="000000"/>
          <w:sz w:val="22"/>
          <w:szCs w:val="22"/>
        </w:rPr>
        <w:t>– označevanje in registracijo zapuščenih živali skladno s predpisi,</w:t>
      </w:r>
    </w:p>
    <w:p w14:paraId="166D5B89" w14:textId="77777777" w:rsidR="00E27ACE" w:rsidRPr="00214C30" w:rsidRDefault="00E27ACE" w:rsidP="00423689">
      <w:pPr>
        <w:shd w:val="clear" w:color="auto" w:fill="FFFFFF"/>
        <w:ind w:left="567" w:right="-284" w:hanging="237"/>
        <w:jc w:val="both"/>
        <w:rPr>
          <w:rFonts w:ascii="Trebuchet MS" w:hAnsi="Trebuchet MS" w:cs="Arial"/>
          <w:color w:val="000000"/>
          <w:sz w:val="22"/>
          <w:szCs w:val="22"/>
        </w:rPr>
      </w:pPr>
      <w:r w:rsidRPr="00214C30">
        <w:rPr>
          <w:rFonts w:ascii="Trebuchet MS" w:hAnsi="Trebuchet MS" w:cs="Arial"/>
          <w:color w:val="000000"/>
          <w:sz w:val="22"/>
          <w:szCs w:val="22"/>
        </w:rPr>
        <w:t>– druge naloge, določene z Zakonom o zaščiti živali ter podzakonskimi predpisi, ki podrobneje urejajo zaščito živali.</w:t>
      </w:r>
    </w:p>
    <w:p w14:paraId="25E24301" w14:textId="77777777" w:rsidR="00A22E61" w:rsidRPr="00A22E61" w:rsidRDefault="00A22E61" w:rsidP="00423689">
      <w:pPr>
        <w:pStyle w:val="Default"/>
        <w:ind w:right="-284"/>
        <w:jc w:val="both"/>
        <w:rPr>
          <w:rFonts w:ascii="Trebuchet MS" w:hAnsi="Trebuchet MS"/>
          <w:color w:val="auto"/>
          <w:sz w:val="22"/>
          <w:szCs w:val="22"/>
        </w:rPr>
      </w:pPr>
    </w:p>
    <w:p w14:paraId="305394DC" w14:textId="796DE739" w:rsidR="00A22E61" w:rsidRDefault="00A22E61" w:rsidP="00423689">
      <w:pPr>
        <w:pStyle w:val="Default"/>
        <w:ind w:right="-284"/>
        <w:jc w:val="both"/>
        <w:rPr>
          <w:rFonts w:ascii="Trebuchet MS" w:hAnsi="Trebuchet MS"/>
          <w:color w:val="auto"/>
          <w:sz w:val="22"/>
          <w:szCs w:val="22"/>
        </w:rPr>
      </w:pPr>
      <w:r w:rsidRPr="00A22E61">
        <w:rPr>
          <w:rFonts w:ascii="Trebuchet MS" w:hAnsi="Trebuchet MS"/>
          <w:color w:val="auto"/>
          <w:sz w:val="22"/>
          <w:szCs w:val="22"/>
        </w:rPr>
        <w:t xml:space="preserve">Imetnik zavetišča </w:t>
      </w:r>
      <w:r w:rsidRPr="00DF1C65">
        <w:rPr>
          <w:rFonts w:ascii="Trebuchet MS" w:hAnsi="Trebuchet MS"/>
          <w:i/>
          <w:iCs/>
          <w:color w:val="auto"/>
          <w:sz w:val="22"/>
          <w:szCs w:val="22"/>
          <w:u w:val="single"/>
        </w:rPr>
        <w:t>najmanj dvakrat letno poroča o opravljenih nalogah</w:t>
      </w:r>
      <w:r>
        <w:rPr>
          <w:rFonts w:ascii="Trebuchet MS" w:hAnsi="Trebuchet MS"/>
          <w:color w:val="auto"/>
          <w:sz w:val="22"/>
          <w:szCs w:val="22"/>
        </w:rPr>
        <w:t>, ki so predmet javne službe (in so navedene v tretjem odstavku te točke)</w:t>
      </w:r>
      <w:r w:rsidR="00355272">
        <w:rPr>
          <w:rFonts w:ascii="Trebuchet MS" w:hAnsi="Trebuchet MS"/>
          <w:color w:val="auto"/>
          <w:sz w:val="22"/>
          <w:szCs w:val="22"/>
        </w:rPr>
        <w:t>,</w:t>
      </w:r>
      <w:r w:rsidRPr="00A22E61">
        <w:rPr>
          <w:rFonts w:ascii="Trebuchet MS" w:hAnsi="Trebuchet MS"/>
          <w:color w:val="auto"/>
          <w:sz w:val="22"/>
          <w:szCs w:val="22"/>
        </w:rPr>
        <w:t xml:space="preserve"> lokalni skupnosti, za katero izvaja javno službo</w:t>
      </w:r>
      <w:r w:rsidR="004D3BF9">
        <w:rPr>
          <w:rFonts w:ascii="Trebuchet MS" w:hAnsi="Trebuchet MS"/>
          <w:color w:val="auto"/>
          <w:sz w:val="22"/>
          <w:szCs w:val="22"/>
        </w:rPr>
        <w:t>,</w:t>
      </w:r>
      <w:r w:rsidRPr="00A22E61">
        <w:rPr>
          <w:rFonts w:ascii="Trebuchet MS" w:hAnsi="Trebuchet MS"/>
          <w:color w:val="auto"/>
          <w:sz w:val="22"/>
          <w:szCs w:val="22"/>
        </w:rPr>
        <w:t xml:space="preserve"> ter enkrat letno upravnemu organu, pristojnemu za veterinarstvo.</w:t>
      </w:r>
    </w:p>
    <w:p w14:paraId="3389EB39" w14:textId="77777777" w:rsidR="00A22E61" w:rsidRDefault="00A22E61" w:rsidP="00423689">
      <w:pPr>
        <w:pStyle w:val="Default"/>
        <w:ind w:right="-284"/>
        <w:jc w:val="both"/>
        <w:rPr>
          <w:rFonts w:ascii="Trebuchet MS" w:hAnsi="Trebuchet MS"/>
          <w:color w:val="auto"/>
          <w:sz w:val="22"/>
          <w:szCs w:val="22"/>
        </w:rPr>
      </w:pPr>
    </w:p>
    <w:p w14:paraId="12C3F11B" w14:textId="40B187B4" w:rsidR="003A5543" w:rsidRDefault="003A5543" w:rsidP="00423689">
      <w:pPr>
        <w:pStyle w:val="Default"/>
        <w:ind w:right="-284"/>
        <w:jc w:val="both"/>
        <w:rPr>
          <w:rFonts w:ascii="Trebuchet MS" w:hAnsi="Trebuchet MS"/>
          <w:color w:val="auto"/>
          <w:sz w:val="22"/>
          <w:szCs w:val="22"/>
        </w:rPr>
      </w:pPr>
      <w:r w:rsidRPr="003A5543">
        <w:rPr>
          <w:rFonts w:ascii="Trebuchet MS" w:hAnsi="Trebuchet MS"/>
          <w:color w:val="auto"/>
          <w:sz w:val="22"/>
          <w:szCs w:val="22"/>
        </w:rPr>
        <w:t xml:space="preserve">Imetnik zavetišča </w:t>
      </w:r>
      <w:r w:rsidRPr="00DF1C65">
        <w:rPr>
          <w:rFonts w:ascii="Trebuchet MS" w:hAnsi="Trebuchet MS"/>
          <w:i/>
          <w:iCs/>
          <w:color w:val="auto"/>
          <w:sz w:val="22"/>
          <w:szCs w:val="22"/>
          <w:u w:val="single"/>
        </w:rPr>
        <w:t>ne sme pogojevati oddaje zapuščene živali z dodatnimi ali drugačnimi pogoji, kot so določeni za posedovanje hišnih živali v skladu s predpisi, ki urejajo zaščito hišnih živali</w:t>
      </w:r>
      <w:r w:rsidR="001D38BC">
        <w:rPr>
          <w:rStyle w:val="Sprotnaopomba-sklic"/>
          <w:rFonts w:ascii="Trebuchet MS" w:hAnsi="Trebuchet MS"/>
          <w:color w:val="auto"/>
          <w:sz w:val="22"/>
          <w:szCs w:val="22"/>
        </w:rPr>
        <w:footnoteReference w:id="2"/>
      </w:r>
      <w:r w:rsidRPr="003A5543">
        <w:rPr>
          <w:rFonts w:ascii="Trebuchet MS" w:hAnsi="Trebuchet MS"/>
          <w:color w:val="auto"/>
          <w:sz w:val="22"/>
          <w:szCs w:val="22"/>
        </w:rPr>
        <w:t>, razen če je to utemeljeno zaradi zdravstvenih ali vedenjskih posebnosti živali, ki se oddaja.</w:t>
      </w:r>
      <w:r w:rsidR="00DF1C65">
        <w:rPr>
          <w:rFonts w:ascii="Trebuchet MS" w:hAnsi="Trebuchet MS"/>
          <w:color w:val="auto"/>
          <w:sz w:val="22"/>
          <w:szCs w:val="22"/>
        </w:rPr>
        <w:t xml:space="preserve"> </w:t>
      </w:r>
      <w:r w:rsidRPr="00DF1C65">
        <w:rPr>
          <w:rFonts w:ascii="Trebuchet MS" w:hAnsi="Trebuchet MS"/>
          <w:i/>
          <w:iCs/>
          <w:color w:val="auto"/>
          <w:sz w:val="22"/>
          <w:szCs w:val="22"/>
        </w:rPr>
        <w:t>Imetnik zavetišča ni upravičen do povrnitve nadaljnjih stroškov oskrbe, če oddajo zapuščene živali pogojuje v nasprotju s prejšnjim stavkom.</w:t>
      </w:r>
    </w:p>
    <w:p w14:paraId="22C7FB1F" w14:textId="77777777" w:rsidR="00E27ACE" w:rsidRDefault="00E27ACE" w:rsidP="00423689">
      <w:pPr>
        <w:pStyle w:val="Default"/>
        <w:ind w:right="-284"/>
        <w:rPr>
          <w:rFonts w:ascii="Trebuchet MS" w:hAnsi="Trebuchet MS"/>
          <w:color w:val="auto"/>
          <w:sz w:val="22"/>
          <w:szCs w:val="22"/>
        </w:rPr>
      </w:pPr>
    </w:p>
    <w:p w14:paraId="7B0829F2" w14:textId="77777777" w:rsidR="00585D91" w:rsidRPr="00FA167C" w:rsidRDefault="00585D91" w:rsidP="00423689">
      <w:pPr>
        <w:pStyle w:val="Default"/>
        <w:ind w:right="-284"/>
        <w:rPr>
          <w:rFonts w:ascii="Trebuchet MS" w:hAnsi="Trebuchet MS"/>
          <w:color w:val="auto"/>
          <w:sz w:val="22"/>
          <w:szCs w:val="22"/>
        </w:rPr>
      </w:pPr>
    </w:p>
    <w:p w14:paraId="6CF98D6E" w14:textId="77777777" w:rsidR="00E27ACE" w:rsidRPr="00F35544" w:rsidRDefault="00E27ACE" w:rsidP="00423689">
      <w:pPr>
        <w:pStyle w:val="Default"/>
        <w:numPr>
          <w:ilvl w:val="0"/>
          <w:numId w:val="3"/>
        </w:numPr>
        <w:ind w:left="284" w:right="-284" w:hanging="284"/>
        <w:jc w:val="both"/>
        <w:rPr>
          <w:rFonts w:ascii="Trebuchet MS" w:hAnsi="Trebuchet MS"/>
          <w:b/>
          <w:i/>
          <w:iCs/>
          <w:color w:val="auto"/>
          <w:sz w:val="22"/>
          <w:szCs w:val="22"/>
        </w:rPr>
      </w:pPr>
      <w:r w:rsidRPr="00F35544">
        <w:rPr>
          <w:rFonts w:ascii="Trebuchet MS" w:hAnsi="Trebuchet MS"/>
          <w:b/>
          <w:i/>
          <w:iCs/>
          <w:color w:val="auto"/>
          <w:sz w:val="22"/>
          <w:szCs w:val="22"/>
        </w:rPr>
        <w:t xml:space="preserve">POGOJI ZA PODELITEV IN IZVAJANJE KONCESIJE  </w:t>
      </w:r>
    </w:p>
    <w:p w14:paraId="3CB3A581" w14:textId="77777777" w:rsidR="00E27ACE" w:rsidRDefault="00E27ACE" w:rsidP="00423689">
      <w:pPr>
        <w:pStyle w:val="Default"/>
        <w:ind w:right="-284"/>
        <w:jc w:val="both"/>
        <w:rPr>
          <w:rFonts w:ascii="Trebuchet MS" w:hAnsi="Trebuchet MS"/>
          <w:color w:val="auto"/>
          <w:sz w:val="22"/>
          <w:szCs w:val="22"/>
        </w:rPr>
      </w:pPr>
    </w:p>
    <w:p w14:paraId="52E1191C" w14:textId="2631B06B" w:rsidR="00E27ACE" w:rsidRDefault="00E27ACE" w:rsidP="00423689">
      <w:pPr>
        <w:ind w:right="-284"/>
        <w:jc w:val="both"/>
        <w:rPr>
          <w:rFonts w:ascii="Trebuchet MS" w:hAnsi="Trebuchet MS"/>
          <w:sz w:val="22"/>
          <w:szCs w:val="22"/>
        </w:rPr>
      </w:pPr>
      <w:r w:rsidRPr="00E228E1">
        <w:rPr>
          <w:rFonts w:ascii="Trebuchet MS" w:hAnsi="Trebuchet MS"/>
          <w:sz w:val="22"/>
          <w:szCs w:val="22"/>
        </w:rPr>
        <w:t>Koncesija se podeli fizični ali pravni osebi</w:t>
      </w:r>
      <w:r>
        <w:rPr>
          <w:rFonts w:ascii="Trebuchet MS" w:hAnsi="Trebuchet MS"/>
          <w:sz w:val="22"/>
          <w:szCs w:val="22"/>
        </w:rPr>
        <w:t>, ki je registrirana za opravljanje dejavnosti, ki je predmet koncesije</w:t>
      </w:r>
      <w:r w:rsidR="00921F76">
        <w:rPr>
          <w:rStyle w:val="Sprotnaopomba-sklic"/>
          <w:rFonts w:ascii="Trebuchet MS" w:hAnsi="Trebuchet MS"/>
          <w:sz w:val="22"/>
          <w:szCs w:val="22"/>
        </w:rPr>
        <w:footnoteReference w:id="3"/>
      </w:r>
      <w:r w:rsidR="00482E80">
        <w:rPr>
          <w:rFonts w:ascii="Trebuchet MS" w:hAnsi="Trebuchet MS"/>
          <w:sz w:val="22"/>
          <w:szCs w:val="22"/>
        </w:rPr>
        <w:t>,</w:t>
      </w:r>
      <w:r>
        <w:rPr>
          <w:rFonts w:ascii="Trebuchet MS" w:hAnsi="Trebuchet MS"/>
          <w:sz w:val="22"/>
          <w:szCs w:val="22"/>
        </w:rPr>
        <w:t xml:space="preserve"> in ki:</w:t>
      </w:r>
    </w:p>
    <w:p w14:paraId="6015EED2" w14:textId="29D01C7A" w:rsidR="00E27ACE" w:rsidRPr="006B7CA0" w:rsidRDefault="00E27ACE" w:rsidP="00423689">
      <w:pPr>
        <w:shd w:val="clear" w:color="auto" w:fill="FFFFFF"/>
        <w:ind w:left="567" w:right="-284" w:hanging="237"/>
        <w:jc w:val="both"/>
        <w:rPr>
          <w:rFonts w:ascii="Trebuchet MS" w:hAnsi="Trebuchet MS" w:cs="Arial"/>
          <w:color w:val="000000"/>
          <w:sz w:val="22"/>
          <w:szCs w:val="22"/>
        </w:rPr>
      </w:pPr>
      <w:r w:rsidRPr="006B7CA0">
        <w:rPr>
          <w:rFonts w:ascii="Trebuchet MS" w:hAnsi="Trebuchet MS" w:cs="Arial"/>
          <w:color w:val="000000"/>
          <w:sz w:val="22"/>
          <w:szCs w:val="22"/>
        </w:rPr>
        <w:t>– izpolnjuje pogoje, ki jih določajo Zakon o zaščiti živali ter drugi podzakonski predpisi, ki podrobneje urejajo zaščito živali,</w:t>
      </w:r>
    </w:p>
    <w:p w14:paraId="4477E846" w14:textId="27ADE701" w:rsidR="00E27ACE" w:rsidRPr="006B7CA0" w:rsidRDefault="00E27ACE" w:rsidP="00423689">
      <w:pPr>
        <w:shd w:val="clear" w:color="auto" w:fill="FFFFFF"/>
        <w:ind w:left="567" w:right="-284" w:hanging="237"/>
        <w:jc w:val="both"/>
        <w:rPr>
          <w:rFonts w:ascii="Trebuchet MS" w:hAnsi="Trebuchet MS" w:cs="Arial"/>
          <w:color w:val="000000"/>
          <w:sz w:val="22"/>
          <w:szCs w:val="22"/>
        </w:rPr>
      </w:pPr>
      <w:r w:rsidRPr="006B7CA0">
        <w:rPr>
          <w:rFonts w:ascii="Trebuchet MS" w:hAnsi="Trebuchet MS" w:cs="Arial"/>
          <w:color w:val="000000"/>
          <w:sz w:val="22"/>
          <w:szCs w:val="22"/>
        </w:rPr>
        <w:t>– ima poravnane davke in prispevke</w:t>
      </w:r>
      <w:r w:rsidR="00EB2927">
        <w:rPr>
          <w:rFonts w:ascii="Trebuchet MS" w:hAnsi="Trebuchet MS" w:cs="Arial"/>
          <w:color w:val="000000"/>
          <w:sz w:val="22"/>
          <w:szCs w:val="22"/>
        </w:rPr>
        <w:t xml:space="preserve"> (drugi odstavek 75. člena ZJN-3)</w:t>
      </w:r>
      <w:r w:rsidRPr="006B7CA0">
        <w:rPr>
          <w:rFonts w:ascii="Trebuchet MS" w:hAnsi="Trebuchet MS" w:cs="Arial"/>
          <w:color w:val="000000"/>
          <w:sz w:val="22"/>
          <w:szCs w:val="22"/>
        </w:rPr>
        <w:t>,</w:t>
      </w:r>
    </w:p>
    <w:p w14:paraId="42BEA090" w14:textId="1537C80A" w:rsidR="002455D1" w:rsidRDefault="00E27ACE" w:rsidP="00423689">
      <w:pPr>
        <w:shd w:val="clear" w:color="auto" w:fill="FFFFFF"/>
        <w:ind w:left="567" w:right="-284" w:hanging="237"/>
        <w:jc w:val="both"/>
        <w:rPr>
          <w:rFonts w:ascii="Trebuchet MS" w:hAnsi="Trebuchet MS" w:cs="Arial"/>
          <w:color w:val="000000"/>
          <w:sz w:val="22"/>
          <w:szCs w:val="22"/>
        </w:rPr>
      </w:pPr>
      <w:r w:rsidRPr="006B7CA0">
        <w:rPr>
          <w:rFonts w:ascii="Trebuchet MS" w:hAnsi="Trebuchet MS" w:cs="Arial"/>
          <w:color w:val="000000"/>
          <w:sz w:val="22"/>
          <w:szCs w:val="22"/>
        </w:rPr>
        <w:t xml:space="preserve">– ni v </w:t>
      </w:r>
      <w:proofErr w:type="spellStart"/>
      <w:r w:rsidRPr="006B7CA0">
        <w:rPr>
          <w:rFonts w:ascii="Trebuchet MS" w:hAnsi="Trebuchet MS" w:cs="Arial"/>
          <w:color w:val="000000"/>
          <w:sz w:val="22"/>
          <w:szCs w:val="22"/>
        </w:rPr>
        <w:t>insolvenčnem</w:t>
      </w:r>
      <w:proofErr w:type="spellEnd"/>
      <w:r w:rsidRPr="006B7CA0">
        <w:rPr>
          <w:rFonts w:ascii="Trebuchet MS" w:hAnsi="Trebuchet MS" w:cs="Arial"/>
          <w:color w:val="000000"/>
          <w:sz w:val="22"/>
          <w:szCs w:val="22"/>
        </w:rPr>
        <w:t xml:space="preserve"> postopku, ki ji onemogoča izvajanje gospodarske dejavnosti,</w:t>
      </w:r>
    </w:p>
    <w:p w14:paraId="060B9718" w14:textId="74BF655D" w:rsidR="00636F11" w:rsidRDefault="00636F11" w:rsidP="00423689">
      <w:pPr>
        <w:shd w:val="clear" w:color="auto" w:fill="FFFFFF"/>
        <w:ind w:left="567" w:right="-284" w:hanging="237"/>
        <w:jc w:val="both"/>
        <w:rPr>
          <w:rFonts w:ascii="Trebuchet MS" w:hAnsi="Trebuchet MS" w:cs="Arial"/>
          <w:color w:val="000000"/>
          <w:sz w:val="22"/>
          <w:szCs w:val="22"/>
        </w:rPr>
      </w:pPr>
      <w:r>
        <w:rPr>
          <w:rFonts w:ascii="Trebuchet MS" w:hAnsi="Trebuchet MS" w:cs="Arial"/>
          <w:color w:val="000000"/>
          <w:sz w:val="22"/>
          <w:szCs w:val="22"/>
        </w:rPr>
        <w:t>- nekaznovanost prijavitelja in oseb, ki so člani upravnega, vodstvenega ali nadzornega organa prijavitelja (</w:t>
      </w:r>
      <w:r w:rsidR="00EB2927">
        <w:rPr>
          <w:rFonts w:ascii="Trebuchet MS" w:hAnsi="Trebuchet MS" w:cs="Arial"/>
          <w:color w:val="000000"/>
          <w:sz w:val="22"/>
          <w:szCs w:val="22"/>
        </w:rPr>
        <w:t>prvi</w:t>
      </w:r>
      <w:r>
        <w:rPr>
          <w:rFonts w:ascii="Trebuchet MS" w:hAnsi="Trebuchet MS" w:cs="Arial"/>
          <w:color w:val="000000"/>
          <w:sz w:val="22"/>
          <w:szCs w:val="22"/>
        </w:rPr>
        <w:t xml:space="preserve"> odstavek 75. člena ZJN-3),</w:t>
      </w:r>
    </w:p>
    <w:p w14:paraId="011F941F" w14:textId="79BBF5FF" w:rsidR="00EB2927" w:rsidRDefault="00EB2927" w:rsidP="00423689">
      <w:pPr>
        <w:shd w:val="clear" w:color="auto" w:fill="FFFFFF"/>
        <w:ind w:left="567" w:right="-284" w:hanging="237"/>
        <w:jc w:val="both"/>
        <w:rPr>
          <w:rFonts w:ascii="Trebuchet MS" w:hAnsi="Trebuchet MS" w:cs="Arial"/>
          <w:color w:val="000000"/>
          <w:sz w:val="22"/>
          <w:szCs w:val="22"/>
        </w:rPr>
      </w:pPr>
      <w:r>
        <w:rPr>
          <w:rFonts w:ascii="Trebuchet MS" w:hAnsi="Trebuchet MS" w:cs="Arial"/>
          <w:color w:val="000000"/>
          <w:sz w:val="22"/>
          <w:szCs w:val="22"/>
        </w:rPr>
        <w:t xml:space="preserve">- </w:t>
      </w:r>
      <w:r w:rsidR="00DF5A65">
        <w:rPr>
          <w:rFonts w:ascii="Trebuchet MS" w:hAnsi="Trebuchet MS" w:cs="Arial"/>
          <w:color w:val="000000"/>
          <w:sz w:val="22"/>
          <w:szCs w:val="22"/>
        </w:rPr>
        <w:t>ni umeščen</w:t>
      </w:r>
      <w:r>
        <w:rPr>
          <w:rFonts w:ascii="Trebuchet MS" w:hAnsi="Trebuchet MS" w:cs="Arial"/>
          <w:color w:val="000000"/>
          <w:sz w:val="22"/>
          <w:szCs w:val="22"/>
        </w:rPr>
        <w:t xml:space="preserve"> v evidenco gospodarskih subjektov z izrečenimi stranskimi sankcijami izločitve iz postopkov javnega naročanja (</w:t>
      </w:r>
      <w:r w:rsidR="00212AA3">
        <w:rPr>
          <w:rFonts w:ascii="Trebuchet MS" w:hAnsi="Trebuchet MS" w:cs="Arial"/>
          <w:color w:val="000000"/>
          <w:sz w:val="22"/>
          <w:szCs w:val="22"/>
        </w:rPr>
        <w:t xml:space="preserve">točka a) </w:t>
      </w:r>
      <w:r>
        <w:rPr>
          <w:rFonts w:ascii="Trebuchet MS" w:hAnsi="Trebuchet MS" w:cs="Arial"/>
          <w:color w:val="000000"/>
          <w:sz w:val="22"/>
          <w:szCs w:val="22"/>
        </w:rPr>
        <w:t>četrt</w:t>
      </w:r>
      <w:r w:rsidR="00212AA3">
        <w:rPr>
          <w:rFonts w:ascii="Trebuchet MS" w:hAnsi="Trebuchet MS" w:cs="Arial"/>
          <w:color w:val="000000"/>
          <w:sz w:val="22"/>
          <w:szCs w:val="22"/>
        </w:rPr>
        <w:t>ega</w:t>
      </w:r>
      <w:r>
        <w:rPr>
          <w:rFonts w:ascii="Trebuchet MS" w:hAnsi="Trebuchet MS" w:cs="Arial"/>
          <w:color w:val="000000"/>
          <w:sz w:val="22"/>
          <w:szCs w:val="22"/>
        </w:rPr>
        <w:t xml:space="preserve"> odstavk</w:t>
      </w:r>
      <w:r w:rsidR="00212AA3">
        <w:rPr>
          <w:rFonts w:ascii="Trebuchet MS" w:hAnsi="Trebuchet MS" w:cs="Arial"/>
          <w:color w:val="000000"/>
          <w:sz w:val="22"/>
          <w:szCs w:val="22"/>
        </w:rPr>
        <w:t>a</w:t>
      </w:r>
      <w:r>
        <w:rPr>
          <w:rFonts w:ascii="Trebuchet MS" w:hAnsi="Trebuchet MS" w:cs="Arial"/>
          <w:color w:val="000000"/>
          <w:sz w:val="22"/>
          <w:szCs w:val="22"/>
        </w:rPr>
        <w:t xml:space="preserve"> 75. člena ZJN-3),</w:t>
      </w:r>
    </w:p>
    <w:p w14:paraId="491DA665" w14:textId="68B506D0" w:rsidR="00212AA3" w:rsidRPr="002455D1" w:rsidRDefault="00212AA3" w:rsidP="00423689">
      <w:pPr>
        <w:shd w:val="clear" w:color="auto" w:fill="FFFFFF"/>
        <w:ind w:left="567" w:right="-284" w:hanging="237"/>
        <w:jc w:val="both"/>
        <w:rPr>
          <w:rFonts w:ascii="Trebuchet MS" w:hAnsi="Trebuchet MS" w:cs="Arial"/>
          <w:color w:val="000000"/>
          <w:sz w:val="22"/>
          <w:szCs w:val="22"/>
        </w:rPr>
      </w:pPr>
      <w:r>
        <w:rPr>
          <w:rFonts w:ascii="Trebuchet MS" w:hAnsi="Trebuchet MS" w:cs="Arial"/>
          <w:color w:val="000000"/>
          <w:sz w:val="22"/>
          <w:szCs w:val="22"/>
        </w:rPr>
        <w:t>- v zadnjih treh letih pred rokom za oddajo prijav pri predmetnem naročilu niso bile ugotovljene kršitve v zvezi z delom (točka b) četrtega odstavka 75. člena ZJN-3),</w:t>
      </w:r>
    </w:p>
    <w:p w14:paraId="1DD1A9B8" w14:textId="22169931" w:rsidR="002455D1" w:rsidRDefault="00E27ACE" w:rsidP="00423689">
      <w:pPr>
        <w:shd w:val="clear" w:color="auto" w:fill="FFFFFF"/>
        <w:ind w:left="567" w:right="-284" w:hanging="237"/>
        <w:jc w:val="both"/>
        <w:rPr>
          <w:rFonts w:ascii="Trebuchet MS" w:hAnsi="Trebuchet MS" w:cs="Arial"/>
          <w:color w:val="000000"/>
          <w:sz w:val="22"/>
          <w:szCs w:val="22"/>
        </w:rPr>
      </w:pPr>
      <w:r w:rsidRPr="006B7CA0">
        <w:rPr>
          <w:rFonts w:ascii="Trebuchet MS" w:hAnsi="Trebuchet MS" w:cs="Arial"/>
          <w:color w:val="000000"/>
          <w:sz w:val="22"/>
          <w:szCs w:val="22"/>
        </w:rPr>
        <w:t>– </w:t>
      </w:r>
      <w:r w:rsidR="002455D1">
        <w:rPr>
          <w:rFonts w:ascii="Trebuchet MS" w:hAnsi="Trebuchet MS" w:cs="Arial"/>
          <w:color w:val="000000"/>
          <w:sz w:val="22"/>
          <w:szCs w:val="22"/>
        </w:rPr>
        <w:t xml:space="preserve">nekaznovanost za kaznivo dejanje mučenja živali imetnika zavetišča </w:t>
      </w:r>
      <w:r w:rsidR="007458C8">
        <w:rPr>
          <w:rFonts w:ascii="Trebuchet MS" w:hAnsi="Trebuchet MS" w:cs="Arial"/>
          <w:color w:val="000000"/>
          <w:sz w:val="22"/>
          <w:szCs w:val="22"/>
        </w:rPr>
        <w:t>in oseb, ki delajo v zavetišču,</w:t>
      </w:r>
    </w:p>
    <w:p w14:paraId="483F7EE1" w14:textId="424403A0" w:rsidR="00E27ACE" w:rsidRPr="006B7CA0" w:rsidRDefault="002455D1" w:rsidP="00423689">
      <w:pPr>
        <w:shd w:val="clear" w:color="auto" w:fill="FFFFFF"/>
        <w:ind w:left="567" w:right="-284" w:hanging="237"/>
        <w:jc w:val="both"/>
        <w:rPr>
          <w:rFonts w:ascii="Trebuchet MS" w:hAnsi="Trebuchet MS" w:cs="Arial"/>
          <w:color w:val="000000"/>
          <w:sz w:val="22"/>
          <w:szCs w:val="22"/>
        </w:rPr>
      </w:pPr>
      <w:r>
        <w:rPr>
          <w:rFonts w:ascii="Trebuchet MS" w:hAnsi="Trebuchet MS" w:cs="Arial"/>
          <w:color w:val="000000"/>
          <w:sz w:val="22"/>
          <w:szCs w:val="22"/>
        </w:rPr>
        <w:t xml:space="preserve">- </w:t>
      </w:r>
      <w:r w:rsidR="00E27ACE" w:rsidRPr="006B7CA0">
        <w:rPr>
          <w:rFonts w:ascii="Trebuchet MS" w:hAnsi="Trebuchet MS" w:cs="Arial"/>
          <w:color w:val="000000"/>
          <w:sz w:val="22"/>
          <w:szCs w:val="22"/>
        </w:rPr>
        <w:t>izkaže kadrovsko in organizacijsko sposobnost za izvajanje koncesije,</w:t>
      </w:r>
    </w:p>
    <w:p w14:paraId="46F3533B" w14:textId="5C2F433F" w:rsidR="00E27ACE" w:rsidRPr="006B7CA0" w:rsidRDefault="00E27ACE" w:rsidP="00423689">
      <w:pPr>
        <w:shd w:val="clear" w:color="auto" w:fill="FFFFFF"/>
        <w:ind w:left="567" w:right="-284" w:hanging="237"/>
        <w:jc w:val="both"/>
        <w:rPr>
          <w:rFonts w:ascii="Trebuchet MS" w:hAnsi="Trebuchet MS" w:cs="Arial"/>
          <w:color w:val="000000"/>
          <w:sz w:val="22"/>
          <w:szCs w:val="22"/>
        </w:rPr>
      </w:pPr>
      <w:r w:rsidRPr="006B7CA0">
        <w:rPr>
          <w:rFonts w:ascii="Trebuchet MS" w:hAnsi="Trebuchet MS" w:cs="Arial"/>
          <w:color w:val="000000"/>
          <w:sz w:val="22"/>
          <w:szCs w:val="22"/>
        </w:rPr>
        <w:t>– izkaže finančno sposobnost,</w:t>
      </w:r>
    </w:p>
    <w:p w14:paraId="7FCCE1EF" w14:textId="70134F67" w:rsidR="00E27ACE" w:rsidRPr="006B7CA0" w:rsidRDefault="00E27ACE" w:rsidP="00423689">
      <w:pPr>
        <w:shd w:val="clear" w:color="auto" w:fill="FFFFFF"/>
        <w:ind w:left="567" w:right="-284" w:hanging="237"/>
        <w:jc w:val="both"/>
        <w:rPr>
          <w:rFonts w:ascii="Trebuchet MS" w:hAnsi="Trebuchet MS" w:cs="Arial"/>
          <w:color w:val="000000"/>
          <w:sz w:val="22"/>
          <w:szCs w:val="22"/>
        </w:rPr>
      </w:pPr>
      <w:r w:rsidRPr="006B7CA0">
        <w:rPr>
          <w:rFonts w:ascii="Trebuchet MS" w:hAnsi="Trebuchet MS" w:cs="Arial"/>
          <w:color w:val="000000"/>
          <w:sz w:val="22"/>
          <w:szCs w:val="22"/>
        </w:rPr>
        <w:t>– razpolaga z zadostnim številom kadra in delovnih sredstev,</w:t>
      </w:r>
    </w:p>
    <w:p w14:paraId="7204966A" w14:textId="3EAD9CF2" w:rsidR="00E27ACE" w:rsidRPr="006B7CA0" w:rsidRDefault="00E27ACE" w:rsidP="00423689">
      <w:pPr>
        <w:shd w:val="clear" w:color="auto" w:fill="FFFFFF"/>
        <w:ind w:left="567" w:right="-284" w:hanging="237"/>
        <w:jc w:val="both"/>
        <w:rPr>
          <w:rFonts w:ascii="Trebuchet MS" w:hAnsi="Trebuchet MS" w:cs="Arial"/>
          <w:color w:val="000000"/>
          <w:sz w:val="22"/>
          <w:szCs w:val="22"/>
        </w:rPr>
      </w:pPr>
      <w:r w:rsidRPr="006B7CA0">
        <w:rPr>
          <w:rFonts w:ascii="Trebuchet MS" w:hAnsi="Trebuchet MS" w:cs="Arial"/>
          <w:color w:val="000000"/>
          <w:sz w:val="22"/>
          <w:szCs w:val="22"/>
        </w:rPr>
        <w:t>– predloži stroškovno opredeljen izvedbeni program oskrbe zapuščenih živali,</w:t>
      </w:r>
    </w:p>
    <w:p w14:paraId="350B65CE" w14:textId="600ECD3E" w:rsidR="00E27ACE" w:rsidRPr="006B7CA0" w:rsidRDefault="00E27ACE" w:rsidP="00423689">
      <w:pPr>
        <w:shd w:val="clear" w:color="auto" w:fill="FFFFFF"/>
        <w:ind w:left="567" w:right="-284" w:hanging="237"/>
        <w:jc w:val="both"/>
        <w:rPr>
          <w:rFonts w:ascii="Trebuchet MS" w:hAnsi="Trebuchet MS" w:cs="Arial"/>
          <w:color w:val="000000"/>
          <w:sz w:val="22"/>
          <w:szCs w:val="22"/>
        </w:rPr>
      </w:pPr>
      <w:r w:rsidRPr="006B7CA0">
        <w:rPr>
          <w:rFonts w:ascii="Trebuchet MS" w:hAnsi="Trebuchet MS" w:cs="Arial"/>
          <w:color w:val="000000"/>
          <w:sz w:val="22"/>
          <w:szCs w:val="22"/>
        </w:rPr>
        <w:t>– ima izkušnje na področju dejavnosti, ki je predmet koncesije,</w:t>
      </w:r>
    </w:p>
    <w:p w14:paraId="4A4D0294" w14:textId="3979E931" w:rsidR="00E27ACE" w:rsidRDefault="00E27ACE" w:rsidP="00423689">
      <w:pPr>
        <w:shd w:val="clear" w:color="auto" w:fill="FFFFFF"/>
        <w:ind w:left="567" w:right="-284" w:hanging="237"/>
        <w:jc w:val="both"/>
        <w:rPr>
          <w:rFonts w:ascii="Trebuchet MS" w:hAnsi="Trebuchet MS" w:cs="Arial"/>
          <w:color w:val="000000"/>
          <w:sz w:val="22"/>
          <w:szCs w:val="22"/>
        </w:rPr>
      </w:pPr>
      <w:r w:rsidRPr="006B7CA0">
        <w:rPr>
          <w:rFonts w:ascii="Trebuchet MS" w:hAnsi="Trebuchet MS" w:cs="Arial"/>
          <w:color w:val="000000"/>
          <w:sz w:val="22"/>
          <w:szCs w:val="22"/>
        </w:rPr>
        <w:t>– prevzame odgovornost za škodo, ki bi jo z opravljanjem ali v zvezi z opravljanjem koncesije lahko povzročil tretji osebi</w:t>
      </w:r>
      <w:r w:rsidR="00C53419">
        <w:rPr>
          <w:rFonts w:ascii="Trebuchet MS" w:hAnsi="Trebuchet MS" w:cs="Arial"/>
          <w:color w:val="000000"/>
          <w:sz w:val="22"/>
          <w:szCs w:val="22"/>
        </w:rPr>
        <w:t>.</w:t>
      </w:r>
    </w:p>
    <w:p w14:paraId="3BD35061" w14:textId="77777777" w:rsidR="00C53419" w:rsidRPr="00C53419" w:rsidRDefault="00C53419" w:rsidP="00423689">
      <w:pPr>
        <w:shd w:val="clear" w:color="auto" w:fill="FFFFFF"/>
        <w:ind w:right="-284" w:firstLine="330"/>
        <w:jc w:val="both"/>
        <w:rPr>
          <w:rFonts w:ascii="Trebuchet MS" w:hAnsi="Trebuchet MS" w:cs="Arial"/>
          <w:color w:val="000000"/>
          <w:sz w:val="22"/>
          <w:szCs w:val="22"/>
        </w:rPr>
      </w:pPr>
    </w:p>
    <w:p w14:paraId="3503A269" w14:textId="6D7B569B" w:rsidR="00956337" w:rsidRDefault="00E63FD4" w:rsidP="00423689">
      <w:pPr>
        <w:pStyle w:val="Default"/>
        <w:ind w:right="-284"/>
        <w:jc w:val="both"/>
        <w:rPr>
          <w:rFonts w:ascii="Trebuchet MS" w:hAnsi="Trebuchet MS" w:cs="Arial"/>
          <w:sz w:val="22"/>
          <w:szCs w:val="22"/>
          <w:lang w:val="x-none"/>
        </w:rPr>
      </w:pPr>
      <w:r>
        <w:rPr>
          <w:rFonts w:ascii="Trebuchet MS" w:hAnsi="Trebuchet MS" w:cs="Arial"/>
          <w:sz w:val="22"/>
          <w:szCs w:val="22"/>
          <w:lang w:val="x-none"/>
        </w:rPr>
        <w:t xml:space="preserve">Zavetišče mora imeti vsaj: </w:t>
      </w:r>
    </w:p>
    <w:p w14:paraId="2EEE47F5" w14:textId="77777777" w:rsidR="00956337" w:rsidRDefault="00E63FD4" w:rsidP="00423689">
      <w:pPr>
        <w:pStyle w:val="Default"/>
        <w:numPr>
          <w:ilvl w:val="0"/>
          <w:numId w:val="8"/>
        </w:numPr>
        <w:ind w:left="284" w:right="-284" w:hanging="284"/>
        <w:jc w:val="both"/>
        <w:rPr>
          <w:rFonts w:ascii="Trebuchet MS" w:hAnsi="Trebuchet MS" w:cs="Arial"/>
          <w:sz w:val="22"/>
          <w:szCs w:val="22"/>
        </w:rPr>
      </w:pPr>
      <w:r w:rsidRPr="00E63FD4">
        <w:rPr>
          <w:rFonts w:ascii="Trebuchet MS" w:hAnsi="Trebuchet MS" w:cs="Arial"/>
          <w:sz w:val="22"/>
          <w:szCs w:val="22"/>
          <w:lang w:val="x-none"/>
        </w:rPr>
        <w:t>prostor za sprejem strank in vodenje evidenc,</w:t>
      </w:r>
      <w:r w:rsidRPr="00E63FD4">
        <w:rPr>
          <w:rFonts w:ascii="Trebuchet MS" w:hAnsi="Trebuchet MS" w:cs="Arial"/>
          <w:sz w:val="22"/>
          <w:szCs w:val="22"/>
        </w:rPr>
        <w:t xml:space="preserve"> </w:t>
      </w:r>
    </w:p>
    <w:p w14:paraId="14AA7829" w14:textId="77777777" w:rsidR="00956337" w:rsidRDefault="00E63FD4" w:rsidP="00423689">
      <w:pPr>
        <w:pStyle w:val="Default"/>
        <w:numPr>
          <w:ilvl w:val="0"/>
          <w:numId w:val="8"/>
        </w:numPr>
        <w:ind w:left="284" w:right="-284" w:hanging="284"/>
        <w:jc w:val="both"/>
        <w:rPr>
          <w:rFonts w:ascii="Trebuchet MS" w:hAnsi="Trebuchet MS" w:cs="Arial"/>
          <w:sz w:val="22"/>
          <w:szCs w:val="22"/>
        </w:rPr>
      </w:pPr>
      <w:r w:rsidRPr="00E63FD4">
        <w:rPr>
          <w:rFonts w:ascii="Trebuchet MS" w:hAnsi="Trebuchet MS" w:cs="Arial"/>
          <w:sz w:val="22"/>
          <w:szCs w:val="22"/>
          <w:lang w:val="x-none"/>
        </w:rPr>
        <w:t>prostor za opravljanje veterinarskih storitev,</w:t>
      </w:r>
      <w:r w:rsidRPr="00E63FD4">
        <w:rPr>
          <w:rFonts w:ascii="Trebuchet MS" w:hAnsi="Trebuchet MS" w:cs="Arial"/>
          <w:sz w:val="22"/>
          <w:szCs w:val="22"/>
        </w:rPr>
        <w:t xml:space="preserve"> </w:t>
      </w:r>
    </w:p>
    <w:p w14:paraId="5A87B1C4" w14:textId="77777777" w:rsidR="00956337" w:rsidRDefault="00E63FD4" w:rsidP="00423689">
      <w:pPr>
        <w:pStyle w:val="Default"/>
        <w:numPr>
          <w:ilvl w:val="0"/>
          <w:numId w:val="8"/>
        </w:numPr>
        <w:ind w:left="284" w:right="-284" w:hanging="284"/>
        <w:jc w:val="both"/>
        <w:rPr>
          <w:rFonts w:ascii="Trebuchet MS" w:hAnsi="Trebuchet MS" w:cs="Arial"/>
          <w:sz w:val="22"/>
          <w:szCs w:val="22"/>
        </w:rPr>
      </w:pPr>
      <w:r w:rsidRPr="00E63FD4">
        <w:rPr>
          <w:rFonts w:ascii="Trebuchet MS" w:hAnsi="Trebuchet MS" w:cs="Arial"/>
          <w:sz w:val="22"/>
          <w:szCs w:val="22"/>
          <w:lang w:val="x-none"/>
        </w:rPr>
        <w:t>sanitarne prostore za osebje,</w:t>
      </w:r>
      <w:r w:rsidRPr="00E63FD4">
        <w:rPr>
          <w:rFonts w:ascii="Trebuchet MS" w:hAnsi="Trebuchet MS" w:cs="Arial"/>
          <w:sz w:val="22"/>
          <w:szCs w:val="22"/>
        </w:rPr>
        <w:t xml:space="preserve"> </w:t>
      </w:r>
    </w:p>
    <w:p w14:paraId="12FA78AA" w14:textId="77777777" w:rsidR="00956337" w:rsidRDefault="00E63FD4" w:rsidP="00423689">
      <w:pPr>
        <w:pStyle w:val="Default"/>
        <w:numPr>
          <w:ilvl w:val="0"/>
          <w:numId w:val="8"/>
        </w:numPr>
        <w:ind w:left="284" w:right="-284" w:hanging="284"/>
        <w:jc w:val="both"/>
        <w:rPr>
          <w:rFonts w:ascii="Trebuchet MS" w:hAnsi="Trebuchet MS" w:cs="Arial"/>
          <w:sz w:val="22"/>
          <w:szCs w:val="22"/>
        </w:rPr>
      </w:pPr>
      <w:r w:rsidRPr="00E63FD4">
        <w:rPr>
          <w:rFonts w:ascii="Trebuchet MS" w:hAnsi="Trebuchet MS" w:cs="Arial"/>
          <w:sz w:val="22"/>
          <w:szCs w:val="22"/>
          <w:lang w:val="x-none"/>
        </w:rPr>
        <w:t>prostor za pripravo in skladiščenje hrane,</w:t>
      </w:r>
      <w:r w:rsidRPr="00E63FD4">
        <w:rPr>
          <w:rFonts w:ascii="Trebuchet MS" w:hAnsi="Trebuchet MS" w:cs="Arial"/>
          <w:sz w:val="22"/>
          <w:szCs w:val="22"/>
        </w:rPr>
        <w:t xml:space="preserve"> </w:t>
      </w:r>
    </w:p>
    <w:p w14:paraId="7F5D7860" w14:textId="77777777" w:rsidR="00956337" w:rsidRPr="00956337" w:rsidRDefault="00E63FD4" w:rsidP="00423689">
      <w:pPr>
        <w:pStyle w:val="Default"/>
        <w:numPr>
          <w:ilvl w:val="0"/>
          <w:numId w:val="8"/>
        </w:numPr>
        <w:ind w:left="284" w:right="-284" w:hanging="284"/>
        <w:jc w:val="both"/>
        <w:rPr>
          <w:rFonts w:ascii="Trebuchet MS" w:hAnsi="Trebuchet MS" w:cs="Arial"/>
          <w:sz w:val="22"/>
          <w:szCs w:val="22"/>
        </w:rPr>
      </w:pPr>
      <w:r w:rsidRPr="00E63FD4">
        <w:rPr>
          <w:rFonts w:ascii="Trebuchet MS" w:hAnsi="Trebuchet MS" w:cs="Arial"/>
          <w:sz w:val="22"/>
          <w:szCs w:val="22"/>
          <w:lang w:val="x-none"/>
        </w:rPr>
        <w:t>prostor za shranjevanje opreme za čiščenje in razkuževanje prostorov in opreme,</w:t>
      </w:r>
    </w:p>
    <w:p w14:paraId="5C67516B" w14:textId="77777777" w:rsidR="00B96F55" w:rsidRDefault="00E63FD4" w:rsidP="00423689">
      <w:pPr>
        <w:pStyle w:val="Default"/>
        <w:numPr>
          <w:ilvl w:val="0"/>
          <w:numId w:val="8"/>
        </w:numPr>
        <w:ind w:left="284" w:right="-284" w:hanging="284"/>
        <w:jc w:val="both"/>
        <w:rPr>
          <w:rFonts w:ascii="Trebuchet MS" w:hAnsi="Trebuchet MS" w:cs="Arial"/>
          <w:sz w:val="22"/>
          <w:szCs w:val="22"/>
        </w:rPr>
      </w:pPr>
      <w:r w:rsidRPr="00E63FD4">
        <w:rPr>
          <w:rFonts w:ascii="Trebuchet MS" w:hAnsi="Trebuchet MS" w:cs="Arial"/>
          <w:sz w:val="22"/>
          <w:szCs w:val="22"/>
          <w:lang w:val="x-none"/>
        </w:rPr>
        <w:t>prostor za kopanje in čiščenje živali,</w:t>
      </w:r>
      <w:r w:rsidRPr="00E63FD4">
        <w:rPr>
          <w:rFonts w:ascii="Trebuchet MS" w:hAnsi="Trebuchet MS" w:cs="Arial"/>
          <w:sz w:val="22"/>
          <w:szCs w:val="22"/>
        </w:rPr>
        <w:t xml:space="preserve"> </w:t>
      </w:r>
    </w:p>
    <w:p w14:paraId="04904317" w14:textId="77777777" w:rsidR="00B96F55" w:rsidRDefault="00E63FD4" w:rsidP="00423689">
      <w:pPr>
        <w:pStyle w:val="Default"/>
        <w:numPr>
          <w:ilvl w:val="0"/>
          <w:numId w:val="8"/>
        </w:numPr>
        <w:ind w:left="284" w:right="-284" w:hanging="284"/>
        <w:jc w:val="both"/>
        <w:rPr>
          <w:rFonts w:ascii="Trebuchet MS" w:hAnsi="Trebuchet MS" w:cs="Arial"/>
          <w:sz w:val="22"/>
          <w:szCs w:val="22"/>
        </w:rPr>
      </w:pPr>
      <w:proofErr w:type="spellStart"/>
      <w:r w:rsidRPr="00E63FD4">
        <w:rPr>
          <w:rFonts w:ascii="Trebuchet MS" w:hAnsi="Trebuchet MS" w:cs="Arial"/>
          <w:sz w:val="22"/>
          <w:szCs w:val="22"/>
          <w:lang w:val="x-none"/>
        </w:rPr>
        <w:t>izolatorij</w:t>
      </w:r>
      <w:proofErr w:type="spellEnd"/>
      <w:r w:rsidRPr="00E63FD4">
        <w:rPr>
          <w:rFonts w:ascii="Trebuchet MS" w:hAnsi="Trebuchet MS" w:cs="Arial"/>
          <w:sz w:val="22"/>
          <w:szCs w:val="22"/>
          <w:lang w:val="x-none"/>
        </w:rPr>
        <w:t xml:space="preserve"> za pse,</w:t>
      </w:r>
      <w:r w:rsidRPr="00E63FD4">
        <w:rPr>
          <w:rFonts w:ascii="Trebuchet MS" w:hAnsi="Trebuchet MS" w:cs="Arial"/>
          <w:sz w:val="22"/>
          <w:szCs w:val="22"/>
        </w:rPr>
        <w:t xml:space="preserve"> </w:t>
      </w:r>
    </w:p>
    <w:p w14:paraId="69523F65" w14:textId="77777777" w:rsidR="00B96F55" w:rsidRDefault="00E63FD4" w:rsidP="00423689">
      <w:pPr>
        <w:pStyle w:val="Default"/>
        <w:numPr>
          <w:ilvl w:val="0"/>
          <w:numId w:val="8"/>
        </w:numPr>
        <w:ind w:left="284" w:right="-284" w:hanging="284"/>
        <w:jc w:val="both"/>
        <w:rPr>
          <w:rFonts w:ascii="Trebuchet MS" w:hAnsi="Trebuchet MS" w:cs="Arial"/>
          <w:sz w:val="22"/>
          <w:szCs w:val="22"/>
        </w:rPr>
      </w:pPr>
      <w:proofErr w:type="spellStart"/>
      <w:r w:rsidRPr="00E63FD4">
        <w:rPr>
          <w:rFonts w:ascii="Trebuchet MS" w:hAnsi="Trebuchet MS" w:cs="Arial"/>
          <w:sz w:val="22"/>
          <w:szCs w:val="22"/>
          <w:lang w:val="x-none"/>
        </w:rPr>
        <w:t>izolatorij</w:t>
      </w:r>
      <w:proofErr w:type="spellEnd"/>
      <w:r w:rsidRPr="00E63FD4">
        <w:rPr>
          <w:rFonts w:ascii="Trebuchet MS" w:hAnsi="Trebuchet MS" w:cs="Arial"/>
          <w:sz w:val="22"/>
          <w:szCs w:val="22"/>
          <w:lang w:val="x-none"/>
        </w:rPr>
        <w:t xml:space="preserve"> za mačke,</w:t>
      </w:r>
      <w:r w:rsidRPr="00E63FD4">
        <w:rPr>
          <w:rFonts w:ascii="Trebuchet MS" w:hAnsi="Trebuchet MS" w:cs="Arial"/>
          <w:sz w:val="22"/>
          <w:szCs w:val="22"/>
        </w:rPr>
        <w:t xml:space="preserve"> </w:t>
      </w:r>
    </w:p>
    <w:p w14:paraId="0B7D2FEC" w14:textId="77777777" w:rsidR="00B96F55" w:rsidRDefault="00E63FD4" w:rsidP="00423689">
      <w:pPr>
        <w:pStyle w:val="Default"/>
        <w:numPr>
          <w:ilvl w:val="0"/>
          <w:numId w:val="8"/>
        </w:numPr>
        <w:ind w:left="284" w:right="-284" w:hanging="284"/>
        <w:jc w:val="both"/>
        <w:rPr>
          <w:rFonts w:ascii="Trebuchet MS" w:hAnsi="Trebuchet MS" w:cs="Arial"/>
          <w:sz w:val="22"/>
          <w:szCs w:val="22"/>
        </w:rPr>
      </w:pPr>
      <w:r w:rsidRPr="00E63FD4">
        <w:rPr>
          <w:rFonts w:ascii="Trebuchet MS" w:hAnsi="Trebuchet MS" w:cs="Arial"/>
          <w:sz w:val="22"/>
          <w:szCs w:val="22"/>
          <w:lang w:val="x-none"/>
        </w:rPr>
        <w:lastRenderedPageBreak/>
        <w:t>bivalne prostore za pse,</w:t>
      </w:r>
      <w:r w:rsidRPr="00E63FD4">
        <w:rPr>
          <w:rFonts w:ascii="Trebuchet MS" w:hAnsi="Trebuchet MS" w:cs="Arial"/>
          <w:sz w:val="22"/>
          <w:szCs w:val="22"/>
        </w:rPr>
        <w:t xml:space="preserve"> </w:t>
      </w:r>
    </w:p>
    <w:p w14:paraId="1FB7C12C" w14:textId="77777777" w:rsidR="00B96F55" w:rsidRPr="00B96F55" w:rsidRDefault="00E63FD4" w:rsidP="00423689">
      <w:pPr>
        <w:pStyle w:val="Default"/>
        <w:numPr>
          <w:ilvl w:val="0"/>
          <w:numId w:val="8"/>
        </w:numPr>
        <w:ind w:left="284" w:right="-284" w:hanging="284"/>
        <w:jc w:val="both"/>
        <w:rPr>
          <w:rFonts w:ascii="Trebuchet MS" w:hAnsi="Trebuchet MS" w:cs="Arial"/>
          <w:sz w:val="22"/>
          <w:szCs w:val="22"/>
        </w:rPr>
      </w:pPr>
      <w:r w:rsidRPr="00E63FD4">
        <w:rPr>
          <w:rFonts w:ascii="Trebuchet MS" w:hAnsi="Trebuchet MS" w:cs="Arial"/>
          <w:sz w:val="22"/>
          <w:szCs w:val="22"/>
          <w:lang w:val="x-none"/>
        </w:rPr>
        <w:t>bivalne prostore za mačke,</w:t>
      </w:r>
      <w:r w:rsidRPr="00E63FD4">
        <w:rPr>
          <w:rFonts w:ascii="Trebuchet MS" w:hAnsi="Trebuchet MS"/>
          <w:sz w:val="14"/>
          <w:szCs w:val="14"/>
          <w:lang w:val="x-none"/>
        </w:rPr>
        <w:t> </w:t>
      </w:r>
    </w:p>
    <w:p w14:paraId="5F3CBA92" w14:textId="77777777" w:rsidR="00B96F55" w:rsidRPr="00B96F55" w:rsidRDefault="00E63FD4" w:rsidP="00423689">
      <w:pPr>
        <w:pStyle w:val="Default"/>
        <w:numPr>
          <w:ilvl w:val="0"/>
          <w:numId w:val="8"/>
        </w:numPr>
        <w:ind w:left="284" w:right="-284" w:hanging="284"/>
        <w:jc w:val="both"/>
        <w:rPr>
          <w:rFonts w:ascii="Trebuchet MS" w:hAnsi="Trebuchet MS" w:cs="Arial"/>
          <w:sz w:val="22"/>
          <w:szCs w:val="22"/>
        </w:rPr>
      </w:pPr>
      <w:r w:rsidRPr="00E63FD4">
        <w:rPr>
          <w:rFonts w:ascii="Trebuchet MS" w:hAnsi="Trebuchet MS" w:cs="Arial"/>
          <w:sz w:val="22"/>
          <w:szCs w:val="22"/>
          <w:lang w:val="x-none"/>
        </w:rPr>
        <w:t>bivalne prostore (kletke, bokse oziroma ustrezne posode) za druge hišne živali,</w:t>
      </w:r>
    </w:p>
    <w:p w14:paraId="00E5ECE4" w14:textId="77777777" w:rsidR="00B96F55" w:rsidRDefault="00E63FD4" w:rsidP="00423689">
      <w:pPr>
        <w:pStyle w:val="Default"/>
        <w:numPr>
          <w:ilvl w:val="0"/>
          <w:numId w:val="8"/>
        </w:numPr>
        <w:ind w:left="284" w:right="-284" w:hanging="284"/>
        <w:jc w:val="both"/>
        <w:rPr>
          <w:rFonts w:ascii="Trebuchet MS" w:hAnsi="Trebuchet MS" w:cs="Arial"/>
          <w:sz w:val="22"/>
          <w:szCs w:val="22"/>
        </w:rPr>
      </w:pPr>
      <w:r w:rsidRPr="00E63FD4">
        <w:rPr>
          <w:rFonts w:ascii="Trebuchet MS" w:hAnsi="Trebuchet MS" w:cs="Arial"/>
          <w:sz w:val="22"/>
          <w:szCs w:val="22"/>
          <w:lang w:val="x-none"/>
        </w:rPr>
        <w:t>prostor za bolne in poškodovane živali,</w:t>
      </w:r>
      <w:r w:rsidRPr="00E63FD4">
        <w:rPr>
          <w:rFonts w:ascii="Trebuchet MS" w:hAnsi="Trebuchet MS" w:cs="Arial"/>
          <w:sz w:val="22"/>
          <w:szCs w:val="22"/>
        </w:rPr>
        <w:t xml:space="preserve"> </w:t>
      </w:r>
    </w:p>
    <w:p w14:paraId="75B64372" w14:textId="77777777" w:rsidR="00B96F55" w:rsidRDefault="00E63FD4" w:rsidP="00423689">
      <w:pPr>
        <w:pStyle w:val="Default"/>
        <w:numPr>
          <w:ilvl w:val="0"/>
          <w:numId w:val="8"/>
        </w:numPr>
        <w:ind w:left="284" w:right="-284" w:hanging="284"/>
        <w:jc w:val="both"/>
        <w:rPr>
          <w:rFonts w:ascii="Trebuchet MS" w:hAnsi="Trebuchet MS" w:cs="Arial"/>
          <w:sz w:val="22"/>
          <w:szCs w:val="22"/>
        </w:rPr>
      </w:pPr>
      <w:r w:rsidRPr="00E63FD4">
        <w:rPr>
          <w:rFonts w:ascii="Trebuchet MS" w:hAnsi="Trebuchet MS" w:cs="Arial"/>
          <w:sz w:val="22"/>
          <w:szCs w:val="22"/>
          <w:lang w:val="x-none"/>
        </w:rPr>
        <w:t>prostor s hladilnico za poginule in usmrčene živali (hladilna skrinja),</w:t>
      </w:r>
      <w:r w:rsidRPr="00E63FD4">
        <w:rPr>
          <w:rFonts w:ascii="Trebuchet MS" w:hAnsi="Trebuchet MS" w:cs="Arial"/>
          <w:sz w:val="22"/>
          <w:szCs w:val="22"/>
        </w:rPr>
        <w:t xml:space="preserve"> </w:t>
      </w:r>
    </w:p>
    <w:p w14:paraId="3537C24F" w14:textId="0FBD8C26" w:rsidR="00E63FD4" w:rsidRPr="00FE21C6" w:rsidRDefault="00E63FD4" w:rsidP="00423689">
      <w:pPr>
        <w:pStyle w:val="Default"/>
        <w:numPr>
          <w:ilvl w:val="0"/>
          <w:numId w:val="8"/>
        </w:numPr>
        <w:ind w:left="284" w:right="-284" w:hanging="284"/>
        <w:jc w:val="both"/>
        <w:rPr>
          <w:rFonts w:ascii="Trebuchet MS" w:hAnsi="Trebuchet MS" w:cs="Arial"/>
          <w:sz w:val="22"/>
          <w:szCs w:val="22"/>
        </w:rPr>
      </w:pPr>
      <w:r w:rsidRPr="00E63FD4">
        <w:rPr>
          <w:rFonts w:ascii="Trebuchet MS" w:hAnsi="Trebuchet MS" w:cs="Arial"/>
          <w:sz w:val="22"/>
          <w:szCs w:val="22"/>
          <w:lang w:val="x-none"/>
        </w:rPr>
        <w:t>prostor za izpust psov.</w:t>
      </w:r>
    </w:p>
    <w:p w14:paraId="2D97D79F" w14:textId="77777777" w:rsidR="00E63FD4" w:rsidRDefault="00E63FD4" w:rsidP="00423689">
      <w:pPr>
        <w:ind w:right="-284"/>
        <w:jc w:val="both"/>
        <w:rPr>
          <w:rFonts w:ascii="Trebuchet MS" w:hAnsi="Trebuchet MS"/>
          <w:sz w:val="22"/>
          <w:szCs w:val="22"/>
        </w:rPr>
      </w:pPr>
    </w:p>
    <w:p w14:paraId="2B4FDA4F" w14:textId="217AFD04" w:rsidR="001A7428" w:rsidRDefault="001A7428" w:rsidP="00423689">
      <w:pPr>
        <w:ind w:right="-284"/>
        <w:jc w:val="both"/>
        <w:rPr>
          <w:rFonts w:ascii="Trebuchet MS" w:hAnsi="Trebuchet MS"/>
          <w:sz w:val="22"/>
          <w:szCs w:val="22"/>
        </w:rPr>
      </w:pPr>
      <w:r w:rsidRPr="002B7ABB">
        <w:rPr>
          <w:rFonts w:ascii="Trebuchet MS" w:hAnsi="Trebuchet MS"/>
          <w:sz w:val="22"/>
          <w:szCs w:val="22"/>
        </w:rPr>
        <w:t>Velikost zavetišča mora ustrezati zakonsko določenim zahtevam za Mestno občino Celje in mora v namen izvajanja javne službe zagotavljati vsaj sedem namestitvenih mest za pse in vsaj 14 namestitvenih mest za mačke.</w:t>
      </w:r>
      <w:r w:rsidR="0025096F" w:rsidRPr="002B7ABB">
        <w:rPr>
          <w:rStyle w:val="Sprotnaopomba-sklic"/>
          <w:rFonts w:ascii="Trebuchet MS" w:hAnsi="Trebuchet MS"/>
          <w:sz w:val="22"/>
          <w:szCs w:val="22"/>
        </w:rPr>
        <w:footnoteReference w:id="4"/>
      </w:r>
    </w:p>
    <w:p w14:paraId="754F4AE1" w14:textId="77777777" w:rsidR="001A7428" w:rsidRDefault="001A7428" w:rsidP="00423689">
      <w:pPr>
        <w:ind w:right="-284"/>
        <w:jc w:val="both"/>
        <w:rPr>
          <w:rFonts w:ascii="Trebuchet MS" w:hAnsi="Trebuchet MS"/>
          <w:sz w:val="22"/>
          <w:szCs w:val="22"/>
        </w:rPr>
      </w:pPr>
    </w:p>
    <w:p w14:paraId="002BA7E1" w14:textId="6EF87EC6" w:rsidR="00CA3B58" w:rsidRDefault="00CA3B58" w:rsidP="00423689">
      <w:pPr>
        <w:ind w:right="-284"/>
        <w:jc w:val="both"/>
        <w:rPr>
          <w:rFonts w:ascii="Trebuchet MS" w:hAnsi="Trebuchet MS"/>
          <w:sz w:val="22"/>
          <w:szCs w:val="22"/>
        </w:rPr>
      </w:pPr>
      <w:r w:rsidRPr="00CA3B58">
        <w:rPr>
          <w:rFonts w:ascii="Trebuchet MS" w:hAnsi="Trebuchet MS"/>
          <w:sz w:val="22"/>
          <w:szCs w:val="22"/>
        </w:rPr>
        <w:t xml:space="preserve">Koncesionar izvaja javno službo v svojem imenu in za svoj račun. Del dejavnosti javne službe lahko koncesionar, ob soglasju </w:t>
      </w:r>
      <w:proofErr w:type="spellStart"/>
      <w:r w:rsidRPr="00CA3B58">
        <w:rPr>
          <w:rFonts w:ascii="Trebuchet MS" w:hAnsi="Trebuchet MS"/>
          <w:sz w:val="22"/>
          <w:szCs w:val="22"/>
        </w:rPr>
        <w:t>koncedenta</w:t>
      </w:r>
      <w:proofErr w:type="spellEnd"/>
      <w:r w:rsidRPr="00CA3B58">
        <w:rPr>
          <w:rFonts w:ascii="Trebuchet MS" w:hAnsi="Trebuchet MS"/>
          <w:sz w:val="22"/>
          <w:szCs w:val="22"/>
        </w:rPr>
        <w:t xml:space="preserve">, zagotavlja s podizvajalci. Koncesionar mora tudi v primeru delnega izvajanja storitev preko podizvajalcev v razmerju do </w:t>
      </w:r>
      <w:proofErr w:type="spellStart"/>
      <w:r w:rsidRPr="00CA3B58">
        <w:rPr>
          <w:rFonts w:ascii="Trebuchet MS" w:hAnsi="Trebuchet MS"/>
          <w:sz w:val="22"/>
          <w:szCs w:val="22"/>
        </w:rPr>
        <w:t>koncedenta</w:t>
      </w:r>
      <w:proofErr w:type="spellEnd"/>
      <w:r w:rsidRPr="00CA3B58">
        <w:rPr>
          <w:rFonts w:ascii="Trebuchet MS" w:hAnsi="Trebuchet MS"/>
          <w:sz w:val="22"/>
          <w:szCs w:val="22"/>
        </w:rPr>
        <w:t xml:space="preserve"> in uporabnikov ter tretjih oseb nastopati v svojem imenu in za svoj račun.  </w:t>
      </w:r>
    </w:p>
    <w:p w14:paraId="6341C1E1" w14:textId="77777777" w:rsidR="00CA3B58" w:rsidRDefault="00CA3B58" w:rsidP="00423689">
      <w:pPr>
        <w:ind w:right="-284"/>
        <w:jc w:val="both"/>
        <w:rPr>
          <w:rFonts w:ascii="Trebuchet MS" w:hAnsi="Trebuchet MS"/>
          <w:sz w:val="22"/>
          <w:szCs w:val="22"/>
        </w:rPr>
      </w:pPr>
    </w:p>
    <w:p w14:paraId="0768C282" w14:textId="6CD11ECF" w:rsidR="00E27ACE" w:rsidRDefault="00E27ACE" w:rsidP="00423689">
      <w:pPr>
        <w:ind w:right="-284"/>
        <w:jc w:val="both"/>
        <w:rPr>
          <w:rFonts w:ascii="Trebuchet MS" w:hAnsi="Trebuchet MS"/>
          <w:sz w:val="22"/>
          <w:szCs w:val="22"/>
        </w:rPr>
      </w:pPr>
      <w:r>
        <w:rPr>
          <w:rFonts w:ascii="Trebuchet MS" w:hAnsi="Trebuchet MS"/>
          <w:sz w:val="22"/>
          <w:szCs w:val="22"/>
        </w:rPr>
        <w:t>Izbrani koncesionar ne sme prenesti podeljene koncesije na nobeno drugo pravno ali fizično osebo.</w:t>
      </w:r>
    </w:p>
    <w:p w14:paraId="58FAA76D" w14:textId="77777777" w:rsidR="00E27ACE" w:rsidRPr="00E228E1" w:rsidRDefault="00E27ACE" w:rsidP="00423689">
      <w:pPr>
        <w:ind w:right="-284"/>
        <w:rPr>
          <w:rFonts w:ascii="Trebuchet MS" w:hAnsi="Trebuchet MS"/>
          <w:sz w:val="22"/>
          <w:szCs w:val="22"/>
        </w:rPr>
      </w:pPr>
    </w:p>
    <w:p w14:paraId="3287F45A" w14:textId="77777777" w:rsidR="00E27ACE" w:rsidRDefault="00E27ACE" w:rsidP="00423689">
      <w:pPr>
        <w:ind w:right="-284"/>
        <w:jc w:val="both"/>
        <w:rPr>
          <w:rFonts w:ascii="Trebuchet MS" w:hAnsi="Trebuchet MS"/>
          <w:sz w:val="22"/>
          <w:szCs w:val="22"/>
        </w:rPr>
      </w:pPr>
    </w:p>
    <w:p w14:paraId="24B5E4F5" w14:textId="77777777" w:rsidR="00E27ACE" w:rsidRPr="00F35544" w:rsidRDefault="00E27ACE" w:rsidP="00423689">
      <w:pPr>
        <w:pStyle w:val="Odstavekseznama"/>
        <w:numPr>
          <w:ilvl w:val="0"/>
          <w:numId w:val="3"/>
        </w:numPr>
        <w:ind w:left="284" w:right="-284" w:hanging="284"/>
        <w:jc w:val="both"/>
        <w:rPr>
          <w:rFonts w:ascii="Trebuchet MS" w:hAnsi="Trebuchet MS"/>
          <w:b/>
          <w:i/>
          <w:iCs/>
          <w:sz w:val="22"/>
          <w:szCs w:val="22"/>
        </w:rPr>
      </w:pPr>
      <w:r w:rsidRPr="00F35544">
        <w:rPr>
          <w:rFonts w:ascii="Trebuchet MS" w:hAnsi="Trebuchet MS"/>
          <w:b/>
          <w:i/>
          <w:iCs/>
          <w:sz w:val="22"/>
          <w:szCs w:val="22"/>
        </w:rPr>
        <w:t xml:space="preserve">OBMOČJE IZVAJANJE KONCESIJE IN UPORABNIKI JAVNE SLUŽBE </w:t>
      </w:r>
    </w:p>
    <w:p w14:paraId="711D50AF" w14:textId="77777777" w:rsidR="00E27ACE" w:rsidRDefault="00E27ACE" w:rsidP="00423689">
      <w:pPr>
        <w:ind w:right="-284"/>
        <w:rPr>
          <w:rFonts w:ascii="Trebuchet MS" w:hAnsi="Trebuchet MS"/>
          <w:b/>
          <w:sz w:val="22"/>
          <w:szCs w:val="22"/>
        </w:rPr>
      </w:pPr>
    </w:p>
    <w:p w14:paraId="0CAD46EF" w14:textId="77777777" w:rsidR="00E27ACE" w:rsidRDefault="00E27ACE" w:rsidP="00423689">
      <w:pPr>
        <w:ind w:right="-284"/>
        <w:jc w:val="both"/>
        <w:rPr>
          <w:rFonts w:ascii="Trebuchet MS" w:hAnsi="Trebuchet MS"/>
          <w:sz w:val="22"/>
          <w:szCs w:val="22"/>
        </w:rPr>
      </w:pPr>
      <w:r>
        <w:rPr>
          <w:rFonts w:ascii="Trebuchet MS" w:hAnsi="Trebuchet MS"/>
          <w:sz w:val="22"/>
          <w:szCs w:val="22"/>
        </w:rPr>
        <w:t xml:space="preserve">Javna služba se izvaja na celotnem območju Mestne občine Celje. </w:t>
      </w:r>
    </w:p>
    <w:p w14:paraId="6E86EDF4" w14:textId="77777777" w:rsidR="00E27ACE" w:rsidRPr="00B87AA8" w:rsidRDefault="00E27ACE" w:rsidP="00423689">
      <w:pPr>
        <w:ind w:right="-284"/>
        <w:jc w:val="both"/>
        <w:rPr>
          <w:rFonts w:ascii="Trebuchet MS" w:hAnsi="Trebuchet MS"/>
          <w:sz w:val="22"/>
          <w:szCs w:val="22"/>
        </w:rPr>
      </w:pPr>
    </w:p>
    <w:p w14:paraId="49638D25" w14:textId="51455ECB" w:rsidR="00E27ACE" w:rsidRPr="00FF6E2C" w:rsidRDefault="00E27ACE" w:rsidP="00423689">
      <w:pPr>
        <w:ind w:right="-284"/>
        <w:jc w:val="both"/>
        <w:rPr>
          <w:rFonts w:ascii="Trebuchet MS" w:hAnsi="Trebuchet MS" w:cs="Arial"/>
          <w:color w:val="000000"/>
          <w:sz w:val="22"/>
          <w:szCs w:val="22"/>
          <w:shd w:val="clear" w:color="auto" w:fill="FFFFFF"/>
        </w:rPr>
      </w:pPr>
      <w:r w:rsidRPr="00B87AA8">
        <w:rPr>
          <w:rFonts w:ascii="Trebuchet MS" w:hAnsi="Trebuchet MS" w:cs="Arial"/>
          <w:color w:val="000000"/>
          <w:sz w:val="22"/>
          <w:szCs w:val="22"/>
          <w:shd w:val="clear" w:color="auto" w:fill="FFFFFF"/>
        </w:rPr>
        <w:t>Uporabniki javne službe so osebe, udeležene v postopkih</w:t>
      </w:r>
      <w:r w:rsidR="00DB18EB">
        <w:rPr>
          <w:rFonts w:ascii="Trebuchet MS" w:hAnsi="Trebuchet MS" w:cs="Arial"/>
          <w:color w:val="000000"/>
          <w:sz w:val="22"/>
          <w:szCs w:val="22"/>
          <w:shd w:val="clear" w:color="auto" w:fill="FFFFFF"/>
        </w:rPr>
        <w:t>,</w:t>
      </w:r>
      <w:r w:rsidRPr="00B87AA8">
        <w:rPr>
          <w:rFonts w:ascii="Trebuchet MS" w:hAnsi="Trebuchet MS" w:cs="Arial"/>
          <w:color w:val="000000"/>
          <w:sz w:val="22"/>
          <w:szCs w:val="22"/>
          <w:shd w:val="clear" w:color="auto" w:fill="FFFFFF"/>
        </w:rPr>
        <w:t xml:space="preserve"> povezanih z izvajanjem javne službe, kot so lastniki, skrbniki živali, prijavitelji ali novi skrbniki zapuščenih živali. Storitve, ki se izvajajo v okviru dejavnosti javne službe so pod enakimi, z zakonom ali odloki občine določenimi pogoji dostopne vsakomur.</w:t>
      </w:r>
    </w:p>
    <w:p w14:paraId="0B2AA6AD" w14:textId="77777777" w:rsidR="00E27ACE" w:rsidRDefault="00E27ACE" w:rsidP="00423689">
      <w:pPr>
        <w:ind w:right="-284"/>
        <w:jc w:val="both"/>
        <w:rPr>
          <w:rFonts w:ascii="Trebuchet MS" w:hAnsi="Trebuchet MS"/>
          <w:sz w:val="22"/>
          <w:szCs w:val="22"/>
        </w:rPr>
      </w:pPr>
    </w:p>
    <w:p w14:paraId="7E48F357" w14:textId="77777777" w:rsidR="00E27ACE" w:rsidRDefault="00E27ACE" w:rsidP="00423689">
      <w:pPr>
        <w:ind w:right="-284"/>
        <w:jc w:val="both"/>
        <w:rPr>
          <w:rFonts w:ascii="Trebuchet MS" w:hAnsi="Trebuchet MS"/>
          <w:sz w:val="22"/>
          <w:szCs w:val="22"/>
        </w:rPr>
      </w:pPr>
    </w:p>
    <w:p w14:paraId="4FAC4F29" w14:textId="77777777" w:rsidR="00E27ACE" w:rsidRPr="00DB18EB" w:rsidRDefault="00E27ACE" w:rsidP="00423689">
      <w:pPr>
        <w:pStyle w:val="Odstavekseznama"/>
        <w:numPr>
          <w:ilvl w:val="0"/>
          <w:numId w:val="3"/>
        </w:numPr>
        <w:ind w:left="284" w:right="-284" w:hanging="284"/>
        <w:jc w:val="both"/>
        <w:rPr>
          <w:rFonts w:ascii="Trebuchet MS" w:hAnsi="Trebuchet MS"/>
          <w:i/>
          <w:iCs/>
          <w:sz w:val="22"/>
          <w:szCs w:val="22"/>
        </w:rPr>
      </w:pPr>
      <w:r w:rsidRPr="00DB18EB">
        <w:rPr>
          <w:rFonts w:ascii="Trebuchet MS" w:hAnsi="Trebuchet MS"/>
          <w:b/>
          <w:i/>
          <w:iCs/>
          <w:sz w:val="22"/>
          <w:szCs w:val="22"/>
        </w:rPr>
        <w:t>PRAVICE IN OBVEZNOSTI KONCESIONARJA</w:t>
      </w:r>
    </w:p>
    <w:p w14:paraId="2065A9CB" w14:textId="77777777" w:rsidR="00E27ACE" w:rsidRDefault="00E27ACE" w:rsidP="00423689">
      <w:pPr>
        <w:ind w:right="-284"/>
        <w:jc w:val="both"/>
        <w:rPr>
          <w:rFonts w:ascii="Trebuchet MS" w:hAnsi="Trebuchet MS"/>
          <w:sz w:val="22"/>
          <w:szCs w:val="22"/>
        </w:rPr>
      </w:pPr>
    </w:p>
    <w:p w14:paraId="772F98AD" w14:textId="2FDE25AC" w:rsidR="00E27ACE" w:rsidRDefault="00E27ACE" w:rsidP="00423689">
      <w:pPr>
        <w:ind w:right="-284"/>
        <w:jc w:val="both"/>
        <w:rPr>
          <w:rFonts w:ascii="Trebuchet MS" w:hAnsi="Trebuchet MS"/>
          <w:sz w:val="22"/>
          <w:szCs w:val="22"/>
        </w:rPr>
      </w:pPr>
      <w:r w:rsidRPr="005A0A6E">
        <w:rPr>
          <w:rFonts w:ascii="Trebuchet MS" w:hAnsi="Trebuchet MS"/>
          <w:sz w:val="22"/>
          <w:szCs w:val="22"/>
        </w:rPr>
        <w:t>Koncesionar je dolžan izvajati javno sl</w:t>
      </w:r>
      <w:r>
        <w:rPr>
          <w:rFonts w:ascii="Trebuchet MS" w:hAnsi="Trebuchet MS"/>
          <w:sz w:val="22"/>
          <w:szCs w:val="22"/>
        </w:rPr>
        <w:t xml:space="preserve">užbo na način, kot je določen v Zakonu o zaščiti živali, </w:t>
      </w:r>
      <w:r w:rsidR="00AF597E">
        <w:rPr>
          <w:rFonts w:ascii="Trebuchet MS" w:hAnsi="Trebuchet MS"/>
          <w:sz w:val="22"/>
          <w:szCs w:val="22"/>
        </w:rPr>
        <w:t xml:space="preserve">Pravilniku o pogojih za zavetišča za zapuščene živali, </w:t>
      </w:r>
      <w:r>
        <w:rPr>
          <w:rFonts w:ascii="Trebuchet MS" w:hAnsi="Trebuchet MS"/>
          <w:sz w:val="22"/>
          <w:szCs w:val="22"/>
        </w:rPr>
        <w:t xml:space="preserve">Odloku o načinu opravljanja gospodarske javne službe zavetišča za zapuščene živali na območju Mestne občine Celje ter drugih veljavnih predpisih in splošnih aktih, izdanih po javnem pooblastilu. </w:t>
      </w:r>
    </w:p>
    <w:p w14:paraId="78010D12" w14:textId="77777777" w:rsidR="00E27ACE" w:rsidRDefault="00E27ACE" w:rsidP="00423689">
      <w:pPr>
        <w:ind w:right="-284"/>
        <w:jc w:val="both"/>
        <w:rPr>
          <w:rFonts w:ascii="Trebuchet MS" w:hAnsi="Trebuchet MS"/>
          <w:sz w:val="22"/>
          <w:szCs w:val="22"/>
        </w:rPr>
      </w:pPr>
    </w:p>
    <w:p w14:paraId="489C896F" w14:textId="6242A443" w:rsidR="00044C5A" w:rsidRDefault="00044C5A" w:rsidP="00423689">
      <w:pPr>
        <w:ind w:right="-284"/>
        <w:jc w:val="both"/>
        <w:rPr>
          <w:rFonts w:ascii="Trebuchet MS" w:hAnsi="Trebuchet MS"/>
          <w:sz w:val="22"/>
          <w:szCs w:val="22"/>
        </w:rPr>
      </w:pPr>
      <w:r w:rsidRPr="00044C5A">
        <w:rPr>
          <w:rFonts w:ascii="Trebuchet MS" w:hAnsi="Trebuchet MS"/>
          <w:sz w:val="22"/>
          <w:szCs w:val="22"/>
        </w:rPr>
        <w:t>Javno službo izvaja koncesionar, ki ima na podlagi koncesijske pogodbe na območju Mestne občine Celje izključno pravico opravljati javno službo ter dolžnost zagotavljati uporabnikom kvalitetno in kontinuirano izvajanje javne službe v skladu s predpisi in v javnem interesu.</w:t>
      </w:r>
    </w:p>
    <w:p w14:paraId="09ECF368" w14:textId="77777777" w:rsidR="00044C5A" w:rsidRDefault="00044C5A" w:rsidP="00423689">
      <w:pPr>
        <w:ind w:right="-284"/>
        <w:jc w:val="both"/>
        <w:rPr>
          <w:rFonts w:ascii="Trebuchet MS" w:hAnsi="Trebuchet MS"/>
          <w:sz w:val="22"/>
          <w:szCs w:val="22"/>
        </w:rPr>
      </w:pPr>
    </w:p>
    <w:p w14:paraId="5B5F5EDA" w14:textId="77777777" w:rsidR="00E27ACE" w:rsidRPr="00C7036D" w:rsidRDefault="00E27ACE" w:rsidP="00423689">
      <w:pPr>
        <w:shd w:val="clear" w:color="auto" w:fill="FFFFFF"/>
        <w:ind w:right="-284"/>
        <w:jc w:val="both"/>
        <w:rPr>
          <w:rFonts w:ascii="Trebuchet MS" w:hAnsi="Trebuchet MS" w:cs="Arial"/>
          <w:color w:val="000000"/>
          <w:sz w:val="22"/>
          <w:szCs w:val="22"/>
        </w:rPr>
      </w:pPr>
      <w:r w:rsidRPr="00C7036D">
        <w:rPr>
          <w:rFonts w:ascii="Trebuchet MS" w:hAnsi="Trebuchet MS" w:cs="Arial"/>
          <w:color w:val="000000"/>
          <w:sz w:val="22"/>
          <w:szCs w:val="22"/>
        </w:rPr>
        <w:t>Koncesionar izvaja javno službo v dogovorjenem obsegu pod naslednjimi pogoji:</w:t>
      </w:r>
    </w:p>
    <w:p w14:paraId="07C125BC" w14:textId="5ABDBD7B" w:rsidR="00E27ACE" w:rsidRPr="00C7036D" w:rsidRDefault="00E27ACE" w:rsidP="00423689">
      <w:pPr>
        <w:shd w:val="clear" w:color="auto" w:fill="FFFFFF"/>
        <w:ind w:left="284" w:right="-284" w:hanging="142"/>
        <w:jc w:val="both"/>
        <w:rPr>
          <w:rFonts w:ascii="Trebuchet MS" w:hAnsi="Trebuchet MS" w:cs="Arial"/>
          <w:color w:val="000000"/>
          <w:sz w:val="22"/>
          <w:szCs w:val="22"/>
        </w:rPr>
      </w:pPr>
      <w:r w:rsidRPr="00C7036D">
        <w:rPr>
          <w:rFonts w:ascii="Trebuchet MS" w:hAnsi="Trebuchet MS" w:cs="Arial"/>
          <w:color w:val="000000"/>
          <w:sz w:val="22"/>
          <w:szCs w:val="22"/>
        </w:rPr>
        <w:t>– zagotavlja kontinuirano in kvalitetno izvajanje javne službe zagotovitve pomoči, oskrbe in namestitve v zavetišču za zapuščene živali,</w:t>
      </w:r>
    </w:p>
    <w:p w14:paraId="5396134A" w14:textId="72BE31F0" w:rsidR="00E27ACE" w:rsidRPr="00C7036D" w:rsidRDefault="00E27ACE" w:rsidP="00423689">
      <w:pPr>
        <w:shd w:val="clear" w:color="auto" w:fill="FFFFFF"/>
        <w:ind w:left="284" w:right="-284" w:hanging="142"/>
        <w:jc w:val="both"/>
        <w:rPr>
          <w:rFonts w:ascii="Trebuchet MS" w:hAnsi="Trebuchet MS" w:cs="Arial"/>
          <w:color w:val="000000"/>
          <w:sz w:val="22"/>
          <w:szCs w:val="22"/>
        </w:rPr>
      </w:pPr>
      <w:r w:rsidRPr="00C7036D">
        <w:rPr>
          <w:rFonts w:ascii="Trebuchet MS" w:hAnsi="Trebuchet MS" w:cs="Arial"/>
          <w:color w:val="000000"/>
          <w:sz w:val="22"/>
          <w:szCs w:val="22"/>
        </w:rPr>
        <w:t xml:space="preserve">– pri </w:t>
      </w:r>
      <w:r w:rsidR="00A0240E">
        <w:rPr>
          <w:rFonts w:ascii="Trebuchet MS" w:hAnsi="Trebuchet MS" w:cs="Arial"/>
          <w:color w:val="000000"/>
          <w:sz w:val="22"/>
          <w:szCs w:val="22"/>
        </w:rPr>
        <w:t>izvajanju</w:t>
      </w:r>
      <w:r w:rsidRPr="00C7036D">
        <w:rPr>
          <w:rFonts w:ascii="Trebuchet MS" w:hAnsi="Trebuchet MS" w:cs="Arial"/>
          <w:color w:val="000000"/>
          <w:sz w:val="22"/>
          <w:szCs w:val="22"/>
        </w:rPr>
        <w:t xml:space="preserve"> dejavnosti upošteva vse tehnične, stroškovne, organizacijske in druge standarde ter normative,</w:t>
      </w:r>
    </w:p>
    <w:p w14:paraId="1E72B68C" w14:textId="280AD054" w:rsidR="00E27ACE" w:rsidRPr="00C7036D" w:rsidRDefault="00E27ACE" w:rsidP="00423689">
      <w:pPr>
        <w:shd w:val="clear" w:color="auto" w:fill="FFFFFF"/>
        <w:ind w:left="284" w:right="-284" w:hanging="142"/>
        <w:jc w:val="both"/>
        <w:rPr>
          <w:rFonts w:ascii="Trebuchet MS" w:hAnsi="Trebuchet MS" w:cs="Arial"/>
          <w:color w:val="000000"/>
          <w:sz w:val="22"/>
          <w:szCs w:val="22"/>
        </w:rPr>
      </w:pPr>
      <w:r w:rsidRPr="00C7036D">
        <w:rPr>
          <w:rFonts w:ascii="Trebuchet MS" w:hAnsi="Trebuchet MS" w:cs="Arial"/>
          <w:color w:val="000000"/>
          <w:sz w:val="22"/>
          <w:szCs w:val="22"/>
        </w:rPr>
        <w:t>– javno službo</w:t>
      </w:r>
      <w:r w:rsidR="00A0240E">
        <w:rPr>
          <w:rFonts w:ascii="Trebuchet MS" w:hAnsi="Trebuchet MS" w:cs="Arial"/>
          <w:color w:val="000000"/>
          <w:sz w:val="22"/>
          <w:szCs w:val="22"/>
        </w:rPr>
        <w:t xml:space="preserve"> opravlja</w:t>
      </w:r>
      <w:r w:rsidRPr="00C7036D">
        <w:rPr>
          <w:rFonts w:ascii="Trebuchet MS" w:hAnsi="Trebuchet MS" w:cs="Arial"/>
          <w:color w:val="000000"/>
          <w:sz w:val="22"/>
          <w:szCs w:val="22"/>
        </w:rPr>
        <w:t xml:space="preserve"> v skladu s cenami iz ponudbe, ki jo je podal na javni razpis občine,</w:t>
      </w:r>
    </w:p>
    <w:p w14:paraId="5C75A46D" w14:textId="0D47E3D0" w:rsidR="00E27ACE" w:rsidRPr="00C7036D" w:rsidRDefault="00E27ACE" w:rsidP="00423689">
      <w:pPr>
        <w:shd w:val="clear" w:color="auto" w:fill="FFFFFF"/>
        <w:ind w:left="284" w:right="-284" w:hanging="142"/>
        <w:jc w:val="both"/>
        <w:rPr>
          <w:rFonts w:ascii="Trebuchet MS" w:hAnsi="Trebuchet MS" w:cs="Arial"/>
          <w:color w:val="000000"/>
          <w:sz w:val="22"/>
          <w:szCs w:val="22"/>
        </w:rPr>
      </w:pPr>
      <w:r w:rsidRPr="00C7036D">
        <w:rPr>
          <w:rFonts w:ascii="Trebuchet MS" w:hAnsi="Trebuchet MS" w:cs="Arial"/>
          <w:color w:val="000000"/>
          <w:sz w:val="22"/>
          <w:szCs w:val="22"/>
        </w:rPr>
        <w:t>– zagot</w:t>
      </w:r>
      <w:r w:rsidR="00B06E72">
        <w:rPr>
          <w:rFonts w:ascii="Trebuchet MS" w:hAnsi="Trebuchet MS" w:cs="Arial"/>
          <w:color w:val="000000"/>
          <w:sz w:val="22"/>
          <w:szCs w:val="22"/>
        </w:rPr>
        <w:t>avlja</w:t>
      </w:r>
      <w:r w:rsidRPr="00C7036D">
        <w:rPr>
          <w:rFonts w:ascii="Trebuchet MS" w:hAnsi="Trebuchet MS" w:cs="Arial"/>
          <w:color w:val="000000"/>
          <w:sz w:val="22"/>
          <w:szCs w:val="22"/>
        </w:rPr>
        <w:t xml:space="preserve"> vodenje ustreznih evidenc, označevanje in registracijo zapuščenih živali v skladu s predpisi,</w:t>
      </w:r>
    </w:p>
    <w:p w14:paraId="2831C4CA" w14:textId="77777777" w:rsidR="00E27ACE" w:rsidRPr="00C7036D" w:rsidRDefault="00E27ACE" w:rsidP="00423689">
      <w:pPr>
        <w:shd w:val="clear" w:color="auto" w:fill="FFFFFF"/>
        <w:ind w:left="284" w:right="-284" w:hanging="142"/>
        <w:jc w:val="both"/>
        <w:rPr>
          <w:rFonts w:ascii="Trebuchet MS" w:hAnsi="Trebuchet MS" w:cs="Arial"/>
          <w:color w:val="000000"/>
          <w:sz w:val="22"/>
          <w:szCs w:val="22"/>
        </w:rPr>
      </w:pPr>
      <w:r w:rsidRPr="00C7036D">
        <w:rPr>
          <w:rFonts w:ascii="Trebuchet MS" w:hAnsi="Trebuchet MS" w:cs="Arial"/>
          <w:color w:val="000000"/>
          <w:sz w:val="22"/>
          <w:szCs w:val="22"/>
        </w:rPr>
        <w:t>– skrbi za varovanje osebnih podatkov skladno z veljavno zakonodajo,</w:t>
      </w:r>
    </w:p>
    <w:p w14:paraId="63B421D7" w14:textId="7751108B" w:rsidR="00E27ACE" w:rsidRPr="00C7036D" w:rsidRDefault="00E27ACE" w:rsidP="00423689">
      <w:pPr>
        <w:shd w:val="clear" w:color="auto" w:fill="FFFFFF"/>
        <w:ind w:left="284" w:right="-284" w:hanging="142"/>
        <w:jc w:val="both"/>
        <w:rPr>
          <w:rFonts w:ascii="Trebuchet MS" w:hAnsi="Trebuchet MS" w:cs="Arial"/>
          <w:color w:val="000000"/>
          <w:sz w:val="22"/>
          <w:szCs w:val="22"/>
        </w:rPr>
      </w:pPr>
      <w:r w:rsidRPr="00C7036D">
        <w:rPr>
          <w:rFonts w:ascii="Trebuchet MS" w:hAnsi="Trebuchet MS" w:cs="Arial"/>
          <w:color w:val="000000"/>
          <w:sz w:val="22"/>
          <w:szCs w:val="22"/>
        </w:rPr>
        <w:lastRenderedPageBreak/>
        <w:t>– kot dober gospodarstvenik uporablja, upravlja in</w:t>
      </w:r>
      <w:r w:rsidR="00B06E72">
        <w:rPr>
          <w:rFonts w:ascii="Trebuchet MS" w:hAnsi="Trebuchet MS" w:cs="Arial"/>
          <w:color w:val="000000"/>
          <w:sz w:val="22"/>
          <w:szCs w:val="22"/>
        </w:rPr>
        <w:t xml:space="preserve"> </w:t>
      </w:r>
      <w:r w:rsidRPr="00C7036D">
        <w:rPr>
          <w:rFonts w:ascii="Trebuchet MS" w:hAnsi="Trebuchet MS" w:cs="Arial"/>
          <w:color w:val="000000"/>
          <w:sz w:val="22"/>
          <w:szCs w:val="22"/>
        </w:rPr>
        <w:t>vzdržuje objekte, naprave in druga sredstva, namenjena za učinkovito izvajanje javne službe,</w:t>
      </w:r>
    </w:p>
    <w:p w14:paraId="10833071" w14:textId="77777777" w:rsidR="00E27ACE" w:rsidRPr="00C7036D" w:rsidRDefault="00E27ACE" w:rsidP="00423689">
      <w:pPr>
        <w:shd w:val="clear" w:color="auto" w:fill="FFFFFF"/>
        <w:ind w:left="284" w:right="-284" w:hanging="142"/>
        <w:jc w:val="both"/>
        <w:rPr>
          <w:rFonts w:ascii="Trebuchet MS" w:hAnsi="Trebuchet MS" w:cs="Arial"/>
          <w:color w:val="000000"/>
          <w:sz w:val="22"/>
          <w:szCs w:val="22"/>
        </w:rPr>
      </w:pPr>
      <w:r w:rsidRPr="00C7036D">
        <w:rPr>
          <w:rFonts w:ascii="Trebuchet MS" w:hAnsi="Trebuchet MS" w:cs="Arial"/>
          <w:color w:val="000000"/>
          <w:sz w:val="22"/>
          <w:szCs w:val="22"/>
        </w:rPr>
        <w:t>– skrbi za tekoče obveščanje javnosti o dogodkih v zvezi z izvajanjem javne službe,</w:t>
      </w:r>
    </w:p>
    <w:p w14:paraId="13E611C8" w14:textId="77777777" w:rsidR="00E27ACE" w:rsidRPr="00C7036D" w:rsidRDefault="00E27ACE" w:rsidP="00423689">
      <w:pPr>
        <w:shd w:val="clear" w:color="auto" w:fill="FFFFFF"/>
        <w:ind w:left="284" w:right="-284" w:hanging="142"/>
        <w:jc w:val="both"/>
        <w:rPr>
          <w:rFonts w:ascii="Trebuchet MS" w:hAnsi="Trebuchet MS" w:cs="Arial"/>
          <w:color w:val="000000"/>
          <w:sz w:val="22"/>
          <w:szCs w:val="22"/>
        </w:rPr>
      </w:pPr>
      <w:r w:rsidRPr="00C7036D">
        <w:rPr>
          <w:rFonts w:ascii="Trebuchet MS" w:hAnsi="Trebuchet MS" w:cs="Arial"/>
          <w:color w:val="000000"/>
          <w:sz w:val="22"/>
          <w:szCs w:val="22"/>
        </w:rPr>
        <w:t>– ažurno in strokovno vodi poslovne knjige,</w:t>
      </w:r>
    </w:p>
    <w:p w14:paraId="7C44D801" w14:textId="77777777" w:rsidR="00E27ACE" w:rsidRPr="00C7036D" w:rsidRDefault="00E27ACE" w:rsidP="00423689">
      <w:pPr>
        <w:shd w:val="clear" w:color="auto" w:fill="FFFFFF"/>
        <w:ind w:left="284" w:right="-284" w:hanging="142"/>
        <w:jc w:val="both"/>
        <w:rPr>
          <w:rFonts w:ascii="Trebuchet MS" w:hAnsi="Trebuchet MS" w:cs="Arial"/>
          <w:color w:val="000000"/>
          <w:sz w:val="22"/>
          <w:szCs w:val="22"/>
        </w:rPr>
      </w:pPr>
      <w:r w:rsidRPr="00C7036D">
        <w:rPr>
          <w:rFonts w:ascii="Trebuchet MS" w:hAnsi="Trebuchet MS" w:cs="Arial"/>
          <w:color w:val="000000"/>
          <w:sz w:val="22"/>
          <w:szCs w:val="22"/>
        </w:rPr>
        <w:t xml:space="preserve">– poroča </w:t>
      </w:r>
      <w:proofErr w:type="spellStart"/>
      <w:r w:rsidRPr="00C7036D">
        <w:rPr>
          <w:rFonts w:ascii="Trebuchet MS" w:hAnsi="Trebuchet MS" w:cs="Arial"/>
          <w:color w:val="000000"/>
          <w:sz w:val="22"/>
          <w:szCs w:val="22"/>
        </w:rPr>
        <w:t>koncedentu</w:t>
      </w:r>
      <w:proofErr w:type="spellEnd"/>
      <w:r w:rsidRPr="00C7036D">
        <w:rPr>
          <w:rFonts w:ascii="Trebuchet MS" w:hAnsi="Trebuchet MS" w:cs="Arial"/>
          <w:color w:val="000000"/>
          <w:sz w:val="22"/>
          <w:szCs w:val="22"/>
        </w:rPr>
        <w:t xml:space="preserve"> o izvajanju koncesijskega razmerja,</w:t>
      </w:r>
    </w:p>
    <w:p w14:paraId="706EEE48" w14:textId="235330ED" w:rsidR="00E27ACE" w:rsidRPr="00C7036D" w:rsidRDefault="00E27ACE" w:rsidP="00423689">
      <w:pPr>
        <w:shd w:val="clear" w:color="auto" w:fill="FFFFFF"/>
        <w:ind w:left="284" w:right="-284" w:hanging="142"/>
        <w:jc w:val="both"/>
        <w:rPr>
          <w:rFonts w:ascii="Trebuchet MS" w:hAnsi="Trebuchet MS" w:cs="Arial"/>
          <w:color w:val="000000"/>
          <w:sz w:val="22"/>
          <w:szCs w:val="22"/>
        </w:rPr>
      </w:pPr>
      <w:r w:rsidRPr="00C7036D">
        <w:rPr>
          <w:rFonts w:ascii="Trebuchet MS" w:hAnsi="Trebuchet MS" w:cs="Arial"/>
          <w:color w:val="000000"/>
          <w:sz w:val="22"/>
          <w:szCs w:val="22"/>
        </w:rPr>
        <w:t xml:space="preserve">– omogoča </w:t>
      </w:r>
      <w:proofErr w:type="spellStart"/>
      <w:r w:rsidRPr="00C7036D">
        <w:rPr>
          <w:rFonts w:ascii="Trebuchet MS" w:hAnsi="Trebuchet MS" w:cs="Arial"/>
          <w:color w:val="000000"/>
          <w:sz w:val="22"/>
          <w:szCs w:val="22"/>
        </w:rPr>
        <w:t>koncedentu</w:t>
      </w:r>
      <w:proofErr w:type="spellEnd"/>
      <w:r w:rsidRPr="00C7036D">
        <w:rPr>
          <w:rFonts w:ascii="Trebuchet MS" w:hAnsi="Trebuchet MS" w:cs="Arial"/>
          <w:color w:val="000000"/>
          <w:sz w:val="22"/>
          <w:szCs w:val="22"/>
        </w:rPr>
        <w:t xml:space="preserve"> i</w:t>
      </w:r>
      <w:r w:rsidR="007B3D97">
        <w:rPr>
          <w:rFonts w:ascii="Trebuchet MS" w:hAnsi="Trebuchet MS" w:cs="Arial"/>
          <w:color w:val="000000"/>
          <w:sz w:val="22"/>
          <w:szCs w:val="22"/>
        </w:rPr>
        <w:t>n</w:t>
      </w:r>
      <w:r w:rsidRPr="00C7036D">
        <w:rPr>
          <w:rFonts w:ascii="Trebuchet MS" w:hAnsi="Trebuchet MS" w:cs="Arial"/>
          <w:color w:val="000000"/>
          <w:sz w:val="22"/>
          <w:szCs w:val="22"/>
        </w:rPr>
        <w:t xml:space="preserve"> pristojnim inšpekcijam nemoten nadzor nad izvajanjem </w:t>
      </w:r>
      <w:r>
        <w:rPr>
          <w:rFonts w:ascii="Trebuchet MS" w:hAnsi="Trebuchet MS" w:cs="Arial"/>
          <w:color w:val="000000"/>
          <w:sz w:val="22"/>
          <w:szCs w:val="22"/>
        </w:rPr>
        <w:t xml:space="preserve">  </w:t>
      </w:r>
      <w:r w:rsidRPr="00C7036D">
        <w:rPr>
          <w:rFonts w:ascii="Trebuchet MS" w:hAnsi="Trebuchet MS" w:cs="Arial"/>
          <w:color w:val="000000"/>
          <w:sz w:val="22"/>
          <w:szCs w:val="22"/>
        </w:rPr>
        <w:t>gospodarske javne službe in</w:t>
      </w:r>
    </w:p>
    <w:p w14:paraId="3802ECC2" w14:textId="70D7862D" w:rsidR="00E27ACE" w:rsidRPr="00C7036D" w:rsidRDefault="00E27ACE" w:rsidP="00423689">
      <w:pPr>
        <w:shd w:val="clear" w:color="auto" w:fill="FFFFFF"/>
        <w:ind w:left="284" w:right="-284" w:hanging="142"/>
        <w:jc w:val="both"/>
        <w:rPr>
          <w:rFonts w:ascii="Trebuchet MS" w:hAnsi="Trebuchet MS" w:cs="Arial"/>
          <w:color w:val="000000"/>
          <w:sz w:val="22"/>
          <w:szCs w:val="22"/>
        </w:rPr>
      </w:pPr>
      <w:r w:rsidRPr="00C7036D">
        <w:rPr>
          <w:rFonts w:ascii="Trebuchet MS" w:hAnsi="Trebuchet MS" w:cs="Arial"/>
          <w:color w:val="000000"/>
          <w:sz w:val="22"/>
          <w:szCs w:val="22"/>
        </w:rPr>
        <w:t>– obvešča pristojne organe o sumu kršitev predpisov, ki jih zazna v zvezi z izvajanjem javne službe.</w:t>
      </w:r>
    </w:p>
    <w:p w14:paraId="63419FD9" w14:textId="77777777" w:rsidR="00E27ACE" w:rsidRDefault="00E27ACE" w:rsidP="00423689">
      <w:pPr>
        <w:ind w:right="-284"/>
        <w:jc w:val="both"/>
        <w:rPr>
          <w:rFonts w:ascii="Trebuchet MS" w:hAnsi="Trebuchet MS"/>
          <w:sz w:val="22"/>
          <w:szCs w:val="22"/>
        </w:rPr>
      </w:pPr>
    </w:p>
    <w:p w14:paraId="679E2BB6" w14:textId="77777777" w:rsidR="00E27ACE" w:rsidRPr="00C24D1C" w:rsidRDefault="00E27ACE" w:rsidP="00423689">
      <w:pPr>
        <w:ind w:right="-284"/>
        <w:jc w:val="both"/>
        <w:rPr>
          <w:rFonts w:ascii="Trebuchet MS" w:hAnsi="Trebuchet MS"/>
          <w:sz w:val="22"/>
          <w:szCs w:val="22"/>
        </w:rPr>
      </w:pPr>
      <w:r w:rsidRPr="00C24D1C">
        <w:rPr>
          <w:rFonts w:ascii="Trebuchet MS" w:hAnsi="Trebuchet MS"/>
          <w:sz w:val="22"/>
          <w:szCs w:val="22"/>
        </w:rPr>
        <w:t xml:space="preserve">Posamezne dejavnosti mora koncesionar opravljati v rokih, na način, pod pogoji in ob upoštevanju standardov, določenimi s predpisi, ki urejajo javno službo, ki je predmet koncesije. </w:t>
      </w:r>
    </w:p>
    <w:p w14:paraId="71483F21" w14:textId="77777777" w:rsidR="00E27ACE" w:rsidRDefault="00E27ACE" w:rsidP="00423689">
      <w:pPr>
        <w:ind w:right="-284"/>
        <w:jc w:val="both"/>
        <w:rPr>
          <w:rFonts w:ascii="Trebuchet MS" w:hAnsi="Trebuchet MS" w:cs="Arial"/>
          <w:color w:val="000000"/>
          <w:sz w:val="22"/>
          <w:szCs w:val="22"/>
        </w:rPr>
      </w:pPr>
    </w:p>
    <w:p w14:paraId="244B1628" w14:textId="77777777" w:rsidR="00F67B20" w:rsidRDefault="00E27ACE" w:rsidP="00423689">
      <w:pPr>
        <w:ind w:right="-284"/>
        <w:jc w:val="both"/>
        <w:rPr>
          <w:rFonts w:ascii="Trebuchet MS" w:hAnsi="Trebuchet MS" w:cs="Arial"/>
          <w:color w:val="000000"/>
          <w:sz w:val="22"/>
          <w:szCs w:val="22"/>
        </w:rPr>
      </w:pPr>
      <w:r>
        <w:rPr>
          <w:rFonts w:ascii="Trebuchet MS" w:hAnsi="Trebuchet MS" w:cs="Arial"/>
          <w:color w:val="000000"/>
          <w:sz w:val="22"/>
          <w:szCs w:val="22"/>
        </w:rPr>
        <w:t xml:space="preserve">Koncesionar </w:t>
      </w:r>
      <w:r w:rsidRPr="00C7036D">
        <w:rPr>
          <w:rFonts w:ascii="Trebuchet MS" w:hAnsi="Trebuchet MS" w:cs="Arial"/>
          <w:color w:val="000000"/>
          <w:sz w:val="22"/>
          <w:szCs w:val="22"/>
        </w:rPr>
        <w:t>kazensko in odškodninsko odgovarja</w:t>
      </w:r>
      <w:r>
        <w:rPr>
          <w:rFonts w:ascii="Trebuchet MS" w:hAnsi="Trebuchet MS"/>
          <w:sz w:val="22"/>
          <w:szCs w:val="22"/>
        </w:rPr>
        <w:t xml:space="preserve"> za</w:t>
      </w:r>
      <w:r w:rsidRPr="00C7036D">
        <w:rPr>
          <w:rFonts w:ascii="Trebuchet MS" w:hAnsi="Trebuchet MS" w:cs="Arial"/>
          <w:color w:val="000000"/>
          <w:sz w:val="22"/>
          <w:szCs w:val="22"/>
        </w:rPr>
        <w:t xml:space="preserve"> vse morebitne poškodbe in škodo, ki bi nastale zaradi </w:t>
      </w:r>
      <w:r>
        <w:rPr>
          <w:rFonts w:ascii="Trebuchet MS" w:hAnsi="Trebuchet MS" w:cs="Arial"/>
          <w:color w:val="000000"/>
          <w:sz w:val="22"/>
          <w:szCs w:val="22"/>
        </w:rPr>
        <w:t xml:space="preserve">njegovega </w:t>
      </w:r>
      <w:r w:rsidRPr="00C7036D">
        <w:rPr>
          <w:rFonts w:ascii="Trebuchet MS" w:hAnsi="Trebuchet MS" w:cs="Arial"/>
          <w:color w:val="000000"/>
          <w:sz w:val="22"/>
          <w:szCs w:val="22"/>
        </w:rPr>
        <w:t xml:space="preserve">nevestnega ravnanja pri izvajanju javne službe. </w:t>
      </w:r>
      <w:r>
        <w:rPr>
          <w:rFonts w:ascii="Trebuchet MS" w:hAnsi="Trebuchet MS" w:cs="Arial"/>
          <w:color w:val="000000"/>
          <w:sz w:val="22"/>
          <w:szCs w:val="22"/>
        </w:rPr>
        <w:t>O</w:t>
      </w:r>
      <w:r w:rsidRPr="00C7036D">
        <w:rPr>
          <w:rFonts w:ascii="Trebuchet MS" w:hAnsi="Trebuchet MS" w:cs="Arial"/>
          <w:color w:val="000000"/>
          <w:sz w:val="22"/>
          <w:szCs w:val="22"/>
        </w:rPr>
        <w:t>dgovoren</w:t>
      </w:r>
      <w:r>
        <w:rPr>
          <w:rFonts w:ascii="Trebuchet MS" w:hAnsi="Trebuchet MS" w:cs="Arial"/>
          <w:color w:val="000000"/>
          <w:sz w:val="22"/>
          <w:szCs w:val="22"/>
        </w:rPr>
        <w:t xml:space="preserve"> je</w:t>
      </w:r>
      <w:r w:rsidRPr="00C7036D">
        <w:rPr>
          <w:rFonts w:ascii="Trebuchet MS" w:hAnsi="Trebuchet MS" w:cs="Arial"/>
          <w:color w:val="000000"/>
          <w:sz w:val="22"/>
          <w:szCs w:val="22"/>
        </w:rPr>
        <w:t xml:space="preserve"> tudi za škodo, ki jo pri opravljanju ali v zvezi z opravljanjem gospodarske javne službe povzročijo pri njem</w:t>
      </w:r>
      <w:r w:rsidR="00C01811">
        <w:rPr>
          <w:rFonts w:ascii="Trebuchet MS" w:hAnsi="Trebuchet MS" w:cs="Arial"/>
          <w:color w:val="000000"/>
          <w:sz w:val="22"/>
          <w:szCs w:val="22"/>
        </w:rPr>
        <w:t>u</w:t>
      </w:r>
      <w:r w:rsidRPr="00C7036D">
        <w:rPr>
          <w:rFonts w:ascii="Trebuchet MS" w:hAnsi="Trebuchet MS" w:cs="Arial"/>
          <w:color w:val="000000"/>
          <w:sz w:val="22"/>
          <w:szCs w:val="22"/>
        </w:rPr>
        <w:t xml:space="preserve"> zaposlene osebe ali </w:t>
      </w:r>
      <w:proofErr w:type="spellStart"/>
      <w:r w:rsidRPr="00C7036D">
        <w:rPr>
          <w:rFonts w:ascii="Trebuchet MS" w:hAnsi="Trebuchet MS" w:cs="Arial"/>
          <w:color w:val="000000"/>
          <w:sz w:val="22"/>
          <w:szCs w:val="22"/>
        </w:rPr>
        <w:t>koncesionarjevi</w:t>
      </w:r>
      <w:proofErr w:type="spellEnd"/>
      <w:r w:rsidRPr="00C7036D">
        <w:rPr>
          <w:rFonts w:ascii="Trebuchet MS" w:hAnsi="Trebuchet MS" w:cs="Arial"/>
          <w:color w:val="000000"/>
          <w:sz w:val="22"/>
          <w:szCs w:val="22"/>
        </w:rPr>
        <w:t xml:space="preserve"> podizvajalci </w:t>
      </w:r>
      <w:proofErr w:type="spellStart"/>
      <w:r w:rsidRPr="00C7036D">
        <w:rPr>
          <w:rFonts w:ascii="Trebuchet MS" w:hAnsi="Trebuchet MS" w:cs="Arial"/>
          <w:color w:val="000000"/>
          <w:sz w:val="22"/>
          <w:szCs w:val="22"/>
        </w:rPr>
        <w:t>koncedentu</w:t>
      </w:r>
      <w:proofErr w:type="spellEnd"/>
      <w:r w:rsidRPr="00C7036D">
        <w:rPr>
          <w:rFonts w:ascii="Trebuchet MS" w:hAnsi="Trebuchet MS" w:cs="Arial"/>
          <w:color w:val="000000"/>
          <w:sz w:val="22"/>
          <w:szCs w:val="22"/>
        </w:rPr>
        <w:t>, uporabnikom ali tretjim osebam.</w:t>
      </w:r>
      <w:r w:rsidR="00570EB4">
        <w:rPr>
          <w:rFonts w:ascii="Trebuchet MS" w:hAnsi="Trebuchet MS" w:cs="Arial"/>
          <w:color w:val="000000"/>
          <w:sz w:val="22"/>
          <w:szCs w:val="22"/>
        </w:rPr>
        <w:t xml:space="preserve"> </w:t>
      </w:r>
    </w:p>
    <w:p w14:paraId="1216B024" w14:textId="77777777" w:rsidR="00F67B20" w:rsidRDefault="00F67B20" w:rsidP="00423689">
      <w:pPr>
        <w:ind w:right="-284"/>
        <w:jc w:val="both"/>
        <w:rPr>
          <w:rFonts w:ascii="Trebuchet MS" w:hAnsi="Trebuchet MS" w:cs="Arial"/>
          <w:color w:val="000000"/>
          <w:sz w:val="22"/>
          <w:szCs w:val="22"/>
        </w:rPr>
      </w:pPr>
    </w:p>
    <w:p w14:paraId="40DB86B0" w14:textId="097494EB" w:rsidR="00E27ACE" w:rsidRDefault="00E27ACE" w:rsidP="00423689">
      <w:pPr>
        <w:ind w:right="-284"/>
        <w:jc w:val="both"/>
        <w:rPr>
          <w:rFonts w:ascii="Trebuchet MS" w:hAnsi="Trebuchet MS" w:cs="Arial"/>
          <w:color w:val="000000"/>
          <w:sz w:val="22"/>
          <w:szCs w:val="22"/>
        </w:rPr>
      </w:pPr>
      <w:r w:rsidRPr="002476C1">
        <w:rPr>
          <w:rFonts w:ascii="Trebuchet MS" w:hAnsi="Trebuchet MS" w:cs="Arial"/>
          <w:color w:val="000000"/>
          <w:sz w:val="22"/>
          <w:szCs w:val="22"/>
        </w:rPr>
        <w:t xml:space="preserve">Koncesionar </w:t>
      </w:r>
      <w:r w:rsidR="002476C1">
        <w:rPr>
          <w:rFonts w:ascii="Trebuchet MS" w:hAnsi="Trebuchet MS" w:cs="Arial"/>
          <w:color w:val="000000"/>
          <w:sz w:val="22"/>
          <w:szCs w:val="22"/>
        </w:rPr>
        <w:t>je dolžan</w:t>
      </w:r>
      <w:r w:rsidRPr="00C56ED8">
        <w:rPr>
          <w:rFonts w:ascii="Trebuchet MS" w:hAnsi="Trebuchet MS" w:cs="Arial"/>
          <w:b/>
          <w:bCs/>
          <w:color w:val="000000"/>
          <w:sz w:val="22"/>
          <w:szCs w:val="22"/>
        </w:rPr>
        <w:t xml:space="preserve"> </w:t>
      </w:r>
      <w:r w:rsidRPr="00C56ED8">
        <w:rPr>
          <w:rFonts w:ascii="Trebuchet MS" w:hAnsi="Trebuchet MS" w:cs="Arial"/>
          <w:b/>
          <w:bCs/>
          <w:color w:val="000000"/>
          <w:sz w:val="22"/>
          <w:szCs w:val="22"/>
          <w:u w:val="single"/>
        </w:rPr>
        <w:t>v roku 8 dni po sklenitvi koncesijske pogodbe</w:t>
      </w:r>
      <w:r w:rsidRPr="00C56ED8">
        <w:rPr>
          <w:rFonts w:ascii="Trebuchet MS" w:hAnsi="Trebuchet MS" w:cs="Arial"/>
          <w:b/>
          <w:bCs/>
          <w:color w:val="000000"/>
          <w:sz w:val="22"/>
          <w:szCs w:val="22"/>
        </w:rPr>
        <w:t xml:space="preserve"> skleniti zavarovanje odgovornosti za škodo</w:t>
      </w:r>
      <w:r w:rsidRPr="00C7036D">
        <w:rPr>
          <w:rFonts w:ascii="Trebuchet MS" w:hAnsi="Trebuchet MS" w:cs="Arial"/>
          <w:color w:val="000000"/>
          <w:sz w:val="22"/>
          <w:szCs w:val="22"/>
        </w:rPr>
        <w:t xml:space="preserve">, ki jo povzroči </w:t>
      </w:r>
      <w:proofErr w:type="spellStart"/>
      <w:r w:rsidRPr="00C7036D">
        <w:rPr>
          <w:rFonts w:ascii="Trebuchet MS" w:hAnsi="Trebuchet MS" w:cs="Arial"/>
          <w:color w:val="000000"/>
          <w:sz w:val="22"/>
          <w:szCs w:val="22"/>
        </w:rPr>
        <w:t>koncedentu</w:t>
      </w:r>
      <w:proofErr w:type="spellEnd"/>
      <w:r w:rsidRPr="00C7036D">
        <w:rPr>
          <w:rFonts w:ascii="Trebuchet MS" w:hAnsi="Trebuchet MS" w:cs="Arial"/>
          <w:color w:val="000000"/>
          <w:sz w:val="22"/>
          <w:szCs w:val="22"/>
        </w:rPr>
        <w:t xml:space="preserve"> z nerednim ali nevestnim opravljanjem javne službe</w:t>
      </w:r>
      <w:r>
        <w:rPr>
          <w:rFonts w:ascii="Trebuchet MS" w:hAnsi="Trebuchet MS" w:cs="Arial"/>
          <w:color w:val="000000"/>
          <w:sz w:val="22"/>
          <w:szCs w:val="22"/>
        </w:rPr>
        <w:t>, ter</w:t>
      </w:r>
      <w:r w:rsidRPr="00C7036D">
        <w:rPr>
          <w:rFonts w:ascii="Trebuchet MS" w:hAnsi="Trebuchet MS" w:cs="Arial"/>
          <w:color w:val="000000"/>
          <w:sz w:val="22"/>
          <w:szCs w:val="22"/>
        </w:rPr>
        <w:t> za škodo, ki jo pri opravljanju ali v zvezi z opravljanjem javne službe povzročijo pri njem zaposlene osebe uporabnikom ali drugim osebam.</w:t>
      </w:r>
      <w:r>
        <w:rPr>
          <w:rFonts w:ascii="Trebuchet MS" w:hAnsi="Trebuchet MS" w:cs="Arial"/>
          <w:color w:val="000000"/>
          <w:sz w:val="22"/>
          <w:szCs w:val="22"/>
        </w:rPr>
        <w:t xml:space="preserve"> </w:t>
      </w:r>
      <w:r w:rsidRPr="00C56ED8">
        <w:rPr>
          <w:rFonts w:ascii="Trebuchet MS" w:hAnsi="Trebuchet MS" w:cs="Arial"/>
          <w:color w:val="000000"/>
          <w:sz w:val="22"/>
          <w:szCs w:val="22"/>
          <w:u w:val="single"/>
        </w:rPr>
        <w:t>Pogodba o zavarovanju mora imeti klavzulo, da je zavarovanje sklenjeno v korist Mestne občine Celje</w:t>
      </w:r>
      <w:r w:rsidRPr="00C7036D">
        <w:rPr>
          <w:rFonts w:ascii="Trebuchet MS" w:hAnsi="Trebuchet MS" w:cs="Arial"/>
          <w:color w:val="000000"/>
          <w:sz w:val="22"/>
          <w:szCs w:val="22"/>
        </w:rPr>
        <w:t>.</w:t>
      </w:r>
    </w:p>
    <w:p w14:paraId="22E762F4" w14:textId="77777777" w:rsidR="00570EB4" w:rsidRDefault="00570EB4" w:rsidP="00423689">
      <w:pPr>
        <w:shd w:val="clear" w:color="auto" w:fill="FFFFFF"/>
        <w:ind w:right="-284"/>
        <w:jc w:val="both"/>
        <w:rPr>
          <w:rFonts w:ascii="Trebuchet MS" w:hAnsi="Trebuchet MS" w:cs="Arial"/>
          <w:color w:val="000000"/>
          <w:sz w:val="22"/>
          <w:szCs w:val="22"/>
        </w:rPr>
      </w:pPr>
    </w:p>
    <w:p w14:paraId="53B39C6B" w14:textId="51B4C08F" w:rsidR="00570EB4" w:rsidRPr="00F67B20" w:rsidRDefault="00570EB4" w:rsidP="00423689">
      <w:pPr>
        <w:shd w:val="clear" w:color="auto" w:fill="FFFFFF"/>
        <w:ind w:right="-284"/>
        <w:jc w:val="both"/>
        <w:rPr>
          <w:rFonts w:ascii="Trebuchet MS" w:hAnsi="Trebuchet MS" w:cs="Arial"/>
          <w:color w:val="000000"/>
          <w:sz w:val="22"/>
          <w:szCs w:val="22"/>
          <w:u w:val="single"/>
        </w:rPr>
      </w:pPr>
      <w:r w:rsidRPr="00F67B20">
        <w:rPr>
          <w:rFonts w:ascii="Trebuchet MS" w:hAnsi="Trebuchet MS" w:cs="Arial"/>
          <w:color w:val="000000"/>
          <w:sz w:val="22"/>
          <w:szCs w:val="22"/>
          <w:u w:val="single"/>
        </w:rPr>
        <w:t>Za izvajanje gospodarske javne službe koncesionar ne plačuje koncesijske dajatve</w:t>
      </w:r>
      <w:r w:rsidRPr="00F67B20">
        <w:rPr>
          <w:rFonts w:ascii="Trebuchet MS" w:hAnsi="Trebuchet MS" w:cs="Arial"/>
          <w:color w:val="000000"/>
          <w:sz w:val="22"/>
          <w:szCs w:val="22"/>
        </w:rPr>
        <w:t>.</w:t>
      </w:r>
    </w:p>
    <w:p w14:paraId="1E4BFD73" w14:textId="77777777" w:rsidR="008C1756" w:rsidRDefault="008C1756" w:rsidP="00423689">
      <w:pPr>
        <w:shd w:val="clear" w:color="auto" w:fill="FFFFFF"/>
        <w:ind w:right="-284"/>
        <w:jc w:val="both"/>
        <w:rPr>
          <w:rFonts w:ascii="Trebuchet MS" w:hAnsi="Trebuchet MS" w:cs="Arial"/>
          <w:color w:val="000000"/>
          <w:sz w:val="22"/>
          <w:szCs w:val="22"/>
        </w:rPr>
      </w:pPr>
    </w:p>
    <w:p w14:paraId="3F296E19" w14:textId="3CA65264" w:rsidR="00570EB4" w:rsidRDefault="00570EB4" w:rsidP="00423689">
      <w:pPr>
        <w:shd w:val="clear" w:color="auto" w:fill="FFFFFF"/>
        <w:ind w:right="-284"/>
        <w:jc w:val="both"/>
        <w:rPr>
          <w:rFonts w:ascii="Trebuchet MS" w:hAnsi="Trebuchet MS" w:cs="Arial"/>
          <w:color w:val="000000"/>
          <w:sz w:val="22"/>
          <w:szCs w:val="22"/>
        </w:rPr>
      </w:pPr>
      <w:r w:rsidRPr="00570EB4">
        <w:rPr>
          <w:rFonts w:ascii="Trebuchet MS" w:hAnsi="Trebuchet MS" w:cs="Arial"/>
          <w:color w:val="000000"/>
          <w:sz w:val="22"/>
          <w:szCs w:val="22"/>
        </w:rPr>
        <w:t xml:space="preserve">Koncesionar mora za izvajanje javne službe voditi ločeno računovodstvo skladno z veljavno zakonodajo. Koncesionar lahko izvaja tudi druge dejavnosti, za katere je registriran, če te dejavnosti ne vplivajo na opravljanje javne službe in zanje koncesionar vodi ločeno računovodstvo. Letni računovodski izkazi morajo biti revidirani. Pri reviziji se ugotavlja tudi namenskost, učinkovitost in racionalnost uporabe sredstev, ki jih zagotovi </w:t>
      </w:r>
      <w:proofErr w:type="spellStart"/>
      <w:r w:rsidRPr="00570EB4">
        <w:rPr>
          <w:rFonts w:ascii="Trebuchet MS" w:hAnsi="Trebuchet MS" w:cs="Arial"/>
          <w:color w:val="000000"/>
          <w:sz w:val="22"/>
          <w:szCs w:val="22"/>
        </w:rPr>
        <w:t>koncedent</w:t>
      </w:r>
      <w:proofErr w:type="spellEnd"/>
      <w:r w:rsidRPr="00570EB4">
        <w:rPr>
          <w:rFonts w:ascii="Trebuchet MS" w:hAnsi="Trebuchet MS" w:cs="Arial"/>
          <w:color w:val="000000"/>
          <w:sz w:val="22"/>
          <w:szCs w:val="22"/>
        </w:rPr>
        <w:t>.</w:t>
      </w:r>
    </w:p>
    <w:p w14:paraId="462A8A47" w14:textId="77777777" w:rsidR="002A550A" w:rsidRDefault="002A550A" w:rsidP="00423689">
      <w:pPr>
        <w:shd w:val="clear" w:color="auto" w:fill="FFFFFF"/>
        <w:ind w:right="-284"/>
        <w:jc w:val="both"/>
        <w:rPr>
          <w:rFonts w:ascii="Trebuchet MS" w:hAnsi="Trebuchet MS" w:cs="Arial"/>
          <w:color w:val="000000"/>
          <w:sz w:val="22"/>
          <w:szCs w:val="22"/>
        </w:rPr>
      </w:pPr>
    </w:p>
    <w:p w14:paraId="2B585C74" w14:textId="4B06C8C6" w:rsidR="002A550A" w:rsidRPr="00570EB4" w:rsidRDefault="002A550A" w:rsidP="00423689">
      <w:pPr>
        <w:shd w:val="clear" w:color="auto" w:fill="FFFFFF"/>
        <w:ind w:right="-284"/>
        <w:jc w:val="both"/>
        <w:rPr>
          <w:rFonts w:ascii="Trebuchet MS" w:hAnsi="Trebuchet MS" w:cs="Arial"/>
          <w:color w:val="000000"/>
          <w:sz w:val="22"/>
          <w:szCs w:val="22"/>
        </w:rPr>
      </w:pPr>
      <w:proofErr w:type="spellStart"/>
      <w:r>
        <w:rPr>
          <w:rFonts w:ascii="Trebuchet MS" w:hAnsi="Trebuchet MS" w:cs="Arial"/>
          <w:color w:val="000000"/>
          <w:sz w:val="22"/>
          <w:szCs w:val="22"/>
        </w:rPr>
        <w:t>Koncedent</w:t>
      </w:r>
      <w:proofErr w:type="spellEnd"/>
      <w:r>
        <w:rPr>
          <w:rFonts w:ascii="Trebuchet MS" w:hAnsi="Trebuchet MS" w:cs="Arial"/>
          <w:color w:val="000000"/>
          <w:sz w:val="22"/>
          <w:szCs w:val="22"/>
        </w:rPr>
        <w:t xml:space="preserve"> zagotovi mesečno p</w:t>
      </w:r>
      <w:r w:rsidRPr="00570EB4">
        <w:rPr>
          <w:rFonts w:ascii="Trebuchet MS" w:hAnsi="Trebuchet MS" w:cs="Arial"/>
          <w:color w:val="000000"/>
          <w:sz w:val="22"/>
          <w:szCs w:val="22"/>
        </w:rPr>
        <w:t xml:space="preserve">lačilo </w:t>
      </w:r>
      <w:r>
        <w:rPr>
          <w:rFonts w:ascii="Trebuchet MS" w:hAnsi="Trebuchet MS" w:cs="Arial"/>
          <w:color w:val="000000"/>
          <w:sz w:val="22"/>
          <w:szCs w:val="22"/>
        </w:rPr>
        <w:t xml:space="preserve">koncesionarju </w:t>
      </w:r>
      <w:r w:rsidRPr="00570EB4">
        <w:rPr>
          <w:rFonts w:ascii="Trebuchet MS" w:hAnsi="Trebuchet MS" w:cs="Arial"/>
          <w:color w:val="000000"/>
          <w:sz w:val="22"/>
          <w:szCs w:val="22"/>
        </w:rPr>
        <w:t>za izvajanje javne službe na podlagi dejansko opravljenih storitev, po cenah določenih v ponudbi koncesionarja</w:t>
      </w:r>
      <w:r w:rsidR="00EB031D">
        <w:rPr>
          <w:rFonts w:ascii="Trebuchet MS" w:hAnsi="Trebuchet MS" w:cs="Arial"/>
          <w:color w:val="000000"/>
          <w:sz w:val="22"/>
          <w:szCs w:val="22"/>
        </w:rPr>
        <w:t xml:space="preserve"> </w:t>
      </w:r>
      <w:r w:rsidRPr="00570EB4">
        <w:rPr>
          <w:rFonts w:ascii="Trebuchet MS" w:hAnsi="Trebuchet MS" w:cs="Arial"/>
          <w:color w:val="000000"/>
          <w:sz w:val="22"/>
          <w:szCs w:val="22"/>
        </w:rPr>
        <w:t>in dogovorjenih s koncesijsko pogodbo.</w:t>
      </w:r>
    </w:p>
    <w:p w14:paraId="6B1061C0" w14:textId="77777777" w:rsidR="00570EB4" w:rsidRPr="00570EB4" w:rsidRDefault="00570EB4" w:rsidP="00423689">
      <w:pPr>
        <w:shd w:val="clear" w:color="auto" w:fill="FFFFFF"/>
        <w:ind w:right="-284"/>
        <w:jc w:val="both"/>
        <w:rPr>
          <w:rFonts w:ascii="Trebuchet MS" w:hAnsi="Trebuchet MS" w:cs="Arial"/>
          <w:color w:val="000000"/>
          <w:sz w:val="22"/>
          <w:szCs w:val="22"/>
        </w:rPr>
      </w:pPr>
    </w:p>
    <w:p w14:paraId="3FE61499" w14:textId="77777777" w:rsidR="00E27ACE" w:rsidRDefault="00E27ACE" w:rsidP="00423689">
      <w:pPr>
        <w:shd w:val="clear" w:color="auto" w:fill="FFFFFF"/>
        <w:ind w:right="-284"/>
        <w:jc w:val="both"/>
        <w:rPr>
          <w:rFonts w:ascii="Trebuchet MS" w:hAnsi="Trebuchet MS" w:cs="Arial"/>
          <w:color w:val="000000"/>
          <w:sz w:val="22"/>
          <w:szCs w:val="22"/>
        </w:rPr>
      </w:pPr>
    </w:p>
    <w:p w14:paraId="78B114EF" w14:textId="77777777" w:rsidR="00E27ACE" w:rsidRPr="003E458C" w:rsidRDefault="00E27ACE" w:rsidP="00423689">
      <w:pPr>
        <w:pStyle w:val="Odstavekseznama"/>
        <w:numPr>
          <w:ilvl w:val="0"/>
          <w:numId w:val="3"/>
        </w:numPr>
        <w:ind w:left="284" w:right="-284" w:hanging="284"/>
        <w:jc w:val="both"/>
        <w:rPr>
          <w:rFonts w:ascii="Trebuchet MS" w:hAnsi="Trebuchet MS"/>
          <w:i/>
          <w:iCs/>
          <w:sz w:val="22"/>
          <w:szCs w:val="22"/>
        </w:rPr>
      </w:pPr>
      <w:r w:rsidRPr="003E458C">
        <w:rPr>
          <w:rFonts w:ascii="Trebuchet MS" w:hAnsi="Trebuchet MS"/>
          <w:b/>
          <w:i/>
          <w:iCs/>
          <w:sz w:val="22"/>
          <w:szCs w:val="22"/>
        </w:rPr>
        <w:t>PRAVICE IN OBVEZNOSTI UPORABNIKOV</w:t>
      </w:r>
    </w:p>
    <w:p w14:paraId="3C7D0F7B" w14:textId="77777777" w:rsidR="00E27ACE" w:rsidRDefault="00E27ACE" w:rsidP="00423689">
      <w:pPr>
        <w:shd w:val="clear" w:color="auto" w:fill="FFFFFF"/>
        <w:ind w:right="-284"/>
        <w:jc w:val="both"/>
        <w:rPr>
          <w:rFonts w:ascii="Trebuchet MS" w:hAnsi="Trebuchet MS" w:cs="Arial"/>
          <w:color w:val="000000"/>
          <w:sz w:val="22"/>
          <w:szCs w:val="22"/>
        </w:rPr>
      </w:pPr>
    </w:p>
    <w:p w14:paraId="24C7C8DD" w14:textId="3E33575C" w:rsidR="00E27ACE" w:rsidRDefault="00E27ACE" w:rsidP="00423689">
      <w:pPr>
        <w:shd w:val="clear" w:color="auto" w:fill="FFFFFF"/>
        <w:ind w:right="-284"/>
        <w:jc w:val="both"/>
        <w:rPr>
          <w:rFonts w:ascii="Trebuchet MS" w:hAnsi="Trebuchet MS" w:cs="Arial"/>
          <w:color w:val="000000"/>
          <w:sz w:val="22"/>
          <w:szCs w:val="22"/>
        </w:rPr>
      </w:pPr>
      <w:r w:rsidRPr="00815E8E">
        <w:rPr>
          <w:rFonts w:ascii="Trebuchet MS" w:hAnsi="Trebuchet MS" w:cs="Arial"/>
          <w:color w:val="000000"/>
          <w:sz w:val="22"/>
          <w:szCs w:val="22"/>
        </w:rPr>
        <w:t>Kdor izgubi ali najde zapuščeno žival na območju občine,</w:t>
      </w:r>
      <w:r w:rsidR="00EB031D">
        <w:rPr>
          <w:rFonts w:ascii="Trebuchet MS" w:hAnsi="Trebuchet MS" w:cs="Arial"/>
          <w:color w:val="000000"/>
          <w:sz w:val="22"/>
          <w:szCs w:val="22"/>
        </w:rPr>
        <w:t xml:space="preserve"> mora</w:t>
      </w:r>
      <w:r w:rsidRPr="00815E8E">
        <w:rPr>
          <w:rFonts w:ascii="Trebuchet MS" w:hAnsi="Trebuchet MS" w:cs="Arial"/>
          <w:color w:val="000000"/>
          <w:sz w:val="22"/>
          <w:szCs w:val="22"/>
        </w:rPr>
        <w:t xml:space="preserve"> o tem obvestiti</w:t>
      </w:r>
      <w:r w:rsidR="003E458C">
        <w:rPr>
          <w:rFonts w:ascii="Trebuchet MS" w:hAnsi="Trebuchet MS" w:cs="Arial"/>
          <w:color w:val="000000"/>
          <w:sz w:val="22"/>
          <w:szCs w:val="22"/>
        </w:rPr>
        <w:t xml:space="preserve"> zavetišče, torej</w:t>
      </w:r>
      <w:r w:rsidRPr="00815E8E">
        <w:rPr>
          <w:rFonts w:ascii="Trebuchet MS" w:hAnsi="Trebuchet MS" w:cs="Arial"/>
          <w:color w:val="000000"/>
          <w:sz w:val="22"/>
          <w:szCs w:val="22"/>
        </w:rPr>
        <w:t xml:space="preserve"> izvajalca</w:t>
      </w:r>
      <w:r w:rsidR="003E458C">
        <w:rPr>
          <w:rFonts w:ascii="Trebuchet MS" w:hAnsi="Trebuchet MS" w:cs="Arial"/>
          <w:color w:val="000000"/>
          <w:sz w:val="22"/>
          <w:szCs w:val="22"/>
        </w:rPr>
        <w:t xml:space="preserve"> obvezne gospodarske</w:t>
      </w:r>
      <w:r w:rsidRPr="00815E8E">
        <w:rPr>
          <w:rFonts w:ascii="Trebuchet MS" w:hAnsi="Trebuchet MS" w:cs="Arial"/>
          <w:color w:val="000000"/>
          <w:sz w:val="22"/>
          <w:szCs w:val="22"/>
        </w:rPr>
        <w:t xml:space="preserve"> javne službe</w:t>
      </w:r>
      <w:r w:rsidR="003E458C">
        <w:rPr>
          <w:rFonts w:ascii="Trebuchet MS" w:hAnsi="Trebuchet MS" w:cs="Arial"/>
          <w:color w:val="000000"/>
          <w:sz w:val="22"/>
          <w:szCs w:val="22"/>
        </w:rPr>
        <w:t>,</w:t>
      </w:r>
      <w:r w:rsidRPr="00815E8E">
        <w:rPr>
          <w:rFonts w:ascii="Trebuchet MS" w:hAnsi="Trebuchet MS" w:cs="Arial"/>
          <w:color w:val="000000"/>
          <w:sz w:val="22"/>
          <w:szCs w:val="22"/>
        </w:rPr>
        <w:t xml:space="preserve"> oziroma pristojno veterinarsko organizacijo.</w:t>
      </w:r>
    </w:p>
    <w:p w14:paraId="1F717E55" w14:textId="77777777" w:rsidR="00E27ACE" w:rsidRPr="00815E8E" w:rsidRDefault="00E27ACE" w:rsidP="00423689">
      <w:pPr>
        <w:shd w:val="clear" w:color="auto" w:fill="FFFFFF"/>
        <w:ind w:right="-284"/>
        <w:jc w:val="both"/>
        <w:rPr>
          <w:rFonts w:ascii="Trebuchet MS" w:hAnsi="Trebuchet MS" w:cs="Arial"/>
          <w:color w:val="000000"/>
          <w:sz w:val="22"/>
          <w:szCs w:val="22"/>
        </w:rPr>
      </w:pPr>
    </w:p>
    <w:p w14:paraId="6008579F" w14:textId="73CAE00A" w:rsidR="00E27ACE" w:rsidRDefault="00E27ACE" w:rsidP="00423689">
      <w:pPr>
        <w:shd w:val="clear" w:color="auto" w:fill="FFFFFF"/>
        <w:ind w:right="-284"/>
        <w:jc w:val="both"/>
        <w:rPr>
          <w:rFonts w:ascii="Trebuchet MS" w:hAnsi="Trebuchet MS" w:cs="Arial"/>
          <w:color w:val="000000"/>
          <w:sz w:val="22"/>
          <w:szCs w:val="22"/>
        </w:rPr>
      </w:pPr>
      <w:r w:rsidRPr="00815E8E">
        <w:rPr>
          <w:rFonts w:ascii="Trebuchet MS" w:hAnsi="Trebuchet MS" w:cs="Arial"/>
          <w:color w:val="000000"/>
          <w:sz w:val="22"/>
          <w:szCs w:val="22"/>
        </w:rPr>
        <w:t>Skrbnik najdene</w:t>
      </w:r>
      <w:r w:rsidR="00381D6F">
        <w:rPr>
          <w:rFonts w:ascii="Trebuchet MS" w:hAnsi="Trebuchet MS" w:cs="Arial"/>
          <w:color w:val="000000"/>
          <w:sz w:val="22"/>
          <w:szCs w:val="22"/>
        </w:rPr>
        <w:t xml:space="preserve"> hišne</w:t>
      </w:r>
      <w:r w:rsidRPr="00815E8E">
        <w:rPr>
          <w:rFonts w:ascii="Trebuchet MS" w:hAnsi="Trebuchet MS" w:cs="Arial"/>
          <w:color w:val="000000"/>
          <w:sz w:val="22"/>
          <w:szCs w:val="22"/>
        </w:rPr>
        <w:t xml:space="preserve"> živali ima pravico zahtevati vrnitev živali. Če tega ne stori v roku 8 dni od dneva, ko je bila žival nameščena v zavetišče, lahko izvajalec javne službe žival odda tudi drugemu zainteresiranemu skrbniku, ki se zaveže, da bo za žival ustrezno skrbel.</w:t>
      </w:r>
    </w:p>
    <w:p w14:paraId="3B16594F" w14:textId="77777777" w:rsidR="00E27ACE" w:rsidRPr="00815E8E" w:rsidRDefault="00E27ACE" w:rsidP="00423689">
      <w:pPr>
        <w:shd w:val="clear" w:color="auto" w:fill="FFFFFF"/>
        <w:ind w:right="-284"/>
        <w:jc w:val="both"/>
        <w:rPr>
          <w:rFonts w:ascii="Trebuchet MS" w:hAnsi="Trebuchet MS" w:cs="Arial"/>
          <w:color w:val="000000"/>
          <w:sz w:val="22"/>
          <w:szCs w:val="22"/>
        </w:rPr>
      </w:pPr>
    </w:p>
    <w:p w14:paraId="636D10C7" w14:textId="27D8E29A" w:rsidR="00E27ACE" w:rsidRDefault="00E27ACE" w:rsidP="00423689">
      <w:pPr>
        <w:shd w:val="clear" w:color="auto" w:fill="FFFFFF"/>
        <w:ind w:right="-284"/>
        <w:jc w:val="both"/>
        <w:rPr>
          <w:rFonts w:ascii="Trebuchet MS" w:hAnsi="Trebuchet MS" w:cs="Arial"/>
          <w:color w:val="000000"/>
          <w:sz w:val="22"/>
          <w:szCs w:val="22"/>
        </w:rPr>
      </w:pPr>
      <w:r w:rsidRPr="00815E8E">
        <w:rPr>
          <w:rFonts w:ascii="Trebuchet MS" w:hAnsi="Trebuchet MS" w:cs="Arial"/>
          <w:color w:val="000000"/>
          <w:sz w:val="22"/>
          <w:szCs w:val="22"/>
        </w:rPr>
        <w:t>Vse stroške v zvezi z najdeno živaljo plača dosedanji skrbnik živali</w:t>
      </w:r>
      <w:r w:rsidR="00936190">
        <w:rPr>
          <w:rStyle w:val="Sprotnaopomba-sklic"/>
          <w:rFonts w:ascii="Trebuchet MS" w:hAnsi="Trebuchet MS"/>
          <w:color w:val="000000"/>
          <w:sz w:val="22"/>
          <w:szCs w:val="22"/>
        </w:rPr>
        <w:footnoteReference w:id="5"/>
      </w:r>
      <w:r w:rsidRPr="00815E8E">
        <w:rPr>
          <w:rFonts w:ascii="Trebuchet MS" w:hAnsi="Trebuchet MS" w:cs="Arial"/>
          <w:color w:val="000000"/>
          <w:sz w:val="22"/>
          <w:szCs w:val="22"/>
        </w:rPr>
        <w:t xml:space="preserve">. Če skrbnik živali ni znan oziroma če lastnika živali ni mogoče ugotoviti, krije stroške </w:t>
      </w:r>
      <w:proofErr w:type="spellStart"/>
      <w:r w:rsidRPr="00815E8E">
        <w:rPr>
          <w:rFonts w:ascii="Trebuchet MS" w:hAnsi="Trebuchet MS" w:cs="Arial"/>
          <w:color w:val="000000"/>
          <w:sz w:val="22"/>
          <w:szCs w:val="22"/>
        </w:rPr>
        <w:t>koncedent</w:t>
      </w:r>
      <w:proofErr w:type="spellEnd"/>
      <w:r w:rsidRPr="00815E8E">
        <w:rPr>
          <w:rFonts w:ascii="Trebuchet MS" w:hAnsi="Trebuchet MS" w:cs="Arial"/>
          <w:color w:val="000000"/>
          <w:sz w:val="22"/>
          <w:szCs w:val="22"/>
        </w:rPr>
        <w:t>, če ni s predpisi določeno drugače.</w:t>
      </w:r>
    </w:p>
    <w:p w14:paraId="6A297D67" w14:textId="77777777" w:rsidR="00E27ACE" w:rsidRPr="00815E8E" w:rsidRDefault="00E27ACE" w:rsidP="00423689">
      <w:pPr>
        <w:shd w:val="clear" w:color="auto" w:fill="FFFFFF"/>
        <w:ind w:right="-284"/>
        <w:jc w:val="both"/>
        <w:rPr>
          <w:rFonts w:ascii="Trebuchet MS" w:hAnsi="Trebuchet MS" w:cs="Arial"/>
          <w:color w:val="000000"/>
          <w:sz w:val="22"/>
          <w:szCs w:val="22"/>
        </w:rPr>
      </w:pPr>
    </w:p>
    <w:p w14:paraId="54BCD3D3" w14:textId="63846278" w:rsidR="00E27ACE" w:rsidRPr="00815E8E" w:rsidRDefault="00E27ACE" w:rsidP="00423689">
      <w:pPr>
        <w:shd w:val="clear" w:color="auto" w:fill="FFFFFF"/>
        <w:ind w:right="-284"/>
        <w:jc w:val="both"/>
        <w:rPr>
          <w:rFonts w:ascii="Trebuchet MS" w:hAnsi="Trebuchet MS" w:cs="Arial"/>
          <w:color w:val="000000"/>
          <w:sz w:val="22"/>
          <w:szCs w:val="22"/>
        </w:rPr>
      </w:pPr>
      <w:r w:rsidRPr="00C96F40">
        <w:rPr>
          <w:rFonts w:ascii="Trebuchet MS" w:hAnsi="Trebuchet MS" w:cs="Arial"/>
          <w:color w:val="000000"/>
          <w:sz w:val="22"/>
          <w:szCs w:val="22"/>
        </w:rPr>
        <w:t>Izvajalec javne službe, ki žival odda, lahko zaračuna novemu skrbniku pavšalni znesek za materialne stroške oskrbe</w:t>
      </w:r>
      <w:r w:rsidR="00566A15" w:rsidRPr="00C96F40">
        <w:rPr>
          <w:rStyle w:val="Sprotnaopomba-sklic"/>
          <w:rFonts w:ascii="Trebuchet MS" w:hAnsi="Trebuchet MS"/>
          <w:color w:val="000000"/>
          <w:sz w:val="22"/>
          <w:szCs w:val="22"/>
        </w:rPr>
        <w:footnoteReference w:id="6"/>
      </w:r>
      <w:r w:rsidRPr="00C96F40">
        <w:rPr>
          <w:rFonts w:ascii="Trebuchet MS" w:hAnsi="Trebuchet MS" w:cs="Arial"/>
          <w:color w:val="000000"/>
          <w:sz w:val="22"/>
          <w:szCs w:val="22"/>
        </w:rPr>
        <w:t xml:space="preserve"> živali v skladu s cenikom zavetišča.</w:t>
      </w:r>
    </w:p>
    <w:p w14:paraId="746063C0" w14:textId="7DE37E60" w:rsidR="00E27ACE" w:rsidRDefault="00E27ACE" w:rsidP="00423689">
      <w:pPr>
        <w:ind w:right="-284"/>
        <w:jc w:val="both"/>
        <w:rPr>
          <w:rFonts w:ascii="Trebuchet MS" w:hAnsi="Trebuchet MS"/>
          <w:b/>
          <w:sz w:val="22"/>
          <w:szCs w:val="22"/>
        </w:rPr>
      </w:pPr>
    </w:p>
    <w:p w14:paraId="1B741C31" w14:textId="77777777" w:rsidR="00C24D1C" w:rsidRDefault="00C24D1C" w:rsidP="00423689">
      <w:pPr>
        <w:ind w:right="-284"/>
        <w:jc w:val="both"/>
        <w:rPr>
          <w:rFonts w:ascii="Trebuchet MS" w:hAnsi="Trebuchet MS"/>
          <w:b/>
          <w:sz w:val="22"/>
          <w:szCs w:val="22"/>
        </w:rPr>
      </w:pPr>
    </w:p>
    <w:p w14:paraId="30DFB310" w14:textId="1C0CB7FC" w:rsidR="00E27ACE" w:rsidRPr="00A456F2" w:rsidRDefault="00E27ACE" w:rsidP="00423689">
      <w:pPr>
        <w:pStyle w:val="Odstavekseznama"/>
        <w:numPr>
          <w:ilvl w:val="0"/>
          <w:numId w:val="3"/>
        </w:numPr>
        <w:ind w:left="284" w:right="-284" w:hanging="284"/>
        <w:jc w:val="both"/>
        <w:rPr>
          <w:rFonts w:ascii="Trebuchet MS" w:hAnsi="Trebuchet MS"/>
          <w:b/>
          <w:i/>
          <w:iCs/>
          <w:sz w:val="22"/>
          <w:szCs w:val="22"/>
        </w:rPr>
      </w:pPr>
      <w:r w:rsidRPr="00A456F2">
        <w:rPr>
          <w:rFonts w:ascii="Trebuchet MS" w:hAnsi="Trebuchet MS"/>
          <w:b/>
          <w:i/>
          <w:iCs/>
          <w:sz w:val="22"/>
          <w:szCs w:val="22"/>
        </w:rPr>
        <w:t>TRAJANJE KONCESIJSKE DEJAVNOSTI</w:t>
      </w:r>
    </w:p>
    <w:p w14:paraId="10E53F76" w14:textId="77777777" w:rsidR="00E27ACE" w:rsidRDefault="00E27ACE" w:rsidP="00423689">
      <w:pPr>
        <w:ind w:right="-284"/>
        <w:jc w:val="both"/>
        <w:rPr>
          <w:rFonts w:ascii="Trebuchet MS" w:hAnsi="Trebuchet MS"/>
          <w:b/>
          <w:sz w:val="22"/>
          <w:szCs w:val="22"/>
        </w:rPr>
      </w:pPr>
    </w:p>
    <w:p w14:paraId="3E72583B" w14:textId="0B60FFD2" w:rsidR="003E6E2A" w:rsidRPr="003E6E2A" w:rsidRDefault="00E27ACE" w:rsidP="00423689">
      <w:pPr>
        <w:ind w:right="-284"/>
        <w:jc w:val="both"/>
        <w:rPr>
          <w:rFonts w:ascii="Trebuchet MS" w:hAnsi="Trebuchet MS"/>
          <w:sz w:val="22"/>
          <w:szCs w:val="22"/>
        </w:rPr>
      </w:pPr>
      <w:r w:rsidRPr="00C24D1C">
        <w:rPr>
          <w:rFonts w:ascii="Trebuchet MS" w:hAnsi="Trebuchet MS"/>
          <w:sz w:val="22"/>
          <w:szCs w:val="22"/>
        </w:rPr>
        <w:t xml:space="preserve">Koncesija se podeli </w:t>
      </w:r>
      <w:r w:rsidRPr="00C21129">
        <w:rPr>
          <w:rFonts w:ascii="Trebuchet MS" w:hAnsi="Trebuchet MS"/>
          <w:b/>
          <w:bCs/>
          <w:sz w:val="22"/>
          <w:szCs w:val="22"/>
          <w:u w:val="single"/>
        </w:rPr>
        <w:t>za obdobje 5 let</w:t>
      </w:r>
      <w:r w:rsidRPr="00C24D1C">
        <w:rPr>
          <w:rFonts w:ascii="Trebuchet MS" w:hAnsi="Trebuchet MS"/>
          <w:sz w:val="22"/>
          <w:szCs w:val="22"/>
        </w:rPr>
        <w:t xml:space="preserve">. </w:t>
      </w:r>
    </w:p>
    <w:p w14:paraId="7E339B7D" w14:textId="77777777" w:rsidR="00E27ACE" w:rsidRDefault="00E27ACE" w:rsidP="00423689">
      <w:pPr>
        <w:ind w:right="-284"/>
        <w:jc w:val="both"/>
        <w:rPr>
          <w:rFonts w:ascii="Trebuchet MS" w:hAnsi="Trebuchet MS"/>
          <w:sz w:val="22"/>
          <w:szCs w:val="22"/>
        </w:rPr>
      </w:pPr>
    </w:p>
    <w:p w14:paraId="1CE10166" w14:textId="77777777" w:rsidR="00E27ACE" w:rsidRDefault="00E27ACE" w:rsidP="00423689">
      <w:pPr>
        <w:ind w:right="-284"/>
        <w:jc w:val="both"/>
        <w:rPr>
          <w:rFonts w:ascii="Trebuchet MS" w:hAnsi="Trebuchet MS"/>
          <w:sz w:val="22"/>
          <w:szCs w:val="22"/>
        </w:rPr>
      </w:pPr>
      <w:r>
        <w:rPr>
          <w:rFonts w:ascii="Trebuchet MS" w:hAnsi="Trebuchet MS"/>
          <w:sz w:val="22"/>
          <w:szCs w:val="22"/>
        </w:rPr>
        <w:t xml:space="preserve">O izbiri koncesionarja se izda </w:t>
      </w:r>
      <w:r w:rsidRPr="00C21129">
        <w:rPr>
          <w:rFonts w:ascii="Trebuchet MS" w:hAnsi="Trebuchet MS"/>
          <w:b/>
          <w:bCs/>
          <w:sz w:val="22"/>
          <w:szCs w:val="22"/>
        </w:rPr>
        <w:t>odločba</w:t>
      </w:r>
      <w:r>
        <w:rPr>
          <w:rFonts w:ascii="Trebuchet MS" w:hAnsi="Trebuchet MS"/>
          <w:sz w:val="22"/>
          <w:szCs w:val="22"/>
        </w:rPr>
        <w:t xml:space="preserve">. Z izbranim prijaviteljem se sklene </w:t>
      </w:r>
      <w:r w:rsidRPr="00C21129">
        <w:rPr>
          <w:rFonts w:ascii="Trebuchet MS" w:hAnsi="Trebuchet MS"/>
          <w:b/>
          <w:bCs/>
          <w:sz w:val="22"/>
          <w:szCs w:val="22"/>
        </w:rPr>
        <w:t>koncesijska pogodba</w:t>
      </w:r>
      <w:r>
        <w:rPr>
          <w:rFonts w:ascii="Trebuchet MS" w:hAnsi="Trebuchet MS"/>
          <w:sz w:val="22"/>
          <w:szCs w:val="22"/>
        </w:rPr>
        <w:t xml:space="preserve">. </w:t>
      </w:r>
    </w:p>
    <w:p w14:paraId="7EFF6A9C" w14:textId="77777777" w:rsidR="00E27ACE" w:rsidRDefault="00E27ACE" w:rsidP="00423689">
      <w:pPr>
        <w:ind w:right="-284"/>
        <w:jc w:val="both"/>
        <w:rPr>
          <w:rFonts w:ascii="Trebuchet MS" w:hAnsi="Trebuchet MS"/>
          <w:sz w:val="22"/>
          <w:szCs w:val="22"/>
        </w:rPr>
      </w:pPr>
    </w:p>
    <w:p w14:paraId="05C99DE8" w14:textId="42EA0010" w:rsidR="005B30E7" w:rsidRDefault="00E27ACE" w:rsidP="00423689">
      <w:pPr>
        <w:ind w:right="-284"/>
        <w:jc w:val="both"/>
        <w:rPr>
          <w:rFonts w:ascii="Trebuchet MS" w:hAnsi="Trebuchet MS"/>
          <w:sz w:val="22"/>
          <w:szCs w:val="22"/>
        </w:rPr>
      </w:pPr>
      <w:r w:rsidRPr="00C21129">
        <w:rPr>
          <w:rFonts w:ascii="Trebuchet MS" w:hAnsi="Trebuchet MS"/>
          <w:b/>
          <w:bCs/>
          <w:sz w:val="22"/>
          <w:szCs w:val="22"/>
        </w:rPr>
        <w:t xml:space="preserve">Najpozneje </w:t>
      </w:r>
      <w:r w:rsidRPr="00C21129">
        <w:rPr>
          <w:rFonts w:ascii="Trebuchet MS" w:hAnsi="Trebuchet MS"/>
          <w:b/>
          <w:bCs/>
          <w:sz w:val="22"/>
          <w:szCs w:val="22"/>
          <w:u w:val="single"/>
        </w:rPr>
        <w:t>8 dni po dokončnosti odločbe</w:t>
      </w:r>
      <w:r w:rsidRPr="00C21129">
        <w:rPr>
          <w:rFonts w:ascii="Trebuchet MS" w:hAnsi="Trebuchet MS"/>
          <w:b/>
          <w:bCs/>
          <w:sz w:val="22"/>
          <w:szCs w:val="22"/>
        </w:rPr>
        <w:t xml:space="preserve"> o izboru </w:t>
      </w:r>
      <w:proofErr w:type="spellStart"/>
      <w:r w:rsidRPr="00C21129">
        <w:rPr>
          <w:rFonts w:ascii="Trebuchet MS" w:hAnsi="Trebuchet MS"/>
          <w:b/>
          <w:bCs/>
          <w:sz w:val="22"/>
          <w:szCs w:val="22"/>
        </w:rPr>
        <w:t>koncedent</w:t>
      </w:r>
      <w:proofErr w:type="spellEnd"/>
      <w:r w:rsidRPr="00C21129">
        <w:rPr>
          <w:rFonts w:ascii="Trebuchet MS" w:hAnsi="Trebuchet MS"/>
          <w:b/>
          <w:bCs/>
          <w:sz w:val="22"/>
          <w:szCs w:val="22"/>
        </w:rPr>
        <w:t xml:space="preserve"> izbranemu koncesionarju v podpis </w:t>
      </w:r>
      <w:r w:rsidR="00967927">
        <w:rPr>
          <w:rFonts w:ascii="Trebuchet MS" w:hAnsi="Trebuchet MS"/>
          <w:b/>
          <w:bCs/>
          <w:sz w:val="22"/>
          <w:szCs w:val="22"/>
        </w:rPr>
        <w:t xml:space="preserve">pošlje </w:t>
      </w:r>
      <w:r w:rsidRPr="00C21129">
        <w:rPr>
          <w:rFonts w:ascii="Trebuchet MS" w:hAnsi="Trebuchet MS"/>
          <w:b/>
          <w:bCs/>
          <w:sz w:val="22"/>
          <w:szCs w:val="22"/>
        </w:rPr>
        <w:t xml:space="preserve">koncesijsko pogodbo, ki jo mora koncesionar podpisati </w:t>
      </w:r>
      <w:r w:rsidRPr="00C21129">
        <w:rPr>
          <w:rFonts w:ascii="Trebuchet MS" w:hAnsi="Trebuchet MS"/>
          <w:b/>
          <w:bCs/>
          <w:sz w:val="22"/>
          <w:szCs w:val="22"/>
          <w:u w:val="single"/>
        </w:rPr>
        <w:t>v roku 8 dni od prejema</w:t>
      </w:r>
      <w:r w:rsidRPr="00793E79">
        <w:rPr>
          <w:rFonts w:ascii="Trebuchet MS" w:hAnsi="Trebuchet MS"/>
          <w:sz w:val="22"/>
          <w:szCs w:val="22"/>
        </w:rPr>
        <w:t xml:space="preserve">. </w:t>
      </w:r>
      <w:r w:rsidRPr="005B30E7">
        <w:rPr>
          <w:rFonts w:ascii="Trebuchet MS" w:hAnsi="Trebuchet MS"/>
          <w:b/>
          <w:bCs/>
          <w:sz w:val="22"/>
          <w:szCs w:val="22"/>
        </w:rPr>
        <w:t xml:space="preserve">Koncesionar mora začeti izvajati koncesijo </w:t>
      </w:r>
      <w:r w:rsidR="003E6E2A" w:rsidRPr="005B30E7">
        <w:rPr>
          <w:rFonts w:ascii="Trebuchet MS" w:hAnsi="Trebuchet MS"/>
          <w:b/>
          <w:bCs/>
          <w:sz w:val="22"/>
          <w:szCs w:val="22"/>
          <w:u w:val="single"/>
        </w:rPr>
        <w:t>najkasneje v roku enega meseca od sklenitve koncesijske pogodbe</w:t>
      </w:r>
      <w:r w:rsidR="003E6E2A" w:rsidRPr="005B30E7">
        <w:rPr>
          <w:rFonts w:ascii="Trebuchet MS" w:hAnsi="Trebuchet MS"/>
          <w:b/>
          <w:bCs/>
          <w:sz w:val="22"/>
          <w:szCs w:val="22"/>
        </w:rPr>
        <w:t>.</w:t>
      </w:r>
      <w:r w:rsidR="003E6E2A" w:rsidRPr="00793E79">
        <w:rPr>
          <w:rFonts w:ascii="Trebuchet MS" w:hAnsi="Trebuchet MS"/>
          <w:sz w:val="22"/>
          <w:szCs w:val="22"/>
        </w:rPr>
        <w:t xml:space="preserve"> </w:t>
      </w:r>
    </w:p>
    <w:p w14:paraId="0DE2C8AE" w14:textId="77777777" w:rsidR="005B30E7" w:rsidRDefault="005B30E7" w:rsidP="00423689">
      <w:pPr>
        <w:ind w:right="-284"/>
        <w:jc w:val="both"/>
        <w:rPr>
          <w:rFonts w:ascii="Trebuchet MS" w:hAnsi="Trebuchet MS"/>
          <w:sz w:val="22"/>
          <w:szCs w:val="22"/>
        </w:rPr>
      </w:pPr>
    </w:p>
    <w:p w14:paraId="27A9EA98" w14:textId="22BB7E23" w:rsidR="00E27ACE" w:rsidRDefault="00E27ACE" w:rsidP="00423689">
      <w:pPr>
        <w:ind w:right="-284"/>
        <w:jc w:val="both"/>
        <w:rPr>
          <w:rFonts w:ascii="Trebuchet MS" w:hAnsi="Trebuchet MS"/>
          <w:sz w:val="22"/>
          <w:szCs w:val="22"/>
        </w:rPr>
      </w:pPr>
      <w:r w:rsidRPr="00793E79">
        <w:rPr>
          <w:rFonts w:ascii="Trebuchet MS" w:hAnsi="Trebuchet MS"/>
          <w:sz w:val="22"/>
          <w:szCs w:val="22"/>
        </w:rPr>
        <w:t>Koncesijska pogodba preneha s potekom časa, za katerega je bila sklenjena. Trajanje koncesijske pogodbe se lahko podaljša zgolj iz razlogov, določenih s predpisi.</w:t>
      </w:r>
      <w:r>
        <w:rPr>
          <w:rFonts w:ascii="Trebuchet MS" w:hAnsi="Trebuchet MS"/>
          <w:sz w:val="22"/>
          <w:szCs w:val="22"/>
        </w:rPr>
        <w:t xml:space="preserve"> </w:t>
      </w:r>
    </w:p>
    <w:p w14:paraId="3C998FE0" w14:textId="77777777" w:rsidR="00E27ACE" w:rsidRDefault="00E27ACE" w:rsidP="00423689">
      <w:pPr>
        <w:ind w:right="-284"/>
        <w:jc w:val="both"/>
        <w:rPr>
          <w:rFonts w:ascii="Trebuchet MS" w:hAnsi="Trebuchet MS"/>
          <w:sz w:val="22"/>
          <w:szCs w:val="22"/>
        </w:rPr>
      </w:pPr>
    </w:p>
    <w:p w14:paraId="6A31693A" w14:textId="77777777" w:rsidR="00E27ACE" w:rsidRDefault="00E27ACE" w:rsidP="00423689">
      <w:pPr>
        <w:ind w:right="-284"/>
        <w:jc w:val="both"/>
        <w:rPr>
          <w:rFonts w:ascii="Trebuchet MS" w:hAnsi="Trebuchet MS"/>
          <w:sz w:val="22"/>
          <w:szCs w:val="22"/>
        </w:rPr>
      </w:pPr>
    </w:p>
    <w:p w14:paraId="049EC2A5" w14:textId="77777777" w:rsidR="00E27ACE" w:rsidRPr="000E3491" w:rsidRDefault="00E27ACE" w:rsidP="00423689">
      <w:pPr>
        <w:pStyle w:val="Odstavekseznama"/>
        <w:numPr>
          <w:ilvl w:val="0"/>
          <w:numId w:val="3"/>
        </w:numPr>
        <w:ind w:left="284" w:right="-284" w:hanging="284"/>
        <w:jc w:val="both"/>
        <w:rPr>
          <w:rFonts w:ascii="Trebuchet MS" w:hAnsi="Trebuchet MS"/>
          <w:b/>
          <w:i/>
          <w:iCs/>
          <w:sz w:val="22"/>
          <w:szCs w:val="22"/>
        </w:rPr>
      </w:pPr>
      <w:r w:rsidRPr="000E3491">
        <w:rPr>
          <w:rFonts w:ascii="Trebuchet MS" w:hAnsi="Trebuchet MS"/>
          <w:b/>
          <w:i/>
          <w:iCs/>
          <w:sz w:val="22"/>
          <w:szCs w:val="22"/>
        </w:rPr>
        <w:t>FINANCIRANJE JAVNE SLUŽBE</w:t>
      </w:r>
    </w:p>
    <w:p w14:paraId="599DEEFC" w14:textId="77777777" w:rsidR="00E27ACE" w:rsidRDefault="00E27ACE" w:rsidP="00423689">
      <w:pPr>
        <w:ind w:right="-284"/>
        <w:jc w:val="both"/>
        <w:rPr>
          <w:rFonts w:ascii="Trebuchet MS" w:hAnsi="Trebuchet MS"/>
          <w:b/>
          <w:sz w:val="22"/>
          <w:szCs w:val="22"/>
        </w:rPr>
      </w:pPr>
    </w:p>
    <w:p w14:paraId="1AE6187C" w14:textId="77777777" w:rsidR="00E27ACE" w:rsidRPr="00793E79" w:rsidRDefault="00E27ACE" w:rsidP="00423689">
      <w:pPr>
        <w:ind w:right="-284"/>
        <w:jc w:val="both"/>
        <w:rPr>
          <w:rFonts w:ascii="Trebuchet MS" w:hAnsi="Trebuchet MS"/>
          <w:sz w:val="22"/>
          <w:szCs w:val="22"/>
        </w:rPr>
      </w:pPr>
      <w:r w:rsidRPr="00793E79">
        <w:rPr>
          <w:rFonts w:ascii="Trebuchet MS" w:hAnsi="Trebuchet MS"/>
          <w:sz w:val="22"/>
          <w:szCs w:val="22"/>
        </w:rPr>
        <w:t xml:space="preserve">Javna služba se financira iz naslednjih virov: </w:t>
      </w:r>
    </w:p>
    <w:p w14:paraId="084605D9" w14:textId="77777777" w:rsidR="00E27ACE" w:rsidRPr="00793E79" w:rsidRDefault="00E27ACE" w:rsidP="00423689">
      <w:pPr>
        <w:shd w:val="clear" w:color="auto" w:fill="FFFFFF"/>
        <w:ind w:right="-284" w:firstLine="330"/>
        <w:jc w:val="both"/>
        <w:rPr>
          <w:rFonts w:ascii="Trebuchet MS" w:hAnsi="Trebuchet MS" w:cs="Arial"/>
          <w:color w:val="000000"/>
          <w:sz w:val="22"/>
          <w:szCs w:val="22"/>
        </w:rPr>
      </w:pPr>
      <w:r w:rsidRPr="00793E79">
        <w:rPr>
          <w:rFonts w:ascii="Trebuchet MS" w:hAnsi="Trebuchet MS" w:cs="Arial"/>
          <w:color w:val="000000"/>
          <w:sz w:val="22"/>
          <w:szCs w:val="22"/>
        </w:rPr>
        <w:t xml:space="preserve">– iz proračuna </w:t>
      </w:r>
      <w:proofErr w:type="spellStart"/>
      <w:r w:rsidRPr="00793E79">
        <w:rPr>
          <w:rFonts w:ascii="Trebuchet MS" w:hAnsi="Trebuchet MS" w:cs="Arial"/>
          <w:color w:val="000000"/>
          <w:sz w:val="22"/>
          <w:szCs w:val="22"/>
        </w:rPr>
        <w:t>koncedenta</w:t>
      </w:r>
      <w:proofErr w:type="spellEnd"/>
      <w:r w:rsidRPr="00793E79">
        <w:rPr>
          <w:rFonts w:ascii="Trebuchet MS" w:hAnsi="Trebuchet MS" w:cs="Arial"/>
          <w:color w:val="000000"/>
          <w:sz w:val="22"/>
          <w:szCs w:val="22"/>
        </w:rPr>
        <w:t>,</w:t>
      </w:r>
    </w:p>
    <w:p w14:paraId="015AFD2C" w14:textId="77777777" w:rsidR="00E27ACE" w:rsidRPr="00793E79" w:rsidRDefault="00E27ACE" w:rsidP="00423689">
      <w:pPr>
        <w:shd w:val="clear" w:color="auto" w:fill="FFFFFF"/>
        <w:ind w:right="-284" w:firstLine="330"/>
        <w:jc w:val="both"/>
        <w:rPr>
          <w:rFonts w:ascii="Trebuchet MS" w:hAnsi="Trebuchet MS" w:cs="Arial"/>
          <w:color w:val="000000"/>
          <w:sz w:val="22"/>
          <w:szCs w:val="22"/>
        </w:rPr>
      </w:pPr>
      <w:r w:rsidRPr="00C96F40">
        <w:rPr>
          <w:rFonts w:ascii="Trebuchet MS" w:hAnsi="Trebuchet MS" w:cs="Arial"/>
          <w:color w:val="000000"/>
          <w:sz w:val="22"/>
          <w:szCs w:val="22"/>
        </w:rPr>
        <w:t>– iz plačila stroškov v zvezi z zapuščenimi živalmi,</w:t>
      </w:r>
    </w:p>
    <w:p w14:paraId="1AAF4253" w14:textId="77777777" w:rsidR="00E27ACE" w:rsidRPr="00793E79" w:rsidRDefault="00E27ACE" w:rsidP="00423689">
      <w:pPr>
        <w:shd w:val="clear" w:color="auto" w:fill="FFFFFF"/>
        <w:ind w:right="-284" w:firstLine="330"/>
        <w:jc w:val="both"/>
        <w:rPr>
          <w:rFonts w:ascii="Trebuchet MS" w:hAnsi="Trebuchet MS" w:cs="Arial"/>
          <w:color w:val="000000"/>
          <w:sz w:val="22"/>
          <w:szCs w:val="22"/>
        </w:rPr>
      </w:pPr>
      <w:r w:rsidRPr="00793E79">
        <w:rPr>
          <w:rFonts w:ascii="Trebuchet MS" w:hAnsi="Trebuchet MS" w:cs="Arial"/>
          <w:color w:val="000000"/>
          <w:sz w:val="22"/>
          <w:szCs w:val="22"/>
        </w:rPr>
        <w:t>– iz drugih virov.</w:t>
      </w:r>
    </w:p>
    <w:p w14:paraId="50902C9D" w14:textId="77777777" w:rsidR="00E27ACE" w:rsidRPr="00793E79" w:rsidRDefault="00E27ACE" w:rsidP="00423689">
      <w:pPr>
        <w:shd w:val="clear" w:color="auto" w:fill="FFFFFF"/>
        <w:ind w:right="-284"/>
        <w:jc w:val="both"/>
        <w:rPr>
          <w:rFonts w:ascii="Trebuchet MS" w:hAnsi="Trebuchet MS" w:cs="Arial"/>
          <w:color w:val="000000"/>
          <w:sz w:val="22"/>
          <w:szCs w:val="22"/>
        </w:rPr>
      </w:pPr>
    </w:p>
    <w:p w14:paraId="460C6CCC" w14:textId="6940CDB3" w:rsidR="00E27ACE" w:rsidRPr="00793E79" w:rsidRDefault="00E27ACE" w:rsidP="00423689">
      <w:pPr>
        <w:shd w:val="clear" w:color="auto" w:fill="FFFFFF"/>
        <w:ind w:right="-284"/>
        <w:jc w:val="both"/>
        <w:rPr>
          <w:rFonts w:ascii="Trebuchet MS" w:hAnsi="Trebuchet MS" w:cs="Arial"/>
          <w:color w:val="000000"/>
          <w:sz w:val="22"/>
          <w:szCs w:val="22"/>
        </w:rPr>
      </w:pPr>
      <w:r w:rsidRPr="00793E79">
        <w:rPr>
          <w:rFonts w:ascii="Trebuchet MS" w:hAnsi="Trebuchet MS" w:cs="Arial"/>
          <w:color w:val="000000"/>
          <w:sz w:val="22"/>
          <w:szCs w:val="22"/>
        </w:rPr>
        <w:t>Občina krije</w:t>
      </w:r>
      <w:r w:rsidR="004F51B0">
        <w:rPr>
          <w:rFonts w:ascii="Trebuchet MS" w:hAnsi="Trebuchet MS" w:cs="Arial"/>
          <w:color w:val="000000"/>
          <w:sz w:val="22"/>
          <w:szCs w:val="22"/>
        </w:rPr>
        <w:t xml:space="preserve"> naslednje</w:t>
      </w:r>
      <w:r w:rsidRPr="00793E79">
        <w:rPr>
          <w:rFonts w:ascii="Trebuchet MS" w:hAnsi="Trebuchet MS" w:cs="Arial"/>
          <w:color w:val="000000"/>
          <w:sz w:val="22"/>
          <w:szCs w:val="22"/>
        </w:rPr>
        <w:t xml:space="preserve"> stroške</w:t>
      </w:r>
      <w:r w:rsidR="004F51B0">
        <w:rPr>
          <w:rFonts w:ascii="Trebuchet MS" w:hAnsi="Trebuchet MS" w:cs="Arial"/>
          <w:color w:val="000000"/>
          <w:sz w:val="22"/>
          <w:szCs w:val="22"/>
        </w:rPr>
        <w:t xml:space="preserve"> za oskrbo živali v zavetišču</w:t>
      </w:r>
      <w:r w:rsidRPr="00793E79">
        <w:rPr>
          <w:rFonts w:ascii="Trebuchet MS" w:hAnsi="Trebuchet MS" w:cs="Arial"/>
          <w:color w:val="000000"/>
          <w:sz w:val="22"/>
          <w:szCs w:val="22"/>
        </w:rPr>
        <w:t>:</w:t>
      </w:r>
    </w:p>
    <w:p w14:paraId="65B6A387" w14:textId="41D12105" w:rsidR="00E27ACE" w:rsidRPr="006D733A" w:rsidRDefault="00E27ACE" w:rsidP="005E34CE">
      <w:pPr>
        <w:shd w:val="clear" w:color="auto" w:fill="FFFFFF"/>
        <w:ind w:left="567" w:right="-284" w:hanging="283"/>
        <w:jc w:val="both"/>
        <w:rPr>
          <w:rFonts w:ascii="Trebuchet MS" w:hAnsi="Trebuchet MS" w:cs="Arial"/>
          <w:i/>
          <w:iCs/>
          <w:color w:val="000000"/>
          <w:sz w:val="22"/>
          <w:szCs w:val="22"/>
        </w:rPr>
      </w:pPr>
      <w:r w:rsidRPr="006D733A">
        <w:rPr>
          <w:rFonts w:ascii="Trebuchet MS" w:hAnsi="Trebuchet MS" w:cs="Arial"/>
          <w:i/>
          <w:iCs/>
          <w:color w:val="000000"/>
          <w:sz w:val="22"/>
          <w:szCs w:val="22"/>
        </w:rPr>
        <w:t>– odlov in prevoz,</w:t>
      </w:r>
    </w:p>
    <w:p w14:paraId="08E60061" w14:textId="24066C18" w:rsidR="003A7738" w:rsidRPr="006D733A" w:rsidRDefault="003A7738" w:rsidP="005E34CE">
      <w:pPr>
        <w:shd w:val="clear" w:color="auto" w:fill="FFFFFF"/>
        <w:ind w:left="567" w:right="-284" w:hanging="283"/>
        <w:jc w:val="both"/>
        <w:rPr>
          <w:rFonts w:ascii="Trebuchet MS" w:hAnsi="Trebuchet MS" w:cs="Arial"/>
          <w:i/>
          <w:iCs/>
          <w:color w:val="000000"/>
          <w:sz w:val="22"/>
          <w:szCs w:val="22"/>
        </w:rPr>
      </w:pPr>
      <w:r w:rsidRPr="006D733A">
        <w:rPr>
          <w:rFonts w:ascii="Trebuchet MS" w:hAnsi="Trebuchet MS" w:cs="Arial"/>
          <w:i/>
          <w:iCs/>
          <w:color w:val="000000"/>
          <w:sz w:val="22"/>
          <w:szCs w:val="22"/>
        </w:rPr>
        <w:t>- namestit</w:t>
      </w:r>
      <w:r w:rsidR="006D733A" w:rsidRPr="006D733A">
        <w:rPr>
          <w:rFonts w:ascii="Trebuchet MS" w:hAnsi="Trebuchet MS" w:cs="Arial"/>
          <w:i/>
          <w:iCs/>
          <w:color w:val="000000"/>
          <w:sz w:val="22"/>
          <w:szCs w:val="22"/>
        </w:rPr>
        <w:t>e</w:t>
      </w:r>
      <w:r w:rsidRPr="006D733A">
        <w:rPr>
          <w:rFonts w:ascii="Trebuchet MS" w:hAnsi="Trebuchet MS" w:cs="Arial"/>
          <w:i/>
          <w:iCs/>
          <w:color w:val="000000"/>
          <w:sz w:val="22"/>
          <w:szCs w:val="22"/>
        </w:rPr>
        <w:t xml:space="preserve">v, </w:t>
      </w:r>
    </w:p>
    <w:p w14:paraId="40CBA47A" w14:textId="53ADB4AB" w:rsidR="003A7738" w:rsidRPr="006D733A" w:rsidRDefault="003A7738" w:rsidP="005E34CE">
      <w:pPr>
        <w:shd w:val="clear" w:color="auto" w:fill="FFFFFF"/>
        <w:ind w:left="567" w:right="-284" w:hanging="283"/>
        <w:jc w:val="both"/>
        <w:rPr>
          <w:rFonts w:ascii="Trebuchet MS" w:hAnsi="Trebuchet MS" w:cs="Arial"/>
          <w:i/>
          <w:iCs/>
          <w:color w:val="000000"/>
          <w:sz w:val="22"/>
          <w:szCs w:val="22"/>
        </w:rPr>
      </w:pPr>
      <w:r w:rsidRPr="006D733A">
        <w:rPr>
          <w:rFonts w:ascii="Trebuchet MS" w:hAnsi="Trebuchet MS" w:cs="Arial"/>
          <w:i/>
          <w:iCs/>
          <w:color w:val="000000"/>
          <w:sz w:val="22"/>
          <w:szCs w:val="22"/>
        </w:rPr>
        <w:t>- sterilizacij</w:t>
      </w:r>
      <w:r w:rsidR="006D733A" w:rsidRPr="006D733A">
        <w:rPr>
          <w:rFonts w:ascii="Trebuchet MS" w:hAnsi="Trebuchet MS" w:cs="Arial"/>
          <w:i/>
          <w:iCs/>
          <w:color w:val="000000"/>
          <w:sz w:val="22"/>
          <w:szCs w:val="22"/>
        </w:rPr>
        <w:t>a</w:t>
      </w:r>
      <w:r w:rsidRPr="006D733A">
        <w:rPr>
          <w:rFonts w:ascii="Trebuchet MS" w:hAnsi="Trebuchet MS" w:cs="Arial"/>
          <w:i/>
          <w:iCs/>
          <w:color w:val="000000"/>
          <w:sz w:val="22"/>
          <w:szCs w:val="22"/>
        </w:rPr>
        <w:t xml:space="preserve"> ali kastracij</w:t>
      </w:r>
      <w:r w:rsidR="006D733A" w:rsidRPr="006D733A">
        <w:rPr>
          <w:rFonts w:ascii="Trebuchet MS" w:hAnsi="Trebuchet MS" w:cs="Arial"/>
          <w:i/>
          <w:iCs/>
          <w:color w:val="000000"/>
          <w:sz w:val="22"/>
          <w:szCs w:val="22"/>
        </w:rPr>
        <w:t>a</w:t>
      </w:r>
      <w:r w:rsidRPr="006D733A">
        <w:rPr>
          <w:rFonts w:ascii="Trebuchet MS" w:hAnsi="Trebuchet MS" w:cs="Arial"/>
          <w:i/>
          <w:iCs/>
          <w:color w:val="000000"/>
          <w:sz w:val="22"/>
          <w:szCs w:val="22"/>
        </w:rPr>
        <w:t xml:space="preserve">, </w:t>
      </w:r>
    </w:p>
    <w:p w14:paraId="220839A3" w14:textId="6D8CFF56" w:rsidR="003A7738" w:rsidRPr="006D733A" w:rsidRDefault="003A7738" w:rsidP="005E34CE">
      <w:pPr>
        <w:shd w:val="clear" w:color="auto" w:fill="FFFFFF"/>
        <w:ind w:left="567" w:right="-284" w:hanging="283"/>
        <w:jc w:val="both"/>
        <w:rPr>
          <w:rFonts w:ascii="Trebuchet MS" w:hAnsi="Trebuchet MS" w:cs="Arial"/>
          <w:i/>
          <w:iCs/>
          <w:color w:val="000000"/>
          <w:sz w:val="22"/>
          <w:szCs w:val="22"/>
        </w:rPr>
      </w:pPr>
      <w:r w:rsidRPr="006D733A">
        <w:rPr>
          <w:rFonts w:ascii="Trebuchet MS" w:hAnsi="Trebuchet MS" w:cs="Arial"/>
          <w:i/>
          <w:iCs/>
          <w:color w:val="000000"/>
          <w:sz w:val="22"/>
          <w:szCs w:val="22"/>
        </w:rPr>
        <w:t>- označit</w:t>
      </w:r>
      <w:r w:rsidR="006D733A" w:rsidRPr="006D733A">
        <w:rPr>
          <w:rFonts w:ascii="Trebuchet MS" w:hAnsi="Trebuchet MS" w:cs="Arial"/>
          <w:i/>
          <w:iCs/>
          <w:color w:val="000000"/>
          <w:sz w:val="22"/>
          <w:szCs w:val="22"/>
        </w:rPr>
        <w:t>e</w:t>
      </w:r>
      <w:r w:rsidRPr="006D733A">
        <w:rPr>
          <w:rFonts w:ascii="Trebuchet MS" w:hAnsi="Trebuchet MS" w:cs="Arial"/>
          <w:i/>
          <w:iCs/>
          <w:color w:val="000000"/>
          <w:sz w:val="22"/>
          <w:szCs w:val="22"/>
        </w:rPr>
        <w:t xml:space="preserve">v, </w:t>
      </w:r>
    </w:p>
    <w:p w14:paraId="2BCBCEF1" w14:textId="25239823" w:rsidR="003A7738" w:rsidRPr="006D733A" w:rsidRDefault="003A7738" w:rsidP="005E34CE">
      <w:pPr>
        <w:shd w:val="clear" w:color="auto" w:fill="FFFFFF"/>
        <w:ind w:left="567" w:right="-284" w:hanging="283"/>
        <w:jc w:val="both"/>
        <w:rPr>
          <w:rFonts w:ascii="Trebuchet MS" w:hAnsi="Trebuchet MS" w:cs="Arial"/>
          <w:i/>
          <w:iCs/>
          <w:color w:val="000000"/>
          <w:sz w:val="22"/>
          <w:szCs w:val="22"/>
        </w:rPr>
      </w:pPr>
      <w:r w:rsidRPr="006D733A">
        <w:rPr>
          <w:rFonts w:ascii="Trebuchet MS" w:hAnsi="Trebuchet MS" w:cs="Arial"/>
          <w:i/>
          <w:iCs/>
          <w:color w:val="000000"/>
          <w:sz w:val="22"/>
          <w:szCs w:val="22"/>
        </w:rPr>
        <w:t>- registracij</w:t>
      </w:r>
      <w:r w:rsidR="006D733A" w:rsidRPr="006D733A">
        <w:rPr>
          <w:rFonts w:ascii="Trebuchet MS" w:hAnsi="Trebuchet MS" w:cs="Arial"/>
          <w:i/>
          <w:iCs/>
          <w:color w:val="000000"/>
          <w:sz w:val="22"/>
          <w:szCs w:val="22"/>
        </w:rPr>
        <w:t>a</w:t>
      </w:r>
      <w:r w:rsidRPr="006D733A">
        <w:rPr>
          <w:rFonts w:ascii="Trebuchet MS" w:hAnsi="Trebuchet MS" w:cs="Arial"/>
          <w:i/>
          <w:iCs/>
          <w:color w:val="000000"/>
          <w:sz w:val="22"/>
          <w:szCs w:val="22"/>
        </w:rPr>
        <w:t xml:space="preserve">, </w:t>
      </w:r>
    </w:p>
    <w:p w14:paraId="09CA238F" w14:textId="197C5499" w:rsidR="003A7738" w:rsidRPr="006D733A" w:rsidRDefault="003A7738" w:rsidP="005E34CE">
      <w:pPr>
        <w:shd w:val="clear" w:color="auto" w:fill="FFFFFF"/>
        <w:ind w:left="567" w:right="-284" w:hanging="283"/>
        <w:jc w:val="both"/>
        <w:rPr>
          <w:rFonts w:ascii="Trebuchet MS" w:hAnsi="Trebuchet MS" w:cs="Arial"/>
          <w:i/>
          <w:iCs/>
          <w:color w:val="000000"/>
          <w:sz w:val="22"/>
          <w:szCs w:val="22"/>
        </w:rPr>
      </w:pPr>
      <w:r w:rsidRPr="006D733A">
        <w:rPr>
          <w:rFonts w:ascii="Trebuchet MS" w:hAnsi="Trebuchet MS" w:cs="Arial"/>
          <w:i/>
          <w:iCs/>
          <w:color w:val="000000"/>
          <w:sz w:val="22"/>
          <w:szCs w:val="22"/>
        </w:rPr>
        <w:t>- dnevn</w:t>
      </w:r>
      <w:r w:rsidR="006D733A" w:rsidRPr="006D733A">
        <w:rPr>
          <w:rFonts w:ascii="Trebuchet MS" w:hAnsi="Trebuchet MS" w:cs="Arial"/>
          <w:i/>
          <w:iCs/>
          <w:color w:val="000000"/>
          <w:sz w:val="22"/>
          <w:szCs w:val="22"/>
        </w:rPr>
        <w:t>a</w:t>
      </w:r>
      <w:r w:rsidRPr="006D733A">
        <w:rPr>
          <w:rFonts w:ascii="Trebuchet MS" w:hAnsi="Trebuchet MS" w:cs="Arial"/>
          <w:i/>
          <w:iCs/>
          <w:color w:val="000000"/>
          <w:sz w:val="22"/>
          <w:szCs w:val="22"/>
        </w:rPr>
        <w:t xml:space="preserve"> in veterinarsk</w:t>
      </w:r>
      <w:r w:rsidR="006D733A" w:rsidRPr="006D733A">
        <w:rPr>
          <w:rFonts w:ascii="Trebuchet MS" w:hAnsi="Trebuchet MS" w:cs="Arial"/>
          <w:i/>
          <w:iCs/>
          <w:color w:val="000000"/>
          <w:sz w:val="22"/>
          <w:szCs w:val="22"/>
        </w:rPr>
        <w:t>a</w:t>
      </w:r>
      <w:r w:rsidRPr="006D733A">
        <w:rPr>
          <w:rFonts w:ascii="Trebuchet MS" w:hAnsi="Trebuchet MS" w:cs="Arial"/>
          <w:i/>
          <w:iCs/>
          <w:color w:val="000000"/>
          <w:sz w:val="22"/>
          <w:szCs w:val="22"/>
        </w:rPr>
        <w:t xml:space="preserve"> oskrb</w:t>
      </w:r>
      <w:r w:rsidR="006D733A" w:rsidRPr="006D733A">
        <w:rPr>
          <w:rFonts w:ascii="Trebuchet MS" w:hAnsi="Trebuchet MS" w:cs="Arial"/>
          <w:i/>
          <w:iCs/>
          <w:color w:val="000000"/>
          <w:sz w:val="22"/>
          <w:szCs w:val="22"/>
        </w:rPr>
        <w:t>a</w:t>
      </w:r>
      <w:r w:rsidR="00F37F58" w:rsidRPr="006D733A">
        <w:rPr>
          <w:rFonts w:ascii="Trebuchet MS" w:hAnsi="Trebuchet MS" w:cs="Arial"/>
          <w:i/>
          <w:iCs/>
          <w:color w:val="000000"/>
          <w:sz w:val="22"/>
          <w:szCs w:val="22"/>
        </w:rPr>
        <w:t xml:space="preserve">, </w:t>
      </w:r>
    </w:p>
    <w:p w14:paraId="0493B9D8" w14:textId="3F7A2196" w:rsidR="00F37F58" w:rsidRPr="006D733A" w:rsidRDefault="00F37F58" w:rsidP="005E34CE">
      <w:pPr>
        <w:shd w:val="clear" w:color="auto" w:fill="FFFFFF"/>
        <w:ind w:left="567" w:right="-284" w:hanging="283"/>
        <w:jc w:val="both"/>
        <w:rPr>
          <w:rFonts w:ascii="Trebuchet MS" w:hAnsi="Trebuchet MS" w:cs="Arial"/>
          <w:i/>
          <w:iCs/>
          <w:color w:val="000000"/>
          <w:sz w:val="22"/>
          <w:szCs w:val="22"/>
        </w:rPr>
      </w:pPr>
      <w:r w:rsidRPr="006D733A">
        <w:rPr>
          <w:rFonts w:ascii="Trebuchet MS" w:hAnsi="Trebuchet MS" w:cs="Arial"/>
          <w:i/>
          <w:iCs/>
          <w:color w:val="000000"/>
          <w:sz w:val="22"/>
          <w:szCs w:val="22"/>
        </w:rPr>
        <w:t xml:space="preserve">- vključno s stroški za mladiče, če se ti skotijo v času namestitve v zavetišču, </w:t>
      </w:r>
      <w:r w:rsidRPr="006D733A">
        <w:rPr>
          <w:rFonts w:ascii="Trebuchet MS" w:hAnsi="Trebuchet MS" w:cs="Arial"/>
          <w:i/>
          <w:iCs/>
          <w:color w:val="000000"/>
          <w:sz w:val="22"/>
          <w:szCs w:val="22"/>
          <w:u w:val="single"/>
        </w:rPr>
        <w:t>za obdobje do 60 dni</w:t>
      </w:r>
      <w:r w:rsidRPr="006D733A">
        <w:rPr>
          <w:rFonts w:ascii="Trebuchet MS" w:hAnsi="Trebuchet MS" w:cs="Arial"/>
          <w:i/>
          <w:iCs/>
          <w:color w:val="000000"/>
          <w:sz w:val="22"/>
          <w:szCs w:val="22"/>
        </w:rPr>
        <w:t xml:space="preserve">, razen v primeru, če je v veljavni zakonodaji določeno drugače. </w:t>
      </w:r>
    </w:p>
    <w:p w14:paraId="56ECCCF0" w14:textId="77777777" w:rsidR="00F37F58" w:rsidRPr="00793E79" w:rsidRDefault="00F37F58" w:rsidP="00423689">
      <w:pPr>
        <w:shd w:val="clear" w:color="auto" w:fill="FFFFFF"/>
        <w:ind w:right="-284" w:firstLine="330"/>
        <w:jc w:val="both"/>
        <w:rPr>
          <w:rFonts w:ascii="Trebuchet MS" w:hAnsi="Trebuchet MS" w:cs="Arial"/>
          <w:color w:val="000000"/>
          <w:sz w:val="22"/>
          <w:szCs w:val="22"/>
        </w:rPr>
      </w:pPr>
    </w:p>
    <w:p w14:paraId="510F7E47" w14:textId="77777777" w:rsidR="00E27ACE" w:rsidRPr="00FA167C" w:rsidRDefault="00E27ACE" w:rsidP="00423689">
      <w:pPr>
        <w:pStyle w:val="Default"/>
        <w:ind w:right="-284"/>
        <w:jc w:val="both"/>
        <w:rPr>
          <w:rFonts w:ascii="Trebuchet MS" w:hAnsi="Trebuchet MS"/>
          <w:bCs/>
          <w:color w:val="auto"/>
          <w:sz w:val="22"/>
          <w:szCs w:val="22"/>
        </w:rPr>
      </w:pPr>
    </w:p>
    <w:p w14:paraId="5A6C5324" w14:textId="77777777" w:rsidR="00E27ACE" w:rsidRPr="00A02572" w:rsidRDefault="00E27ACE" w:rsidP="00423689">
      <w:pPr>
        <w:pStyle w:val="Default"/>
        <w:numPr>
          <w:ilvl w:val="0"/>
          <w:numId w:val="3"/>
        </w:numPr>
        <w:ind w:left="284" w:right="-284" w:hanging="284"/>
        <w:jc w:val="both"/>
        <w:rPr>
          <w:rFonts w:ascii="Trebuchet MS" w:hAnsi="Trebuchet MS"/>
          <w:b/>
          <w:bCs/>
          <w:i/>
          <w:iCs/>
          <w:color w:val="auto"/>
          <w:sz w:val="22"/>
          <w:szCs w:val="22"/>
        </w:rPr>
      </w:pPr>
      <w:r w:rsidRPr="00A02572">
        <w:rPr>
          <w:rFonts w:ascii="Trebuchet MS" w:hAnsi="Trebuchet MS"/>
          <w:b/>
          <w:bCs/>
          <w:i/>
          <w:iCs/>
          <w:color w:val="auto"/>
          <w:sz w:val="22"/>
          <w:szCs w:val="22"/>
        </w:rPr>
        <w:t>RAZPISNA DOKUMENTACIJA</w:t>
      </w:r>
    </w:p>
    <w:p w14:paraId="08BE74C2" w14:textId="77777777" w:rsidR="00E27ACE" w:rsidRPr="00FA167C" w:rsidRDefault="00E27ACE" w:rsidP="00423689">
      <w:pPr>
        <w:pStyle w:val="Default"/>
        <w:ind w:right="-284"/>
        <w:jc w:val="both"/>
        <w:rPr>
          <w:rFonts w:ascii="Trebuchet MS" w:hAnsi="Trebuchet MS"/>
          <w:b/>
          <w:bCs/>
          <w:color w:val="auto"/>
          <w:sz w:val="22"/>
          <w:szCs w:val="22"/>
        </w:rPr>
      </w:pPr>
    </w:p>
    <w:p w14:paraId="0D91E071" w14:textId="1F9E3C3C" w:rsidR="00E27ACE" w:rsidRPr="001A3880" w:rsidRDefault="00E27ACE" w:rsidP="00423689">
      <w:pPr>
        <w:pStyle w:val="Default"/>
        <w:ind w:right="-284"/>
        <w:jc w:val="both"/>
        <w:rPr>
          <w:rFonts w:ascii="Trebuchet MS" w:hAnsi="Trebuchet MS"/>
          <w:b/>
          <w:bCs/>
          <w:color w:val="auto"/>
          <w:sz w:val="22"/>
          <w:szCs w:val="22"/>
          <w:u w:val="single"/>
        </w:rPr>
      </w:pPr>
      <w:r w:rsidRPr="001A3880">
        <w:rPr>
          <w:rFonts w:ascii="Trebuchet MS" w:hAnsi="Trebuchet MS"/>
          <w:b/>
          <w:bCs/>
          <w:color w:val="auto"/>
          <w:sz w:val="22"/>
          <w:szCs w:val="22"/>
          <w:u w:val="single"/>
        </w:rPr>
        <w:t>1</w:t>
      </w:r>
      <w:r w:rsidR="001A3880">
        <w:rPr>
          <w:rFonts w:ascii="Trebuchet MS" w:hAnsi="Trebuchet MS"/>
          <w:b/>
          <w:bCs/>
          <w:color w:val="auto"/>
          <w:sz w:val="22"/>
          <w:szCs w:val="22"/>
          <w:u w:val="single"/>
        </w:rPr>
        <w:t>1</w:t>
      </w:r>
      <w:r w:rsidRPr="001A3880">
        <w:rPr>
          <w:rFonts w:ascii="Trebuchet MS" w:hAnsi="Trebuchet MS"/>
          <w:b/>
          <w:bCs/>
          <w:color w:val="auto"/>
          <w:sz w:val="22"/>
          <w:szCs w:val="22"/>
          <w:u w:val="single"/>
        </w:rPr>
        <w:t>.1. Dostop do razpisne dokumentacije</w:t>
      </w:r>
    </w:p>
    <w:p w14:paraId="305BF7BD" w14:textId="77777777" w:rsidR="00E27ACE" w:rsidRPr="00FA167C" w:rsidRDefault="00E27ACE" w:rsidP="00423689">
      <w:pPr>
        <w:pStyle w:val="Default"/>
        <w:ind w:right="-284"/>
        <w:jc w:val="both"/>
        <w:rPr>
          <w:rFonts w:ascii="Trebuchet MS" w:hAnsi="Trebuchet MS"/>
          <w:b/>
          <w:bCs/>
          <w:color w:val="auto"/>
          <w:sz w:val="22"/>
          <w:szCs w:val="22"/>
        </w:rPr>
      </w:pPr>
    </w:p>
    <w:p w14:paraId="68075136" w14:textId="1F9EBA22" w:rsidR="00CB5D94" w:rsidRPr="00CB5D94" w:rsidRDefault="00CB5D94" w:rsidP="00423689">
      <w:pPr>
        <w:pStyle w:val="Default"/>
        <w:ind w:right="-284"/>
        <w:jc w:val="both"/>
        <w:rPr>
          <w:rFonts w:ascii="Trebuchet MS" w:hAnsi="Trebuchet MS"/>
          <w:bCs/>
          <w:color w:val="auto"/>
          <w:sz w:val="22"/>
          <w:szCs w:val="22"/>
        </w:rPr>
      </w:pPr>
      <w:r w:rsidRPr="00CB5D94">
        <w:rPr>
          <w:rFonts w:ascii="Trebuchet MS" w:hAnsi="Trebuchet MS"/>
          <w:bCs/>
          <w:color w:val="auto"/>
          <w:sz w:val="22"/>
          <w:szCs w:val="22"/>
        </w:rPr>
        <w:t>P</w:t>
      </w:r>
      <w:r w:rsidR="00C96F40">
        <w:rPr>
          <w:rFonts w:ascii="Trebuchet MS" w:hAnsi="Trebuchet MS"/>
          <w:bCs/>
          <w:color w:val="auto"/>
          <w:sz w:val="22"/>
          <w:szCs w:val="22"/>
        </w:rPr>
        <w:t>rijaviteljem</w:t>
      </w:r>
      <w:r w:rsidRPr="00CB5D94">
        <w:rPr>
          <w:rFonts w:ascii="Trebuchet MS" w:hAnsi="Trebuchet MS"/>
          <w:bCs/>
          <w:color w:val="auto"/>
          <w:sz w:val="22"/>
          <w:szCs w:val="22"/>
        </w:rPr>
        <w:t xml:space="preserve"> je skladno z določbami ZJN-3 omogočen neomejen, popoln, neposreden in brezplačen dostop do razpisne dokumentacije na Portalu javnih naročil (https://www.enarocanje.si/). Izjemoma so lahko dodatne informacije v zvezi z javnim </w:t>
      </w:r>
      <w:r w:rsidR="00583DC0">
        <w:rPr>
          <w:rFonts w:ascii="Trebuchet MS" w:hAnsi="Trebuchet MS"/>
          <w:bCs/>
          <w:color w:val="auto"/>
          <w:sz w:val="22"/>
          <w:szCs w:val="22"/>
        </w:rPr>
        <w:t>razpisom</w:t>
      </w:r>
      <w:r w:rsidRPr="00CB5D94">
        <w:rPr>
          <w:rFonts w:ascii="Trebuchet MS" w:hAnsi="Trebuchet MS"/>
          <w:bCs/>
          <w:color w:val="auto"/>
          <w:sz w:val="22"/>
          <w:szCs w:val="22"/>
        </w:rPr>
        <w:t xml:space="preserve"> zaradi velikosti objavljeni na spletni strani naročnika (http://moc.celje.si).  </w:t>
      </w:r>
    </w:p>
    <w:p w14:paraId="3A0DA39D" w14:textId="77777777" w:rsidR="00E27ACE" w:rsidRDefault="00E27ACE" w:rsidP="00423689">
      <w:pPr>
        <w:pStyle w:val="Default"/>
        <w:ind w:right="-284"/>
        <w:jc w:val="both"/>
        <w:rPr>
          <w:rFonts w:ascii="Trebuchet MS" w:hAnsi="Trebuchet MS"/>
          <w:sz w:val="22"/>
          <w:szCs w:val="22"/>
        </w:rPr>
      </w:pPr>
    </w:p>
    <w:p w14:paraId="3F2AC921" w14:textId="1848643F" w:rsidR="00583DC0" w:rsidRPr="007444CC" w:rsidRDefault="00583DC0" w:rsidP="00423689">
      <w:pPr>
        <w:pStyle w:val="Default"/>
        <w:ind w:right="-284"/>
        <w:jc w:val="both"/>
        <w:rPr>
          <w:rFonts w:ascii="Trebuchet MS" w:hAnsi="Trebuchet MS"/>
          <w:b/>
          <w:bCs/>
          <w:color w:val="auto"/>
          <w:sz w:val="22"/>
          <w:szCs w:val="22"/>
          <w:u w:val="single"/>
        </w:rPr>
      </w:pPr>
      <w:r w:rsidRPr="007444CC">
        <w:rPr>
          <w:rFonts w:ascii="Trebuchet MS" w:hAnsi="Trebuchet MS"/>
          <w:b/>
          <w:bCs/>
          <w:color w:val="auto"/>
          <w:sz w:val="22"/>
          <w:szCs w:val="22"/>
          <w:u w:val="single"/>
        </w:rPr>
        <w:t>1</w:t>
      </w:r>
      <w:r w:rsidR="001A3880" w:rsidRPr="007444CC">
        <w:rPr>
          <w:rFonts w:ascii="Trebuchet MS" w:hAnsi="Trebuchet MS"/>
          <w:b/>
          <w:bCs/>
          <w:color w:val="auto"/>
          <w:sz w:val="22"/>
          <w:szCs w:val="22"/>
          <w:u w:val="single"/>
        </w:rPr>
        <w:t>1</w:t>
      </w:r>
      <w:r w:rsidRPr="007444CC">
        <w:rPr>
          <w:rFonts w:ascii="Trebuchet MS" w:hAnsi="Trebuchet MS"/>
          <w:b/>
          <w:bCs/>
          <w:color w:val="auto"/>
          <w:sz w:val="22"/>
          <w:szCs w:val="22"/>
          <w:u w:val="single"/>
        </w:rPr>
        <w:t xml:space="preserve">.2. </w:t>
      </w:r>
      <w:r w:rsidR="001A3880" w:rsidRPr="007444CC">
        <w:rPr>
          <w:rFonts w:ascii="Trebuchet MS" w:hAnsi="Trebuchet MS"/>
          <w:b/>
          <w:bCs/>
          <w:color w:val="auto"/>
          <w:sz w:val="22"/>
          <w:szCs w:val="22"/>
          <w:u w:val="single"/>
        </w:rPr>
        <w:t>Dodatna pojasnila in sprememba razpisne dokumentacije</w:t>
      </w:r>
    </w:p>
    <w:p w14:paraId="6E65FB79" w14:textId="77777777" w:rsidR="00583DC0" w:rsidRDefault="00583DC0" w:rsidP="00423689">
      <w:pPr>
        <w:pStyle w:val="Default"/>
        <w:ind w:right="-284"/>
        <w:jc w:val="both"/>
        <w:rPr>
          <w:rFonts w:ascii="Trebuchet MS" w:hAnsi="Trebuchet MS"/>
          <w:sz w:val="22"/>
          <w:szCs w:val="22"/>
        </w:rPr>
      </w:pPr>
    </w:p>
    <w:p w14:paraId="7F4C9686" w14:textId="4734EB58" w:rsidR="00583DC0" w:rsidRPr="00810AC4" w:rsidRDefault="00583DC0" w:rsidP="00423689">
      <w:pPr>
        <w:pStyle w:val="Default"/>
        <w:ind w:right="-284"/>
        <w:jc w:val="both"/>
        <w:rPr>
          <w:rFonts w:ascii="Trebuchet MS" w:hAnsi="Trebuchet MS" w:cs="Trebuchet MS"/>
          <w:color w:val="auto"/>
          <w:sz w:val="22"/>
          <w:szCs w:val="22"/>
        </w:rPr>
      </w:pPr>
      <w:r w:rsidRPr="00810AC4">
        <w:rPr>
          <w:rFonts w:ascii="Trebuchet MS" w:hAnsi="Trebuchet MS" w:cs="Trebuchet MS"/>
          <w:color w:val="auto"/>
          <w:sz w:val="22"/>
          <w:szCs w:val="22"/>
        </w:rPr>
        <w:lastRenderedPageBreak/>
        <w:t>P</w:t>
      </w:r>
      <w:r w:rsidR="001A3880">
        <w:rPr>
          <w:rFonts w:ascii="Trebuchet MS" w:hAnsi="Trebuchet MS" w:cs="Trebuchet MS"/>
          <w:color w:val="auto"/>
          <w:sz w:val="22"/>
          <w:szCs w:val="22"/>
        </w:rPr>
        <w:t>rijavitelj</w:t>
      </w:r>
      <w:r w:rsidRPr="00810AC4">
        <w:rPr>
          <w:rFonts w:ascii="Trebuchet MS" w:hAnsi="Trebuchet MS" w:cs="Trebuchet MS"/>
          <w:color w:val="auto"/>
          <w:sz w:val="22"/>
          <w:szCs w:val="22"/>
        </w:rPr>
        <w:t xml:space="preserve"> lahko od </w:t>
      </w:r>
      <w:proofErr w:type="spellStart"/>
      <w:r w:rsidR="006D733A">
        <w:rPr>
          <w:rFonts w:ascii="Trebuchet MS" w:hAnsi="Trebuchet MS" w:cs="Trebuchet MS"/>
          <w:color w:val="auto"/>
          <w:sz w:val="22"/>
          <w:szCs w:val="22"/>
        </w:rPr>
        <w:t>koncedenta</w:t>
      </w:r>
      <w:proofErr w:type="spellEnd"/>
      <w:r w:rsidRPr="00810AC4">
        <w:rPr>
          <w:rFonts w:ascii="Trebuchet MS" w:hAnsi="Trebuchet MS" w:cs="Trebuchet MS"/>
          <w:color w:val="auto"/>
          <w:sz w:val="22"/>
          <w:szCs w:val="22"/>
        </w:rPr>
        <w:t xml:space="preserve"> zahteva pojasnila razpisne dokumentacije tako, da vprašanja postavi preko Portala Javnih naročil. Odgovori in dodatna pojasnila bodo objavljeni na portalu in so sestavni del razpisne dokumentacije. </w:t>
      </w:r>
    </w:p>
    <w:p w14:paraId="3837973B" w14:textId="77777777" w:rsidR="00583DC0" w:rsidRPr="00810AC4" w:rsidRDefault="00583DC0" w:rsidP="00423689">
      <w:pPr>
        <w:pStyle w:val="Default"/>
        <w:ind w:right="-284"/>
        <w:jc w:val="both"/>
        <w:rPr>
          <w:rFonts w:ascii="Trebuchet MS" w:hAnsi="Trebuchet MS" w:cs="Trebuchet MS"/>
          <w:color w:val="auto"/>
          <w:sz w:val="22"/>
          <w:szCs w:val="22"/>
        </w:rPr>
      </w:pPr>
    </w:p>
    <w:p w14:paraId="47B17259" w14:textId="6EAAD1DD" w:rsidR="00583DC0" w:rsidRPr="00810AC4" w:rsidRDefault="00583DC0" w:rsidP="00423689">
      <w:pPr>
        <w:pStyle w:val="Default"/>
        <w:ind w:right="-284"/>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Informacije, ki jih posreduje </w:t>
      </w:r>
      <w:proofErr w:type="spellStart"/>
      <w:r w:rsidR="006D733A">
        <w:rPr>
          <w:rFonts w:ascii="Trebuchet MS" w:hAnsi="Trebuchet MS" w:cs="Trebuchet MS"/>
          <w:color w:val="auto"/>
          <w:sz w:val="22"/>
          <w:szCs w:val="22"/>
        </w:rPr>
        <w:t>koncedent</w:t>
      </w:r>
      <w:proofErr w:type="spellEnd"/>
      <w:r w:rsidRPr="00810AC4">
        <w:rPr>
          <w:rFonts w:ascii="Trebuchet MS" w:hAnsi="Trebuchet MS" w:cs="Trebuchet MS"/>
          <w:color w:val="auto"/>
          <w:sz w:val="22"/>
          <w:szCs w:val="22"/>
        </w:rPr>
        <w:t xml:space="preserve"> gospodarskim subjektom na ali preko </w:t>
      </w:r>
      <w:r>
        <w:rPr>
          <w:rFonts w:ascii="Trebuchet MS" w:hAnsi="Trebuchet MS" w:cs="Trebuchet MS"/>
          <w:color w:val="auto"/>
          <w:sz w:val="22"/>
          <w:szCs w:val="22"/>
        </w:rPr>
        <w:t>P</w:t>
      </w:r>
      <w:r w:rsidRPr="00810AC4">
        <w:rPr>
          <w:rFonts w:ascii="Trebuchet MS" w:hAnsi="Trebuchet MS" w:cs="Trebuchet MS"/>
          <w:color w:val="auto"/>
          <w:sz w:val="22"/>
          <w:szCs w:val="22"/>
        </w:rPr>
        <w:t xml:space="preserve">ortala javnih naročil, se štejejo za spremembo, dopolnitev ali pojasnilo razpisne dokumentacije, če iz vsebine informacij izhaja, da se z njimi spreminja ali dopolnjuje razpisna dokumentacija ali če se s pojasnilom odpravlja dvoumnost navedbe v razpisni dokumentaciji. </w:t>
      </w:r>
      <w:r w:rsidR="006D733A">
        <w:rPr>
          <w:rFonts w:ascii="Trebuchet MS" w:hAnsi="Trebuchet MS" w:cs="Trebuchet MS"/>
          <w:color w:val="auto"/>
          <w:sz w:val="22"/>
          <w:szCs w:val="22"/>
        </w:rPr>
        <w:t>P</w:t>
      </w:r>
      <w:r w:rsidR="001A3880">
        <w:rPr>
          <w:rFonts w:ascii="Trebuchet MS" w:hAnsi="Trebuchet MS" w:cs="Trebuchet MS"/>
          <w:color w:val="auto"/>
          <w:sz w:val="22"/>
          <w:szCs w:val="22"/>
        </w:rPr>
        <w:t>rijavitelji</w:t>
      </w:r>
      <w:r>
        <w:rPr>
          <w:rFonts w:ascii="Trebuchet MS" w:hAnsi="Trebuchet MS" w:cs="Trebuchet MS"/>
          <w:color w:val="auto"/>
          <w:sz w:val="22"/>
          <w:szCs w:val="22"/>
        </w:rPr>
        <w:t xml:space="preserve"> so dolžni spremljati morebitne spremembe, dopolnitve in pojasnila razpisne dokumentacije, objavljene na Portalu javnih naročil, saj le-te predstavljajo sestavni del razpisne dokumentacije. </w:t>
      </w:r>
      <w:r w:rsidRPr="00260B00">
        <w:rPr>
          <w:rFonts w:ascii="Trebuchet MS" w:hAnsi="Trebuchet MS" w:cs="Trebuchet MS"/>
          <w:color w:val="auto"/>
          <w:sz w:val="22"/>
          <w:szCs w:val="22"/>
        </w:rPr>
        <w:t xml:space="preserve">  </w:t>
      </w:r>
    </w:p>
    <w:p w14:paraId="7D7C97D8" w14:textId="77777777" w:rsidR="00583DC0" w:rsidRPr="00810AC4" w:rsidRDefault="00583DC0" w:rsidP="00423689">
      <w:pPr>
        <w:pStyle w:val="Default"/>
        <w:ind w:right="-284"/>
        <w:jc w:val="both"/>
        <w:rPr>
          <w:rFonts w:ascii="Trebuchet MS" w:hAnsi="Trebuchet MS" w:cs="Trebuchet MS"/>
          <w:color w:val="auto"/>
          <w:sz w:val="22"/>
          <w:szCs w:val="22"/>
        </w:rPr>
      </w:pPr>
    </w:p>
    <w:p w14:paraId="2FDA3FAB" w14:textId="2D2563E8" w:rsidR="00583DC0" w:rsidRPr="00810AC4" w:rsidRDefault="00583DC0" w:rsidP="00423689">
      <w:pPr>
        <w:pStyle w:val="Default"/>
        <w:ind w:right="-284"/>
        <w:jc w:val="both"/>
        <w:rPr>
          <w:rFonts w:ascii="Trebuchet MS" w:hAnsi="Trebuchet MS" w:cs="Trebuchet MS"/>
          <w:i/>
          <w:iCs/>
          <w:color w:val="auto"/>
          <w:sz w:val="22"/>
          <w:szCs w:val="22"/>
        </w:rPr>
      </w:pPr>
      <w:r w:rsidRPr="00810AC4">
        <w:rPr>
          <w:rFonts w:ascii="Trebuchet MS" w:hAnsi="Trebuchet MS" w:cs="Trebuchet MS"/>
          <w:color w:val="auto"/>
          <w:sz w:val="22"/>
          <w:szCs w:val="22"/>
        </w:rPr>
        <w:t xml:space="preserve">Pred potekom roka za oddajo </w:t>
      </w:r>
      <w:r w:rsidR="00D2604A">
        <w:rPr>
          <w:rFonts w:ascii="Trebuchet MS" w:hAnsi="Trebuchet MS" w:cs="Trebuchet MS"/>
          <w:color w:val="auto"/>
          <w:sz w:val="22"/>
          <w:szCs w:val="22"/>
        </w:rPr>
        <w:t xml:space="preserve">prijav </w:t>
      </w:r>
      <w:r w:rsidRPr="00810AC4">
        <w:rPr>
          <w:rFonts w:ascii="Trebuchet MS" w:hAnsi="Trebuchet MS" w:cs="Trebuchet MS"/>
          <w:color w:val="auto"/>
          <w:sz w:val="22"/>
          <w:szCs w:val="22"/>
        </w:rPr>
        <w:t xml:space="preserve">lahko </w:t>
      </w:r>
      <w:proofErr w:type="spellStart"/>
      <w:r w:rsidR="006D733A">
        <w:rPr>
          <w:rFonts w:ascii="Trebuchet MS" w:hAnsi="Trebuchet MS" w:cs="Trebuchet MS"/>
          <w:color w:val="auto"/>
          <w:sz w:val="22"/>
          <w:szCs w:val="22"/>
        </w:rPr>
        <w:t>koncedent</w:t>
      </w:r>
      <w:proofErr w:type="spellEnd"/>
      <w:r w:rsidRPr="00810AC4">
        <w:rPr>
          <w:rFonts w:ascii="Trebuchet MS" w:hAnsi="Trebuchet MS" w:cs="Trebuchet MS"/>
          <w:color w:val="auto"/>
          <w:sz w:val="22"/>
          <w:szCs w:val="22"/>
        </w:rPr>
        <w:t xml:space="preserve"> v skladu z zakonom spremeni ali dopolni razpisno dokumentacijo. Vsaka taka sprememba ali dopolnitev bo objavljena na Portalu javnih naročil.  </w:t>
      </w:r>
    </w:p>
    <w:p w14:paraId="62C942E2" w14:textId="77777777" w:rsidR="00583DC0" w:rsidRPr="00810AC4" w:rsidRDefault="00583DC0" w:rsidP="00423689">
      <w:pPr>
        <w:pStyle w:val="Default"/>
        <w:ind w:right="-284"/>
        <w:jc w:val="both"/>
        <w:rPr>
          <w:rFonts w:ascii="Trebuchet MS" w:hAnsi="Trebuchet MS" w:cs="Trebuchet MS"/>
          <w:color w:val="auto"/>
          <w:sz w:val="22"/>
          <w:szCs w:val="22"/>
        </w:rPr>
      </w:pPr>
    </w:p>
    <w:p w14:paraId="3FC135D8" w14:textId="13F23BAB" w:rsidR="00583DC0" w:rsidRPr="00810AC4" w:rsidRDefault="00583DC0" w:rsidP="00423689">
      <w:pPr>
        <w:pStyle w:val="Default"/>
        <w:ind w:right="-284"/>
        <w:jc w:val="both"/>
        <w:rPr>
          <w:rFonts w:ascii="Trebuchet MS" w:hAnsi="Trebuchet MS" w:cs="Trebuchet MS"/>
          <w:color w:val="auto"/>
          <w:sz w:val="22"/>
          <w:szCs w:val="22"/>
        </w:rPr>
      </w:pPr>
      <w:r w:rsidRPr="00810AC4">
        <w:rPr>
          <w:rFonts w:ascii="Trebuchet MS" w:hAnsi="Trebuchet MS" w:cs="Trebuchet MS"/>
          <w:color w:val="auto"/>
          <w:sz w:val="22"/>
          <w:szCs w:val="22"/>
        </w:rPr>
        <w:t>P</w:t>
      </w:r>
      <w:r w:rsidR="00D2604A">
        <w:rPr>
          <w:rFonts w:ascii="Trebuchet MS" w:hAnsi="Trebuchet MS" w:cs="Trebuchet MS"/>
          <w:color w:val="auto"/>
          <w:sz w:val="22"/>
          <w:szCs w:val="22"/>
        </w:rPr>
        <w:t>rijavitelji</w:t>
      </w:r>
      <w:r w:rsidRPr="00810AC4">
        <w:rPr>
          <w:rFonts w:ascii="Trebuchet MS" w:hAnsi="Trebuchet MS" w:cs="Trebuchet MS"/>
          <w:color w:val="auto"/>
          <w:sz w:val="22"/>
          <w:szCs w:val="22"/>
        </w:rPr>
        <w:t xml:space="preserve"> morajo morebitna vprašanja in zahteve za pojasnila razpisne dokumentacije zastavljati v slovenskem jeziku. Na vprašanja, ki ne bodo zastavljena v slovenskem jeziku, </w:t>
      </w:r>
      <w:proofErr w:type="spellStart"/>
      <w:r w:rsidR="006D733A">
        <w:rPr>
          <w:rFonts w:ascii="Trebuchet MS" w:hAnsi="Trebuchet MS" w:cs="Trebuchet MS"/>
          <w:color w:val="auto"/>
          <w:sz w:val="22"/>
          <w:szCs w:val="22"/>
        </w:rPr>
        <w:t>koncedent</w:t>
      </w:r>
      <w:proofErr w:type="spellEnd"/>
      <w:r w:rsidRPr="00810AC4">
        <w:rPr>
          <w:rFonts w:ascii="Trebuchet MS" w:hAnsi="Trebuchet MS" w:cs="Trebuchet MS"/>
          <w:color w:val="auto"/>
          <w:sz w:val="22"/>
          <w:szCs w:val="22"/>
        </w:rPr>
        <w:t xml:space="preserve"> ne bo odgovarjal. </w:t>
      </w:r>
      <w:proofErr w:type="spellStart"/>
      <w:r w:rsidR="006D733A">
        <w:rPr>
          <w:rFonts w:ascii="Trebuchet MS" w:hAnsi="Trebuchet MS" w:cs="Trebuchet MS"/>
          <w:color w:val="auto"/>
          <w:sz w:val="22"/>
          <w:szCs w:val="22"/>
        </w:rPr>
        <w:t>Koncedent</w:t>
      </w:r>
      <w:proofErr w:type="spellEnd"/>
      <w:r w:rsidRPr="00810AC4">
        <w:rPr>
          <w:rFonts w:ascii="Trebuchet MS" w:hAnsi="Trebuchet MS" w:cs="Trebuchet MS"/>
          <w:color w:val="auto"/>
          <w:sz w:val="22"/>
          <w:szCs w:val="22"/>
        </w:rPr>
        <w:t xml:space="preserve"> bo na vprašanja odgovarjal v slovenskem jeziku. </w:t>
      </w:r>
      <w:r w:rsidRPr="00F06624">
        <w:rPr>
          <w:rFonts w:ascii="Trebuchet MS" w:hAnsi="Trebuchet MS" w:cs="Trebuchet MS"/>
          <w:color w:val="auto"/>
          <w:sz w:val="22"/>
          <w:szCs w:val="22"/>
        </w:rPr>
        <w:t>P</w:t>
      </w:r>
      <w:r w:rsidR="00D2604A" w:rsidRPr="00F06624">
        <w:rPr>
          <w:rFonts w:ascii="Trebuchet MS" w:hAnsi="Trebuchet MS" w:cs="Trebuchet MS"/>
          <w:color w:val="auto"/>
          <w:sz w:val="22"/>
          <w:szCs w:val="22"/>
        </w:rPr>
        <w:t>rijavitelji</w:t>
      </w:r>
      <w:r w:rsidRPr="00F06624">
        <w:rPr>
          <w:rFonts w:ascii="Trebuchet MS" w:hAnsi="Trebuchet MS" w:cs="Trebuchet MS"/>
          <w:color w:val="auto"/>
          <w:sz w:val="22"/>
          <w:szCs w:val="22"/>
        </w:rPr>
        <w:t xml:space="preserve"> lahko zastavijo vprašanje</w:t>
      </w:r>
      <w:r w:rsidRPr="00C02DEF">
        <w:rPr>
          <w:rFonts w:ascii="Trebuchet MS" w:hAnsi="Trebuchet MS" w:cs="Trebuchet MS"/>
          <w:color w:val="auto"/>
          <w:sz w:val="22"/>
          <w:szCs w:val="22"/>
        </w:rPr>
        <w:t xml:space="preserve"> v skladu z zgoraj navedenim </w:t>
      </w:r>
      <w:r w:rsidRPr="00C02DEF">
        <w:rPr>
          <w:rFonts w:ascii="Trebuchet MS" w:hAnsi="Trebuchet MS" w:cs="Trebuchet MS"/>
          <w:b/>
          <w:bCs/>
          <w:color w:val="auto"/>
          <w:sz w:val="22"/>
          <w:szCs w:val="22"/>
          <w:highlight w:val="lightGray"/>
          <w:shd w:val="clear" w:color="auto" w:fill="D9D9D9" w:themeFill="background1" w:themeFillShade="D9"/>
        </w:rPr>
        <w:t xml:space="preserve">do </w:t>
      </w:r>
      <w:r w:rsidR="004F7A58">
        <w:rPr>
          <w:rFonts w:ascii="Trebuchet MS" w:hAnsi="Trebuchet MS" w:cs="Trebuchet MS"/>
          <w:b/>
          <w:bCs/>
          <w:color w:val="auto"/>
          <w:sz w:val="22"/>
          <w:szCs w:val="22"/>
          <w:highlight w:val="lightGray"/>
          <w:shd w:val="clear" w:color="auto" w:fill="D9D9D9" w:themeFill="background1" w:themeFillShade="D9"/>
        </w:rPr>
        <w:t>1</w:t>
      </w:r>
      <w:r w:rsidR="00F06624">
        <w:rPr>
          <w:rFonts w:ascii="Trebuchet MS" w:hAnsi="Trebuchet MS" w:cs="Trebuchet MS"/>
          <w:b/>
          <w:bCs/>
          <w:color w:val="auto"/>
          <w:sz w:val="22"/>
          <w:szCs w:val="22"/>
          <w:highlight w:val="lightGray"/>
          <w:shd w:val="clear" w:color="auto" w:fill="D9D9D9" w:themeFill="background1" w:themeFillShade="D9"/>
        </w:rPr>
        <w:t>3</w:t>
      </w:r>
      <w:r w:rsidRPr="00C02DEF">
        <w:rPr>
          <w:rFonts w:ascii="Trebuchet MS" w:hAnsi="Trebuchet MS" w:cs="Trebuchet MS"/>
          <w:b/>
          <w:bCs/>
          <w:color w:val="auto"/>
          <w:sz w:val="22"/>
          <w:szCs w:val="22"/>
          <w:highlight w:val="lightGray"/>
        </w:rPr>
        <w:t xml:space="preserve">. </w:t>
      </w:r>
      <w:r w:rsidR="004F7A58">
        <w:rPr>
          <w:rFonts w:ascii="Trebuchet MS" w:hAnsi="Trebuchet MS" w:cs="Trebuchet MS"/>
          <w:b/>
          <w:bCs/>
          <w:color w:val="auto"/>
          <w:sz w:val="22"/>
          <w:szCs w:val="22"/>
          <w:highlight w:val="lightGray"/>
        </w:rPr>
        <w:t>4</w:t>
      </w:r>
      <w:r w:rsidRPr="00C02DEF">
        <w:rPr>
          <w:rFonts w:ascii="Trebuchet MS" w:hAnsi="Trebuchet MS" w:cs="Trebuchet MS"/>
          <w:b/>
          <w:bCs/>
          <w:color w:val="auto"/>
          <w:sz w:val="22"/>
          <w:szCs w:val="22"/>
          <w:highlight w:val="lightGray"/>
        </w:rPr>
        <w:t>. 202</w:t>
      </w:r>
      <w:r w:rsidR="00D2604A">
        <w:rPr>
          <w:rFonts w:ascii="Trebuchet MS" w:hAnsi="Trebuchet MS" w:cs="Trebuchet MS"/>
          <w:b/>
          <w:bCs/>
          <w:color w:val="auto"/>
          <w:sz w:val="22"/>
          <w:szCs w:val="22"/>
          <w:highlight w:val="lightGray"/>
        </w:rPr>
        <w:t>6</w:t>
      </w:r>
      <w:r w:rsidRPr="00C02DEF">
        <w:rPr>
          <w:rFonts w:ascii="Trebuchet MS" w:hAnsi="Trebuchet MS" w:cs="Trebuchet MS"/>
          <w:b/>
          <w:bCs/>
          <w:color w:val="auto"/>
          <w:sz w:val="22"/>
          <w:szCs w:val="22"/>
          <w:highlight w:val="lightGray"/>
        </w:rPr>
        <w:t xml:space="preserve"> do 1</w:t>
      </w:r>
      <w:r w:rsidR="004F7A58">
        <w:rPr>
          <w:rFonts w:ascii="Trebuchet MS" w:hAnsi="Trebuchet MS" w:cs="Trebuchet MS"/>
          <w:b/>
          <w:bCs/>
          <w:color w:val="auto"/>
          <w:sz w:val="22"/>
          <w:szCs w:val="22"/>
          <w:highlight w:val="lightGray"/>
        </w:rPr>
        <w:t>2</w:t>
      </w:r>
      <w:r w:rsidRPr="00C02DEF">
        <w:rPr>
          <w:rFonts w:ascii="Trebuchet MS" w:hAnsi="Trebuchet MS" w:cs="Trebuchet MS"/>
          <w:b/>
          <w:bCs/>
          <w:color w:val="auto"/>
          <w:sz w:val="22"/>
          <w:szCs w:val="22"/>
          <w:highlight w:val="lightGray"/>
        </w:rPr>
        <w:t>:00</w:t>
      </w:r>
      <w:r w:rsidRPr="00C02DEF">
        <w:rPr>
          <w:rFonts w:ascii="Trebuchet MS" w:hAnsi="Trebuchet MS" w:cs="Trebuchet MS"/>
          <w:color w:val="auto"/>
          <w:sz w:val="22"/>
          <w:szCs w:val="22"/>
        </w:rPr>
        <w:t xml:space="preserve">. </w:t>
      </w:r>
      <w:proofErr w:type="spellStart"/>
      <w:r w:rsidR="006D733A">
        <w:rPr>
          <w:rFonts w:ascii="Trebuchet MS" w:hAnsi="Trebuchet MS" w:cs="Trebuchet MS"/>
          <w:color w:val="auto"/>
          <w:sz w:val="22"/>
          <w:szCs w:val="22"/>
        </w:rPr>
        <w:t>Koncedent</w:t>
      </w:r>
      <w:proofErr w:type="spellEnd"/>
      <w:r w:rsidRPr="00C02DEF">
        <w:rPr>
          <w:rFonts w:ascii="Trebuchet MS" w:hAnsi="Trebuchet MS" w:cs="Trebuchet MS"/>
          <w:color w:val="auto"/>
          <w:sz w:val="22"/>
          <w:szCs w:val="22"/>
        </w:rPr>
        <w:t xml:space="preserve"> bo na vprašanja odgovoril najkasneje </w:t>
      </w:r>
      <w:r w:rsidRPr="00C02DEF">
        <w:rPr>
          <w:rFonts w:ascii="Trebuchet MS" w:hAnsi="Trebuchet MS" w:cs="Trebuchet MS"/>
          <w:b/>
          <w:bCs/>
          <w:color w:val="auto"/>
          <w:sz w:val="22"/>
          <w:szCs w:val="22"/>
        </w:rPr>
        <w:t>šest dni pred iztekom roka za oddajo p</w:t>
      </w:r>
      <w:r w:rsidR="006D733A">
        <w:rPr>
          <w:rFonts w:ascii="Trebuchet MS" w:hAnsi="Trebuchet MS" w:cs="Trebuchet MS"/>
          <w:b/>
          <w:bCs/>
          <w:color w:val="auto"/>
          <w:sz w:val="22"/>
          <w:szCs w:val="22"/>
        </w:rPr>
        <w:t>rijav</w:t>
      </w:r>
      <w:r w:rsidRPr="00C02DEF">
        <w:rPr>
          <w:rFonts w:ascii="Trebuchet MS" w:hAnsi="Trebuchet MS" w:cs="Trebuchet MS"/>
          <w:color w:val="auto"/>
          <w:sz w:val="22"/>
          <w:szCs w:val="22"/>
        </w:rPr>
        <w:t>, pod pogojem, da je bila zahteva posredovana pravočasno.</w:t>
      </w:r>
      <w:r w:rsidRPr="00810AC4">
        <w:rPr>
          <w:rFonts w:ascii="Trebuchet MS" w:hAnsi="Trebuchet MS" w:cs="Trebuchet MS"/>
          <w:color w:val="auto"/>
          <w:sz w:val="22"/>
          <w:szCs w:val="22"/>
        </w:rPr>
        <w:t xml:space="preserve"> </w:t>
      </w:r>
    </w:p>
    <w:p w14:paraId="4DEFB055" w14:textId="77777777" w:rsidR="00583DC0" w:rsidRDefault="00583DC0" w:rsidP="00423689">
      <w:pPr>
        <w:pStyle w:val="Default"/>
        <w:ind w:right="-284"/>
        <w:jc w:val="both"/>
        <w:rPr>
          <w:rFonts w:ascii="Trebuchet MS" w:hAnsi="Trebuchet MS"/>
          <w:sz w:val="22"/>
          <w:szCs w:val="22"/>
        </w:rPr>
      </w:pPr>
    </w:p>
    <w:p w14:paraId="0058B89B" w14:textId="5802DDB8" w:rsidR="00E27ACE" w:rsidRPr="007444CC" w:rsidRDefault="00E27ACE" w:rsidP="00423689">
      <w:pPr>
        <w:pStyle w:val="Default"/>
        <w:ind w:right="-284"/>
        <w:jc w:val="both"/>
        <w:rPr>
          <w:rFonts w:ascii="Trebuchet MS" w:hAnsi="Trebuchet MS"/>
          <w:b/>
          <w:bCs/>
          <w:color w:val="auto"/>
          <w:sz w:val="22"/>
          <w:szCs w:val="22"/>
          <w:u w:val="single"/>
        </w:rPr>
      </w:pPr>
      <w:r w:rsidRPr="007444CC">
        <w:rPr>
          <w:rFonts w:ascii="Trebuchet MS" w:hAnsi="Trebuchet MS"/>
          <w:b/>
          <w:bCs/>
          <w:color w:val="auto"/>
          <w:sz w:val="22"/>
          <w:szCs w:val="22"/>
          <w:u w:val="single"/>
        </w:rPr>
        <w:t>1</w:t>
      </w:r>
      <w:r w:rsidR="007444CC" w:rsidRPr="007444CC">
        <w:rPr>
          <w:rFonts w:ascii="Trebuchet MS" w:hAnsi="Trebuchet MS"/>
          <w:b/>
          <w:bCs/>
          <w:color w:val="auto"/>
          <w:sz w:val="22"/>
          <w:szCs w:val="22"/>
          <w:u w:val="single"/>
        </w:rPr>
        <w:t>1</w:t>
      </w:r>
      <w:r w:rsidRPr="007444CC">
        <w:rPr>
          <w:rFonts w:ascii="Trebuchet MS" w:hAnsi="Trebuchet MS"/>
          <w:b/>
          <w:bCs/>
          <w:color w:val="auto"/>
          <w:sz w:val="22"/>
          <w:szCs w:val="22"/>
          <w:u w:val="single"/>
        </w:rPr>
        <w:t>.</w:t>
      </w:r>
      <w:r w:rsidR="007444CC" w:rsidRPr="007444CC">
        <w:rPr>
          <w:rFonts w:ascii="Trebuchet MS" w:hAnsi="Trebuchet MS"/>
          <w:b/>
          <w:bCs/>
          <w:color w:val="auto"/>
          <w:sz w:val="22"/>
          <w:szCs w:val="22"/>
          <w:u w:val="single"/>
        </w:rPr>
        <w:t>3</w:t>
      </w:r>
      <w:r w:rsidRPr="007444CC">
        <w:rPr>
          <w:rFonts w:ascii="Trebuchet MS" w:hAnsi="Trebuchet MS"/>
          <w:b/>
          <w:bCs/>
          <w:color w:val="auto"/>
          <w:sz w:val="22"/>
          <w:szCs w:val="22"/>
          <w:u w:val="single"/>
        </w:rPr>
        <w:t xml:space="preserve">. Sestava razpisne dokumentacije </w:t>
      </w:r>
    </w:p>
    <w:p w14:paraId="66AEBF6A" w14:textId="77777777" w:rsidR="00E27ACE" w:rsidRPr="00FA167C" w:rsidRDefault="00E27ACE" w:rsidP="00423689">
      <w:pPr>
        <w:pStyle w:val="Default"/>
        <w:ind w:right="-284"/>
        <w:jc w:val="both"/>
        <w:rPr>
          <w:rFonts w:ascii="Trebuchet MS" w:hAnsi="Trebuchet MS"/>
          <w:b/>
          <w:bCs/>
          <w:color w:val="auto"/>
          <w:sz w:val="22"/>
          <w:szCs w:val="22"/>
        </w:rPr>
      </w:pPr>
    </w:p>
    <w:p w14:paraId="58F22CAF" w14:textId="77777777" w:rsidR="00E27ACE" w:rsidRPr="00FA167C" w:rsidRDefault="00E27ACE" w:rsidP="00423689">
      <w:pPr>
        <w:pStyle w:val="Default"/>
        <w:ind w:right="-284"/>
        <w:jc w:val="both"/>
        <w:rPr>
          <w:rFonts w:ascii="Trebuchet MS" w:hAnsi="Trebuchet MS"/>
          <w:bCs/>
          <w:color w:val="auto"/>
          <w:sz w:val="22"/>
          <w:szCs w:val="22"/>
        </w:rPr>
      </w:pPr>
      <w:r w:rsidRPr="00FA167C">
        <w:rPr>
          <w:rFonts w:ascii="Trebuchet MS" w:hAnsi="Trebuchet MS"/>
          <w:bCs/>
          <w:color w:val="auto"/>
          <w:sz w:val="22"/>
          <w:szCs w:val="22"/>
        </w:rPr>
        <w:t>Razpisno dokumentacijo v tem postopku</w:t>
      </w:r>
      <w:r>
        <w:rPr>
          <w:rFonts w:ascii="Trebuchet MS" w:hAnsi="Trebuchet MS"/>
          <w:bCs/>
          <w:color w:val="auto"/>
          <w:sz w:val="22"/>
          <w:szCs w:val="22"/>
        </w:rPr>
        <w:t xml:space="preserve"> javnega razpisa</w:t>
      </w:r>
      <w:r w:rsidRPr="00FA167C">
        <w:rPr>
          <w:rFonts w:ascii="Trebuchet MS" w:hAnsi="Trebuchet MS"/>
          <w:bCs/>
          <w:color w:val="auto"/>
          <w:sz w:val="22"/>
          <w:szCs w:val="22"/>
        </w:rPr>
        <w:t xml:space="preserve"> sestavljajo:</w:t>
      </w:r>
    </w:p>
    <w:p w14:paraId="5DA9225E" w14:textId="77777777" w:rsidR="00E27ACE" w:rsidRPr="00FA167C" w:rsidRDefault="00E27ACE" w:rsidP="00423689">
      <w:pPr>
        <w:pStyle w:val="Default"/>
        <w:numPr>
          <w:ilvl w:val="0"/>
          <w:numId w:val="4"/>
        </w:numPr>
        <w:ind w:right="-284"/>
        <w:jc w:val="both"/>
        <w:rPr>
          <w:rFonts w:ascii="Trebuchet MS" w:hAnsi="Trebuchet MS"/>
          <w:color w:val="auto"/>
          <w:sz w:val="22"/>
          <w:szCs w:val="22"/>
        </w:rPr>
      </w:pPr>
      <w:r w:rsidRPr="00FA167C">
        <w:rPr>
          <w:rFonts w:ascii="Trebuchet MS" w:hAnsi="Trebuchet MS"/>
          <w:bCs/>
          <w:color w:val="auto"/>
          <w:sz w:val="22"/>
          <w:szCs w:val="22"/>
        </w:rPr>
        <w:t>Povabilo k oddaji p</w:t>
      </w:r>
      <w:r>
        <w:rPr>
          <w:rFonts w:ascii="Trebuchet MS" w:hAnsi="Trebuchet MS"/>
          <w:bCs/>
          <w:color w:val="auto"/>
          <w:sz w:val="22"/>
          <w:szCs w:val="22"/>
        </w:rPr>
        <w:t>rijave</w:t>
      </w:r>
      <w:r w:rsidRPr="00FA167C">
        <w:rPr>
          <w:rFonts w:ascii="Trebuchet MS" w:hAnsi="Trebuchet MS"/>
          <w:bCs/>
          <w:color w:val="auto"/>
          <w:sz w:val="22"/>
          <w:szCs w:val="22"/>
        </w:rPr>
        <w:t>;</w:t>
      </w:r>
    </w:p>
    <w:p w14:paraId="3C986676" w14:textId="1063FC4F" w:rsidR="00E27ACE" w:rsidRPr="00FA167C" w:rsidRDefault="00E27ACE" w:rsidP="00423689">
      <w:pPr>
        <w:pStyle w:val="Default"/>
        <w:numPr>
          <w:ilvl w:val="0"/>
          <w:numId w:val="4"/>
        </w:numPr>
        <w:ind w:right="-284"/>
        <w:jc w:val="both"/>
        <w:rPr>
          <w:rFonts w:ascii="Trebuchet MS" w:hAnsi="Trebuchet MS"/>
          <w:color w:val="auto"/>
          <w:sz w:val="22"/>
          <w:szCs w:val="22"/>
        </w:rPr>
      </w:pPr>
      <w:r w:rsidRPr="00FA167C">
        <w:rPr>
          <w:rFonts w:ascii="Trebuchet MS" w:hAnsi="Trebuchet MS"/>
          <w:bCs/>
          <w:color w:val="auto"/>
          <w:sz w:val="22"/>
          <w:szCs w:val="22"/>
        </w:rPr>
        <w:t>Navodila p</w:t>
      </w:r>
      <w:r w:rsidR="0051758C">
        <w:rPr>
          <w:rFonts w:ascii="Trebuchet MS" w:hAnsi="Trebuchet MS"/>
          <w:bCs/>
          <w:color w:val="auto"/>
          <w:sz w:val="22"/>
          <w:szCs w:val="22"/>
        </w:rPr>
        <w:t>rijaviteljem</w:t>
      </w:r>
      <w:r w:rsidRPr="00FA167C">
        <w:rPr>
          <w:rFonts w:ascii="Trebuchet MS" w:hAnsi="Trebuchet MS"/>
          <w:bCs/>
          <w:color w:val="auto"/>
          <w:sz w:val="22"/>
          <w:szCs w:val="22"/>
        </w:rPr>
        <w:t xml:space="preserve"> za izdelavo </w:t>
      </w:r>
      <w:r>
        <w:rPr>
          <w:rFonts w:ascii="Trebuchet MS" w:hAnsi="Trebuchet MS"/>
          <w:bCs/>
          <w:color w:val="auto"/>
          <w:sz w:val="22"/>
          <w:szCs w:val="22"/>
        </w:rPr>
        <w:t>prijave</w:t>
      </w:r>
      <w:r w:rsidRPr="00FA167C">
        <w:rPr>
          <w:rFonts w:ascii="Trebuchet MS" w:hAnsi="Trebuchet MS"/>
          <w:color w:val="auto"/>
          <w:sz w:val="22"/>
          <w:szCs w:val="22"/>
        </w:rPr>
        <w:t xml:space="preserve">; </w:t>
      </w:r>
    </w:p>
    <w:p w14:paraId="3D9F8F70" w14:textId="77777777" w:rsidR="00E27ACE" w:rsidRPr="00FA167C" w:rsidRDefault="00E27ACE" w:rsidP="00423689">
      <w:pPr>
        <w:pStyle w:val="Default"/>
        <w:numPr>
          <w:ilvl w:val="0"/>
          <w:numId w:val="4"/>
        </w:numPr>
        <w:ind w:right="-284"/>
        <w:jc w:val="both"/>
        <w:rPr>
          <w:rFonts w:ascii="Trebuchet MS" w:hAnsi="Trebuchet MS"/>
          <w:color w:val="auto"/>
          <w:sz w:val="22"/>
          <w:szCs w:val="22"/>
        </w:rPr>
      </w:pPr>
      <w:r w:rsidRPr="00FA167C">
        <w:rPr>
          <w:rFonts w:ascii="Trebuchet MS" w:hAnsi="Trebuchet MS"/>
          <w:color w:val="auto"/>
          <w:sz w:val="22"/>
          <w:szCs w:val="22"/>
        </w:rPr>
        <w:t>Obrazci za pripravo p</w:t>
      </w:r>
      <w:r>
        <w:rPr>
          <w:rFonts w:ascii="Trebuchet MS" w:hAnsi="Trebuchet MS"/>
          <w:color w:val="auto"/>
          <w:sz w:val="22"/>
          <w:szCs w:val="22"/>
        </w:rPr>
        <w:t>rijave</w:t>
      </w:r>
      <w:r w:rsidRPr="00FA167C">
        <w:rPr>
          <w:rFonts w:ascii="Trebuchet MS" w:hAnsi="Trebuchet MS"/>
          <w:color w:val="auto"/>
          <w:sz w:val="22"/>
          <w:szCs w:val="22"/>
        </w:rPr>
        <w:t>:</w:t>
      </w:r>
    </w:p>
    <w:p w14:paraId="2D4E9BF9" w14:textId="5FF49777" w:rsidR="00E27ACE" w:rsidRPr="00FA167C" w:rsidRDefault="00E27ACE" w:rsidP="00423689">
      <w:pPr>
        <w:pStyle w:val="Default"/>
        <w:numPr>
          <w:ilvl w:val="0"/>
          <w:numId w:val="5"/>
        </w:numPr>
        <w:ind w:right="-284"/>
        <w:jc w:val="both"/>
        <w:rPr>
          <w:rFonts w:ascii="Trebuchet MS" w:hAnsi="Trebuchet MS"/>
          <w:bCs/>
          <w:color w:val="auto"/>
          <w:sz w:val="22"/>
          <w:szCs w:val="22"/>
        </w:rPr>
      </w:pPr>
      <w:r w:rsidRPr="00FA167C">
        <w:rPr>
          <w:rFonts w:ascii="Trebuchet MS" w:hAnsi="Trebuchet MS"/>
          <w:bCs/>
          <w:color w:val="auto"/>
          <w:sz w:val="22"/>
          <w:szCs w:val="22"/>
        </w:rPr>
        <w:t xml:space="preserve">obrazec </w:t>
      </w:r>
      <w:r w:rsidR="00D51801">
        <w:rPr>
          <w:rFonts w:ascii="Trebuchet MS" w:hAnsi="Trebuchet MS"/>
          <w:bCs/>
          <w:color w:val="auto"/>
          <w:sz w:val="22"/>
          <w:szCs w:val="22"/>
        </w:rPr>
        <w:t>Pisemska ovojnica</w:t>
      </w:r>
      <w:r w:rsidRPr="00FA167C">
        <w:rPr>
          <w:rFonts w:ascii="Trebuchet MS" w:hAnsi="Trebuchet MS"/>
          <w:bCs/>
          <w:color w:val="auto"/>
          <w:sz w:val="22"/>
          <w:szCs w:val="22"/>
        </w:rPr>
        <w:t xml:space="preserve"> (Obr_0);</w:t>
      </w:r>
    </w:p>
    <w:p w14:paraId="3BC26298" w14:textId="301D6956" w:rsidR="00E27ACE" w:rsidRDefault="00E27ACE" w:rsidP="00423689">
      <w:pPr>
        <w:pStyle w:val="Default"/>
        <w:numPr>
          <w:ilvl w:val="0"/>
          <w:numId w:val="5"/>
        </w:numPr>
        <w:ind w:right="-284"/>
        <w:jc w:val="both"/>
        <w:rPr>
          <w:rFonts w:ascii="Trebuchet MS" w:hAnsi="Trebuchet MS"/>
          <w:bCs/>
          <w:color w:val="auto"/>
          <w:sz w:val="22"/>
          <w:szCs w:val="22"/>
        </w:rPr>
      </w:pPr>
      <w:r w:rsidRPr="00FA167C">
        <w:rPr>
          <w:rFonts w:ascii="Trebuchet MS" w:hAnsi="Trebuchet MS"/>
          <w:bCs/>
          <w:color w:val="auto"/>
          <w:sz w:val="22"/>
          <w:szCs w:val="22"/>
        </w:rPr>
        <w:t>obrazec P</w:t>
      </w:r>
      <w:r w:rsidR="00D51801">
        <w:rPr>
          <w:rFonts w:ascii="Trebuchet MS" w:hAnsi="Trebuchet MS"/>
          <w:bCs/>
          <w:color w:val="auto"/>
          <w:sz w:val="22"/>
          <w:szCs w:val="22"/>
        </w:rPr>
        <w:t>rijava</w:t>
      </w:r>
      <w:r w:rsidRPr="00FA167C">
        <w:rPr>
          <w:rFonts w:ascii="Trebuchet MS" w:hAnsi="Trebuchet MS"/>
          <w:bCs/>
          <w:color w:val="auto"/>
          <w:sz w:val="22"/>
          <w:szCs w:val="22"/>
        </w:rPr>
        <w:t xml:space="preserve"> (Obr_1);</w:t>
      </w:r>
    </w:p>
    <w:p w14:paraId="735EDA96" w14:textId="427DFE14" w:rsidR="00F82241" w:rsidRPr="00FA167C" w:rsidRDefault="00F82241" w:rsidP="00423689">
      <w:pPr>
        <w:pStyle w:val="Default"/>
        <w:numPr>
          <w:ilvl w:val="0"/>
          <w:numId w:val="5"/>
        </w:numPr>
        <w:ind w:right="-284"/>
        <w:jc w:val="both"/>
        <w:rPr>
          <w:rFonts w:ascii="Trebuchet MS" w:hAnsi="Trebuchet MS"/>
          <w:bCs/>
          <w:color w:val="auto"/>
          <w:sz w:val="22"/>
          <w:szCs w:val="22"/>
        </w:rPr>
      </w:pPr>
      <w:r>
        <w:rPr>
          <w:rFonts w:ascii="Trebuchet MS" w:hAnsi="Trebuchet MS"/>
          <w:bCs/>
          <w:color w:val="auto"/>
          <w:sz w:val="22"/>
          <w:szCs w:val="22"/>
        </w:rPr>
        <w:t>obrazec Ponudbena cena (Obr_2);</w:t>
      </w:r>
    </w:p>
    <w:p w14:paraId="2B4D3178" w14:textId="04B7A947" w:rsidR="00E27ACE" w:rsidRPr="00FA167C" w:rsidRDefault="00E27ACE" w:rsidP="00423689">
      <w:pPr>
        <w:pStyle w:val="Default"/>
        <w:numPr>
          <w:ilvl w:val="0"/>
          <w:numId w:val="5"/>
        </w:numPr>
        <w:ind w:right="-284"/>
        <w:jc w:val="both"/>
        <w:rPr>
          <w:rFonts w:ascii="Trebuchet MS" w:hAnsi="Trebuchet MS"/>
          <w:bCs/>
          <w:color w:val="auto"/>
          <w:sz w:val="22"/>
          <w:szCs w:val="22"/>
        </w:rPr>
      </w:pPr>
      <w:r w:rsidRPr="00FA167C">
        <w:rPr>
          <w:rFonts w:ascii="Trebuchet MS" w:hAnsi="Trebuchet MS"/>
          <w:bCs/>
          <w:color w:val="auto"/>
          <w:sz w:val="22"/>
          <w:szCs w:val="22"/>
        </w:rPr>
        <w:t>obrazec Izjava p</w:t>
      </w:r>
      <w:r>
        <w:rPr>
          <w:rFonts w:ascii="Trebuchet MS" w:hAnsi="Trebuchet MS"/>
          <w:bCs/>
          <w:color w:val="auto"/>
          <w:sz w:val="22"/>
          <w:szCs w:val="22"/>
        </w:rPr>
        <w:t>rijavitelja</w:t>
      </w:r>
      <w:r w:rsidRPr="00FA167C">
        <w:rPr>
          <w:rFonts w:ascii="Trebuchet MS" w:hAnsi="Trebuchet MS"/>
          <w:bCs/>
          <w:color w:val="auto"/>
          <w:sz w:val="22"/>
          <w:szCs w:val="22"/>
        </w:rPr>
        <w:t xml:space="preserve"> o sprejemu pogojev javnega </w:t>
      </w:r>
      <w:r>
        <w:rPr>
          <w:rFonts w:ascii="Trebuchet MS" w:hAnsi="Trebuchet MS"/>
          <w:bCs/>
          <w:color w:val="auto"/>
          <w:sz w:val="22"/>
          <w:szCs w:val="22"/>
        </w:rPr>
        <w:t>razpisa</w:t>
      </w:r>
      <w:r w:rsidRPr="00FA167C">
        <w:rPr>
          <w:rFonts w:ascii="Trebuchet MS" w:hAnsi="Trebuchet MS"/>
          <w:bCs/>
          <w:color w:val="auto"/>
          <w:sz w:val="22"/>
          <w:szCs w:val="22"/>
        </w:rPr>
        <w:t xml:space="preserve"> (Obr_</w:t>
      </w:r>
      <w:r w:rsidR="00F82241">
        <w:rPr>
          <w:rFonts w:ascii="Trebuchet MS" w:hAnsi="Trebuchet MS"/>
          <w:bCs/>
          <w:color w:val="auto"/>
          <w:sz w:val="22"/>
          <w:szCs w:val="22"/>
        </w:rPr>
        <w:t>3</w:t>
      </w:r>
      <w:r w:rsidRPr="00FA167C">
        <w:rPr>
          <w:rFonts w:ascii="Trebuchet MS" w:hAnsi="Trebuchet MS"/>
          <w:bCs/>
          <w:color w:val="auto"/>
          <w:sz w:val="22"/>
          <w:szCs w:val="22"/>
        </w:rPr>
        <w:t>);</w:t>
      </w:r>
    </w:p>
    <w:p w14:paraId="4B6F90AD" w14:textId="4E296115" w:rsidR="00E27ACE" w:rsidRPr="00F82241" w:rsidRDefault="00E27ACE" w:rsidP="00423689">
      <w:pPr>
        <w:pStyle w:val="Default"/>
        <w:numPr>
          <w:ilvl w:val="0"/>
          <w:numId w:val="5"/>
        </w:numPr>
        <w:ind w:right="-284"/>
        <w:jc w:val="both"/>
        <w:rPr>
          <w:rFonts w:ascii="Trebuchet MS" w:hAnsi="Trebuchet MS"/>
          <w:bCs/>
          <w:color w:val="auto"/>
          <w:sz w:val="22"/>
          <w:szCs w:val="22"/>
        </w:rPr>
      </w:pPr>
      <w:r w:rsidRPr="00F82241">
        <w:rPr>
          <w:rFonts w:ascii="Trebuchet MS" w:hAnsi="Trebuchet MS"/>
          <w:bCs/>
          <w:color w:val="auto"/>
          <w:sz w:val="22"/>
          <w:szCs w:val="22"/>
        </w:rPr>
        <w:t>obrazec Skupna prijava (Obr_</w:t>
      </w:r>
      <w:r w:rsidR="00F82241" w:rsidRPr="00F82241">
        <w:rPr>
          <w:rFonts w:ascii="Trebuchet MS" w:hAnsi="Trebuchet MS"/>
          <w:bCs/>
          <w:color w:val="auto"/>
          <w:sz w:val="22"/>
          <w:szCs w:val="22"/>
        </w:rPr>
        <w:t>4</w:t>
      </w:r>
      <w:r w:rsidRPr="00F82241">
        <w:rPr>
          <w:rFonts w:ascii="Trebuchet MS" w:hAnsi="Trebuchet MS"/>
          <w:bCs/>
          <w:color w:val="auto"/>
          <w:sz w:val="22"/>
          <w:szCs w:val="22"/>
        </w:rPr>
        <w:t>);</w:t>
      </w:r>
    </w:p>
    <w:p w14:paraId="120E0CA6" w14:textId="3142A61E" w:rsidR="00E27ACE" w:rsidRPr="00F82241" w:rsidRDefault="00E27ACE" w:rsidP="00423689">
      <w:pPr>
        <w:pStyle w:val="Default"/>
        <w:numPr>
          <w:ilvl w:val="0"/>
          <w:numId w:val="5"/>
        </w:numPr>
        <w:ind w:right="-284"/>
        <w:jc w:val="both"/>
        <w:rPr>
          <w:rFonts w:ascii="Trebuchet MS" w:hAnsi="Trebuchet MS"/>
          <w:bCs/>
          <w:color w:val="auto"/>
          <w:sz w:val="22"/>
          <w:szCs w:val="22"/>
        </w:rPr>
      </w:pPr>
      <w:r w:rsidRPr="00F82241">
        <w:rPr>
          <w:rFonts w:ascii="Trebuchet MS" w:hAnsi="Trebuchet MS"/>
          <w:bCs/>
          <w:color w:val="auto"/>
          <w:sz w:val="22"/>
          <w:szCs w:val="22"/>
        </w:rPr>
        <w:t>obrazec Pooblastilo za podpis skupne prijave (Obr_</w:t>
      </w:r>
      <w:r w:rsidR="00F82241" w:rsidRPr="00F82241">
        <w:rPr>
          <w:rFonts w:ascii="Trebuchet MS" w:hAnsi="Trebuchet MS"/>
          <w:bCs/>
          <w:color w:val="auto"/>
          <w:sz w:val="22"/>
          <w:szCs w:val="22"/>
        </w:rPr>
        <w:t>4</w:t>
      </w:r>
      <w:r w:rsidRPr="00F82241">
        <w:rPr>
          <w:rFonts w:ascii="Trebuchet MS" w:hAnsi="Trebuchet MS"/>
          <w:bCs/>
          <w:color w:val="auto"/>
          <w:sz w:val="22"/>
          <w:szCs w:val="22"/>
        </w:rPr>
        <w:t>a);</w:t>
      </w:r>
    </w:p>
    <w:p w14:paraId="64EBA6A9" w14:textId="4D4DA5C8" w:rsidR="00F82241" w:rsidRDefault="00F82241" w:rsidP="00423689">
      <w:pPr>
        <w:pStyle w:val="Default"/>
        <w:numPr>
          <w:ilvl w:val="0"/>
          <w:numId w:val="5"/>
        </w:numPr>
        <w:ind w:right="-284"/>
        <w:jc w:val="both"/>
        <w:rPr>
          <w:rFonts w:ascii="Trebuchet MS" w:hAnsi="Trebuchet MS"/>
          <w:bCs/>
          <w:color w:val="auto"/>
          <w:sz w:val="22"/>
          <w:szCs w:val="22"/>
        </w:rPr>
      </w:pPr>
      <w:r w:rsidRPr="00292E35">
        <w:rPr>
          <w:rFonts w:ascii="Trebuchet MS" w:hAnsi="Trebuchet MS"/>
          <w:bCs/>
          <w:color w:val="auto"/>
          <w:sz w:val="22"/>
          <w:szCs w:val="22"/>
        </w:rPr>
        <w:t>obrazec Izjava o podizvajalcih (Obr_5);</w:t>
      </w:r>
    </w:p>
    <w:p w14:paraId="52D26296" w14:textId="3CB70C0B" w:rsidR="007E142E" w:rsidRPr="007E142E" w:rsidRDefault="007E142E" w:rsidP="007E142E">
      <w:pPr>
        <w:pStyle w:val="Odstavekseznama"/>
        <w:numPr>
          <w:ilvl w:val="0"/>
          <w:numId w:val="5"/>
        </w:numPr>
        <w:rPr>
          <w:rFonts w:ascii="Trebuchet MS" w:hAnsi="Trebuchet MS"/>
          <w:bCs/>
          <w:sz w:val="22"/>
          <w:szCs w:val="22"/>
        </w:rPr>
      </w:pPr>
      <w:r w:rsidRPr="007E142E">
        <w:rPr>
          <w:rFonts w:ascii="Trebuchet MS" w:hAnsi="Trebuchet MS"/>
          <w:bCs/>
          <w:sz w:val="22"/>
          <w:szCs w:val="22"/>
        </w:rPr>
        <w:t xml:space="preserve">obrazec Izjava podizvajalca o neposrednem plačilu </w:t>
      </w:r>
      <w:proofErr w:type="spellStart"/>
      <w:r w:rsidRPr="007E142E">
        <w:rPr>
          <w:rFonts w:ascii="Trebuchet MS" w:hAnsi="Trebuchet MS"/>
          <w:bCs/>
          <w:sz w:val="22"/>
          <w:szCs w:val="22"/>
        </w:rPr>
        <w:t>koncedenta</w:t>
      </w:r>
      <w:proofErr w:type="spellEnd"/>
      <w:r w:rsidRPr="007E142E">
        <w:rPr>
          <w:rFonts w:ascii="Trebuchet MS" w:hAnsi="Trebuchet MS"/>
          <w:bCs/>
          <w:sz w:val="22"/>
          <w:szCs w:val="22"/>
        </w:rPr>
        <w:t xml:space="preserve"> (Obr_5a);</w:t>
      </w:r>
    </w:p>
    <w:p w14:paraId="400800F0" w14:textId="677FD343" w:rsidR="00E27ACE" w:rsidRPr="00292E35" w:rsidRDefault="00E27ACE" w:rsidP="00423689">
      <w:pPr>
        <w:pStyle w:val="Default"/>
        <w:numPr>
          <w:ilvl w:val="0"/>
          <w:numId w:val="5"/>
        </w:numPr>
        <w:ind w:right="-284"/>
        <w:jc w:val="both"/>
        <w:rPr>
          <w:rFonts w:ascii="Trebuchet MS" w:hAnsi="Trebuchet MS"/>
          <w:bCs/>
          <w:color w:val="auto"/>
          <w:sz w:val="22"/>
          <w:szCs w:val="22"/>
        </w:rPr>
      </w:pPr>
      <w:r w:rsidRPr="00292E35">
        <w:rPr>
          <w:rFonts w:ascii="Trebuchet MS" w:hAnsi="Trebuchet MS"/>
          <w:bCs/>
          <w:color w:val="auto"/>
          <w:sz w:val="22"/>
          <w:szCs w:val="22"/>
        </w:rPr>
        <w:t>obrazec Izjava prijavitelja</w:t>
      </w:r>
      <w:r w:rsidR="00146BBD" w:rsidRPr="00292E35">
        <w:rPr>
          <w:rFonts w:ascii="Trebuchet MS" w:hAnsi="Trebuchet MS"/>
          <w:bCs/>
          <w:color w:val="auto"/>
          <w:sz w:val="22"/>
          <w:szCs w:val="22"/>
        </w:rPr>
        <w:t>/skupnega ponudnika/podizvajalca</w:t>
      </w:r>
      <w:r w:rsidRPr="00292E35">
        <w:rPr>
          <w:rFonts w:ascii="Trebuchet MS" w:hAnsi="Trebuchet MS"/>
          <w:bCs/>
          <w:color w:val="auto"/>
          <w:sz w:val="22"/>
          <w:szCs w:val="22"/>
        </w:rPr>
        <w:t xml:space="preserve"> o izpolnjevanju pogojev</w:t>
      </w:r>
      <w:r w:rsidR="00F82241" w:rsidRPr="00292E35">
        <w:rPr>
          <w:rFonts w:ascii="Trebuchet MS" w:hAnsi="Trebuchet MS"/>
          <w:bCs/>
          <w:color w:val="auto"/>
          <w:sz w:val="22"/>
          <w:szCs w:val="22"/>
        </w:rPr>
        <w:t xml:space="preserve"> s pooblastilom</w:t>
      </w:r>
      <w:r w:rsidRPr="00292E35">
        <w:rPr>
          <w:rFonts w:ascii="Trebuchet MS" w:hAnsi="Trebuchet MS"/>
          <w:bCs/>
          <w:color w:val="auto"/>
          <w:sz w:val="22"/>
          <w:szCs w:val="22"/>
        </w:rPr>
        <w:t xml:space="preserve"> (Obr_</w:t>
      </w:r>
      <w:r w:rsidR="00F82241" w:rsidRPr="00292E35">
        <w:rPr>
          <w:rFonts w:ascii="Trebuchet MS" w:hAnsi="Trebuchet MS"/>
          <w:bCs/>
          <w:color w:val="auto"/>
          <w:sz w:val="22"/>
          <w:szCs w:val="22"/>
        </w:rPr>
        <w:t>6</w:t>
      </w:r>
      <w:r w:rsidRPr="00292E35">
        <w:rPr>
          <w:rFonts w:ascii="Trebuchet MS" w:hAnsi="Trebuchet MS"/>
          <w:bCs/>
          <w:color w:val="auto"/>
          <w:sz w:val="22"/>
          <w:szCs w:val="22"/>
        </w:rPr>
        <w:t>);</w:t>
      </w:r>
    </w:p>
    <w:p w14:paraId="2FC5013E" w14:textId="7DD09A4B" w:rsidR="005242C0" w:rsidRPr="00292E35" w:rsidRDefault="005242C0" w:rsidP="00423689">
      <w:pPr>
        <w:pStyle w:val="Default"/>
        <w:numPr>
          <w:ilvl w:val="0"/>
          <w:numId w:val="5"/>
        </w:numPr>
        <w:ind w:right="-284"/>
        <w:jc w:val="both"/>
        <w:rPr>
          <w:rFonts w:ascii="Trebuchet MS" w:hAnsi="Trebuchet MS"/>
          <w:bCs/>
          <w:color w:val="auto"/>
          <w:sz w:val="22"/>
          <w:szCs w:val="22"/>
        </w:rPr>
      </w:pPr>
      <w:r w:rsidRPr="00292E35">
        <w:rPr>
          <w:rFonts w:ascii="Trebuchet MS" w:hAnsi="Trebuchet MS" w:cs="Trebuchet MS"/>
          <w:sz w:val="22"/>
          <w:szCs w:val="22"/>
        </w:rPr>
        <w:t>obrazec Izjava in pooblastilo osebe, ki je članica upravnega, vodstvenega ali nadzornega organa prijavitelja/podizvajalca/</w:t>
      </w:r>
      <w:r w:rsidR="00244D13" w:rsidRPr="00292E35">
        <w:rPr>
          <w:rFonts w:ascii="Trebuchet MS" w:hAnsi="Trebuchet MS" w:cs="Trebuchet MS"/>
          <w:sz w:val="22"/>
          <w:szCs w:val="22"/>
        </w:rPr>
        <w:t>skupnega ponudnika</w:t>
      </w:r>
      <w:r w:rsidRPr="00292E35">
        <w:rPr>
          <w:rFonts w:ascii="Trebuchet MS" w:hAnsi="Trebuchet MS" w:cs="Trebuchet MS"/>
          <w:sz w:val="22"/>
          <w:szCs w:val="22"/>
        </w:rPr>
        <w:t xml:space="preserve"> ali ki ima pooblastilo za zastopanje ali odločanje ali nadzor v njem (Obr_6a);</w:t>
      </w:r>
    </w:p>
    <w:p w14:paraId="2329308E" w14:textId="2A5DFF90" w:rsidR="00E27ACE" w:rsidRDefault="00E27ACE" w:rsidP="00423689">
      <w:pPr>
        <w:pStyle w:val="Default"/>
        <w:numPr>
          <w:ilvl w:val="0"/>
          <w:numId w:val="5"/>
        </w:numPr>
        <w:ind w:right="-284"/>
        <w:jc w:val="both"/>
        <w:rPr>
          <w:rFonts w:ascii="Trebuchet MS" w:hAnsi="Trebuchet MS"/>
          <w:bCs/>
          <w:color w:val="auto"/>
          <w:sz w:val="22"/>
          <w:szCs w:val="22"/>
        </w:rPr>
      </w:pPr>
      <w:r w:rsidRPr="00FA167C">
        <w:rPr>
          <w:rFonts w:ascii="Trebuchet MS" w:hAnsi="Trebuchet MS"/>
          <w:bCs/>
          <w:color w:val="auto"/>
          <w:sz w:val="22"/>
          <w:szCs w:val="22"/>
        </w:rPr>
        <w:t xml:space="preserve">obrazec Izjava o izpolnjevanju </w:t>
      </w:r>
      <w:r>
        <w:rPr>
          <w:rFonts w:ascii="Trebuchet MS" w:hAnsi="Trebuchet MS"/>
          <w:bCs/>
          <w:color w:val="auto"/>
          <w:sz w:val="22"/>
          <w:szCs w:val="22"/>
        </w:rPr>
        <w:t xml:space="preserve">tehnične in </w:t>
      </w:r>
      <w:r w:rsidRPr="00FA167C">
        <w:rPr>
          <w:rFonts w:ascii="Trebuchet MS" w:hAnsi="Trebuchet MS"/>
          <w:bCs/>
          <w:color w:val="auto"/>
          <w:sz w:val="22"/>
          <w:szCs w:val="22"/>
        </w:rPr>
        <w:t>kadrovsk</w:t>
      </w:r>
      <w:r>
        <w:rPr>
          <w:rFonts w:ascii="Trebuchet MS" w:hAnsi="Trebuchet MS"/>
          <w:bCs/>
          <w:color w:val="auto"/>
          <w:sz w:val="22"/>
          <w:szCs w:val="22"/>
        </w:rPr>
        <w:t>e sposobnosti</w:t>
      </w:r>
      <w:r w:rsidRPr="00FA167C">
        <w:rPr>
          <w:rFonts w:ascii="Trebuchet MS" w:hAnsi="Trebuchet MS"/>
          <w:bCs/>
          <w:color w:val="auto"/>
          <w:sz w:val="22"/>
          <w:szCs w:val="22"/>
        </w:rPr>
        <w:t xml:space="preserve"> (Obr_</w:t>
      </w:r>
      <w:r w:rsidR="007775AA">
        <w:rPr>
          <w:rFonts w:ascii="Trebuchet MS" w:hAnsi="Trebuchet MS"/>
          <w:bCs/>
          <w:color w:val="auto"/>
          <w:sz w:val="22"/>
          <w:szCs w:val="22"/>
        </w:rPr>
        <w:t>7</w:t>
      </w:r>
      <w:r w:rsidRPr="00FA167C">
        <w:rPr>
          <w:rFonts w:ascii="Trebuchet MS" w:hAnsi="Trebuchet MS"/>
          <w:bCs/>
          <w:color w:val="auto"/>
          <w:sz w:val="22"/>
          <w:szCs w:val="22"/>
        </w:rPr>
        <w:t>)</w:t>
      </w:r>
      <w:r>
        <w:rPr>
          <w:rFonts w:ascii="Trebuchet MS" w:hAnsi="Trebuchet MS"/>
          <w:bCs/>
          <w:color w:val="auto"/>
          <w:sz w:val="22"/>
          <w:szCs w:val="22"/>
        </w:rPr>
        <w:t>;</w:t>
      </w:r>
      <w:r w:rsidRPr="00FA167C">
        <w:rPr>
          <w:rFonts w:ascii="Trebuchet MS" w:hAnsi="Trebuchet MS"/>
          <w:bCs/>
          <w:color w:val="auto"/>
          <w:sz w:val="22"/>
          <w:szCs w:val="22"/>
        </w:rPr>
        <w:t xml:space="preserve"> </w:t>
      </w:r>
    </w:p>
    <w:p w14:paraId="3AEDE5EF" w14:textId="7BFEC216" w:rsidR="00F82241" w:rsidRPr="00FA167C" w:rsidRDefault="00F82241" w:rsidP="00423689">
      <w:pPr>
        <w:pStyle w:val="Default"/>
        <w:numPr>
          <w:ilvl w:val="0"/>
          <w:numId w:val="5"/>
        </w:numPr>
        <w:ind w:right="-284"/>
        <w:jc w:val="both"/>
        <w:rPr>
          <w:rFonts w:ascii="Trebuchet MS" w:hAnsi="Trebuchet MS"/>
          <w:bCs/>
          <w:color w:val="auto"/>
          <w:sz w:val="22"/>
          <w:szCs w:val="22"/>
        </w:rPr>
      </w:pPr>
      <w:r>
        <w:rPr>
          <w:rFonts w:ascii="Trebuchet MS" w:hAnsi="Trebuchet MS"/>
          <w:bCs/>
          <w:color w:val="auto"/>
          <w:sz w:val="22"/>
          <w:szCs w:val="22"/>
        </w:rPr>
        <w:t>obrazec Izvedbeni program zavetišča za opravljanje javne službe zagotavljanja zavetišča za zapuščene živali (Obr_</w:t>
      </w:r>
      <w:r w:rsidR="007775AA">
        <w:rPr>
          <w:rFonts w:ascii="Trebuchet MS" w:hAnsi="Trebuchet MS"/>
          <w:bCs/>
          <w:color w:val="auto"/>
          <w:sz w:val="22"/>
          <w:szCs w:val="22"/>
        </w:rPr>
        <w:t>8</w:t>
      </w:r>
      <w:r>
        <w:rPr>
          <w:rFonts w:ascii="Trebuchet MS" w:hAnsi="Trebuchet MS"/>
          <w:bCs/>
          <w:color w:val="auto"/>
          <w:sz w:val="22"/>
          <w:szCs w:val="22"/>
        </w:rPr>
        <w:t>);</w:t>
      </w:r>
    </w:p>
    <w:p w14:paraId="7E388A9A" w14:textId="620B1945" w:rsidR="00E27ACE" w:rsidRDefault="00E27ACE" w:rsidP="00423689">
      <w:pPr>
        <w:pStyle w:val="Default"/>
        <w:numPr>
          <w:ilvl w:val="0"/>
          <w:numId w:val="5"/>
        </w:numPr>
        <w:ind w:right="-284"/>
        <w:jc w:val="both"/>
        <w:rPr>
          <w:rFonts w:ascii="Trebuchet MS" w:hAnsi="Trebuchet MS"/>
          <w:bCs/>
          <w:color w:val="auto"/>
          <w:sz w:val="22"/>
          <w:szCs w:val="22"/>
        </w:rPr>
      </w:pPr>
      <w:r w:rsidRPr="00FA167C">
        <w:rPr>
          <w:rFonts w:ascii="Trebuchet MS" w:hAnsi="Trebuchet MS"/>
          <w:bCs/>
          <w:color w:val="auto"/>
          <w:sz w:val="22"/>
          <w:szCs w:val="22"/>
        </w:rPr>
        <w:t xml:space="preserve">obrazec Menična izjava </w:t>
      </w:r>
      <w:r w:rsidR="00F82241">
        <w:rPr>
          <w:rFonts w:ascii="Trebuchet MS" w:hAnsi="Trebuchet MS"/>
          <w:bCs/>
          <w:color w:val="auto"/>
          <w:sz w:val="22"/>
          <w:szCs w:val="22"/>
        </w:rPr>
        <w:t xml:space="preserve">za resnost prijave </w:t>
      </w:r>
      <w:r w:rsidRPr="00FA167C">
        <w:rPr>
          <w:rFonts w:ascii="Trebuchet MS" w:hAnsi="Trebuchet MS"/>
          <w:bCs/>
          <w:color w:val="auto"/>
          <w:sz w:val="22"/>
          <w:szCs w:val="22"/>
        </w:rPr>
        <w:t>s pooblastilom za izpolnitev in unovčenje menice (Obr_</w:t>
      </w:r>
      <w:r w:rsidR="007775AA">
        <w:rPr>
          <w:rFonts w:ascii="Trebuchet MS" w:hAnsi="Trebuchet MS"/>
          <w:bCs/>
          <w:color w:val="auto"/>
          <w:sz w:val="22"/>
          <w:szCs w:val="22"/>
        </w:rPr>
        <w:t>9</w:t>
      </w:r>
      <w:r w:rsidRPr="00FA167C">
        <w:rPr>
          <w:rFonts w:ascii="Trebuchet MS" w:hAnsi="Trebuchet MS"/>
          <w:bCs/>
          <w:color w:val="auto"/>
          <w:sz w:val="22"/>
          <w:szCs w:val="22"/>
        </w:rPr>
        <w:t>)</w:t>
      </w:r>
      <w:r>
        <w:rPr>
          <w:rFonts w:ascii="Trebuchet MS" w:hAnsi="Trebuchet MS"/>
          <w:bCs/>
          <w:color w:val="auto"/>
          <w:sz w:val="22"/>
          <w:szCs w:val="22"/>
        </w:rPr>
        <w:t>;</w:t>
      </w:r>
    </w:p>
    <w:p w14:paraId="5A2A4009" w14:textId="397FA914" w:rsidR="00E27ACE" w:rsidRPr="00D23B61" w:rsidRDefault="00E27ACE" w:rsidP="00423689">
      <w:pPr>
        <w:pStyle w:val="Default"/>
        <w:numPr>
          <w:ilvl w:val="0"/>
          <w:numId w:val="5"/>
        </w:numPr>
        <w:ind w:right="-284"/>
        <w:jc w:val="both"/>
        <w:rPr>
          <w:rFonts w:ascii="Trebuchet MS" w:hAnsi="Trebuchet MS"/>
          <w:bCs/>
          <w:color w:val="auto"/>
          <w:sz w:val="22"/>
          <w:szCs w:val="22"/>
        </w:rPr>
      </w:pPr>
      <w:r w:rsidRPr="00D23B61">
        <w:rPr>
          <w:rFonts w:ascii="Trebuchet MS" w:hAnsi="Trebuchet MS"/>
          <w:bCs/>
          <w:color w:val="auto"/>
          <w:sz w:val="22"/>
          <w:szCs w:val="22"/>
        </w:rPr>
        <w:t xml:space="preserve">obrazec Menična izjava </w:t>
      </w:r>
      <w:r w:rsidR="00F82241" w:rsidRPr="00D23B61">
        <w:rPr>
          <w:rFonts w:ascii="Trebuchet MS" w:hAnsi="Trebuchet MS"/>
          <w:bCs/>
          <w:color w:val="auto"/>
          <w:sz w:val="22"/>
          <w:szCs w:val="22"/>
        </w:rPr>
        <w:t xml:space="preserve">za dobro izvedbo pogodbenih obveznosti </w:t>
      </w:r>
      <w:r w:rsidRPr="00D23B61">
        <w:rPr>
          <w:rFonts w:ascii="Trebuchet MS" w:hAnsi="Trebuchet MS"/>
          <w:bCs/>
          <w:color w:val="auto"/>
          <w:sz w:val="22"/>
          <w:szCs w:val="22"/>
        </w:rPr>
        <w:t>s pooblastilom za izpolnitev in unovčenje menice (Obr_</w:t>
      </w:r>
      <w:r w:rsidR="00F82241">
        <w:rPr>
          <w:rFonts w:ascii="Trebuchet MS" w:hAnsi="Trebuchet MS"/>
          <w:bCs/>
          <w:color w:val="auto"/>
          <w:sz w:val="22"/>
          <w:szCs w:val="22"/>
        </w:rPr>
        <w:t>1</w:t>
      </w:r>
      <w:r w:rsidR="007775AA">
        <w:rPr>
          <w:rFonts w:ascii="Trebuchet MS" w:hAnsi="Trebuchet MS"/>
          <w:bCs/>
          <w:color w:val="auto"/>
          <w:sz w:val="22"/>
          <w:szCs w:val="22"/>
        </w:rPr>
        <w:t>0</w:t>
      </w:r>
      <w:r w:rsidRPr="00D23B61">
        <w:rPr>
          <w:rFonts w:ascii="Trebuchet MS" w:hAnsi="Trebuchet MS"/>
          <w:bCs/>
          <w:color w:val="auto"/>
          <w:sz w:val="22"/>
          <w:szCs w:val="22"/>
        </w:rPr>
        <w:t>);</w:t>
      </w:r>
    </w:p>
    <w:p w14:paraId="470937F8" w14:textId="02E9A85F" w:rsidR="007775AA" w:rsidRPr="007775AA" w:rsidRDefault="007775AA" w:rsidP="00423689">
      <w:pPr>
        <w:pStyle w:val="Default"/>
        <w:numPr>
          <w:ilvl w:val="0"/>
          <w:numId w:val="4"/>
        </w:numPr>
        <w:ind w:right="-284"/>
        <w:jc w:val="both"/>
        <w:rPr>
          <w:rFonts w:ascii="Trebuchet MS" w:hAnsi="Trebuchet MS"/>
          <w:color w:val="auto"/>
          <w:sz w:val="22"/>
          <w:szCs w:val="22"/>
        </w:rPr>
      </w:pPr>
      <w:r>
        <w:rPr>
          <w:rFonts w:ascii="Trebuchet MS" w:hAnsi="Trebuchet MS"/>
          <w:color w:val="auto"/>
          <w:sz w:val="22"/>
          <w:szCs w:val="22"/>
        </w:rPr>
        <w:t>obrazec ESPD;</w:t>
      </w:r>
    </w:p>
    <w:p w14:paraId="21E7907C" w14:textId="081D4C0C" w:rsidR="00E27ACE" w:rsidRPr="00FA167C" w:rsidRDefault="00E27ACE" w:rsidP="00423689">
      <w:pPr>
        <w:pStyle w:val="Default"/>
        <w:numPr>
          <w:ilvl w:val="0"/>
          <w:numId w:val="4"/>
        </w:numPr>
        <w:ind w:right="-284"/>
        <w:jc w:val="both"/>
        <w:rPr>
          <w:rFonts w:ascii="Trebuchet MS" w:hAnsi="Trebuchet MS"/>
          <w:color w:val="auto"/>
          <w:sz w:val="22"/>
          <w:szCs w:val="22"/>
        </w:rPr>
      </w:pPr>
      <w:r w:rsidRPr="00FA167C">
        <w:rPr>
          <w:rFonts w:ascii="Trebuchet MS" w:hAnsi="Trebuchet MS"/>
          <w:bCs/>
          <w:color w:val="auto"/>
          <w:sz w:val="22"/>
          <w:szCs w:val="22"/>
        </w:rPr>
        <w:t xml:space="preserve">Vzorec </w:t>
      </w:r>
      <w:r>
        <w:rPr>
          <w:rFonts w:ascii="Trebuchet MS" w:hAnsi="Trebuchet MS"/>
          <w:bCs/>
          <w:color w:val="auto"/>
          <w:sz w:val="22"/>
          <w:szCs w:val="22"/>
        </w:rPr>
        <w:t xml:space="preserve">koncesijske </w:t>
      </w:r>
      <w:r w:rsidRPr="00FA167C">
        <w:rPr>
          <w:rFonts w:ascii="Trebuchet MS" w:hAnsi="Trebuchet MS"/>
          <w:bCs/>
          <w:color w:val="auto"/>
          <w:sz w:val="22"/>
          <w:szCs w:val="22"/>
        </w:rPr>
        <w:t>pogodbe</w:t>
      </w:r>
      <w:r>
        <w:rPr>
          <w:rFonts w:ascii="Trebuchet MS" w:hAnsi="Trebuchet MS"/>
          <w:bCs/>
          <w:color w:val="auto"/>
          <w:sz w:val="22"/>
          <w:szCs w:val="22"/>
        </w:rPr>
        <w:t>.</w:t>
      </w:r>
    </w:p>
    <w:p w14:paraId="4B9E9826" w14:textId="77777777" w:rsidR="00E27ACE" w:rsidRPr="00FA167C" w:rsidRDefault="00E27ACE" w:rsidP="00423689">
      <w:pPr>
        <w:pStyle w:val="Default"/>
        <w:ind w:left="284" w:right="-284"/>
        <w:jc w:val="both"/>
        <w:rPr>
          <w:rFonts w:ascii="Trebuchet MS" w:hAnsi="Trebuchet MS"/>
          <w:color w:val="auto"/>
          <w:sz w:val="22"/>
          <w:szCs w:val="22"/>
        </w:rPr>
      </w:pPr>
    </w:p>
    <w:p w14:paraId="1E3FBF00" w14:textId="77777777" w:rsidR="00E27ACE" w:rsidRPr="00FA167C" w:rsidRDefault="00E27ACE" w:rsidP="00423689">
      <w:pPr>
        <w:pStyle w:val="Default"/>
        <w:ind w:right="-284"/>
        <w:jc w:val="both"/>
        <w:rPr>
          <w:rFonts w:ascii="Trebuchet MS" w:hAnsi="Trebuchet MS"/>
          <w:bCs/>
          <w:color w:val="auto"/>
          <w:sz w:val="22"/>
          <w:szCs w:val="22"/>
        </w:rPr>
      </w:pPr>
    </w:p>
    <w:p w14:paraId="0E8F2AA3" w14:textId="4523EB0B" w:rsidR="00E27ACE" w:rsidRPr="007F5B40" w:rsidRDefault="007F5B40" w:rsidP="00423689">
      <w:pPr>
        <w:pStyle w:val="Default"/>
        <w:numPr>
          <w:ilvl w:val="0"/>
          <w:numId w:val="3"/>
        </w:numPr>
        <w:ind w:left="284" w:right="-284" w:hanging="284"/>
        <w:jc w:val="both"/>
        <w:rPr>
          <w:rFonts w:ascii="Trebuchet MS" w:hAnsi="Trebuchet MS"/>
          <w:b/>
          <w:bCs/>
          <w:i/>
          <w:iCs/>
          <w:color w:val="auto"/>
          <w:sz w:val="22"/>
          <w:szCs w:val="22"/>
        </w:rPr>
      </w:pPr>
      <w:r>
        <w:rPr>
          <w:rFonts w:ascii="Trebuchet MS" w:hAnsi="Trebuchet MS"/>
          <w:b/>
          <w:bCs/>
          <w:i/>
          <w:iCs/>
          <w:color w:val="auto"/>
          <w:sz w:val="22"/>
          <w:szCs w:val="22"/>
        </w:rPr>
        <w:t>UGOTAVLJANJE SPOSOBNOSTI</w:t>
      </w:r>
    </w:p>
    <w:p w14:paraId="25635535" w14:textId="77777777" w:rsidR="00E27ACE" w:rsidRDefault="00E27ACE" w:rsidP="00423689">
      <w:pPr>
        <w:pStyle w:val="Default"/>
        <w:ind w:right="-284" w:firstLine="360"/>
        <w:jc w:val="both"/>
        <w:rPr>
          <w:rFonts w:ascii="Trebuchet MS" w:hAnsi="Trebuchet MS"/>
          <w:b/>
          <w:bCs/>
          <w:color w:val="auto"/>
          <w:sz w:val="22"/>
          <w:szCs w:val="22"/>
        </w:rPr>
      </w:pPr>
    </w:p>
    <w:p w14:paraId="6EC88940" w14:textId="7BD30D7E" w:rsidR="00E27ACE" w:rsidRPr="007F5B40" w:rsidRDefault="00E27ACE" w:rsidP="00423689">
      <w:pPr>
        <w:pStyle w:val="Default"/>
        <w:ind w:right="-284"/>
        <w:jc w:val="both"/>
        <w:rPr>
          <w:rFonts w:ascii="Trebuchet MS" w:hAnsi="Trebuchet MS"/>
          <w:b/>
          <w:bCs/>
          <w:color w:val="auto"/>
          <w:sz w:val="22"/>
          <w:szCs w:val="22"/>
          <w:u w:val="single"/>
        </w:rPr>
      </w:pPr>
      <w:r w:rsidRPr="007F5B40">
        <w:rPr>
          <w:rFonts w:ascii="Trebuchet MS" w:hAnsi="Trebuchet MS"/>
          <w:b/>
          <w:bCs/>
          <w:color w:val="auto"/>
          <w:sz w:val="22"/>
          <w:szCs w:val="22"/>
          <w:u w:val="single"/>
        </w:rPr>
        <w:lastRenderedPageBreak/>
        <w:t>1</w:t>
      </w:r>
      <w:r w:rsidR="007F5B40">
        <w:rPr>
          <w:rFonts w:ascii="Trebuchet MS" w:hAnsi="Trebuchet MS"/>
          <w:b/>
          <w:bCs/>
          <w:color w:val="auto"/>
          <w:sz w:val="22"/>
          <w:szCs w:val="22"/>
          <w:u w:val="single"/>
        </w:rPr>
        <w:t>2</w:t>
      </w:r>
      <w:r w:rsidRPr="007F5B40">
        <w:rPr>
          <w:rFonts w:ascii="Trebuchet MS" w:hAnsi="Trebuchet MS"/>
          <w:b/>
          <w:bCs/>
          <w:color w:val="auto"/>
          <w:sz w:val="22"/>
          <w:szCs w:val="22"/>
          <w:u w:val="single"/>
        </w:rPr>
        <w:t>.1. Splošno</w:t>
      </w:r>
    </w:p>
    <w:p w14:paraId="1E464288" w14:textId="77777777" w:rsidR="00E27ACE" w:rsidRPr="007F5B40" w:rsidRDefault="00E27ACE" w:rsidP="00423689">
      <w:pPr>
        <w:pStyle w:val="Default"/>
        <w:ind w:right="-284"/>
        <w:jc w:val="both"/>
        <w:rPr>
          <w:rFonts w:ascii="Trebuchet MS" w:hAnsi="Trebuchet MS"/>
          <w:bCs/>
          <w:color w:val="auto"/>
          <w:sz w:val="22"/>
          <w:szCs w:val="22"/>
        </w:rPr>
      </w:pPr>
    </w:p>
    <w:p w14:paraId="6AB9883E" w14:textId="05C99D3E" w:rsidR="007F5B40" w:rsidRPr="007F5B40" w:rsidRDefault="006D733A" w:rsidP="00423689">
      <w:pPr>
        <w:pStyle w:val="Default"/>
        <w:ind w:right="-284"/>
        <w:jc w:val="both"/>
        <w:rPr>
          <w:rFonts w:ascii="Trebuchet MS" w:hAnsi="Trebuchet MS" w:cs="Trebuchet MS"/>
          <w:color w:val="auto"/>
          <w:sz w:val="22"/>
          <w:szCs w:val="22"/>
        </w:rPr>
      </w:pPr>
      <w:proofErr w:type="spellStart"/>
      <w:r>
        <w:rPr>
          <w:rFonts w:ascii="Trebuchet MS" w:hAnsi="Trebuchet MS" w:cs="Trebuchet MS"/>
          <w:color w:val="auto"/>
          <w:sz w:val="22"/>
          <w:szCs w:val="22"/>
        </w:rPr>
        <w:t>Koncedent</w:t>
      </w:r>
      <w:proofErr w:type="spellEnd"/>
      <w:r w:rsidR="007F5B40" w:rsidRPr="007F5B40">
        <w:rPr>
          <w:rFonts w:ascii="Trebuchet MS" w:hAnsi="Trebuchet MS" w:cs="Trebuchet MS"/>
          <w:color w:val="auto"/>
          <w:sz w:val="22"/>
          <w:szCs w:val="22"/>
        </w:rPr>
        <w:t xml:space="preserve"> bo priznal sposobnost za izvedbo predmeta javnega</w:t>
      </w:r>
      <w:r w:rsidR="00EC478D">
        <w:rPr>
          <w:rFonts w:ascii="Trebuchet MS" w:hAnsi="Trebuchet MS" w:cs="Trebuchet MS"/>
          <w:color w:val="auto"/>
          <w:sz w:val="22"/>
          <w:szCs w:val="22"/>
        </w:rPr>
        <w:t xml:space="preserve"> razpisa prijavitelju</w:t>
      </w:r>
      <w:r w:rsidR="007F5B40" w:rsidRPr="007F5B40">
        <w:rPr>
          <w:rFonts w:ascii="Trebuchet MS" w:hAnsi="Trebuchet MS" w:cs="Trebuchet MS"/>
          <w:color w:val="auto"/>
          <w:sz w:val="22"/>
          <w:szCs w:val="22"/>
        </w:rPr>
        <w:t xml:space="preserve">, pri katerem niso podani pogoji za izključitev iz točke </w:t>
      </w:r>
      <w:r w:rsidR="00EC478D">
        <w:rPr>
          <w:rFonts w:ascii="Trebuchet MS" w:hAnsi="Trebuchet MS" w:cs="Trebuchet MS"/>
          <w:color w:val="auto"/>
          <w:sz w:val="22"/>
          <w:szCs w:val="22"/>
        </w:rPr>
        <w:t>12</w:t>
      </w:r>
      <w:r w:rsidR="007F5B40" w:rsidRPr="007F5B40">
        <w:rPr>
          <w:rFonts w:ascii="Trebuchet MS" w:hAnsi="Trebuchet MS" w:cs="Trebuchet MS"/>
          <w:color w:val="auto"/>
          <w:sz w:val="22"/>
          <w:szCs w:val="22"/>
        </w:rPr>
        <w:t xml:space="preserve">.2. predmetne razpisne dokumentacije in izpolnjuje pogoje za sodelovanje iz točke </w:t>
      </w:r>
      <w:r w:rsidR="00EC478D">
        <w:rPr>
          <w:rFonts w:ascii="Trebuchet MS" w:hAnsi="Trebuchet MS" w:cs="Trebuchet MS"/>
          <w:color w:val="auto"/>
          <w:sz w:val="22"/>
          <w:szCs w:val="22"/>
        </w:rPr>
        <w:t>12</w:t>
      </w:r>
      <w:r w:rsidR="007F5B40" w:rsidRPr="007F5B40">
        <w:rPr>
          <w:rFonts w:ascii="Trebuchet MS" w:hAnsi="Trebuchet MS" w:cs="Trebuchet MS"/>
          <w:color w:val="auto"/>
          <w:sz w:val="22"/>
          <w:szCs w:val="22"/>
        </w:rPr>
        <w:t>.3. predmetne razpisne dokumentacije, ter izpolnjuje vse ostale pogoje skladno z določili ZJN-3</w:t>
      </w:r>
      <w:r w:rsidR="00EC478D">
        <w:rPr>
          <w:rFonts w:ascii="Trebuchet MS" w:hAnsi="Trebuchet MS" w:cs="Trebuchet MS"/>
          <w:color w:val="auto"/>
          <w:sz w:val="22"/>
          <w:szCs w:val="22"/>
        </w:rPr>
        <w:t>, ZZZiv in Pra</w:t>
      </w:r>
      <w:r w:rsidR="00AC7C2C">
        <w:rPr>
          <w:rFonts w:ascii="Trebuchet MS" w:hAnsi="Trebuchet MS" w:cs="Trebuchet MS"/>
          <w:color w:val="auto"/>
          <w:sz w:val="22"/>
          <w:szCs w:val="22"/>
        </w:rPr>
        <w:t>vilnikom o pogojih za zavetišče za zapuščene živali</w:t>
      </w:r>
      <w:r w:rsidR="007F5B40" w:rsidRPr="007F5B40">
        <w:rPr>
          <w:rFonts w:ascii="Trebuchet MS" w:hAnsi="Trebuchet MS" w:cs="Trebuchet MS"/>
          <w:color w:val="auto"/>
          <w:sz w:val="22"/>
          <w:szCs w:val="22"/>
        </w:rPr>
        <w:t xml:space="preserve">. </w:t>
      </w:r>
    </w:p>
    <w:p w14:paraId="6AAC9AE5" w14:textId="247CA8C9" w:rsidR="007F5B40" w:rsidRPr="006D733A" w:rsidRDefault="007F5B40" w:rsidP="00423689">
      <w:pPr>
        <w:autoSpaceDE w:val="0"/>
        <w:autoSpaceDN w:val="0"/>
        <w:adjustRightInd w:val="0"/>
        <w:ind w:right="-284"/>
        <w:jc w:val="both"/>
        <w:rPr>
          <w:rFonts w:ascii="Trebuchet MS" w:hAnsi="Trebuchet MS" w:cs="ArialMT"/>
          <w:sz w:val="22"/>
          <w:szCs w:val="22"/>
          <w:u w:val="single"/>
        </w:rPr>
      </w:pPr>
      <w:r w:rsidRPr="007F5B40">
        <w:rPr>
          <w:rFonts w:ascii="Trebuchet MS" w:hAnsi="Trebuchet MS"/>
          <w:sz w:val="22"/>
          <w:szCs w:val="22"/>
        </w:rPr>
        <w:br/>
      </w:r>
      <w:r w:rsidRPr="006D733A">
        <w:rPr>
          <w:rFonts w:ascii="Trebuchet MS" w:hAnsi="Trebuchet MS" w:cs="ArialMT"/>
          <w:sz w:val="22"/>
          <w:szCs w:val="22"/>
          <w:u w:val="single"/>
        </w:rPr>
        <w:t xml:space="preserve">Dopustna </w:t>
      </w:r>
      <w:r w:rsidR="00AC7C2C" w:rsidRPr="006D733A">
        <w:rPr>
          <w:rFonts w:ascii="Trebuchet MS" w:hAnsi="Trebuchet MS" w:cs="ArialMT"/>
          <w:sz w:val="22"/>
          <w:szCs w:val="22"/>
          <w:u w:val="single"/>
        </w:rPr>
        <w:t>prijava</w:t>
      </w:r>
      <w:r w:rsidR="006D733A">
        <w:rPr>
          <w:rFonts w:ascii="Trebuchet MS" w:hAnsi="Trebuchet MS" w:cs="ArialMT"/>
          <w:sz w:val="22"/>
          <w:szCs w:val="22"/>
          <w:u w:val="single"/>
        </w:rPr>
        <w:t xml:space="preserve"> (v nadaljnjem besedilu: prijava/ponudba)</w:t>
      </w:r>
      <w:r w:rsidR="00AC7C2C" w:rsidRPr="006D733A">
        <w:rPr>
          <w:rFonts w:ascii="Trebuchet MS" w:hAnsi="Trebuchet MS" w:cs="ArialMT"/>
          <w:sz w:val="22"/>
          <w:szCs w:val="22"/>
          <w:u w:val="single"/>
        </w:rPr>
        <w:t xml:space="preserve"> </w:t>
      </w:r>
      <w:r w:rsidRPr="006D733A">
        <w:rPr>
          <w:rFonts w:ascii="Trebuchet MS" w:hAnsi="Trebuchet MS" w:cs="ArialMT"/>
          <w:sz w:val="22"/>
          <w:szCs w:val="22"/>
          <w:u w:val="single"/>
        </w:rPr>
        <w:t xml:space="preserve">je </w:t>
      </w:r>
      <w:r w:rsidR="00AC7C2C" w:rsidRPr="006D733A">
        <w:rPr>
          <w:rFonts w:ascii="Trebuchet MS" w:hAnsi="Trebuchet MS" w:cs="ArialMT"/>
          <w:sz w:val="22"/>
          <w:szCs w:val="22"/>
          <w:u w:val="single"/>
        </w:rPr>
        <w:t>prijava</w:t>
      </w:r>
      <w:r w:rsidRPr="006D733A">
        <w:rPr>
          <w:rFonts w:ascii="Trebuchet MS" w:hAnsi="Trebuchet MS" w:cs="ArialMT"/>
          <w:sz w:val="22"/>
          <w:szCs w:val="22"/>
          <w:u w:val="single"/>
        </w:rPr>
        <w:t>, ki jo predloži p</w:t>
      </w:r>
      <w:r w:rsidR="00AC7C2C" w:rsidRPr="006D733A">
        <w:rPr>
          <w:rFonts w:ascii="Trebuchet MS" w:hAnsi="Trebuchet MS" w:cs="ArialMT"/>
          <w:sz w:val="22"/>
          <w:szCs w:val="22"/>
          <w:u w:val="single"/>
        </w:rPr>
        <w:t>rijavitelj</w:t>
      </w:r>
      <w:r w:rsidRPr="006D733A">
        <w:rPr>
          <w:rFonts w:ascii="Trebuchet MS" w:hAnsi="Trebuchet MS" w:cs="ArialMT"/>
          <w:sz w:val="22"/>
          <w:szCs w:val="22"/>
          <w:u w:val="single"/>
        </w:rPr>
        <w:t>, za katerega ne obstajajo razlogi za izključitev in ki izpolnjuje pogoje za sodelovanje, njegova p</w:t>
      </w:r>
      <w:r w:rsidR="00AC7C2C" w:rsidRPr="006D733A">
        <w:rPr>
          <w:rFonts w:ascii="Trebuchet MS" w:hAnsi="Trebuchet MS" w:cs="ArialMT"/>
          <w:sz w:val="22"/>
          <w:szCs w:val="22"/>
          <w:u w:val="single"/>
        </w:rPr>
        <w:t>rijava</w:t>
      </w:r>
      <w:r w:rsidRPr="006D733A">
        <w:rPr>
          <w:rFonts w:ascii="Trebuchet MS" w:hAnsi="Trebuchet MS" w:cs="ArialMT"/>
          <w:sz w:val="22"/>
          <w:szCs w:val="22"/>
          <w:u w:val="single"/>
        </w:rPr>
        <w:t xml:space="preserve"> ustreza potrebam in zahtevam </w:t>
      </w:r>
      <w:proofErr w:type="spellStart"/>
      <w:r w:rsidR="006D733A">
        <w:rPr>
          <w:rFonts w:ascii="Trebuchet MS" w:hAnsi="Trebuchet MS" w:cs="ArialMT"/>
          <w:sz w:val="22"/>
          <w:szCs w:val="22"/>
          <w:u w:val="single"/>
        </w:rPr>
        <w:t>koncedenta</w:t>
      </w:r>
      <w:proofErr w:type="spellEnd"/>
      <w:r w:rsidRPr="006D733A">
        <w:rPr>
          <w:rFonts w:ascii="Trebuchet MS" w:hAnsi="Trebuchet MS" w:cs="ArialMT"/>
          <w:sz w:val="22"/>
          <w:szCs w:val="22"/>
          <w:u w:val="single"/>
        </w:rPr>
        <w:t xml:space="preserve">, določenim v dokumentaciji v zvezi z </w:t>
      </w:r>
      <w:r w:rsidR="00AC7C2C" w:rsidRPr="006D733A">
        <w:rPr>
          <w:rFonts w:ascii="Trebuchet MS" w:hAnsi="Trebuchet MS" w:cs="ArialMT"/>
          <w:sz w:val="22"/>
          <w:szCs w:val="22"/>
          <w:u w:val="single"/>
        </w:rPr>
        <w:t>javnim razpisom</w:t>
      </w:r>
      <w:r w:rsidRPr="006D733A">
        <w:rPr>
          <w:rFonts w:ascii="Trebuchet MS" w:hAnsi="Trebuchet MS" w:cs="ArialMT"/>
          <w:sz w:val="22"/>
          <w:szCs w:val="22"/>
          <w:u w:val="single"/>
        </w:rPr>
        <w:t xml:space="preserve">, je prispela pravočasno, pri njej ni dokazano nedovoljeno dogovarjanje ali korupcija, </w:t>
      </w:r>
      <w:proofErr w:type="spellStart"/>
      <w:r w:rsidR="006D733A">
        <w:rPr>
          <w:rFonts w:ascii="Trebuchet MS" w:hAnsi="Trebuchet MS" w:cs="ArialMT"/>
          <w:sz w:val="22"/>
          <w:szCs w:val="22"/>
          <w:u w:val="single"/>
        </w:rPr>
        <w:t>koncedent</w:t>
      </w:r>
      <w:proofErr w:type="spellEnd"/>
      <w:r w:rsidRPr="006D733A">
        <w:rPr>
          <w:rFonts w:ascii="Trebuchet MS" w:hAnsi="Trebuchet MS" w:cs="ArialMT"/>
          <w:sz w:val="22"/>
          <w:szCs w:val="22"/>
          <w:u w:val="single"/>
        </w:rPr>
        <w:t xml:space="preserve"> je ni ocenil za neobičajno nizko in cena ne presega zagotovljenih sredstev </w:t>
      </w:r>
      <w:proofErr w:type="spellStart"/>
      <w:r w:rsidR="006D733A">
        <w:rPr>
          <w:rFonts w:ascii="Trebuchet MS" w:hAnsi="Trebuchet MS" w:cs="ArialMT"/>
          <w:sz w:val="22"/>
          <w:szCs w:val="22"/>
          <w:u w:val="single"/>
        </w:rPr>
        <w:t>koncedenta</w:t>
      </w:r>
      <w:proofErr w:type="spellEnd"/>
      <w:r w:rsidRPr="006D733A">
        <w:rPr>
          <w:rFonts w:ascii="Trebuchet MS" w:hAnsi="Trebuchet MS" w:cs="ArialMT"/>
          <w:sz w:val="22"/>
          <w:szCs w:val="22"/>
          <w:u w:val="single"/>
        </w:rPr>
        <w:t>.</w:t>
      </w:r>
    </w:p>
    <w:p w14:paraId="7ABF445D" w14:textId="77777777" w:rsidR="007F5B40" w:rsidRPr="007F5B40" w:rsidRDefault="007F5B40" w:rsidP="00423689">
      <w:pPr>
        <w:autoSpaceDE w:val="0"/>
        <w:autoSpaceDN w:val="0"/>
        <w:adjustRightInd w:val="0"/>
        <w:ind w:right="-284"/>
        <w:jc w:val="both"/>
        <w:rPr>
          <w:rFonts w:ascii="Trebuchet MS" w:hAnsi="Trebuchet MS" w:cs="ArialMT"/>
          <w:sz w:val="22"/>
          <w:szCs w:val="22"/>
        </w:rPr>
      </w:pPr>
    </w:p>
    <w:p w14:paraId="1BB26715" w14:textId="590DBF75" w:rsidR="007F5B40" w:rsidRPr="00E247FA" w:rsidRDefault="007F5B40" w:rsidP="00423689">
      <w:pPr>
        <w:autoSpaceDE w:val="0"/>
        <w:autoSpaceDN w:val="0"/>
        <w:adjustRightInd w:val="0"/>
        <w:ind w:right="-284"/>
        <w:jc w:val="both"/>
        <w:rPr>
          <w:rFonts w:ascii="Trebuchet MS" w:hAnsi="Trebuchet MS"/>
          <w:sz w:val="22"/>
          <w:szCs w:val="22"/>
        </w:rPr>
      </w:pPr>
      <w:r w:rsidRPr="007F5B40">
        <w:rPr>
          <w:rFonts w:ascii="Trebuchet MS" w:hAnsi="Trebuchet MS" w:cs="ArialMT"/>
          <w:sz w:val="22"/>
          <w:szCs w:val="22"/>
        </w:rPr>
        <w:t>P</w:t>
      </w:r>
      <w:r w:rsidR="00DA3CA9">
        <w:rPr>
          <w:rFonts w:ascii="Trebuchet MS" w:hAnsi="Trebuchet MS" w:cs="ArialMT"/>
          <w:sz w:val="22"/>
          <w:szCs w:val="22"/>
        </w:rPr>
        <w:t xml:space="preserve">rijavitelj </w:t>
      </w:r>
      <w:r w:rsidRPr="007F5B40">
        <w:rPr>
          <w:rFonts w:ascii="Trebuchet MS" w:hAnsi="Trebuchet MS" w:cs="ArialMT"/>
          <w:sz w:val="22"/>
          <w:szCs w:val="22"/>
        </w:rPr>
        <w:t>mora pripraviti p</w:t>
      </w:r>
      <w:r w:rsidR="00DA3CA9">
        <w:rPr>
          <w:rFonts w:ascii="Trebuchet MS" w:hAnsi="Trebuchet MS" w:cs="ArialMT"/>
          <w:sz w:val="22"/>
          <w:szCs w:val="22"/>
        </w:rPr>
        <w:t xml:space="preserve">rijavo </w:t>
      </w:r>
      <w:r w:rsidRPr="007F5B40">
        <w:rPr>
          <w:rFonts w:ascii="Trebuchet MS" w:hAnsi="Trebuchet MS" w:cs="ArialMT"/>
          <w:sz w:val="22"/>
          <w:szCs w:val="22"/>
        </w:rPr>
        <w:t>v skladu z zahtevami iz te razpisne dokumentacije. V nadaljevanju so opredeljene zahteve, ki jih mora izpolnjevati p</w:t>
      </w:r>
      <w:r w:rsidR="00DA3CA9">
        <w:rPr>
          <w:rFonts w:ascii="Trebuchet MS" w:hAnsi="Trebuchet MS" w:cs="ArialMT"/>
          <w:sz w:val="22"/>
          <w:szCs w:val="22"/>
        </w:rPr>
        <w:t>rijavitelj</w:t>
      </w:r>
      <w:r w:rsidRPr="007F5B40">
        <w:rPr>
          <w:rFonts w:ascii="Trebuchet MS" w:hAnsi="Trebuchet MS" w:cs="ArialMT"/>
          <w:sz w:val="22"/>
          <w:szCs w:val="22"/>
        </w:rPr>
        <w:t xml:space="preserve">. </w:t>
      </w:r>
      <w:proofErr w:type="spellStart"/>
      <w:r w:rsidR="00DA3CA9">
        <w:rPr>
          <w:rFonts w:ascii="Trebuchet MS" w:hAnsi="Trebuchet MS" w:cs="ArialMT"/>
          <w:sz w:val="22"/>
          <w:szCs w:val="22"/>
        </w:rPr>
        <w:t>Konce</w:t>
      </w:r>
      <w:r w:rsidR="00FD7803">
        <w:rPr>
          <w:rFonts w:ascii="Trebuchet MS" w:hAnsi="Trebuchet MS" w:cs="ArialMT"/>
          <w:sz w:val="22"/>
          <w:szCs w:val="22"/>
        </w:rPr>
        <w:t>dent</w:t>
      </w:r>
      <w:proofErr w:type="spellEnd"/>
      <w:r w:rsidRPr="007F5B40">
        <w:rPr>
          <w:rFonts w:ascii="Trebuchet MS" w:hAnsi="Trebuchet MS" w:cs="ArialMT"/>
          <w:sz w:val="22"/>
          <w:szCs w:val="22"/>
        </w:rPr>
        <w:t xml:space="preserve"> lahko p</w:t>
      </w:r>
      <w:r w:rsidR="00DA3CA9">
        <w:rPr>
          <w:rFonts w:ascii="Trebuchet MS" w:hAnsi="Trebuchet MS" w:cs="ArialMT"/>
          <w:sz w:val="22"/>
          <w:szCs w:val="22"/>
        </w:rPr>
        <w:t>rijavitelja</w:t>
      </w:r>
      <w:r w:rsidRPr="007F5B40">
        <w:rPr>
          <w:rFonts w:ascii="Trebuchet MS" w:hAnsi="Trebuchet MS" w:cs="ArialMT"/>
          <w:sz w:val="22"/>
          <w:szCs w:val="22"/>
        </w:rPr>
        <w:t xml:space="preserve"> iz sodelovanja izključi tudi v ostalih primerih, za katere tako določa zakon (šesti odstavek 75. člena ZJN-3).</w:t>
      </w:r>
      <w:r w:rsidR="00DA3CA9">
        <w:rPr>
          <w:rFonts w:ascii="Trebuchet MS" w:hAnsi="Trebuchet MS" w:cs="ArialMT"/>
          <w:sz w:val="22"/>
          <w:szCs w:val="22"/>
        </w:rPr>
        <w:t xml:space="preserve"> </w:t>
      </w:r>
      <w:r w:rsidRPr="007F5B40">
        <w:rPr>
          <w:rFonts w:ascii="Trebuchet MS" w:hAnsi="Trebuchet MS" w:cs="Trebuchet MS"/>
          <w:sz w:val="22"/>
          <w:szCs w:val="22"/>
        </w:rPr>
        <w:t>P</w:t>
      </w:r>
      <w:r w:rsidR="00DA3CA9">
        <w:rPr>
          <w:rFonts w:ascii="Trebuchet MS" w:hAnsi="Trebuchet MS" w:cs="Trebuchet MS"/>
          <w:sz w:val="22"/>
          <w:szCs w:val="22"/>
        </w:rPr>
        <w:t xml:space="preserve">rijavitelj </w:t>
      </w:r>
      <w:r w:rsidRPr="007F5B40">
        <w:rPr>
          <w:rFonts w:ascii="Trebuchet MS" w:hAnsi="Trebuchet MS" w:cs="Trebuchet MS"/>
          <w:sz w:val="22"/>
          <w:szCs w:val="22"/>
        </w:rPr>
        <w:t>mora izpolnjevati razpisane pogoje na dan, ko se izteče rok za oddajo p</w:t>
      </w:r>
      <w:r w:rsidR="00E247FA">
        <w:rPr>
          <w:rFonts w:ascii="Trebuchet MS" w:hAnsi="Trebuchet MS" w:cs="Trebuchet MS"/>
          <w:sz w:val="22"/>
          <w:szCs w:val="22"/>
        </w:rPr>
        <w:t>rijav</w:t>
      </w:r>
      <w:r w:rsidRPr="007F5B40">
        <w:rPr>
          <w:rFonts w:ascii="Trebuchet MS" w:hAnsi="Trebuchet MS" w:cs="Trebuchet MS"/>
          <w:sz w:val="22"/>
          <w:szCs w:val="22"/>
        </w:rPr>
        <w:t xml:space="preserve"> oziroma kjer je to izrecno navedeno, na dan oddaje p</w:t>
      </w:r>
      <w:r w:rsidR="00E247FA">
        <w:rPr>
          <w:rFonts w:ascii="Trebuchet MS" w:hAnsi="Trebuchet MS" w:cs="Trebuchet MS"/>
          <w:sz w:val="22"/>
          <w:szCs w:val="22"/>
        </w:rPr>
        <w:t>rijave</w:t>
      </w:r>
      <w:r w:rsidRPr="007F5B40">
        <w:rPr>
          <w:rFonts w:ascii="Trebuchet MS" w:hAnsi="Trebuchet MS" w:cs="Trebuchet MS"/>
          <w:sz w:val="22"/>
          <w:szCs w:val="22"/>
        </w:rPr>
        <w:t xml:space="preserve">, v </w:t>
      </w:r>
      <w:r w:rsidRPr="00E247FA">
        <w:rPr>
          <w:rFonts w:ascii="Trebuchet MS" w:hAnsi="Trebuchet MS" w:cs="Trebuchet MS"/>
          <w:sz w:val="22"/>
          <w:szCs w:val="22"/>
        </w:rPr>
        <w:t>nasprotnem primeru se njegova p</w:t>
      </w:r>
      <w:r w:rsidR="00E247FA" w:rsidRPr="00E247FA">
        <w:rPr>
          <w:rFonts w:ascii="Trebuchet MS" w:hAnsi="Trebuchet MS" w:cs="Trebuchet MS"/>
          <w:sz w:val="22"/>
          <w:szCs w:val="22"/>
        </w:rPr>
        <w:t xml:space="preserve">rijava </w:t>
      </w:r>
      <w:r w:rsidRPr="00E247FA">
        <w:rPr>
          <w:rFonts w:ascii="Trebuchet MS" w:hAnsi="Trebuchet MS" w:cs="Trebuchet MS"/>
          <w:sz w:val="22"/>
          <w:szCs w:val="22"/>
        </w:rPr>
        <w:t>izloči iz postopka. Morebitna dokazila morajo ne glede na datum vedno izkazovati zadnje stanje p</w:t>
      </w:r>
      <w:r w:rsidR="00E247FA">
        <w:rPr>
          <w:rFonts w:ascii="Trebuchet MS" w:hAnsi="Trebuchet MS" w:cs="Trebuchet MS"/>
          <w:sz w:val="22"/>
          <w:szCs w:val="22"/>
        </w:rPr>
        <w:t>rijavitelja</w:t>
      </w:r>
      <w:r w:rsidRPr="00E247FA">
        <w:rPr>
          <w:rFonts w:ascii="Trebuchet MS" w:hAnsi="Trebuchet MS" w:cs="Trebuchet MS"/>
          <w:sz w:val="22"/>
          <w:szCs w:val="22"/>
        </w:rPr>
        <w:t xml:space="preserve">. </w:t>
      </w:r>
    </w:p>
    <w:p w14:paraId="262950D8" w14:textId="77777777" w:rsidR="007F5B40" w:rsidRPr="007F5B40" w:rsidRDefault="007F5B40" w:rsidP="00423689">
      <w:pPr>
        <w:pStyle w:val="Default"/>
        <w:ind w:right="-284"/>
        <w:jc w:val="both"/>
        <w:rPr>
          <w:rFonts w:ascii="Trebuchet MS" w:hAnsi="Trebuchet MS" w:cs="Trebuchet MS"/>
          <w:color w:val="auto"/>
          <w:sz w:val="22"/>
          <w:szCs w:val="22"/>
        </w:rPr>
      </w:pPr>
    </w:p>
    <w:p w14:paraId="1A0F3B7F" w14:textId="4731730A" w:rsidR="007F5B40" w:rsidRPr="007F5B40" w:rsidRDefault="00FD7803" w:rsidP="00423689">
      <w:pPr>
        <w:autoSpaceDE w:val="0"/>
        <w:autoSpaceDN w:val="0"/>
        <w:adjustRightInd w:val="0"/>
        <w:ind w:right="-284"/>
        <w:jc w:val="both"/>
        <w:rPr>
          <w:rFonts w:ascii="Trebuchet MS" w:hAnsi="Trebuchet MS"/>
          <w:sz w:val="22"/>
          <w:szCs w:val="22"/>
        </w:rPr>
      </w:pPr>
      <w:proofErr w:type="spellStart"/>
      <w:r>
        <w:rPr>
          <w:rFonts w:ascii="Trebuchet MS" w:hAnsi="Trebuchet MS"/>
          <w:sz w:val="22"/>
          <w:szCs w:val="22"/>
        </w:rPr>
        <w:t>K</w:t>
      </w:r>
      <w:r w:rsidR="009D1347">
        <w:rPr>
          <w:rFonts w:ascii="Trebuchet MS" w:hAnsi="Trebuchet MS"/>
          <w:sz w:val="22"/>
          <w:szCs w:val="22"/>
        </w:rPr>
        <w:t>oncedent</w:t>
      </w:r>
      <w:proofErr w:type="spellEnd"/>
      <w:r w:rsidR="007F5B40" w:rsidRPr="007F5B40">
        <w:rPr>
          <w:rFonts w:ascii="Trebuchet MS" w:hAnsi="Trebuchet MS"/>
          <w:sz w:val="22"/>
          <w:szCs w:val="22"/>
        </w:rPr>
        <w:t xml:space="preserve"> lahko od </w:t>
      </w:r>
      <w:r w:rsidR="009D1347">
        <w:rPr>
          <w:rFonts w:ascii="Trebuchet MS" w:hAnsi="Trebuchet MS"/>
          <w:sz w:val="22"/>
          <w:szCs w:val="22"/>
        </w:rPr>
        <w:t>prijavitelja</w:t>
      </w:r>
      <w:r w:rsidR="007F5B40" w:rsidRPr="007F5B40">
        <w:rPr>
          <w:rFonts w:ascii="Trebuchet MS" w:hAnsi="Trebuchet MS"/>
          <w:sz w:val="22"/>
          <w:szCs w:val="22"/>
        </w:rPr>
        <w:t xml:space="preserve"> zahteva, da predloži dokazila, ki dokazujejo izpolnjevanje pogojev, razen dokazil, ki se vodijo v uradnih evidencah državnih organov, organov lokalnih skupnosti ali nosilcev javnih pooblastil, predložitev morebitnih potrebnih pooblastil za preveritev izpolnjevanja zahtevanih pogojev oziroma podatkov, predložitev podatkov o naslovih, kjer je mogoče preveriti izpolnjevanje pogojev oziroma vse potrebno za pregled in preveritev ponudb. Če pozvani p</w:t>
      </w:r>
      <w:r w:rsidR="00E247FA">
        <w:rPr>
          <w:rFonts w:ascii="Trebuchet MS" w:hAnsi="Trebuchet MS"/>
          <w:sz w:val="22"/>
          <w:szCs w:val="22"/>
        </w:rPr>
        <w:t>rijavitelj</w:t>
      </w:r>
      <w:r w:rsidR="007F5B40" w:rsidRPr="007F5B40">
        <w:rPr>
          <w:rFonts w:ascii="Trebuchet MS" w:hAnsi="Trebuchet MS"/>
          <w:sz w:val="22"/>
          <w:szCs w:val="22"/>
        </w:rPr>
        <w:t xml:space="preserve"> v roku, ki ga določi </w:t>
      </w:r>
      <w:proofErr w:type="spellStart"/>
      <w:r w:rsidR="009D1347">
        <w:rPr>
          <w:rFonts w:ascii="Trebuchet MS" w:hAnsi="Trebuchet MS"/>
          <w:sz w:val="22"/>
          <w:szCs w:val="22"/>
        </w:rPr>
        <w:t>koncedent</w:t>
      </w:r>
      <w:proofErr w:type="spellEnd"/>
      <w:r w:rsidR="007F5B40" w:rsidRPr="007F5B40">
        <w:rPr>
          <w:rFonts w:ascii="Trebuchet MS" w:hAnsi="Trebuchet MS"/>
          <w:sz w:val="22"/>
          <w:szCs w:val="22"/>
        </w:rPr>
        <w:t>,</w:t>
      </w:r>
      <w:r w:rsidR="009D1347">
        <w:rPr>
          <w:rFonts w:ascii="Trebuchet MS" w:hAnsi="Trebuchet MS"/>
          <w:sz w:val="22"/>
          <w:szCs w:val="22"/>
        </w:rPr>
        <w:t xml:space="preserve"> slednjemu</w:t>
      </w:r>
      <w:r w:rsidR="007F5B40" w:rsidRPr="007F5B40">
        <w:rPr>
          <w:rFonts w:ascii="Trebuchet MS" w:hAnsi="Trebuchet MS"/>
          <w:sz w:val="22"/>
          <w:szCs w:val="22"/>
        </w:rPr>
        <w:t xml:space="preserve"> ne izroči zahtevanih dokazil, bo </w:t>
      </w:r>
      <w:proofErr w:type="spellStart"/>
      <w:r w:rsidR="009D1347">
        <w:rPr>
          <w:rFonts w:ascii="Trebuchet MS" w:hAnsi="Trebuchet MS"/>
          <w:sz w:val="22"/>
          <w:szCs w:val="22"/>
        </w:rPr>
        <w:t>koncedent</w:t>
      </w:r>
      <w:proofErr w:type="spellEnd"/>
      <w:r w:rsidR="007F5B40" w:rsidRPr="007F5B40">
        <w:rPr>
          <w:rFonts w:ascii="Trebuchet MS" w:hAnsi="Trebuchet MS"/>
          <w:sz w:val="22"/>
          <w:szCs w:val="22"/>
        </w:rPr>
        <w:t xml:space="preserve"> njegovo</w:t>
      </w:r>
      <w:r w:rsidR="009D1347">
        <w:rPr>
          <w:rFonts w:ascii="Trebuchet MS" w:hAnsi="Trebuchet MS"/>
          <w:sz w:val="22"/>
          <w:szCs w:val="22"/>
        </w:rPr>
        <w:t xml:space="preserve"> prijavo zavrnil kot nedopustno oziroma jo </w:t>
      </w:r>
      <w:r w:rsidR="007F5B40" w:rsidRPr="007F5B40">
        <w:rPr>
          <w:rFonts w:ascii="Trebuchet MS" w:hAnsi="Trebuchet MS"/>
          <w:sz w:val="22"/>
          <w:szCs w:val="22"/>
        </w:rPr>
        <w:t>izključil</w:t>
      </w:r>
      <w:r w:rsidR="009D1347">
        <w:rPr>
          <w:rFonts w:ascii="Trebuchet MS" w:hAnsi="Trebuchet MS"/>
          <w:sz w:val="22"/>
          <w:szCs w:val="22"/>
        </w:rPr>
        <w:t xml:space="preserve"> iz nadaljnjega ocenjevanja</w:t>
      </w:r>
      <w:r w:rsidR="007F5B40" w:rsidRPr="007F5B40">
        <w:rPr>
          <w:rFonts w:ascii="Trebuchet MS" w:hAnsi="Trebuchet MS"/>
          <w:sz w:val="22"/>
          <w:szCs w:val="22"/>
        </w:rPr>
        <w:t>.</w:t>
      </w:r>
    </w:p>
    <w:p w14:paraId="556A467C" w14:textId="77777777" w:rsidR="007F5B40" w:rsidRPr="007F5B40" w:rsidRDefault="007F5B40" w:rsidP="00423689">
      <w:pPr>
        <w:autoSpaceDE w:val="0"/>
        <w:autoSpaceDN w:val="0"/>
        <w:adjustRightInd w:val="0"/>
        <w:ind w:right="-284"/>
        <w:jc w:val="both"/>
        <w:rPr>
          <w:rFonts w:ascii="Trebuchet MS" w:hAnsi="Trebuchet MS"/>
          <w:sz w:val="22"/>
          <w:szCs w:val="22"/>
        </w:rPr>
      </w:pPr>
    </w:p>
    <w:p w14:paraId="691EEA98" w14:textId="6D2D2868" w:rsidR="007F5B40" w:rsidRPr="007F5B40" w:rsidRDefault="007F5B40" w:rsidP="00423689">
      <w:pPr>
        <w:autoSpaceDE w:val="0"/>
        <w:autoSpaceDN w:val="0"/>
        <w:adjustRightInd w:val="0"/>
        <w:ind w:right="-284"/>
        <w:jc w:val="both"/>
        <w:rPr>
          <w:rFonts w:ascii="Trebuchet MS" w:hAnsi="Trebuchet MS"/>
          <w:sz w:val="22"/>
          <w:szCs w:val="22"/>
        </w:rPr>
      </w:pPr>
      <w:r w:rsidRPr="007F5B40">
        <w:rPr>
          <w:rFonts w:ascii="Trebuchet MS" w:hAnsi="Trebuchet MS"/>
          <w:b/>
          <w:bCs/>
          <w:sz w:val="22"/>
          <w:szCs w:val="22"/>
          <w:u w:val="single"/>
        </w:rPr>
        <w:t>Če p</w:t>
      </w:r>
      <w:r w:rsidR="009D1347">
        <w:rPr>
          <w:rFonts w:ascii="Trebuchet MS" w:hAnsi="Trebuchet MS"/>
          <w:b/>
          <w:bCs/>
          <w:sz w:val="22"/>
          <w:szCs w:val="22"/>
          <w:u w:val="single"/>
        </w:rPr>
        <w:t>rijavitelj</w:t>
      </w:r>
      <w:r w:rsidRPr="007F5B40">
        <w:rPr>
          <w:rFonts w:ascii="Trebuchet MS" w:hAnsi="Trebuchet MS"/>
          <w:b/>
          <w:bCs/>
          <w:sz w:val="22"/>
          <w:szCs w:val="22"/>
          <w:u w:val="single"/>
        </w:rPr>
        <w:t xml:space="preserve"> nima sedeža v Republiki Sloveniji</w:t>
      </w:r>
      <w:r w:rsidRPr="007F5B40">
        <w:rPr>
          <w:rFonts w:ascii="Trebuchet MS" w:hAnsi="Trebuchet MS"/>
          <w:sz w:val="22"/>
          <w:szCs w:val="22"/>
          <w:u w:val="single"/>
        </w:rPr>
        <w:t xml:space="preserve">, mora kot dokaz za neobstoj razlogov za izključitev (pod točko </w:t>
      </w:r>
      <w:r w:rsidR="003A0C5C">
        <w:rPr>
          <w:rFonts w:ascii="Trebuchet MS" w:hAnsi="Trebuchet MS"/>
          <w:sz w:val="22"/>
          <w:szCs w:val="22"/>
          <w:u w:val="single"/>
        </w:rPr>
        <w:t>12</w:t>
      </w:r>
      <w:r w:rsidRPr="007F5B40">
        <w:rPr>
          <w:rFonts w:ascii="Trebuchet MS" w:hAnsi="Trebuchet MS"/>
          <w:sz w:val="22"/>
          <w:szCs w:val="22"/>
          <w:u w:val="single"/>
        </w:rPr>
        <w:t xml:space="preserve">.2.) oziroma kot dokaz izpolnjevanja pogojev za sodelovanje (pod točko </w:t>
      </w:r>
      <w:r w:rsidR="003A0C5C">
        <w:rPr>
          <w:rFonts w:ascii="Trebuchet MS" w:hAnsi="Trebuchet MS"/>
          <w:sz w:val="22"/>
          <w:szCs w:val="22"/>
          <w:u w:val="single"/>
        </w:rPr>
        <w:t>12</w:t>
      </w:r>
      <w:r w:rsidRPr="007F5B40">
        <w:rPr>
          <w:rFonts w:ascii="Trebuchet MS" w:hAnsi="Trebuchet MS"/>
          <w:sz w:val="22"/>
          <w:szCs w:val="22"/>
          <w:u w:val="single"/>
        </w:rPr>
        <w:t>.3.) predložiti izpis iz ustreznega registra, kakršen je sodni register, države, v kateri ima sedež. Če v tej državi takšnega registra ni, mora p</w:t>
      </w:r>
      <w:r w:rsidR="003A0C5C">
        <w:rPr>
          <w:rFonts w:ascii="Trebuchet MS" w:hAnsi="Trebuchet MS"/>
          <w:sz w:val="22"/>
          <w:szCs w:val="22"/>
          <w:u w:val="single"/>
        </w:rPr>
        <w:t xml:space="preserve">rijavitelj </w:t>
      </w:r>
      <w:r w:rsidRPr="007F5B40">
        <w:rPr>
          <w:rFonts w:ascii="Trebuchet MS" w:hAnsi="Trebuchet MS"/>
          <w:sz w:val="22"/>
          <w:szCs w:val="22"/>
          <w:u w:val="single"/>
        </w:rPr>
        <w:t>predložiti enakovreden dokument oziroma dokazilo pristojnega sodnega ali upravnega organa. Če država članica ali tretja država predmetnega potrdila oziroma dokazila ne izdaja ali če potrdilo ne zajema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w:t>
      </w:r>
      <w:r w:rsidR="003A0C5C">
        <w:rPr>
          <w:rFonts w:ascii="Trebuchet MS" w:hAnsi="Trebuchet MS"/>
          <w:sz w:val="22"/>
          <w:szCs w:val="22"/>
          <w:u w:val="single"/>
        </w:rPr>
        <w:t>rijavitelj</w:t>
      </w:r>
      <w:r w:rsidRPr="007F5B40">
        <w:rPr>
          <w:rFonts w:ascii="Trebuchet MS" w:hAnsi="Trebuchet MS"/>
          <w:sz w:val="22"/>
          <w:szCs w:val="22"/>
          <w:u w:val="single"/>
        </w:rPr>
        <w:t xml:space="preserve"> sedež</w:t>
      </w:r>
      <w:r w:rsidRPr="007F5B40">
        <w:rPr>
          <w:rFonts w:ascii="Trebuchet MS" w:hAnsi="Trebuchet MS"/>
          <w:sz w:val="22"/>
          <w:szCs w:val="22"/>
        </w:rPr>
        <w:t>.</w:t>
      </w:r>
    </w:p>
    <w:p w14:paraId="621ACA78" w14:textId="77777777" w:rsidR="007F5B40" w:rsidRPr="007F5B40" w:rsidRDefault="007F5B40" w:rsidP="00423689">
      <w:pPr>
        <w:pStyle w:val="Default"/>
        <w:ind w:right="-284"/>
        <w:jc w:val="both"/>
        <w:rPr>
          <w:rFonts w:ascii="Trebuchet MS" w:hAnsi="Trebuchet MS" w:cs="Trebuchet MS"/>
          <w:color w:val="auto"/>
          <w:sz w:val="22"/>
          <w:szCs w:val="22"/>
        </w:rPr>
      </w:pPr>
    </w:p>
    <w:p w14:paraId="38D64419" w14:textId="10743C57" w:rsidR="007F5B40" w:rsidRPr="007F5B40" w:rsidRDefault="003A0C5C" w:rsidP="00423689">
      <w:pPr>
        <w:ind w:right="-284"/>
        <w:jc w:val="both"/>
        <w:rPr>
          <w:rFonts w:ascii="Trebuchet MS" w:hAnsi="Trebuchet MS" w:cs="Arial"/>
          <w:sz w:val="22"/>
          <w:szCs w:val="22"/>
        </w:rPr>
      </w:pPr>
      <w:proofErr w:type="spellStart"/>
      <w:r>
        <w:rPr>
          <w:rFonts w:ascii="Trebuchet MS" w:hAnsi="Trebuchet MS" w:cs="Arial"/>
          <w:sz w:val="22"/>
          <w:szCs w:val="22"/>
        </w:rPr>
        <w:t>Koncedent</w:t>
      </w:r>
      <w:proofErr w:type="spellEnd"/>
      <w:r>
        <w:rPr>
          <w:rFonts w:ascii="Trebuchet MS" w:hAnsi="Trebuchet MS" w:cs="Arial"/>
          <w:sz w:val="22"/>
          <w:szCs w:val="22"/>
        </w:rPr>
        <w:t xml:space="preserve"> </w:t>
      </w:r>
      <w:r w:rsidR="007F5B40" w:rsidRPr="007F5B40">
        <w:rPr>
          <w:rFonts w:ascii="Trebuchet MS" w:hAnsi="Trebuchet MS" w:cs="Arial"/>
          <w:sz w:val="22"/>
          <w:szCs w:val="22"/>
        </w:rPr>
        <w:t xml:space="preserve">bo iz sodelovanja v postopku javnega </w:t>
      </w:r>
      <w:r>
        <w:rPr>
          <w:rFonts w:ascii="Trebuchet MS" w:hAnsi="Trebuchet MS" w:cs="Arial"/>
          <w:sz w:val="22"/>
          <w:szCs w:val="22"/>
        </w:rPr>
        <w:t>razpisa</w:t>
      </w:r>
      <w:r w:rsidR="007F5B40" w:rsidRPr="007F5B40">
        <w:rPr>
          <w:rFonts w:ascii="Trebuchet MS" w:hAnsi="Trebuchet MS" w:cs="Arial"/>
          <w:sz w:val="22"/>
          <w:szCs w:val="22"/>
        </w:rPr>
        <w:t xml:space="preserve"> izključil </w:t>
      </w:r>
      <w:r>
        <w:rPr>
          <w:rFonts w:ascii="Trebuchet MS" w:hAnsi="Trebuchet MS" w:cs="Arial"/>
          <w:sz w:val="22"/>
          <w:szCs w:val="22"/>
        </w:rPr>
        <w:t>prijavitelja/</w:t>
      </w:r>
      <w:proofErr w:type="spellStart"/>
      <w:r>
        <w:rPr>
          <w:rFonts w:ascii="Trebuchet MS" w:hAnsi="Trebuchet MS" w:cs="Arial"/>
          <w:sz w:val="22"/>
          <w:szCs w:val="22"/>
        </w:rPr>
        <w:t>soprijavitelja</w:t>
      </w:r>
      <w:proofErr w:type="spellEnd"/>
      <w:r w:rsidR="007F5B40" w:rsidRPr="007F5B40">
        <w:rPr>
          <w:rFonts w:ascii="Trebuchet MS" w:hAnsi="Trebuchet MS" w:cs="Arial"/>
          <w:sz w:val="22"/>
          <w:szCs w:val="22"/>
        </w:rPr>
        <w:t>, če pri preverjanju skladno s 77., 79. in 80. členom ZJN-3 ugotovi ali je drugače seznanjen, da zanj obstaja katerikoli od razlogov za izključitev, naveden v točkah 5.2. te dokumentacije, ali če ne izpolnjuje pogojev za sodelovanje, navedenih v točki 5.3. te dokumentacije.</w:t>
      </w:r>
    </w:p>
    <w:p w14:paraId="0EFF3925" w14:textId="77777777" w:rsidR="007F5B40" w:rsidRPr="007F5B40" w:rsidRDefault="007F5B40" w:rsidP="00423689">
      <w:pPr>
        <w:ind w:right="-284"/>
        <w:jc w:val="both"/>
        <w:rPr>
          <w:rFonts w:ascii="Trebuchet MS" w:hAnsi="Trebuchet MS" w:cs="Arial"/>
          <w:sz w:val="22"/>
          <w:szCs w:val="22"/>
        </w:rPr>
      </w:pPr>
    </w:p>
    <w:p w14:paraId="703FED8C" w14:textId="6BF983CB" w:rsidR="007F5B40" w:rsidRPr="007F5B40" w:rsidRDefault="007F5B40" w:rsidP="00423689">
      <w:pPr>
        <w:ind w:right="-284"/>
        <w:jc w:val="both"/>
        <w:rPr>
          <w:rFonts w:ascii="Trebuchet MS" w:hAnsi="Trebuchet MS" w:cs="Arial"/>
          <w:sz w:val="22"/>
          <w:szCs w:val="22"/>
        </w:rPr>
      </w:pPr>
      <w:r w:rsidRPr="007F5B40">
        <w:rPr>
          <w:rFonts w:ascii="Trebuchet MS" w:hAnsi="Trebuchet MS" w:cs="Arial"/>
          <w:sz w:val="22"/>
          <w:szCs w:val="22"/>
        </w:rPr>
        <w:t>Če p</w:t>
      </w:r>
      <w:r w:rsidR="009169E9">
        <w:rPr>
          <w:rFonts w:ascii="Trebuchet MS" w:hAnsi="Trebuchet MS" w:cs="Arial"/>
          <w:sz w:val="22"/>
          <w:szCs w:val="22"/>
        </w:rPr>
        <w:t xml:space="preserve">rijavitelj </w:t>
      </w:r>
      <w:r w:rsidRPr="007F5B40">
        <w:rPr>
          <w:rFonts w:ascii="Trebuchet MS" w:hAnsi="Trebuchet MS" w:cs="Arial"/>
          <w:sz w:val="22"/>
          <w:szCs w:val="22"/>
        </w:rPr>
        <w:t xml:space="preserve">prijavi sodelovanje podizvajalcev, veljajo tudi za vse podizvajalce vsi razlogi za izključitev iz točke 5.2. in pogoji za sodelovanje iz točke 5.3.. Če podizvajalec teh pogojev ne izpolnjuje ali zanj obstajajo razlogi za izključitev, ne more sodelovati pri izvedbi </w:t>
      </w:r>
      <w:r w:rsidR="009169E9">
        <w:rPr>
          <w:rFonts w:ascii="Trebuchet MS" w:hAnsi="Trebuchet MS" w:cs="Arial"/>
          <w:sz w:val="22"/>
          <w:szCs w:val="22"/>
        </w:rPr>
        <w:t>dejavnosti, ki je predmet tega javnega razpisa</w:t>
      </w:r>
      <w:r w:rsidRPr="007F5B40">
        <w:rPr>
          <w:rFonts w:ascii="Trebuchet MS" w:hAnsi="Trebuchet MS" w:cs="Arial"/>
          <w:sz w:val="22"/>
          <w:szCs w:val="22"/>
        </w:rPr>
        <w:t xml:space="preserve">. </w:t>
      </w:r>
    </w:p>
    <w:p w14:paraId="5F88FB09" w14:textId="77777777" w:rsidR="007F5B40" w:rsidRPr="007F5B40" w:rsidRDefault="007F5B40" w:rsidP="00423689">
      <w:pPr>
        <w:ind w:right="-284"/>
        <w:jc w:val="both"/>
        <w:rPr>
          <w:rFonts w:ascii="Trebuchet MS" w:hAnsi="Trebuchet MS" w:cs="Arial"/>
          <w:sz w:val="22"/>
          <w:szCs w:val="22"/>
        </w:rPr>
      </w:pPr>
    </w:p>
    <w:p w14:paraId="251366C2" w14:textId="77777777" w:rsidR="007F5B40" w:rsidRPr="007F5B40" w:rsidRDefault="007F5B40" w:rsidP="00423689">
      <w:pPr>
        <w:pStyle w:val="Naslov2"/>
        <w:spacing w:before="0" w:after="0"/>
        <w:ind w:right="-284"/>
        <w:rPr>
          <w:rFonts w:ascii="Trebuchet MS" w:hAnsi="Trebuchet MS"/>
          <w:bCs w:val="0"/>
          <w:sz w:val="22"/>
          <w:szCs w:val="22"/>
          <w:u w:val="single"/>
          <w:lang w:val="sl-SI"/>
        </w:rPr>
      </w:pPr>
      <w:bookmarkStart w:id="2" w:name="_Toc465262555"/>
      <w:r w:rsidRPr="007F5B40">
        <w:rPr>
          <w:rFonts w:ascii="Trebuchet MS" w:hAnsi="Trebuchet MS"/>
          <w:bCs w:val="0"/>
          <w:sz w:val="22"/>
          <w:szCs w:val="22"/>
          <w:u w:val="single"/>
          <w:lang w:val="sl-SI"/>
        </w:rPr>
        <w:lastRenderedPageBreak/>
        <w:t>Informacije o ESPD</w:t>
      </w:r>
      <w:bookmarkEnd w:id="2"/>
    </w:p>
    <w:p w14:paraId="0F831217" w14:textId="77777777" w:rsidR="002F10A7" w:rsidRPr="002F10A7" w:rsidRDefault="002F10A7" w:rsidP="00423689">
      <w:pPr>
        <w:ind w:right="-284"/>
        <w:jc w:val="both"/>
        <w:rPr>
          <w:rFonts w:ascii="Trebuchet MS" w:eastAsiaTheme="minorHAnsi" w:hAnsi="Trebuchet MS" w:cs="Aptos"/>
          <w:sz w:val="22"/>
          <w:szCs w:val="22"/>
          <w:lang w:eastAsia="zh-CN"/>
          <w14:ligatures w14:val="standardContextual"/>
        </w:rPr>
      </w:pPr>
      <w:r w:rsidRPr="002F10A7">
        <w:rPr>
          <w:rFonts w:ascii="Trebuchet MS" w:eastAsiaTheme="minorHAnsi" w:hAnsi="Trebuchet MS" w:cs="Aptos"/>
          <w:b/>
          <w:bCs/>
          <w:sz w:val="22"/>
          <w:szCs w:val="22"/>
          <w:lang w:eastAsia="zh-CN"/>
          <w14:ligatures w14:val="standardContextual"/>
        </w:rPr>
        <w:t>Enotni evropski dokument v zvezi z oddajo javnega naročila (ESPD)</w:t>
      </w:r>
      <w:r w:rsidRPr="002F10A7">
        <w:rPr>
          <w:rFonts w:ascii="Trebuchet MS" w:eastAsiaTheme="minorHAnsi" w:hAnsi="Trebuchet MS" w:cs="Aptos"/>
          <w:sz w:val="22"/>
          <w:szCs w:val="22"/>
          <w:lang w:eastAsia="zh-CN"/>
          <w14:ligatures w14:val="standardContextual"/>
        </w:rPr>
        <w:t xml:space="preserve">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3259A5B8" w14:textId="77777777" w:rsidR="002F10A7" w:rsidRPr="002F10A7" w:rsidRDefault="002F10A7" w:rsidP="00423689">
      <w:pPr>
        <w:ind w:right="-284"/>
        <w:jc w:val="both"/>
        <w:rPr>
          <w:rFonts w:ascii="Trebuchet MS" w:eastAsiaTheme="minorHAnsi" w:hAnsi="Trebuchet MS" w:cs="Aptos"/>
          <w:sz w:val="22"/>
          <w:szCs w:val="22"/>
          <w:lang w:eastAsia="zh-CN"/>
          <w14:ligatures w14:val="standardContextual"/>
        </w:rPr>
      </w:pPr>
    </w:p>
    <w:p w14:paraId="34374183" w14:textId="77777777" w:rsidR="002F10A7" w:rsidRPr="002F10A7" w:rsidRDefault="002F10A7" w:rsidP="00423689">
      <w:pPr>
        <w:ind w:right="-284"/>
        <w:jc w:val="both"/>
        <w:rPr>
          <w:rFonts w:ascii="Trebuchet MS" w:hAnsi="Trebuchet MS" w:cs="Arial"/>
          <w:sz w:val="22"/>
          <w:szCs w:val="22"/>
          <w14:ligatures w14:val="standardContextual"/>
        </w:rPr>
      </w:pPr>
      <w:r w:rsidRPr="002F10A7">
        <w:rPr>
          <w:rFonts w:ascii="Trebuchet MS" w:hAnsi="Trebuchet MS" w:cs="Arial"/>
          <w:sz w:val="22"/>
          <w:szCs w:val="22"/>
          <w14:ligatures w14:val="standardContextual"/>
        </w:rPr>
        <w:t xml:space="preserve">Naročnikov obrazec ESPD je kot posebna datoteka dostopen na istem mestu kot ta razpisna dokumentacija. </w:t>
      </w:r>
      <w:r w:rsidRPr="002F10A7">
        <w:rPr>
          <w:rFonts w:ascii="Trebuchet MS" w:eastAsiaTheme="minorHAnsi" w:hAnsi="Trebuchet MS" w:cs="Aptos"/>
          <w:sz w:val="22"/>
          <w:szCs w:val="22"/>
          <w:lang w:eastAsia="zh-CN"/>
          <w14:ligatures w14:val="standardContextual"/>
        </w:rPr>
        <w:t xml:space="preserve">Gospodarski subjekt (ponudnik, </w:t>
      </w:r>
      <w:proofErr w:type="spellStart"/>
      <w:r w:rsidRPr="002F10A7">
        <w:rPr>
          <w:rFonts w:ascii="Trebuchet MS" w:eastAsiaTheme="minorHAnsi" w:hAnsi="Trebuchet MS" w:cs="Aptos"/>
          <w:sz w:val="22"/>
          <w:szCs w:val="22"/>
          <w:lang w:eastAsia="zh-CN"/>
          <w14:ligatures w14:val="standardContextual"/>
        </w:rPr>
        <w:t>soponudnik</w:t>
      </w:r>
      <w:proofErr w:type="spellEnd"/>
      <w:r w:rsidRPr="002F10A7">
        <w:rPr>
          <w:rFonts w:ascii="Trebuchet MS" w:eastAsiaTheme="minorHAnsi" w:hAnsi="Trebuchet MS" w:cs="Aptos"/>
          <w:sz w:val="22"/>
          <w:szCs w:val="22"/>
          <w:lang w:eastAsia="zh-CN"/>
          <w14:ligatures w14:val="standardContextual"/>
        </w:rPr>
        <w:t xml:space="preserve">, podizvajalec) v aplikacijo </w:t>
      </w:r>
      <w:proofErr w:type="spellStart"/>
      <w:r w:rsidRPr="002F10A7">
        <w:rPr>
          <w:rFonts w:ascii="Trebuchet MS" w:eastAsiaTheme="minorHAnsi" w:hAnsi="Trebuchet MS" w:cs="Aptos"/>
          <w:sz w:val="22"/>
          <w:szCs w:val="22"/>
          <w:lang w:eastAsia="zh-CN"/>
          <w14:ligatures w14:val="standardContextual"/>
        </w:rPr>
        <w:t>eESPD</w:t>
      </w:r>
      <w:proofErr w:type="spellEnd"/>
      <w:r w:rsidRPr="002F10A7">
        <w:rPr>
          <w:rFonts w:ascii="Trebuchet MS" w:eastAsiaTheme="minorHAnsi" w:hAnsi="Trebuchet MS" w:cs="Aptos"/>
          <w:sz w:val="22"/>
          <w:szCs w:val="22"/>
          <w:lang w:eastAsia="zh-CN"/>
          <w14:ligatures w14:val="standardContextual"/>
        </w:rPr>
        <w:t>, dostopno na spletni povezavi https://ejn.gov.si/espd, uvozi s strani naročnika pripravljen ESPD ali enega od svojih predhodno izpolnjenih ESPD, ga izpolni s svojimi osnovnimi poslovnimi podatki in podatki o načinu predložitve ponudbe (samostojna ponudba, ponudba s podizvajalci, ponudba za en, več ali vse sklope) ter se opredeli do zahtevanih pogojev za sodelovanje in uporabljenih razlogov za izključitev. Gospodarski subjekt lahko z ESPD soglaša tudi, da se njegov status preveri v posamezni uradni evidenci.</w:t>
      </w:r>
    </w:p>
    <w:p w14:paraId="46D904DF" w14:textId="77777777" w:rsidR="002F10A7" w:rsidRPr="002F10A7" w:rsidRDefault="002F10A7" w:rsidP="00423689">
      <w:pPr>
        <w:ind w:right="-284"/>
        <w:jc w:val="both"/>
        <w:rPr>
          <w:rFonts w:ascii="Trebuchet MS" w:hAnsi="Trebuchet MS" w:cs="Arial"/>
          <w:sz w:val="22"/>
          <w:szCs w:val="22"/>
          <w14:ligatures w14:val="standardContextual"/>
        </w:rPr>
      </w:pPr>
    </w:p>
    <w:p w14:paraId="0E9CC764" w14:textId="77777777" w:rsidR="002F10A7" w:rsidRPr="002F10A7" w:rsidRDefault="002F10A7" w:rsidP="00423689">
      <w:pPr>
        <w:ind w:right="-284"/>
        <w:jc w:val="both"/>
        <w:rPr>
          <w:rFonts w:ascii="Trebuchet MS" w:eastAsiaTheme="minorHAnsi" w:hAnsi="Trebuchet MS" w:cs="Aptos"/>
          <w:sz w:val="22"/>
          <w:szCs w:val="22"/>
          <w:lang w:eastAsia="zh-CN"/>
          <w14:ligatures w14:val="standardContextual"/>
        </w:rPr>
      </w:pPr>
      <w:r w:rsidRPr="002F10A7">
        <w:rPr>
          <w:rFonts w:ascii="Trebuchet MS" w:eastAsiaTheme="minorHAnsi" w:hAnsi="Trebuchet MS" w:cs="Aptos"/>
          <w:sz w:val="22"/>
          <w:szCs w:val="22"/>
          <w:lang w:eastAsia="zh-CN"/>
          <w14:ligatures w14:val="standardContextual"/>
        </w:rPr>
        <w:t xml:space="preserve">Za uporabo aplikacije </w:t>
      </w:r>
      <w:proofErr w:type="spellStart"/>
      <w:r w:rsidRPr="002F10A7">
        <w:rPr>
          <w:rFonts w:ascii="Trebuchet MS" w:eastAsiaTheme="minorHAnsi" w:hAnsi="Trebuchet MS" w:cs="Aptos"/>
          <w:sz w:val="22"/>
          <w:szCs w:val="22"/>
          <w:lang w:eastAsia="zh-CN"/>
          <w14:ligatures w14:val="standardContextual"/>
        </w:rPr>
        <w:t>eESPD</w:t>
      </w:r>
      <w:proofErr w:type="spellEnd"/>
      <w:r w:rsidRPr="002F10A7">
        <w:rPr>
          <w:rFonts w:ascii="Trebuchet MS" w:eastAsiaTheme="minorHAnsi" w:hAnsi="Trebuchet MS" w:cs="Aptos"/>
          <w:sz w:val="22"/>
          <w:szCs w:val="22"/>
          <w:lang w:eastAsia="zh-CN"/>
          <w14:ligatures w14:val="standardContextual"/>
        </w:rPr>
        <w:t xml:space="preserve">, ki v okviru informacijskega sistema e-JN zagotavlja elektronsko storitev ESPD, registracija uporabnika ni potrebna. Dostop do aplikacije je mogoč v vseh najbolj razširjenih spletnih brskalnikih (npr. </w:t>
      </w:r>
      <w:proofErr w:type="spellStart"/>
      <w:r w:rsidRPr="002F10A7">
        <w:rPr>
          <w:rFonts w:ascii="Trebuchet MS" w:eastAsiaTheme="minorHAnsi" w:hAnsi="Trebuchet MS" w:cs="Aptos"/>
          <w:sz w:val="22"/>
          <w:szCs w:val="22"/>
          <w:lang w:eastAsia="zh-CN"/>
          <w14:ligatures w14:val="standardContextual"/>
        </w:rPr>
        <w:t>Mozilla</w:t>
      </w:r>
      <w:proofErr w:type="spellEnd"/>
      <w:r w:rsidRPr="002F10A7">
        <w:rPr>
          <w:rFonts w:ascii="Trebuchet MS" w:eastAsiaTheme="minorHAnsi" w:hAnsi="Trebuchet MS" w:cs="Aptos"/>
          <w:sz w:val="22"/>
          <w:szCs w:val="22"/>
          <w:lang w:eastAsia="zh-CN"/>
          <w14:ligatures w14:val="standardContextual"/>
        </w:rPr>
        <w:t xml:space="preserve"> Firefox, Google </w:t>
      </w:r>
      <w:proofErr w:type="spellStart"/>
      <w:r w:rsidRPr="002F10A7">
        <w:rPr>
          <w:rFonts w:ascii="Trebuchet MS" w:eastAsiaTheme="minorHAnsi" w:hAnsi="Trebuchet MS" w:cs="Aptos"/>
          <w:sz w:val="22"/>
          <w:szCs w:val="22"/>
          <w:lang w:eastAsia="zh-CN"/>
          <w14:ligatures w14:val="standardContextual"/>
        </w:rPr>
        <w:t>Chrome</w:t>
      </w:r>
      <w:proofErr w:type="spellEnd"/>
      <w:r w:rsidRPr="002F10A7">
        <w:rPr>
          <w:rFonts w:ascii="Trebuchet MS" w:eastAsiaTheme="minorHAnsi" w:hAnsi="Trebuchet MS" w:cs="Aptos"/>
          <w:sz w:val="22"/>
          <w:szCs w:val="22"/>
          <w:lang w:eastAsia="zh-CN"/>
          <w14:ligatures w14:val="standardContextual"/>
        </w:rPr>
        <w:t xml:space="preserve">, Microsoft </w:t>
      </w:r>
      <w:proofErr w:type="spellStart"/>
      <w:r w:rsidRPr="002F10A7">
        <w:rPr>
          <w:rFonts w:ascii="Trebuchet MS" w:eastAsiaTheme="minorHAnsi" w:hAnsi="Trebuchet MS" w:cs="Aptos"/>
          <w:sz w:val="22"/>
          <w:szCs w:val="22"/>
          <w:lang w:eastAsia="zh-CN"/>
          <w14:ligatures w14:val="standardContextual"/>
        </w:rPr>
        <w:t>Edge</w:t>
      </w:r>
      <w:proofErr w:type="spellEnd"/>
      <w:r w:rsidRPr="002F10A7">
        <w:rPr>
          <w:rFonts w:ascii="Trebuchet MS" w:eastAsiaTheme="minorHAnsi" w:hAnsi="Trebuchet MS" w:cs="Aptos"/>
          <w:sz w:val="22"/>
          <w:szCs w:val="22"/>
          <w:lang w:eastAsia="zh-CN"/>
          <w14:ligatures w14:val="standardContextual"/>
        </w:rPr>
        <w:t xml:space="preserve">).  </w:t>
      </w:r>
    </w:p>
    <w:p w14:paraId="2F99FBC7" w14:textId="77777777" w:rsidR="002F10A7" w:rsidRPr="002F10A7" w:rsidRDefault="002F10A7" w:rsidP="00423689">
      <w:pPr>
        <w:ind w:right="-284"/>
        <w:jc w:val="both"/>
        <w:rPr>
          <w:rFonts w:ascii="Trebuchet MS" w:eastAsiaTheme="minorHAnsi" w:hAnsi="Trebuchet MS" w:cs="Aptos"/>
          <w:sz w:val="22"/>
          <w:szCs w:val="22"/>
          <w:lang w:eastAsia="zh-CN"/>
          <w14:ligatures w14:val="standardContextual"/>
        </w:rPr>
      </w:pPr>
    </w:p>
    <w:p w14:paraId="415CE0D4" w14:textId="607670F3" w:rsidR="002F10A7" w:rsidRPr="002F10A7" w:rsidRDefault="002F10A7" w:rsidP="00423689">
      <w:pPr>
        <w:ind w:right="-284"/>
        <w:jc w:val="both"/>
        <w:rPr>
          <w:rFonts w:ascii="Trebuchet MS" w:eastAsiaTheme="minorHAnsi" w:hAnsi="Trebuchet MS" w:cs="Aptos"/>
          <w:sz w:val="22"/>
          <w:szCs w:val="22"/>
          <w:lang w:eastAsia="zh-CN"/>
          <w14:ligatures w14:val="standardContextual"/>
        </w:rPr>
      </w:pPr>
      <w:r w:rsidRPr="002F10A7">
        <w:rPr>
          <w:rFonts w:ascii="Trebuchet MS" w:eastAsiaTheme="minorHAnsi" w:hAnsi="Trebuchet MS" w:cs="Aptos"/>
          <w:sz w:val="22"/>
          <w:szCs w:val="22"/>
          <w:lang w:eastAsia="zh-CN"/>
          <w14:ligatures w14:val="standardContextual"/>
        </w:rPr>
        <w:t>Ponudnik</w:t>
      </w:r>
      <w:r w:rsidR="00B43BB7">
        <w:rPr>
          <w:rFonts w:ascii="Trebuchet MS" w:eastAsiaTheme="minorHAnsi" w:hAnsi="Trebuchet MS" w:cs="Aptos"/>
          <w:sz w:val="22"/>
          <w:szCs w:val="22"/>
          <w:lang w:eastAsia="zh-CN"/>
          <w14:ligatures w14:val="standardContextual"/>
        </w:rPr>
        <w:t xml:space="preserve"> oziroma prijavitelj</w:t>
      </w:r>
      <w:r w:rsidRPr="002F10A7">
        <w:rPr>
          <w:rFonts w:ascii="Trebuchet MS" w:eastAsiaTheme="minorHAnsi" w:hAnsi="Trebuchet MS" w:cs="Aptos"/>
          <w:sz w:val="22"/>
          <w:szCs w:val="22"/>
          <w:lang w:eastAsia="zh-CN"/>
          <w14:ligatures w14:val="standardContextual"/>
        </w:rPr>
        <w:t xml:space="preserve"> izpolnjen ESPD predloži v ponudbi v elektronski obliki. Aplikacija </w:t>
      </w:r>
      <w:proofErr w:type="spellStart"/>
      <w:r w:rsidRPr="002F10A7">
        <w:rPr>
          <w:rFonts w:ascii="Trebuchet MS" w:eastAsiaTheme="minorHAnsi" w:hAnsi="Trebuchet MS" w:cs="Aptos"/>
          <w:sz w:val="22"/>
          <w:szCs w:val="22"/>
          <w:lang w:eastAsia="zh-CN"/>
          <w14:ligatures w14:val="standardContextual"/>
        </w:rPr>
        <w:t>eESPD</w:t>
      </w:r>
      <w:proofErr w:type="spellEnd"/>
      <w:r w:rsidRPr="002F10A7">
        <w:rPr>
          <w:rFonts w:ascii="Trebuchet MS" w:eastAsiaTheme="minorHAnsi" w:hAnsi="Trebuchet MS" w:cs="Aptos"/>
          <w:sz w:val="22"/>
          <w:szCs w:val="22"/>
          <w:lang w:eastAsia="zh-CN"/>
          <w14:ligatures w14:val="standardContextual"/>
        </w:rPr>
        <w:t xml:space="preserve"> omogoča elektronsko podpisovanje .</w:t>
      </w:r>
      <w:proofErr w:type="spellStart"/>
      <w:r w:rsidRPr="002F10A7">
        <w:rPr>
          <w:rFonts w:ascii="Trebuchet MS" w:eastAsiaTheme="minorHAnsi" w:hAnsi="Trebuchet MS" w:cs="Aptos"/>
          <w:sz w:val="22"/>
          <w:szCs w:val="22"/>
          <w:lang w:eastAsia="zh-CN"/>
          <w14:ligatures w14:val="standardContextual"/>
        </w:rPr>
        <w:t>xml</w:t>
      </w:r>
      <w:proofErr w:type="spellEnd"/>
      <w:r w:rsidRPr="002F10A7">
        <w:rPr>
          <w:rFonts w:ascii="Trebuchet MS" w:eastAsiaTheme="minorHAnsi" w:hAnsi="Trebuchet MS" w:cs="Aptos"/>
          <w:sz w:val="22"/>
          <w:szCs w:val="22"/>
          <w:lang w:eastAsia="zh-CN"/>
          <w14:ligatures w14:val="standardContextual"/>
        </w:rPr>
        <w:t xml:space="preserve"> oblike ESPD. Elektronsko podpisovanje se izvede z digitalnim kvalificiranim potrdilom.</w:t>
      </w:r>
    </w:p>
    <w:p w14:paraId="2329EF32" w14:textId="77777777" w:rsidR="002F10A7" w:rsidRPr="002F10A7" w:rsidRDefault="002F10A7" w:rsidP="00423689">
      <w:pPr>
        <w:ind w:right="-284"/>
        <w:jc w:val="both"/>
        <w:rPr>
          <w:rFonts w:ascii="Trebuchet MS" w:eastAsiaTheme="minorHAnsi" w:hAnsi="Trebuchet MS" w:cs="Aptos"/>
          <w:sz w:val="22"/>
          <w:szCs w:val="22"/>
          <w:lang w:eastAsia="zh-CN"/>
          <w14:ligatures w14:val="standardContextual"/>
        </w:rPr>
      </w:pPr>
    </w:p>
    <w:p w14:paraId="1ACA2443" w14:textId="66199938" w:rsidR="002F10A7" w:rsidRPr="002F10A7" w:rsidRDefault="002F10A7" w:rsidP="00423689">
      <w:pPr>
        <w:ind w:right="-284"/>
        <w:jc w:val="both"/>
        <w:rPr>
          <w:rFonts w:ascii="Trebuchet MS" w:eastAsiaTheme="minorHAnsi" w:hAnsi="Trebuchet MS" w:cs="Aptos"/>
          <w:sz w:val="22"/>
          <w:szCs w:val="22"/>
          <w:lang w:eastAsia="zh-CN"/>
          <w14:ligatures w14:val="standardContextual"/>
        </w:rPr>
      </w:pPr>
      <w:r w:rsidRPr="002F10A7">
        <w:rPr>
          <w:rFonts w:ascii="Trebuchet MS" w:eastAsiaTheme="minorHAnsi" w:hAnsi="Trebuchet MS" w:cs="Aptos"/>
          <w:sz w:val="22"/>
          <w:szCs w:val="22"/>
          <w:lang w:eastAsia="zh-CN"/>
          <w14:ligatures w14:val="standardContextual"/>
        </w:rPr>
        <w:t>P</w:t>
      </w:r>
      <w:r w:rsidR="00B43BB7">
        <w:rPr>
          <w:rFonts w:ascii="Trebuchet MS" w:eastAsiaTheme="minorHAnsi" w:hAnsi="Trebuchet MS" w:cs="Aptos"/>
          <w:sz w:val="22"/>
          <w:szCs w:val="22"/>
          <w:lang w:eastAsia="zh-CN"/>
          <w14:ligatures w14:val="standardContextual"/>
        </w:rPr>
        <w:t>rijavitelj</w:t>
      </w:r>
      <w:r w:rsidRPr="002F10A7">
        <w:rPr>
          <w:rFonts w:ascii="Trebuchet MS" w:eastAsiaTheme="minorHAnsi" w:hAnsi="Trebuchet MS" w:cs="Aptos"/>
          <w:sz w:val="22"/>
          <w:szCs w:val="22"/>
          <w:lang w:eastAsia="zh-CN"/>
          <w14:ligatures w14:val="standardContextual"/>
        </w:rPr>
        <w:t xml:space="preserve"> mora v informacijskem sistemu e-JN svoj ESPD naložiti v del »Dokumenti«, razdelek »ESPD – ponudnik«, ESPD ostalih sodelujočih pa naložiti v del »Sodelujoči«, razdelek »ESPD – ostali sodelujoči«. Ponudnik naloži elektronsko podpisan ESPD v </w:t>
      </w:r>
      <w:proofErr w:type="spellStart"/>
      <w:r w:rsidRPr="002F10A7">
        <w:rPr>
          <w:rFonts w:ascii="Trebuchet MS" w:eastAsiaTheme="minorHAnsi" w:hAnsi="Trebuchet MS" w:cs="Aptos"/>
          <w:sz w:val="22"/>
          <w:szCs w:val="22"/>
          <w:lang w:eastAsia="zh-CN"/>
          <w14:ligatures w14:val="standardContextual"/>
        </w:rPr>
        <w:t>xml</w:t>
      </w:r>
      <w:proofErr w:type="spellEnd"/>
      <w:r w:rsidRPr="002F10A7">
        <w:rPr>
          <w:rFonts w:ascii="Trebuchet MS" w:eastAsiaTheme="minorHAnsi" w:hAnsi="Trebuchet MS" w:cs="Aptos"/>
          <w:sz w:val="22"/>
          <w:szCs w:val="22"/>
          <w:lang w:eastAsia="zh-CN"/>
          <w14:ligatures w14:val="standardContextual"/>
        </w:rPr>
        <w:t xml:space="preserve">. obliki ali nepodpisan ESPD v </w:t>
      </w:r>
      <w:proofErr w:type="spellStart"/>
      <w:r w:rsidRPr="002F10A7">
        <w:rPr>
          <w:rFonts w:ascii="Trebuchet MS" w:eastAsiaTheme="minorHAnsi" w:hAnsi="Trebuchet MS" w:cs="Aptos"/>
          <w:sz w:val="22"/>
          <w:szCs w:val="22"/>
          <w:lang w:eastAsia="zh-CN"/>
          <w14:ligatures w14:val="standardContextual"/>
        </w:rPr>
        <w:t>xml</w:t>
      </w:r>
      <w:proofErr w:type="spellEnd"/>
      <w:r w:rsidRPr="002F10A7">
        <w:rPr>
          <w:rFonts w:ascii="Trebuchet MS" w:eastAsiaTheme="minorHAnsi" w:hAnsi="Trebuchet MS" w:cs="Aptos"/>
          <w:sz w:val="22"/>
          <w:szCs w:val="22"/>
          <w:lang w:eastAsia="zh-CN"/>
          <w14:ligatures w14:val="standardContextual"/>
        </w:rPr>
        <w:t xml:space="preserve">. obliki, pri čemer se v slednjem primeru v skladu s Splošnimi pogoji uporabe informacijskega sistema e-JN šteje, da je oddan pravno zavezujoč dokument, ki ima enako veljavnost kot podpisan. Za ostale sodelujoče ponudnik v del »Sodelujoči«, razdelek »ESPD – ostali sodelujoči« priloži podpisane ESPD v </w:t>
      </w:r>
      <w:proofErr w:type="spellStart"/>
      <w:r w:rsidRPr="002F10A7">
        <w:rPr>
          <w:rFonts w:ascii="Trebuchet MS" w:eastAsiaTheme="minorHAnsi" w:hAnsi="Trebuchet MS" w:cs="Aptos"/>
          <w:sz w:val="22"/>
          <w:szCs w:val="22"/>
          <w:lang w:eastAsia="zh-CN"/>
          <w14:ligatures w14:val="standardContextual"/>
        </w:rPr>
        <w:t>pdf</w:t>
      </w:r>
      <w:proofErr w:type="spellEnd"/>
      <w:r w:rsidRPr="002F10A7">
        <w:rPr>
          <w:rFonts w:ascii="Trebuchet MS" w:eastAsiaTheme="minorHAnsi" w:hAnsi="Trebuchet MS" w:cs="Aptos"/>
          <w:sz w:val="22"/>
          <w:szCs w:val="22"/>
          <w:lang w:eastAsia="zh-CN"/>
          <w14:ligatures w14:val="standardContextual"/>
        </w:rPr>
        <w:t xml:space="preserve">. obliki, ali v elektronski obliki podpisane ESPD v </w:t>
      </w:r>
      <w:proofErr w:type="spellStart"/>
      <w:r w:rsidRPr="002F10A7">
        <w:rPr>
          <w:rFonts w:ascii="Trebuchet MS" w:eastAsiaTheme="minorHAnsi" w:hAnsi="Trebuchet MS" w:cs="Aptos"/>
          <w:sz w:val="22"/>
          <w:szCs w:val="22"/>
          <w:lang w:eastAsia="zh-CN"/>
          <w14:ligatures w14:val="standardContextual"/>
        </w:rPr>
        <w:t>xml</w:t>
      </w:r>
      <w:proofErr w:type="spellEnd"/>
      <w:r w:rsidRPr="002F10A7">
        <w:rPr>
          <w:rFonts w:ascii="Trebuchet MS" w:eastAsiaTheme="minorHAnsi" w:hAnsi="Trebuchet MS" w:cs="Aptos"/>
          <w:sz w:val="22"/>
          <w:szCs w:val="22"/>
          <w:lang w:eastAsia="zh-CN"/>
          <w14:ligatures w14:val="standardContextual"/>
        </w:rPr>
        <w:t>. obliki.</w:t>
      </w:r>
    </w:p>
    <w:p w14:paraId="57DDE2AC" w14:textId="77777777" w:rsidR="002F10A7" w:rsidRPr="002F10A7" w:rsidRDefault="002F10A7" w:rsidP="00423689">
      <w:pPr>
        <w:ind w:right="-284"/>
        <w:jc w:val="both"/>
        <w:rPr>
          <w:rFonts w:ascii="Trebuchet MS" w:eastAsiaTheme="minorHAnsi" w:hAnsi="Trebuchet MS" w:cs="Aptos"/>
          <w:sz w:val="22"/>
          <w:szCs w:val="22"/>
          <w:lang w:eastAsia="zh-CN"/>
          <w14:ligatures w14:val="standardContextual"/>
        </w:rPr>
      </w:pPr>
    </w:p>
    <w:p w14:paraId="764DD37F" w14:textId="004BA94B" w:rsidR="002F10A7" w:rsidRPr="002F10A7" w:rsidRDefault="00B43BB7" w:rsidP="00423689">
      <w:pPr>
        <w:tabs>
          <w:tab w:val="left" w:pos="887"/>
        </w:tabs>
        <w:ind w:right="-284"/>
        <w:jc w:val="both"/>
        <w:rPr>
          <w:rFonts w:ascii="Trebuchet MS" w:eastAsiaTheme="minorHAnsi" w:hAnsi="Trebuchet MS" w:cs="Aptos"/>
          <w:sz w:val="22"/>
          <w:szCs w:val="22"/>
          <w:lang w:eastAsia="en-US"/>
          <w14:ligatures w14:val="standardContextual"/>
        </w:rPr>
      </w:pPr>
      <w:proofErr w:type="spellStart"/>
      <w:r>
        <w:rPr>
          <w:rFonts w:ascii="Trebuchet MS" w:eastAsiaTheme="minorHAnsi" w:hAnsi="Trebuchet MS" w:cs="Aptos"/>
          <w:sz w:val="22"/>
          <w:szCs w:val="22"/>
          <w:lang w:eastAsia="en-US"/>
          <w14:ligatures w14:val="standardContextual"/>
        </w:rPr>
        <w:t>Koncedent</w:t>
      </w:r>
      <w:proofErr w:type="spellEnd"/>
      <w:r w:rsidR="002F10A7" w:rsidRPr="002F10A7">
        <w:rPr>
          <w:rFonts w:ascii="Trebuchet MS" w:eastAsiaTheme="minorHAnsi" w:hAnsi="Trebuchet MS" w:cs="Aptos"/>
          <w:sz w:val="22"/>
          <w:szCs w:val="22"/>
          <w:lang w:eastAsia="en-US"/>
          <w14:ligatures w14:val="standardContextual"/>
        </w:rPr>
        <w:t xml:space="preserve"> bo v fazi preverjanja ekonomsko najugodnejše p</w:t>
      </w:r>
      <w:r>
        <w:rPr>
          <w:rFonts w:ascii="Trebuchet MS" w:eastAsiaTheme="minorHAnsi" w:hAnsi="Trebuchet MS" w:cs="Aptos"/>
          <w:sz w:val="22"/>
          <w:szCs w:val="22"/>
          <w:lang w:eastAsia="en-US"/>
          <w14:ligatures w14:val="standardContextual"/>
        </w:rPr>
        <w:t>rijave</w:t>
      </w:r>
      <w:r w:rsidR="002F10A7" w:rsidRPr="002F10A7">
        <w:rPr>
          <w:rFonts w:ascii="Trebuchet MS" w:eastAsiaTheme="minorHAnsi" w:hAnsi="Trebuchet MS" w:cs="Aptos"/>
          <w:sz w:val="22"/>
          <w:szCs w:val="22"/>
          <w:lang w:eastAsia="en-US"/>
          <w14:ligatures w14:val="standardContextual"/>
        </w:rPr>
        <w:t xml:space="preserve"> od takšnega p</w:t>
      </w:r>
      <w:r>
        <w:rPr>
          <w:rFonts w:ascii="Trebuchet MS" w:eastAsiaTheme="minorHAnsi" w:hAnsi="Trebuchet MS" w:cs="Aptos"/>
          <w:sz w:val="22"/>
          <w:szCs w:val="22"/>
          <w:lang w:eastAsia="en-US"/>
          <w14:ligatures w14:val="standardContextual"/>
        </w:rPr>
        <w:t>rijavitelja</w:t>
      </w:r>
      <w:r w:rsidR="002F10A7" w:rsidRPr="002F10A7">
        <w:rPr>
          <w:rFonts w:ascii="Trebuchet MS" w:eastAsiaTheme="minorHAnsi" w:hAnsi="Trebuchet MS" w:cs="Aptos"/>
          <w:sz w:val="22"/>
          <w:szCs w:val="22"/>
          <w:lang w:eastAsia="en-US"/>
          <w14:ligatures w14:val="standardContextual"/>
        </w:rPr>
        <w:t xml:space="preserve"> zahteval predložitev ustreznih dokazil za izjave, dane v ESPD obrazcu. Dokazila lahko p</w:t>
      </w:r>
      <w:r w:rsidR="00275044">
        <w:rPr>
          <w:rFonts w:ascii="Trebuchet MS" w:eastAsiaTheme="minorHAnsi" w:hAnsi="Trebuchet MS" w:cs="Aptos"/>
          <w:sz w:val="22"/>
          <w:szCs w:val="22"/>
          <w:lang w:eastAsia="en-US"/>
          <w14:ligatures w14:val="standardContextual"/>
        </w:rPr>
        <w:t xml:space="preserve">rijavitelj, </w:t>
      </w:r>
      <w:r w:rsidR="002F10A7" w:rsidRPr="002F10A7">
        <w:rPr>
          <w:rFonts w:ascii="Trebuchet MS" w:eastAsiaTheme="minorHAnsi" w:hAnsi="Trebuchet MS" w:cs="Aptos"/>
          <w:sz w:val="22"/>
          <w:szCs w:val="22"/>
          <w:lang w:eastAsia="en-US"/>
          <w14:ligatures w14:val="standardContextual"/>
        </w:rPr>
        <w:t>ki bo oddal ekonomsko najugodnejšo p</w:t>
      </w:r>
      <w:r w:rsidR="00275044">
        <w:rPr>
          <w:rFonts w:ascii="Trebuchet MS" w:eastAsiaTheme="minorHAnsi" w:hAnsi="Trebuchet MS" w:cs="Aptos"/>
          <w:sz w:val="22"/>
          <w:szCs w:val="22"/>
          <w:lang w:eastAsia="en-US"/>
          <w14:ligatures w14:val="standardContextual"/>
        </w:rPr>
        <w:t>rijavo</w:t>
      </w:r>
      <w:r w:rsidR="002F10A7" w:rsidRPr="002F10A7">
        <w:rPr>
          <w:rFonts w:ascii="Trebuchet MS" w:eastAsiaTheme="minorHAnsi" w:hAnsi="Trebuchet MS" w:cs="Aptos"/>
          <w:sz w:val="22"/>
          <w:szCs w:val="22"/>
          <w:lang w:eastAsia="en-US"/>
          <w14:ligatures w14:val="standardContextual"/>
        </w:rPr>
        <w:t xml:space="preserve">, predloži na obrazcih iz te razpisne dokumentacije ali pa na svojih obrazcih, ki vsebujejo vse zahtevane informacije.  </w:t>
      </w:r>
    </w:p>
    <w:p w14:paraId="00269993" w14:textId="77777777" w:rsidR="002F10A7" w:rsidRDefault="002F10A7" w:rsidP="00423689">
      <w:pPr>
        <w:ind w:right="-284"/>
        <w:jc w:val="both"/>
        <w:rPr>
          <w:rFonts w:ascii="Trebuchet MS" w:hAnsi="Trebuchet MS"/>
          <w:sz w:val="22"/>
          <w:szCs w:val="22"/>
          <w:lang w:eastAsia="zh-CN"/>
        </w:rPr>
      </w:pPr>
    </w:p>
    <w:p w14:paraId="0AEC6CDF" w14:textId="2590AFAF" w:rsidR="007F5B40" w:rsidRPr="007F5B40" w:rsidRDefault="003A1384" w:rsidP="00423689">
      <w:pPr>
        <w:ind w:right="-284"/>
        <w:jc w:val="both"/>
        <w:rPr>
          <w:rFonts w:ascii="Trebuchet MS" w:hAnsi="Trebuchet MS" w:cs="Arial"/>
          <w:b/>
          <w:bCs/>
          <w:sz w:val="22"/>
          <w:szCs w:val="22"/>
          <w:u w:val="single"/>
        </w:rPr>
      </w:pPr>
      <w:r>
        <w:rPr>
          <w:rFonts w:ascii="Trebuchet MS" w:hAnsi="Trebuchet MS" w:cs="Arial"/>
          <w:b/>
          <w:bCs/>
          <w:sz w:val="22"/>
          <w:szCs w:val="22"/>
          <w:u w:val="single"/>
        </w:rPr>
        <w:t>12</w:t>
      </w:r>
      <w:r w:rsidR="007F5B40" w:rsidRPr="007F5B40">
        <w:rPr>
          <w:rFonts w:ascii="Trebuchet MS" w:hAnsi="Trebuchet MS" w:cs="Arial"/>
          <w:b/>
          <w:bCs/>
          <w:sz w:val="22"/>
          <w:szCs w:val="22"/>
          <w:u w:val="single"/>
        </w:rPr>
        <w:t>.2. Razlogi za izključitev p</w:t>
      </w:r>
      <w:r w:rsidR="00275044">
        <w:rPr>
          <w:rFonts w:ascii="Trebuchet MS" w:hAnsi="Trebuchet MS" w:cs="Arial"/>
          <w:b/>
          <w:bCs/>
          <w:sz w:val="22"/>
          <w:szCs w:val="22"/>
          <w:u w:val="single"/>
        </w:rPr>
        <w:t>rijavitelja</w:t>
      </w:r>
    </w:p>
    <w:p w14:paraId="2B194F06" w14:textId="77777777" w:rsidR="007F5B40" w:rsidRPr="007F5B40" w:rsidRDefault="007F5B40" w:rsidP="00423689">
      <w:pPr>
        <w:pStyle w:val="Default"/>
        <w:ind w:right="-284"/>
        <w:jc w:val="both"/>
        <w:rPr>
          <w:rFonts w:ascii="Trebuchet MS" w:hAnsi="Trebuchet MS" w:cs="Trebuchet MS"/>
          <w:b/>
          <w:bCs/>
          <w:i/>
          <w:iCs/>
          <w:color w:val="auto"/>
          <w:sz w:val="22"/>
          <w:szCs w:val="22"/>
        </w:rPr>
      </w:pPr>
    </w:p>
    <w:p w14:paraId="04F972DF" w14:textId="27F94542" w:rsidR="007F5B40" w:rsidRPr="007F5B40" w:rsidRDefault="003A1384" w:rsidP="00423689">
      <w:pPr>
        <w:autoSpaceDE w:val="0"/>
        <w:autoSpaceDN w:val="0"/>
        <w:adjustRightInd w:val="0"/>
        <w:ind w:right="-284"/>
        <w:jc w:val="both"/>
        <w:rPr>
          <w:rFonts w:ascii="Trebuchet MS" w:hAnsi="Trebuchet MS"/>
          <w:i/>
          <w:iCs/>
          <w:sz w:val="22"/>
          <w:szCs w:val="22"/>
        </w:rPr>
      </w:pPr>
      <w:r>
        <w:rPr>
          <w:rFonts w:ascii="Trebuchet MS" w:hAnsi="Trebuchet MS"/>
          <w:b/>
          <w:bCs/>
          <w:i/>
          <w:iCs/>
          <w:sz w:val="22"/>
          <w:szCs w:val="22"/>
        </w:rPr>
        <w:t>12</w:t>
      </w:r>
      <w:r w:rsidR="007F5B40" w:rsidRPr="007F5B40">
        <w:rPr>
          <w:rFonts w:ascii="Trebuchet MS" w:hAnsi="Trebuchet MS"/>
          <w:b/>
          <w:bCs/>
          <w:i/>
          <w:iCs/>
          <w:sz w:val="22"/>
          <w:szCs w:val="22"/>
        </w:rPr>
        <w:t>.2.1.</w:t>
      </w:r>
      <w:r w:rsidR="007F5B40" w:rsidRPr="007F5B40">
        <w:rPr>
          <w:rFonts w:ascii="Trebuchet MS" w:hAnsi="Trebuchet MS"/>
          <w:bCs/>
          <w:i/>
          <w:iCs/>
          <w:sz w:val="22"/>
          <w:szCs w:val="22"/>
        </w:rPr>
        <w:t xml:space="preserve"> </w:t>
      </w:r>
      <w:proofErr w:type="spellStart"/>
      <w:r w:rsidR="00275044">
        <w:rPr>
          <w:rFonts w:ascii="Trebuchet MS" w:hAnsi="Trebuchet MS"/>
          <w:b/>
          <w:bCs/>
          <w:i/>
          <w:iCs/>
          <w:sz w:val="22"/>
          <w:szCs w:val="22"/>
        </w:rPr>
        <w:t>Koncedent</w:t>
      </w:r>
      <w:proofErr w:type="spellEnd"/>
      <w:r w:rsidR="007F5B40" w:rsidRPr="007F5B40">
        <w:rPr>
          <w:rFonts w:ascii="Trebuchet MS" w:hAnsi="Trebuchet MS"/>
          <w:b/>
          <w:bCs/>
          <w:i/>
          <w:iCs/>
          <w:sz w:val="22"/>
          <w:szCs w:val="22"/>
        </w:rPr>
        <w:t xml:space="preserve"> bo iz sodelovanja v predmetnem postopku javnega </w:t>
      </w:r>
      <w:r w:rsidR="00275044">
        <w:rPr>
          <w:rFonts w:ascii="Trebuchet MS" w:hAnsi="Trebuchet MS"/>
          <w:b/>
          <w:bCs/>
          <w:i/>
          <w:iCs/>
          <w:sz w:val="22"/>
          <w:szCs w:val="22"/>
        </w:rPr>
        <w:t>razpisa</w:t>
      </w:r>
      <w:r w:rsidR="007F5B40" w:rsidRPr="007F5B40">
        <w:rPr>
          <w:rFonts w:ascii="Trebuchet MS" w:hAnsi="Trebuchet MS"/>
          <w:b/>
          <w:bCs/>
          <w:i/>
          <w:iCs/>
          <w:sz w:val="22"/>
          <w:szCs w:val="22"/>
        </w:rPr>
        <w:t xml:space="preserve"> izključil p</w:t>
      </w:r>
      <w:r w:rsidR="00275044">
        <w:rPr>
          <w:rFonts w:ascii="Trebuchet MS" w:hAnsi="Trebuchet MS"/>
          <w:b/>
          <w:bCs/>
          <w:i/>
          <w:iCs/>
          <w:sz w:val="22"/>
          <w:szCs w:val="22"/>
        </w:rPr>
        <w:t>rijavitelja</w:t>
      </w:r>
      <w:r w:rsidR="007F5B40" w:rsidRPr="007F5B40">
        <w:rPr>
          <w:rFonts w:ascii="Trebuchet MS" w:hAnsi="Trebuchet MS"/>
          <w:b/>
          <w:bCs/>
          <w:i/>
          <w:iCs/>
          <w:sz w:val="22"/>
          <w:szCs w:val="22"/>
        </w:rPr>
        <w:t xml:space="preserve">, če pri preverjanju </w:t>
      </w:r>
      <w:r w:rsidR="004212A2">
        <w:rPr>
          <w:rFonts w:ascii="Trebuchet MS" w:hAnsi="Trebuchet MS"/>
          <w:b/>
          <w:bCs/>
          <w:i/>
          <w:iCs/>
          <w:sz w:val="22"/>
          <w:szCs w:val="22"/>
        </w:rPr>
        <w:t xml:space="preserve">prijave </w:t>
      </w:r>
      <w:r w:rsidR="007F5B40" w:rsidRPr="007F5B40">
        <w:rPr>
          <w:rFonts w:ascii="Trebuchet MS" w:hAnsi="Trebuchet MS"/>
          <w:b/>
          <w:bCs/>
          <w:i/>
          <w:iCs/>
          <w:sz w:val="22"/>
          <w:szCs w:val="22"/>
        </w:rPr>
        <w:t>ugotovi ali je drugače seznanjen, da je bila p</w:t>
      </w:r>
      <w:r w:rsidR="004212A2">
        <w:rPr>
          <w:rFonts w:ascii="Trebuchet MS" w:hAnsi="Trebuchet MS"/>
          <w:b/>
          <w:bCs/>
          <w:i/>
          <w:iCs/>
          <w:sz w:val="22"/>
          <w:szCs w:val="22"/>
        </w:rPr>
        <w:t>rijavitelju</w:t>
      </w:r>
      <w:r w:rsidR="007F5B40" w:rsidRPr="007F5B40">
        <w:rPr>
          <w:rFonts w:ascii="Trebuchet MS" w:hAnsi="Trebuchet MS"/>
          <w:b/>
          <w:bCs/>
          <w:i/>
          <w:iCs/>
          <w:sz w:val="22"/>
          <w:szCs w:val="22"/>
        </w:rPr>
        <w:t xml:space="preserve"> ali osebi, ki je članica upravnega, vodstvenega ali nadzornega organa tega p</w:t>
      </w:r>
      <w:r w:rsidR="004212A2">
        <w:rPr>
          <w:rFonts w:ascii="Trebuchet MS" w:hAnsi="Trebuchet MS"/>
          <w:b/>
          <w:bCs/>
          <w:i/>
          <w:iCs/>
          <w:sz w:val="22"/>
          <w:szCs w:val="22"/>
        </w:rPr>
        <w:t>rijavitelja</w:t>
      </w:r>
      <w:r w:rsidR="007F5B40" w:rsidRPr="007F5B40">
        <w:rPr>
          <w:rFonts w:ascii="Trebuchet MS" w:hAnsi="Trebuchet MS"/>
          <w:b/>
          <w:bCs/>
          <w:i/>
          <w:iCs/>
          <w:sz w:val="22"/>
          <w:szCs w:val="22"/>
        </w:rPr>
        <w:t xml:space="preserve"> ali ki ima pooblastilo za njegovo zastopanje ali odločanje ali nadzor v njem, izrečena pravnomočna sodba, ki ima elemente kaznivih dejanj iz prvega odstavka 75. člena ZJN-3. </w:t>
      </w:r>
    </w:p>
    <w:p w14:paraId="70B898BF" w14:textId="77777777" w:rsidR="007F5B40" w:rsidRPr="007F5B40" w:rsidRDefault="007F5B40" w:rsidP="00423689">
      <w:pPr>
        <w:autoSpaceDE w:val="0"/>
        <w:autoSpaceDN w:val="0"/>
        <w:adjustRightInd w:val="0"/>
        <w:ind w:right="-284"/>
        <w:jc w:val="both"/>
        <w:rPr>
          <w:rFonts w:ascii="Trebuchet MS" w:hAnsi="Trebuchet MS"/>
          <w:b/>
          <w:bCs/>
          <w:i/>
          <w:iCs/>
          <w:sz w:val="22"/>
          <w:szCs w:val="22"/>
        </w:rPr>
      </w:pPr>
    </w:p>
    <w:p w14:paraId="74C8B904" w14:textId="77777777" w:rsidR="007F5B40" w:rsidRPr="007F5B40" w:rsidRDefault="007F5B40" w:rsidP="00423689">
      <w:pPr>
        <w:autoSpaceDE w:val="0"/>
        <w:autoSpaceDN w:val="0"/>
        <w:adjustRightInd w:val="0"/>
        <w:ind w:right="-284"/>
        <w:jc w:val="both"/>
        <w:rPr>
          <w:rFonts w:ascii="Trebuchet MS" w:hAnsi="Trebuchet MS"/>
          <w:sz w:val="22"/>
          <w:szCs w:val="22"/>
        </w:rPr>
      </w:pPr>
      <w:r w:rsidRPr="007F5B40">
        <w:rPr>
          <w:rFonts w:ascii="Trebuchet MS" w:hAnsi="Trebuchet MS"/>
          <w:sz w:val="22"/>
          <w:szCs w:val="22"/>
        </w:rPr>
        <w:t>DOKAZILA:</w:t>
      </w:r>
    </w:p>
    <w:p w14:paraId="536EC25E" w14:textId="77777777" w:rsidR="007F5B40" w:rsidRPr="007F5B40" w:rsidRDefault="007F5B40" w:rsidP="00423689">
      <w:pPr>
        <w:numPr>
          <w:ilvl w:val="0"/>
          <w:numId w:val="9"/>
        </w:numPr>
        <w:autoSpaceDE w:val="0"/>
        <w:autoSpaceDN w:val="0"/>
        <w:adjustRightInd w:val="0"/>
        <w:ind w:left="567" w:right="-284" w:hanging="283"/>
        <w:jc w:val="both"/>
        <w:rPr>
          <w:rFonts w:ascii="Trebuchet MS" w:hAnsi="Trebuchet MS"/>
          <w:sz w:val="22"/>
          <w:szCs w:val="22"/>
        </w:rPr>
      </w:pPr>
      <w:r w:rsidRPr="007F5B40">
        <w:rPr>
          <w:rFonts w:ascii="Trebuchet MS" w:hAnsi="Trebuchet MS"/>
          <w:sz w:val="22"/>
          <w:szCs w:val="22"/>
        </w:rPr>
        <w:t>Obrazec ESPD</w:t>
      </w:r>
    </w:p>
    <w:p w14:paraId="5B2369FC" w14:textId="294E2D7C" w:rsidR="007F5B40" w:rsidRPr="007F5B40" w:rsidRDefault="007F5B40" w:rsidP="00423689">
      <w:pPr>
        <w:numPr>
          <w:ilvl w:val="0"/>
          <w:numId w:val="9"/>
        </w:numPr>
        <w:autoSpaceDE w:val="0"/>
        <w:autoSpaceDN w:val="0"/>
        <w:adjustRightInd w:val="0"/>
        <w:ind w:left="567" w:right="-284" w:hanging="283"/>
        <w:jc w:val="both"/>
        <w:rPr>
          <w:rFonts w:ascii="Trebuchet MS" w:hAnsi="Trebuchet MS"/>
          <w:sz w:val="22"/>
          <w:szCs w:val="22"/>
        </w:rPr>
      </w:pPr>
      <w:r w:rsidRPr="007F5B40">
        <w:rPr>
          <w:rFonts w:ascii="Trebuchet MS" w:hAnsi="Trebuchet MS"/>
          <w:sz w:val="22"/>
          <w:szCs w:val="22"/>
        </w:rPr>
        <w:t>Izjava p</w:t>
      </w:r>
      <w:r w:rsidR="005242C0">
        <w:rPr>
          <w:rFonts w:ascii="Trebuchet MS" w:hAnsi="Trebuchet MS"/>
          <w:sz w:val="22"/>
          <w:szCs w:val="22"/>
        </w:rPr>
        <w:t>rijavitelja</w:t>
      </w:r>
      <w:r w:rsidRPr="007F5B40">
        <w:rPr>
          <w:rFonts w:ascii="Trebuchet MS" w:hAnsi="Trebuchet MS"/>
          <w:sz w:val="22"/>
          <w:szCs w:val="22"/>
        </w:rPr>
        <w:t>/podizvajalca/</w:t>
      </w:r>
      <w:r w:rsidR="001C208E">
        <w:rPr>
          <w:rFonts w:ascii="Trebuchet MS" w:hAnsi="Trebuchet MS"/>
          <w:sz w:val="22"/>
          <w:szCs w:val="22"/>
        </w:rPr>
        <w:t>skupnega ponudnika</w:t>
      </w:r>
      <w:r w:rsidRPr="007F5B40">
        <w:rPr>
          <w:rFonts w:ascii="Trebuchet MS" w:hAnsi="Trebuchet MS"/>
          <w:sz w:val="22"/>
          <w:szCs w:val="22"/>
        </w:rPr>
        <w:t xml:space="preserve"> o izpolnjevanju pogojev s pooblastilom (Obr_6)*</w:t>
      </w:r>
    </w:p>
    <w:p w14:paraId="78A5E094" w14:textId="43EFE349" w:rsidR="007F5B40" w:rsidRPr="007F5B40" w:rsidRDefault="007F5B40" w:rsidP="00423689">
      <w:pPr>
        <w:numPr>
          <w:ilvl w:val="0"/>
          <w:numId w:val="9"/>
        </w:numPr>
        <w:autoSpaceDE w:val="0"/>
        <w:autoSpaceDN w:val="0"/>
        <w:adjustRightInd w:val="0"/>
        <w:ind w:left="567" w:right="-284" w:hanging="283"/>
        <w:jc w:val="both"/>
        <w:rPr>
          <w:rFonts w:ascii="Trebuchet MS" w:hAnsi="Trebuchet MS"/>
          <w:sz w:val="22"/>
          <w:szCs w:val="22"/>
        </w:rPr>
      </w:pPr>
      <w:r w:rsidRPr="007F5B40">
        <w:rPr>
          <w:rFonts w:ascii="Trebuchet MS" w:hAnsi="Trebuchet MS"/>
          <w:color w:val="000000"/>
          <w:sz w:val="22"/>
          <w:szCs w:val="22"/>
        </w:rPr>
        <w:t>Izjava in pooblastilo osebe, ki je članica upravnega, vodstvenega ali nadzornega organa p</w:t>
      </w:r>
      <w:r w:rsidR="00B34A52">
        <w:rPr>
          <w:rFonts w:ascii="Trebuchet MS" w:hAnsi="Trebuchet MS"/>
          <w:color w:val="000000"/>
          <w:sz w:val="22"/>
          <w:szCs w:val="22"/>
        </w:rPr>
        <w:t>rijavitelja</w:t>
      </w:r>
      <w:r w:rsidRPr="007F5B40">
        <w:rPr>
          <w:rFonts w:ascii="Trebuchet MS" w:hAnsi="Trebuchet MS"/>
          <w:color w:val="000000"/>
          <w:sz w:val="22"/>
          <w:szCs w:val="22"/>
        </w:rPr>
        <w:t>/podizvajalca/</w:t>
      </w:r>
      <w:r w:rsidR="00244D13">
        <w:rPr>
          <w:rFonts w:ascii="Trebuchet MS" w:hAnsi="Trebuchet MS"/>
          <w:color w:val="000000"/>
          <w:sz w:val="22"/>
          <w:szCs w:val="22"/>
        </w:rPr>
        <w:t>skupnega ponudnika</w:t>
      </w:r>
      <w:r w:rsidRPr="007F5B40">
        <w:rPr>
          <w:rFonts w:ascii="Trebuchet MS" w:hAnsi="Trebuchet MS"/>
          <w:color w:val="000000"/>
          <w:sz w:val="22"/>
          <w:szCs w:val="22"/>
        </w:rPr>
        <w:t xml:space="preserve"> ali ki ima pooblastilo za zastopanje ali odločanje ali nadzor v njem </w:t>
      </w:r>
      <w:r w:rsidRPr="007F5B40">
        <w:rPr>
          <w:rFonts w:ascii="Trebuchet MS" w:hAnsi="Trebuchet MS"/>
          <w:sz w:val="22"/>
          <w:szCs w:val="22"/>
        </w:rPr>
        <w:t xml:space="preserve">(Obr_6a)*  –  </w:t>
      </w:r>
      <w:r w:rsidRPr="007F5B40">
        <w:rPr>
          <w:rFonts w:ascii="Trebuchet MS" w:hAnsi="Trebuchet MS"/>
          <w:b/>
          <w:bCs/>
          <w:sz w:val="22"/>
          <w:szCs w:val="22"/>
        </w:rPr>
        <w:t xml:space="preserve">za vsako osebo!  </w:t>
      </w:r>
      <w:r w:rsidRPr="007F5B40">
        <w:rPr>
          <w:rFonts w:ascii="Trebuchet MS" w:hAnsi="Trebuchet MS"/>
          <w:i/>
          <w:iCs/>
          <w:sz w:val="22"/>
          <w:szCs w:val="22"/>
          <w:u w:val="single"/>
        </w:rPr>
        <w:t xml:space="preserve">ali </w:t>
      </w:r>
    </w:p>
    <w:p w14:paraId="0EA58D86" w14:textId="2C95E907" w:rsidR="007F5B40" w:rsidRPr="007F5B40" w:rsidRDefault="007F5B40" w:rsidP="00423689">
      <w:pPr>
        <w:pStyle w:val="Default"/>
        <w:numPr>
          <w:ilvl w:val="0"/>
          <w:numId w:val="9"/>
        </w:numPr>
        <w:ind w:left="567" w:right="-284" w:hanging="283"/>
        <w:jc w:val="both"/>
        <w:rPr>
          <w:rFonts w:ascii="Trebuchet MS" w:hAnsi="Trebuchet MS" w:cs="Trebuchet MS"/>
          <w:color w:val="auto"/>
          <w:sz w:val="22"/>
          <w:szCs w:val="22"/>
        </w:rPr>
      </w:pPr>
      <w:r w:rsidRPr="007F5B40">
        <w:rPr>
          <w:rFonts w:ascii="Trebuchet MS" w:hAnsi="Trebuchet MS" w:cs="Trebuchet MS"/>
          <w:color w:val="auto"/>
          <w:sz w:val="22"/>
          <w:szCs w:val="22"/>
        </w:rPr>
        <w:lastRenderedPageBreak/>
        <w:t>Potrdilo o nekaznovanosti p</w:t>
      </w:r>
      <w:r w:rsidR="00B34A52">
        <w:rPr>
          <w:rFonts w:ascii="Trebuchet MS" w:hAnsi="Trebuchet MS" w:cs="Trebuchet MS"/>
          <w:color w:val="auto"/>
          <w:sz w:val="22"/>
          <w:szCs w:val="22"/>
        </w:rPr>
        <w:t>rijavitelja</w:t>
      </w:r>
      <w:r w:rsidRPr="007F5B40">
        <w:rPr>
          <w:rFonts w:ascii="Trebuchet MS" w:hAnsi="Trebuchet MS" w:cs="Trebuchet MS"/>
          <w:color w:val="auto"/>
          <w:sz w:val="22"/>
          <w:szCs w:val="22"/>
        </w:rPr>
        <w:t xml:space="preserve"> in </w:t>
      </w:r>
      <w:r w:rsidRPr="007F5B40">
        <w:rPr>
          <w:rFonts w:ascii="Trebuchet MS" w:hAnsi="Trebuchet MS"/>
          <w:sz w:val="22"/>
          <w:szCs w:val="22"/>
        </w:rPr>
        <w:t>osebe, ki je članica upravnega, vodstvenega ali nadzornega organa p</w:t>
      </w:r>
      <w:r w:rsidR="00B34A52">
        <w:rPr>
          <w:rFonts w:ascii="Trebuchet MS" w:hAnsi="Trebuchet MS"/>
          <w:sz w:val="22"/>
          <w:szCs w:val="22"/>
        </w:rPr>
        <w:t>rijavitelja</w:t>
      </w:r>
      <w:r w:rsidRPr="007F5B40">
        <w:rPr>
          <w:rFonts w:ascii="Trebuchet MS" w:hAnsi="Trebuchet MS"/>
          <w:sz w:val="22"/>
          <w:szCs w:val="22"/>
        </w:rPr>
        <w:t>/podizvajalca/</w:t>
      </w:r>
      <w:r w:rsidR="00244D13">
        <w:rPr>
          <w:rFonts w:ascii="Trebuchet MS" w:hAnsi="Trebuchet MS"/>
          <w:sz w:val="22"/>
          <w:szCs w:val="22"/>
        </w:rPr>
        <w:t>skupnega ponudnika</w:t>
      </w:r>
      <w:r w:rsidR="00B34A52">
        <w:rPr>
          <w:rFonts w:ascii="Trebuchet MS" w:hAnsi="Trebuchet MS"/>
          <w:sz w:val="22"/>
          <w:szCs w:val="22"/>
        </w:rPr>
        <w:t xml:space="preserve"> </w:t>
      </w:r>
      <w:r w:rsidRPr="007F5B40">
        <w:rPr>
          <w:rFonts w:ascii="Trebuchet MS" w:hAnsi="Trebuchet MS"/>
          <w:sz w:val="22"/>
          <w:szCs w:val="22"/>
        </w:rPr>
        <w:t>ali ki ima pooblastilo za zastopanje ali odločanje ali nadzor v njem, ki ni starejše od 4 mesecev, šteto od roka za oddajo ponudb*</w:t>
      </w:r>
      <w:r w:rsidRPr="007F5B40">
        <w:rPr>
          <w:rFonts w:ascii="Trebuchet MS" w:hAnsi="Trebuchet MS" w:cs="Trebuchet MS"/>
          <w:color w:val="auto"/>
          <w:sz w:val="22"/>
          <w:szCs w:val="22"/>
        </w:rPr>
        <w:t xml:space="preserve"> </w:t>
      </w:r>
    </w:p>
    <w:p w14:paraId="0032F59F" w14:textId="77777777" w:rsidR="007F5B40" w:rsidRPr="007F5B40" w:rsidRDefault="007F5B40" w:rsidP="00423689">
      <w:pPr>
        <w:tabs>
          <w:tab w:val="left" w:pos="887"/>
        </w:tabs>
        <w:ind w:right="-284"/>
        <w:jc w:val="both"/>
        <w:rPr>
          <w:rFonts w:ascii="Trebuchet MS" w:hAnsi="Trebuchet MS"/>
          <w:b/>
          <w:sz w:val="22"/>
          <w:szCs w:val="22"/>
        </w:rPr>
      </w:pPr>
    </w:p>
    <w:p w14:paraId="0823508C" w14:textId="2ADB33D5" w:rsidR="007F5B40" w:rsidRPr="007F5B40" w:rsidRDefault="003A1384" w:rsidP="00423689">
      <w:pPr>
        <w:autoSpaceDE w:val="0"/>
        <w:autoSpaceDN w:val="0"/>
        <w:adjustRightInd w:val="0"/>
        <w:ind w:right="-284"/>
        <w:jc w:val="both"/>
        <w:rPr>
          <w:rFonts w:ascii="Trebuchet MS" w:hAnsi="Trebuchet MS"/>
          <w:b/>
          <w:bCs/>
          <w:i/>
          <w:iCs/>
          <w:sz w:val="22"/>
          <w:szCs w:val="22"/>
        </w:rPr>
      </w:pPr>
      <w:r>
        <w:rPr>
          <w:rFonts w:ascii="Trebuchet MS" w:hAnsi="Trebuchet MS"/>
          <w:b/>
          <w:bCs/>
          <w:i/>
          <w:iCs/>
          <w:sz w:val="22"/>
          <w:szCs w:val="22"/>
        </w:rPr>
        <w:t>12</w:t>
      </w:r>
      <w:r w:rsidR="007F5B40" w:rsidRPr="007F5B40">
        <w:rPr>
          <w:rFonts w:ascii="Trebuchet MS" w:hAnsi="Trebuchet MS"/>
          <w:b/>
          <w:bCs/>
          <w:i/>
          <w:iCs/>
          <w:sz w:val="22"/>
          <w:szCs w:val="22"/>
        </w:rPr>
        <w:t xml:space="preserve">.2.2. </w:t>
      </w:r>
      <w:proofErr w:type="spellStart"/>
      <w:r w:rsidR="00136741">
        <w:rPr>
          <w:rFonts w:ascii="Trebuchet MS" w:hAnsi="Trebuchet MS"/>
          <w:b/>
          <w:bCs/>
          <w:i/>
          <w:iCs/>
          <w:sz w:val="22"/>
          <w:szCs w:val="22"/>
        </w:rPr>
        <w:t>Koncedent</w:t>
      </w:r>
      <w:proofErr w:type="spellEnd"/>
      <w:r w:rsidR="007F5B40" w:rsidRPr="007F5B40">
        <w:rPr>
          <w:rFonts w:ascii="Trebuchet MS" w:hAnsi="Trebuchet MS"/>
          <w:b/>
          <w:bCs/>
          <w:i/>
          <w:iCs/>
          <w:sz w:val="22"/>
          <w:szCs w:val="22"/>
        </w:rPr>
        <w:t xml:space="preserve"> bo iz postopka predmetnega javnega naročila izključil p</w:t>
      </w:r>
      <w:r w:rsidR="00136741">
        <w:rPr>
          <w:rFonts w:ascii="Trebuchet MS" w:hAnsi="Trebuchet MS"/>
          <w:b/>
          <w:bCs/>
          <w:i/>
          <w:iCs/>
          <w:sz w:val="22"/>
          <w:szCs w:val="22"/>
        </w:rPr>
        <w:t>rijavitelja</w:t>
      </w:r>
      <w:r w:rsidR="007F5B40" w:rsidRPr="007F5B40">
        <w:rPr>
          <w:rFonts w:ascii="Trebuchet MS" w:hAnsi="Trebuchet MS"/>
          <w:b/>
          <w:bCs/>
          <w:i/>
          <w:iCs/>
          <w:sz w:val="22"/>
          <w:szCs w:val="22"/>
        </w:rPr>
        <w:t>, če pri preverjanju ugotovi, da p</w:t>
      </w:r>
      <w:r w:rsidR="00136741">
        <w:rPr>
          <w:rFonts w:ascii="Trebuchet MS" w:hAnsi="Trebuchet MS"/>
          <w:b/>
          <w:bCs/>
          <w:i/>
          <w:iCs/>
          <w:sz w:val="22"/>
          <w:szCs w:val="22"/>
        </w:rPr>
        <w:t>rijavitelj</w:t>
      </w:r>
      <w:r w:rsidR="007F5B40" w:rsidRPr="007F5B40">
        <w:rPr>
          <w:rFonts w:ascii="Trebuchet MS" w:hAnsi="Trebuchet MS"/>
          <w:b/>
          <w:bCs/>
          <w:i/>
          <w:iCs/>
          <w:sz w:val="22"/>
          <w:szCs w:val="22"/>
        </w:rPr>
        <w:t xml:space="preserve"> ne izpolnjuje obveznih dajatev in drugih denarnih nedavčnih obveznosti v skladu z zakonom, ki ureja finančno upravo, ki jih pobira davčni organ v skladu s predpisi države, v kateri ima sedež ali predpisi države </w:t>
      </w:r>
      <w:proofErr w:type="spellStart"/>
      <w:r w:rsidR="00244D13">
        <w:rPr>
          <w:rFonts w:ascii="Trebuchet MS" w:hAnsi="Trebuchet MS"/>
          <w:b/>
          <w:bCs/>
          <w:i/>
          <w:iCs/>
          <w:sz w:val="22"/>
          <w:szCs w:val="22"/>
        </w:rPr>
        <w:t>koncedenta</w:t>
      </w:r>
      <w:proofErr w:type="spellEnd"/>
      <w:r w:rsidR="007F5B40" w:rsidRPr="007F5B40">
        <w:rPr>
          <w:rFonts w:ascii="Trebuchet MS" w:hAnsi="Trebuchet MS"/>
          <w:b/>
          <w:bCs/>
          <w:i/>
          <w:iCs/>
          <w:sz w:val="22"/>
          <w:szCs w:val="22"/>
        </w:rPr>
        <w:t xml:space="preserve">, če vrednost teh neplačanih zapadlih obveznosti </w:t>
      </w:r>
      <w:r w:rsidR="007F5B40" w:rsidRPr="007F5B40">
        <w:rPr>
          <w:rFonts w:ascii="Trebuchet MS" w:hAnsi="Trebuchet MS"/>
          <w:b/>
          <w:bCs/>
          <w:i/>
          <w:iCs/>
          <w:sz w:val="22"/>
          <w:szCs w:val="22"/>
          <w:u w:val="single"/>
        </w:rPr>
        <w:t>na dan oddaje ponudbe ali prijave</w:t>
      </w:r>
      <w:r w:rsidR="007F5B40" w:rsidRPr="007F5B40">
        <w:rPr>
          <w:rFonts w:ascii="Trebuchet MS" w:hAnsi="Trebuchet MS"/>
          <w:b/>
          <w:bCs/>
          <w:i/>
          <w:iCs/>
          <w:sz w:val="22"/>
          <w:szCs w:val="22"/>
        </w:rPr>
        <w:t xml:space="preserve"> znaša 50 evrov ali več. Šteje se, da ponudnik ne izpolnjuje obveznosti iz prejšnjega stavka tudi, če </w:t>
      </w:r>
      <w:r w:rsidR="007F5B40" w:rsidRPr="007F5B40">
        <w:rPr>
          <w:rFonts w:ascii="Trebuchet MS" w:hAnsi="Trebuchet MS"/>
          <w:b/>
          <w:bCs/>
          <w:i/>
          <w:iCs/>
          <w:sz w:val="22"/>
          <w:szCs w:val="22"/>
          <w:u w:val="single"/>
        </w:rPr>
        <w:t>na dan oddaje ponudbe ali prijave</w:t>
      </w:r>
      <w:r w:rsidR="007F5B40" w:rsidRPr="007F5B40">
        <w:rPr>
          <w:rFonts w:ascii="Trebuchet MS" w:hAnsi="Trebuchet MS"/>
          <w:b/>
          <w:bCs/>
          <w:i/>
          <w:iCs/>
          <w:sz w:val="22"/>
          <w:szCs w:val="22"/>
        </w:rPr>
        <w:t xml:space="preserve"> ni imel predloženih vseh obračunov davčnih odtegljajev za dohodke iz delovnega razmerja za obdobje zadnjih petih let do dne oddaje ponudbe.</w:t>
      </w:r>
    </w:p>
    <w:p w14:paraId="4DD5B0D9" w14:textId="77777777" w:rsidR="007F5B40" w:rsidRPr="007F5B40" w:rsidRDefault="007F5B40" w:rsidP="00423689">
      <w:pPr>
        <w:autoSpaceDE w:val="0"/>
        <w:autoSpaceDN w:val="0"/>
        <w:adjustRightInd w:val="0"/>
        <w:ind w:right="-284"/>
        <w:jc w:val="both"/>
        <w:rPr>
          <w:rFonts w:ascii="Trebuchet MS" w:hAnsi="Trebuchet MS"/>
          <w:b/>
          <w:bCs/>
          <w:sz w:val="22"/>
          <w:szCs w:val="22"/>
        </w:rPr>
      </w:pPr>
      <w:r w:rsidRPr="007F5B40">
        <w:rPr>
          <w:rFonts w:ascii="Trebuchet MS" w:hAnsi="Trebuchet MS"/>
          <w:b/>
          <w:bCs/>
          <w:sz w:val="22"/>
          <w:szCs w:val="22"/>
        </w:rPr>
        <w:t xml:space="preserve">Gospodarskega subjekta se ne izloči, če gospodarski subjekt do roka za oddajo ponudb poravna neplačane zapadle obveznosti, ki znašajo 50 EUR ali več in predloži vse obračune davčnih odtegljajev za dohodke iz delovnega razmerja za obdobje zadnjih pet let do roka za oddajo ponudb. </w:t>
      </w:r>
    </w:p>
    <w:p w14:paraId="19EE5232" w14:textId="77777777" w:rsidR="007F5B40" w:rsidRPr="007F5B40" w:rsidRDefault="007F5B40" w:rsidP="00423689">
      <w:pPr>
        <w:autoSpaceDE w:val="0"/>
        <w:autoSpaceDN w:val="0"/>
        <w:adjustRightInd w:val="0"/>
        <w:ind w:right="-284"/>
        <w:jc w:val="both"/>
        <w:rPr>
          <w:rFonts w:ascii="Trebuchet MS" w:hAnsi="Trebuchet MS"/>
          <w:b/>
          <w:bCs/>
          <w:i/>
          <w:iCs/>
          <w:sz w:val="22"/>
          <w:szCs w:val="22"/>
        </w:rPr>
      </w:pPr>
    </w:p>
    <w:p w14:paraId="66D40813" w14:textId="77777777" w:rsidR="007F5B40" w:rsidRPr="007F5B40" w:rsidRDefault="007F5B40" w:rsidP="00423689">
      <w:pPr>
        <w:autoSpaceDE w:val="0"/>
        <w:autoSpaceDN w:val="0"/>
        <w:adjustRightInd w:val="0"/>
        <w:ind w:right="-284"/>
        <w:jc w:val="both"/>
        <w:rPr>
          <w:rFonts w:ascii="Trebuchet MS" w:hAnsi="Trebuchet MS"/>
          <w:bCs/>
          <w:iCs/>
          <w:sz w:val="22"/>
          <w:szCs w:val="22"/>
        </w:rPr>
      </w:pPr>
      <w:r w:rsidRPr="007F5B40">
        <w:rPr>
          <w:rFonts w:ascii="Trebuchet MS" w:hAnsi="Trebuchet MS"/>
          <w:bCs/>
          <w:iCs/>
          <w:sz w:val="22"/>
          <w:szCs w:val="22"/>
        </w:rPr>
        <w:t>DOKAZILA:</w:t>
      </w:r>
    </w:p>
    <w:p w14:paraId="6F46BEC8" w14:textId="77777777" w:rsidR="007F5B40" w:rsidRPr="007F5B40" w:rsidRDefault="007F5B40" w:rsidP="00423689">
      <w:pPr>
        <w:numPr>
          <w:ilvl w:val="0"/>
          <w:numId w:val="9"/>
        </w:numPr>
        <w:autoSpaceDE w:val="0"/>
        <w:autoSpaceDN w:val="0"/>
        <w:adjustRightInd w:val="0"/>
        <w:ind w:left="567" w:right="-284" w:hanging="283"/>
        <w:jc w:val="both"/>
        <w:rPr>
          <w:rFonts w:ascii="Trebuchet MS" w:hAnsi="Trebuchet MS"/>
          <w:sz w:val="22"/>
          <w:szCs w:val="22"/>
        </w:rPr>
      </w:pPr>
      <w:r w:rsidRPr="007F5B40">
        <w:rPr>
          <w:rFonts w:ascii="Trebuchet MS" w:hAnsi="Trebuchet MS"/>
          <w:sz w:val="22"/>
          <w:szCs w:val="22"/>
        </w:rPr>
        <w:t>Obrazec ESPD</w:t>
      </w:r>
    </w:p>
    <w:p w14:paraId="370C2571" w14:textId="77777777" w:rsidR="001C208E" w:rsidRPr="007F5B40" w:rsidRDefault="001C208E" w:rsidP="00423689">
      <w:pPr>
        <w:numPr>
          <w:ilvl w:val="0"/>
          <w:numId w:val="9"/>
        </w:numPr>
        <w:autoSpaceDE w:val="0"/>
        <w:autoSpaceDN w:val="0"/>
        <w:adjustRightInd w:val="0"/>
        <w:ind w:left="567" w:right="-284" w:hanging="283"/>
        <w:jc w:val="both"/>
        <w:rPr>
          <w:rFonts w:ascii="Trebuchet MS" w:hAnsi="Trebuchet MS"/>
          <w:sz w:val="22"/>
          <w:szCs w:val="22"/>
        </w:rPr>
      </w:pPr>
      <w:r w:rsidRPr="007F5B40">
        <w:rPr>
          <w:rFonts w:ascii="Trebuchet MS" w:hAnsi="Trebuchet MS"/>
          <w:sz w:val="22"/>
          <w:szCs w:val="22"/>
        </w:rPr>
        <w:t>Izjava p</w:t>
      </w:r>
      <w:r>
        <w:rPr>
          <w:rFonts w:ascii="Trebuchet MS" w:hAnsi="Trebuchet MS"/>
          <w:sz w:val="22"/>
          <w:szCs w:val="22"/>
        </w:rPr>
        <w:t>rijavitelja</w:t>
      </w:r>
      <w:r w:rsidRPr="007F5B40">
        <w:rPr>
          <w:rFonts w:ascii="Trebuchet MS" w:hAnsi="Trebuchet MS"/>
          <w:sz w:val="22"/>
          <w:szCs w:val="22"/>
        </w:rPr>
        <w:t>/podizvajalca/</w:t>
      </w:r>
      <w:r>
        <w:rPr>
          <w:rFonts w:ascii="Trebuchet MS" w:hAnsi="Trebuchet MS"/>
          <w:sz w:val="22"/>
          <w:szCs w:val="22"/>
        </w:rPr>
        <w:t>skupnega ponudnika</w:t>
      </w:r>
      <w:r w:rsidRPr="007F5B40">
        <w:rPr>
          <w:rFonts w:ascii="Trebuchet MS" w:hAnsi="Trebuchet MS"/>
          <w:sz w:val="22"/>
          <w:szCs w:val="22"/>
        </w:rPr>
        <w:t xml:space="preserve"> o izpolnjevanju pogojev s pooblastilom (Obr_6)*</w:t>
      </w:r>
    </w:p>
    <w:p w14:paraId="3091478A" w14:textId="77777777" w:rsidR="007F5B40" w:rsidRPr="007F5B40" w:rsidRDefault="007F5B40" w:rsidP="00423689">
      <w:pPr>
        <w:pStyle w:val="Default"/>
        <w:ind w:right="-284"/>
        <w:jc w:val="both"/>
        <w:rPr>
          <w:rFonts w:ascii="Trebuchet MS" w:hAnsi="Trebuchet MS" w:cs="Trebuchet MS"/>
          <w:b/>
          <w:color w:val="auto"/>
          <w:sz w:val="22"/>
          <w:szCs w:val="22"/>
        </w:rPr>
      </w:pPr>
    </w:p>
    <w:p w14:paraId="507242B6" w14:textId="337A7716" w:rsidR="007F5B40" w:rsidRPr="007F5B40" w:rsidRDefault="003A1384" w:rsidP="00423689">
      <w:pPr>
        <w:autoSpaceDE w:val="0"/>
        <w:autoSpaceDN w:val="0"/>
        <w:adjustRightInd w:val="0"/>
        <w:ind w:right="-284"/>
        <w:jc w:val="both"/>
        <w:rPr>
          <w:rFonts w:ascii="Trebuchet MS" w:hAnsi="Trebuchet MS"/>
          <w:b/>
          <w:bCs/>
          <w:i/>
          <w:iCs/>
          <w:sz w:val="22"/>
          <w:szCs w:val="22"/>
        </w:rPr>
      </w:pPr>
      <w:r>
        <w:rPr>
          <w:rFonts w:ascii="Trebuchet MS" w:hAnsi="Trebuchet MS"/>
          <w:b/>
          <w:bCs/>
          <w:i/>
          <w:iCs/>
          <w:sz w:val="22"/>
          <w:szCs w:val="22"/>
        </w:rPr>
        <w:t>12</w:t>
      </w:r>
      <w:r w:rsidR="007F5B40" w:rsidRPr="007F5B40">
        <w:rPr>
          <w:rFonts w:ascii="Trebuchet MS" w:hAnsi="Trebuchet MS"/>
          <w:b/>
          <w:bCs/>
          <w:i/>
          <w:iCs/>
          <w:sz w:val="22"/>
          <w:szCs w:val="22"/>
        </w:rPr>
        <w:t xml:space="preserve">.2.3. </w:t>
      </w:r>
      <w:proofErr w:type="spellStart"/>
      <w:r w:rsidR="001C208E">
        <w:rPr>
          <w:rFonts w:ascii="Trebuchet MS" w:hAnsi="Trebuchet MS"/>
          <w:b/>
          <w:bCs/>
          <w:i/>
          <w:iCs/>
          <w:sz w:val="22"/>
          <w:szCs w:val="22"/>
        </w:rPr>
        <w:t>Koncedent</w:t>
      </w:r>
      <w:proofErr w:type="spellEnd"/>
      <w:r w:rsidR="007F5B40" w:rsidRPr="007F5B40">
        <w:rPr>
          <w:rFonts w:ascii="Trebuchet MS" w:hAnsi="Trebuchet MS"/>
          <w:b/>
          <w:bCs/>
          <w:i/>
          <w:iCs/>
          <w:sz w:val="22"/>
          <w:szCs w:val="22"/>
        </w:rPr>
        <w:t xml:space="preserve"> bo izključil iz postopka predmetnega javnega </w:t>
      </w:r>
      <w:r w:rsidR="001C208E">
        <w:rPr>
          <w:rFonts w:ascii="Trebuchet MS" w:hAnsi="Trebuchet MS"/>
          <w:b/>
          <w:bCs/>
          <w:i/>
          <w:iCs/>
          <w:sz w:val="22"/>
          <w:szCs w:val="22"/>
        </w:rPr>
        <w:t>razpisa prijavitelja</w:t>
      </w:r>
      <w:r w:rsidR="007F5B40" w:rsidRPr="007F5B40">
        <w:rPr>
          <w:rFonts w:ascii="Trebuchet MS" w:hAnsi="Trebuchet MS"/>
          <w:b/>
          <w:bCs/>
          <w:i/>
          <w:iCs/>
          <w:sz w:val="22"/>
          <w:szCs w:val="22"/>
        </w:rPr>
        <w:t>, če je p</w:t>
      </w:r>
      <w:r w:rsidR="001C208E">
        <w:rPr>
          <w:rFonts w:ascii="Trebuchet MS" w:hAnsi="Trebuchet MS"/>
          <w:b/>
          <w:bCs/>
          <w:i/>
          <w:iCs/>
          <w:sz w:val="22"/>
          <w:szCs w:val="22"/>
        </w:rPr>
        <w:t xml:space="preserve">rijavitelj </w:t>
      </w:r>
      <w:r w:rsidR="007F5B40" w:rsidRPr="007F5B40">
        <w:rPr>
          <w:rFonts w:ascii="Trebuchet MS" w:hAnsi="Trebuchet MS"/>
          <w:b/>
          <w:bCs/>
          <w:i/>
          <w:iCs/>
          <w:sz w:val="22"/>
          <w:szCs w:val="22"/>
        </w:rPr>
        <w:t>na dan, ko poteče rok za oddajo p</w:t>
      </w:r>
      <w:r w:rsidR="001C208E">
        <w:rPr>
          <w:rFonts w:ascii="Trebuchet MS" w:hAnsi="Trebuchet MS"/>
          <w:b/>
          <w:bCs/>
          <w:i/>
          <w:iCs/>
          <w:sz w:val="22"/>
          <w:szCs w:val="22"/>
        </w:rPr>
        <w:t>rijave</w:t>
      </w:r>
      <w:r w:rsidR="007F5B40" w:rsidRPr="007F5B40">
        <w:rPr>
          <w:rFonts w:ascii="Trebuchet MS" w:hAnsi="Trebuchet MS"/>
          <w:b/>
          <w:bCs/>
          <w:i/>
          <w:iCs/>
          <w:sz w:val="22"/>
          <w:szCs w:val="22"/>
        </w:rPr>
        <w:t xml:space="preserve">, izločen iz postopkov oddaje javnih naročil zaradi uvrstitve v Evidenco gospodarskih subjektov z izrečenimi stranskimi sankcijami izločitve iz postopkov javnega naročanja. </w:t>
      </w:r>
    </w:p>
    <w:p w14:paraId="4A762831" w14:textId="77777777" w:rsidR="007F5B40" w:rsidRPr="007F5B40" w:rsidRDefault="007F5B40" w:rsidP="00423689">
      <w:pPr>
        <w:autoSpaceDE w:val="0"/>
        <w:autoSpaceDN w:val="0"/>
        <w:adjustRightInd w:val="0"/>
        <w:ind w:right="-284"/>
        <w:jc w:val="both"/>
        <w:rPr>
          <w:rFonts w:ascii="Trebuchet MS" w:hAnsi="Trebuchet MS"/>
          <w:b/>
          <w:bCs/>
          <w:i/>
          <w:iCs/>
          <w:sz w:val="22"/>
          <w:szCs w:val="22"/>
        </w:rPr>
      </w:pPr>
    </w:p>
    <w:p w14:paraId="31F0C51B" w14:textId="77777777" w:rsidR="007F5B40" w:rsidRPr="007F5B40" w:rsidRDefault="007F5B40" w:rsidP="00423689">
      <w:pPr>
        <w:autoSpaceDE w:val="0"/>
        <w:autoSpaceDN w:val="0"/>
        <w:adjustRightInd w:val="0"/>
        <w:ind w:right="-284"/>
        <w:jc w:val="both"/>
        <w:rPr>
          <w:rFonts w:ascii="Trebuchet MS" w:hAnsi="Trebuchet MS"/>
          <w:bCs/>
          <w:iCs/>
          <w:sz w:val="22"/>
          <w:szCs w:val="22"/>
        </w:rPr>
      </w:pPr>
      <w:r w:rsidRPr="007F5B40">
        <w:rPr>
          <w:rFonts w:ascii="Trebuchet MS" w:hAnsi="Trebuchet MS"/>
          <w:bCs/>
          <w:iCs/>
          <w:sz w:val="22"/>
          <w:szCs w:val="22"/>
        </w:rPr>
        <w:t>DOKAZILA:</w:t>
      </w:r>
    </w:p>
    <w:p w14:paraId="7CC66676" w14:textId="77777777" w:rsidR="007F5B40" w:rsidRPr="007F5B40" w:rsidRDefault="007F5B40" w:rsidP="00423689">
      <w:pPr>
        <w:numPr>
          <w:ilvl w:val="0"/>
          <w:numId w:val="9"/>
        </w:numPr>
        <w:autoSpaceDE w:val="0"/>
        <w:autoSpaceDN w:val="0"/>
        <w:adjustRightInd w:val="0"/>
        <w:ind w:left="567" w:right="-284" w:hanging="283"/>
        <w:jc w:val="both"/>
        <w:rPr>
          <w:rFonts w:ascii="Trebuchet MS" w:hAnsi="Trebuchet MS"/>
          <w:sz w:val="22"/>
          <w:szCs w:val="22"/>
        </w:rPr>
      </w:pPr>
      <w:r w:rsidRPr="007F5B40">
        <w:rPr>
          <w:rFonts w:ascii="Trebuchet MS" w:hAnsi="Trebuchet MS"/>
          <w:sz w:val="22"/>
          <w:szCs w:val="22"/>
        </w:rPr>
        <w:t>Obrazec ESPD</w:t>
      </w:r>
    </w:p>
    <w:p w14:paraId="5F53B36E" w14:textId="77777777" w:rsidR="00722346" w:rsidRPr="007F5B40" w:rsidRDefault="00722346" w:rsidP="00423689">
      <w:pPr>
        <w:numPr>
          <w:ilvl w:val="0"/>
          <w:numId w:val="9"/>
        </w:numPr>
        <w:autoSpaceDE w:val="0"/>
        <w:autoSpaceDN w:val="0"/>
        <w:adjustRightInd w:val="0"/>
        <w:ind w:left="567" w:right="-284" w:hanging="283"/>
        <w:jc w:val="both"/>
        <w:rPr>
          <w:rFonts w:ascii="Trebuchet MS" w:hAnsi="Trebuchet MS"/>
          <w:sz w:val="22"/>
          <w:szCs w:val="22"/>
        </w:rPr>
      </w:pPr>
      <w:r w:rsidRPr="007F5B40">
        <w:rPr>
          <w:rFonts w:ascii="Trebuchet MS" w:hAnsi="Trebuchet MS"/>
          <w:sz w:val="22"/>
          <w:szCs w:val="22"/>
        </w:rPr>
        <w:t>Izjava p</w:t>
      </w:r>
      <w:r>
        <w:rPr>
          <w:rFonts w:ascii="Trebuchet MS" w:hAnsi="Trebuchet MS"/>
          <w:sz w:val="22"/>
          <w:szCs w:val="22"/>
        </w:rPr>
        <w:t>rijavitelja</w:t>
      </w:r>
      <w:r w:rsidRPr="007F5B40">
        <w:rPr>
          <w:rFonts w:ascii="Trebuchet MS" w:hAnsi="Trebuchet MS"/>
          <w:sz w:val="22"/>
          <w:szCs w:val="22"/>
        </w:rPr>
        <w:t>/podizvajalca/</w:t>
      </w:r>
      <w:r>
        <w:rPr>
          <w:rFonts w:ascii="Trebuchet MS" w:hAnsi="Trebuchet MS"/>
          <w:sz w:val="22"/>
          <w:szCs w:val="22"/>
        </w:rPr>
        <w:t>skupnega ponudnika</w:t>
      </w:r>
      <w:r w:rsidRPr="007F5B40">
        <w:rPr>
          <w:rFonts w:ascii="Trebuchet MS" w:hAnsi="Trebuchet MS"/>
          <w:sz w:val="22"/>
          <w:szCs w:val="22"/>
        </w:rPr>
        <w:t xml:space="preserve"> o izpolnjevanju pogojev s pooblastilom (Obr_6)*</w:t>
      </w:r>
    </w:p>
    <w:p w14:paraId="7F238F4E" w14:textId="77777777" w:rsidR="00722346" w:rsidRDefault="00722346" w:rsidP="00423689">
      <w:pPr>
        <w:autoSpaceDE w:val="0"/>
        <w:autoSpaceDN w:val="0"/>
        <w:adjustRightInd w:val="0"/>
        <w:ind w:right="-284"/>
        <w:jc w:val="both"/>
        <w:rPr>
          <w:rFonts w:ascii="Trebuchet MS" w:hAnsi="Trebuchet MS"/>
          <w:b/>
          <w:bCs/>
          <w:i/>
          <w:iCs/>
          <w:sz w:val="22"/>
          <w:szCs w:val="22"/>
        </w:rPr>
      </w:pPr>
    </w:p>
    <w:p w14:paraId="1D3350CA" w14:textId="12ACEB61" w:rsidR="007F5B40" w:rsidRPr="007F5B40" w:rsidRDefault="003A1384" w:rsidP="00423689">
      <w:pPr>
        <w:autoSpaceDE w:val="0"/>
        <w:autoSpaceDN w:val="0"/>
        <w:adjustRightInd w:val="0"/>
        <w:ind w:right="-284"/>
        <w:jc w:val="both"/>
        <w:rPr>
          <w:rFonts w:ascii="Trebuchet MS" w:hAnsi="Trebuchet MS"/>
          <w:b/>
          <w:bCs/>
          <w:i/>
          <w:iCs/>
          <w:sz w:val="22"/>
          <w:szCs w:val="22"/>
        </w:rPr>
      </w:pPr>
      <w:r>
        <w:rPr>
          <w:rFonts w:ascii="Trebuchet MS" w:hAnsi="Trebuchet MS"/>
          <w:b/>
          <w:bCs/>
          <w:i/>
          <w:iCs/>
          <w:sz w:val="22"/>
          <w:szCs w:val="22"/>
        </w:rPr>
        <w:t>12</w:t>
      </w:r>
      <w:r w:rsidR="007F5B40" w:rsidRPr="007F5B40">
        <w:rPr>
          <w:rFonts w:ascii="Trebuchet MS" w:hAnsi="Trebuchet MS"/>
          <w:b/>
          <w:bCs/>
          <w:i/>
          <w:iCs/>
          <w:sz w:val="22"/>
          <w:szCs w:val="22"/>
        </w:rPr>
        <w:t xml:space="preserve">.2.4. </w:t>
      </w:r>
      <w:proofErr w:type="spellStart"/>
      <w:r w:rsidR="00722346">
        <w:rPr>
          <w:rFonts w:ascii="Trebuchet MS" w:hAnsi="Trebuchet MS"/>
          <w:b/>
          <w:bCs/>
          <w:i/>
          <w:iCs/>
          <w:sz w:val="22"/>
          <w:szCs w:val="22"/>
        </w:rPr>
        <w:t>Koncedent</w:t>
      </w:r>
      <w:proofErr w:type="spellEnd"/>
      <w:r w:rsidR="007F5B40" w:rsidRPr="007F5B40">
        <w:rPr>
          <w:rFonts w:ascii="Trebuchet MS" w:hAnsi="Trebuchet MS"/>
          <w:b/>
          <w:bCs/>
          <w:i/>
          <w:iCs/>
          <w:sz w:val="22"/>
          <w:szCs w:val="22"/>
        </w:rPr>
        <w:t xml:space="preserve"> bo izključil iz postopka predmetnega javnega </w:t>
      </w:r>
      <w:r w:rsidR="00722346">
        <w:rPr>
          <w:rFonts w:ascii="Trebuchet MS" w:hAnsi="Trebuchet MS"/>
          <w:b/>
          <w:bCs/>
          <w:i/>
          <w:iCs/>
          <w:sz w:val="22"/>
          <w:szCs w:val="22"/>
        </w:rPr>
        <w:t>razpisa prijavitelja</w:t>
      </w:r>
      <w:r w:rsidR="007F5B40" w:rsidRPr="007F5B40">
        <w:rPr>
          <w:rFonts w:ascii="Trebuchet MS" w:hAnsi="Trebuchet MS"/>
          <w:b/>
          <w:bCs/>
          <w:i/>
          <w:iCs/>
          <w:sz w:val="22"/>
          <w:szCs w:val="22"/>
        </w:rPr>
        <w:t xml:space="preserve">, če je v zadnjih treh letih pred potekom roka za oddajo ponudb ali prijav pristojni organ Republike Slovenije ali druge države članice ali tretje države pri njem ugotovil </w:t>
      </w:r>
      <w:r w:rsidR="007F5B40" w:rsidRPr="007F5B40">
        <w:rPr>
          <w:rFonts w:ascii="Trebuchet MS" w:hAnsi="Trebuchet MS"/>
          <w:b/>
          <w:bCs/>
          <w:i/>
          <w:iCs/>
          <w:sz w:val="22"/>
          <w:szCs w:val="22"/>
          <w:u w:val="single"/>
        </w:rPr>
        <w:t>najmanj dve kršitvi</w:t>
      </w:r>
      <w:r w:rsidR="007F5B40" w:rsidRPr="007F5B40">
        <w:rPr>
          <w:rFonts w:ascii="Trebuchet MS" w:hAnsi="Trebuchet MS"/>
          <w:b/>
          <w:bCs/>
          <w:i/>
          <w:iCs/>
          <w:sz w:val="22"/>
          <w:szCs w:val="22"/>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4AF124C" w14:textId="77777777" w:rsidR="007F5B40" w:rsidRPr="007F5B40" w:rsidRDefault="007F5B40" w:rsidP="00423689">
      <w:pPr>
        <w:autoSpaceDE w:val="0"/>
        <w:autoSpaceDN w:val="0"/>
        <w:adjustRightInd w:val="0"/>
        <w:ind w:right="-284"/>
        <w:jc w:val="both"/>
        <w:rPr>
          <w:rFonts w:ascii="Trebuchet MS" w:hAnsi="Trebuchet MS"/>
          <w:b/>
          <w:bCs/>
          <w:i/>
          <w:iCs/>
          <w:sz w:val="22"/>
          <w:szCs w:val="22"/>
        </w:rPr>
      </w:pPr>
    </w:p>
    <w:p w14:paraId="5B5DE14C" w14:textId="77777777" w:rsidR="007F5B40" w:rsidRPr="007F5B40" w:rsidRDefault="007F5B40" w:rsidP="00423689">
      <w:pPr>
        <w:autoSpaceDE w:val="0"/>
        <w:autoSpaceDN w:val="0"/>
        <w:adjustRightInd w:val="0"/>
        <w:ind w:right="-284"/>
        <w:jc w:val="both"/>
        <w:rPr>
          <w:rFonts w:ascii="Trebuchet MS" w:hAnsi="Trebuchet MS"/>
          <w:bCs/>
          <w:iCs/>
          <w:sz w:val="22"/>
          <w:szCs w:val="22"/>
        </w:rPr>
      </w:pPr>
      <w:r w:rsidRPr="007F5B40">
        <w:rPr>
          <w:rFonts w:ascii="Trebuchet MS" w:hAnsi="Trebuchet MS"/>
          <w:bCs/>
          <w:iCs/>
          <w:sz w:val="22"/>
          <w:szCs w:val="22"/>
        </w:rPr>
        <w:t>DOKAZILA:</w:t>
      </w:r>
    </w:p>
    <w:p w14:paraId="3B990BD5" w14:textId="77777777" w:rsidR="007F5B40" w:rsidRPr="007F5B40" w:rsidRDefault="007F5B40" w:rsidP="00423689">
      <w:pPr>
        <w:numPr>
          <w:ilvl w:val="0"/>
          <w:numId w:val="9"/>
        </w:numPr>
        <w:autoSpaceDE w:val="0"/>
        <w:autoSpaceDN w:val="0"/>
        <w:adjustRightInd w:val="0"/>
        <w:ind w:left="567" w:right="-284" w:hanging="283"/>
        <w:jc w:val="both"/>
        <w:rPr>
          <w:rFonts w:ascii="Trebuchet MS" w:hAnsi="Trebuchet MS"/>
          <w:sz w:val="22"/>
          <w:szCs w:val="22"/>
        </w:rPr>
      </w:pPr>
      <w:r w:rsidRPr="007F5B40">
        <w:rPr>
          <w:rFonts w:ascii="Trebuchet MS" w:hAnsi="Trebuchet MS"/>
          <w:sz w:val="22"/>
          <w:szCs w:val="22"/>
        </w:rPr>
        <w:t>Obrazec ESPD</w:t>
      </w:r>
    </w:p>
    <w:p w14:paraId="169DB6AA" w14:textId="77777777" w:rsidR="00722346" w:rsidRPr="007F5B40" w:rsidRDefault="00722346" w:rsidP="00423689">
      <w:pPr>
        <w:numPr>
          <w:ilvl w:val="0"/>
          <w:numId w:val="9"/>
        </w:numPr>
        <w:autoSpaceDE w:val="0"/>
        <w:autoSpaceDN w:val="0"/>
        <w:adjustRightInd w:val="0"/>
        <w:ind w:left="567" w:right="-284" w:hanging="283"/>
        <w:jc w:val="both"/>
        <w:rPr>
          <w:rFonts w:ascii="Trebuchet MS" w:hAnsi="Trebuchet MS"/>
          <w:sz w:val="22"/>
          <w:szCs w:val="22"/>
        </w:rPr>
      </w:pPr>
      <w:r w:rsidRPr="007F5B40">
        <w:rPr>
          <w:rFonts w:ascii="Trebuchet MS" w:hAnsi="Trebuchet MS"/>
          <w:sz w:val="22"/>
          <w:szCs w:val="22"/>
        </w:rPr>
        <w:t>Izjava p</w:t>
      </w:r>
      <w:r>
        <w:rPr>
          <w:rFonts w:ascii="Trebuchet MS" w:hAnsi="Trebuchet MS"/>
          <w:sz w:val="22"/>
          <w:szCs w:val="22"/>
        </w:rPr>
        <w:t>rijavitelja</w:t>
      </w:r>
      <w:r w:rsidRPr="007F5B40">
        <w:rPr>
          <w:rFonts w:ascii="Trebuchet MS" w:hAnsi="Trebuchet MS"/>
          <w:sz w:val="22"/>
          <w:szCs w:val="22"/>
        </w:rPr>
        <w:t>/podizvajalca/</w:t>
      </w:r>
      <w:r>
        <w:rPr>
          <w:rFonts w:ascii="Trebuchet MS" w:hAnsi="Trebuchet MS"/>
          <w:sz w:val="22"/>
          <w:szCs w:val="22"/>
        </w:rPr>
        <w:t>skupnega ponudnika</w:t>
      </w:r>
      <w:r w:rsidRPr="007F5B40">
        <w:rPr>
          <w:rFonts w:ascii="Trebuchet MS" w:hAnsi="Trebuchet MS"/>
          <w:sz w:val="22"/>
          <w:szCs w:val="22"/>
        </w:rPr>
        <w:t xml:space="preserve"> o izpolnjevanju pogojev s pooblastilom (Obr_6)*</w:t>
      </w:r>
    </w:p>
    <w:p w14:paraId="1C750ECE" w14:textId="77777777" w:rsidR="007F5B40" w:rsidRPr="007F5B40" w:rsidRDefault="007F5B40" w:rsidP="00423689">
      <w:pPr>
        <w:autoSpaceDE w:val="0"/>
        <w:autoSpaceDN w:val="0"/>
        <w:adjustRightInd w:val="0"/>
        <w:ind w:right="-284"/>
        <w:jc w:val="both"/>
        <w:rPr>
          <w:rFonts w:ascii="Trebuchet MS" w:hAnsi="Trebuchet MS"/>
          <w:sz w:val="22"/>
          <w:szCs w:val="22"/>
        </w:rPr>
      </w:pPr>
    </w:p>
    <w:p w14:paraId="51C5A6F6" w14:textId="42DD3E42" w:rsidR="007F5B40" w:rsidRPr="007F5B40" w:rsidRDefault="003A1384" w:rsidP="00423689">
      <w:pPr>
        <w:autoSpaceDE w:val="0"/>
        <w:autoSpaceDN w:val="0"/>
        <w:adjustRightInd w:val="0"/>
        <w:ind w:right="-284"/>
        <w:jc w:val="both"/>
        <w:rPr>
          <w:rFonts w:ascii="Trebuchet MS" w:hAnsi="Trebuchet MS"/>
          <w:b/>
          <w:bCs/>
          <w:i/>
          <w:iCs/>
          <w:sz w:val="22"/>
          <w:szCs w:val="22"/>
        </w:rPr>
      </w:pPr>
      <w:r>
        <w:rPr>
          <w:rFonts w:ascii="Trebuchet MS" w:hAnsi="Trebuchet MS"/>
          <w:b/>
          <w:bCs/>
          <w:i/>
          <w:iCs/>
          <w:sz w:val="22"/>
          <w:szCs w:val="22"/>
        </w:rPr>
        <w:t>12</w:t>
      </w:r>
      <w:r w:rsidR="007F5B40" w:rsidRPr="007F5B40">
        <w:rPr>
          <w:rFonts w:ascii="Trebuchet MS" w:hAnsi="Trebuchet MS"/>
          <w:b/>
          <w:bCs/>
          <w:i/>
          <w:iCs/>
          <w:sz w:val="22"/>
          <w:szCs w:val="22"/>
        </w:rPr>
        <w:t xml:space="preserve">.2.5. </w:t>
      </w:r>
      <w:proofErr w:type="spellStart"/>
      <w:r w:rsidR="00722346">
        <w:rPr>
          <w:rFonts w:ascii="Trebuchet MS" w:hAnsi="Trebuchet MS"/>
          <w:b/>
          <w:bCs/>
          <w:i/>
          <w:iCs/>
          <w:sz w:val="22"/>
          <w:szCs w:val="22"/>
        </w:rPr>
        <w:t>Koncedent</w:t>
      </w:r>
      <w:proofErr w:type="spellEnd"/>
      <w:r w:rsidR="007F5B40" w:rsidRPr="007F5B40">
        <w:rPr>
          <w:rFonts w:ascii="Trebuchet MS" w:hAnsi="Trebuchet MS"/>
          <w:b/>
          <w:bCs/>
          <w:i/>
          <w:iCs/>
          <w:sz w:val="22"/>
          <w:szCs w:val="22"/>
        </w:rPr>
        <w:t xml:space="preserve"> bo izključil iz postopka predmetnega javnega </w:t>
      </w:r>
      <w:r w:rsidR="00722346">
        <w:rPr>
          <w:rFonts w:ascii="Trebuchet MS" w:hAnsi="Trebuchet MS"/>
          <w:b/>
          <w:bCs/>
          <w:i/>
          <w:iCs/>
          <w:sz w:val="22"/>
          <w:szCs w:val="22"/>
        </w:rPr>
        <w:t>razpisa prijavitelja</w:t>
      </w:r>
      <w:r w:rsidR="007F5B40" w:rsidRPr="007F5B40">
        <w:rPr>
          <w:rFonts w:ascii="Trebuchet MS" w:hAnsi="Trebuchet MS"/>
          <w:b/>
          <w:bCs/>
          <w:i/>
          <w:iCs/>
          <w:sz w:val="22"/>
          <w:szCs w:val="22"/>
        </w:rP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6A31910" w14:textId="77777777" w:rsidR="007F5B40" w:rsidRPr="007F5B40" w:rsidRDefault="007F5B40" w:rsidP="00423689">
      <w:pPr>
        <w:autoSpaceDE w:val="0"/>
        <w:autoSpaceDN w:val="0"/>
        <w:adjustRightInd w:val="0"/>
        <w:ind w:right="-284"/>
        <w:jc w:val="both"/>
        <w:rPr>
          <w:rFonts w:ascii="Trebuchet MS" w:hAnsi="Trebuchet MS"/>
          <w:b/>
          <w:bCs/>
          <w:i/>
          <w:iCs/>
          <w:sz w:val="22"/>
          <w:szCs w:val="22"/>
        </w:rPr>
      </w:pPr>
    </w:p>
    <w:p w14:paraId="5A0551A7" w14:textId="77777777" w:rsidR="007F5B40" w:rsidRPr="007F5B40" w:rsidRDefault="007F5B40" w:rsidP="00423689">
      <w:pPr>
        <w:autoSpaceDE w:val="0"/>
        <w:autoSpaceDN w:val="0"/>
        <w:adjustRightInd w:val="0"/>
        <w:ind w:right="-284"/>
        <w:jc w:val="both"/>
        <w:rPr>
          <w:rFonts w:ascii="Trebuchet MS" w:hAnsi="Trebuchet MS"/>
          <w:bCs/>
          <w:iCs/>
          <w:sz w:val="22"/>
          <w:szCs w:val="22"/>
        </w:rPr>
      </w:pPr>
      <w:r w:rsidRPr="007F5B40">
        <w:rPr>
          <w:rFonts w:ascii="Trebuchet MS" w:hAnsi="Trebuchet MS"/>
          <w:bCs/>
          <w:iCs/>
          <w:sz w:val="22"/>
          <w:szCs w:val="22"/>
        </w:rPr>
        <w:lastRenderedPageBreak/>
        <w:t>DOKAZILA:</w:t>
      </w:r>
    </w:p>
    <w:p w14:paraId="191A6184" w14:textId="77777777" w:rsidR="007F5B40" w:rsidRPr="007F5B40" w:rsidRDefault="007F5B40" w:rsidP="00423689">
      <w:pPr>
        <w:numPr>
          <w:ilvl w:val="0"/>
          <w:numId w:val="9"/>
        </w:numPr>
        <w:autoSpaceDE w:val="0"/>
        <w:autoSpaceDN w:val="0"/>
        <w:adjustRightInd w:val="0"/>
        <w:ind w:left="567" w:right="-284" w:hanging="283"/>
        <w:jc w:val="both"/>
        <w:rPr>
          <w:rFonts w:ascii="Trebuchet MS" w:hAnsi="Trebuchet MS"/>
          <w:sz w:val="22"/>
          <w:szCs w:val="22"/>
        </w:rPr>
      </w:pPr>
      <w:r w:rsidRPr="007F5B40">
        <w:rPr>
          <w:rFonts w:ascii="Trebuchet MS" w:hAnsi="Trebuchet MS"/>
          <w:sz w:val="22"/>
          <w:szCs w:val="22"/>
        </w:rPr>
        <w:t>Obrazec ESPD</w:t>
      </w:r>
    </w:p>
    <w:p w14:paraId="3175B6AB" w14:textId="77777777" w:rsidR="00722346" w:rsidRPr="007F5B40" w:rsidRDefault="00722346" w:rsidP="00423689">
      <w:pPr>
        <w:numPr>
          <w:ilvl w:val="0"/>
          <w:numId w:val="9"/>
        </w:numPr>
        <w:autoSpaceDE w:val="0"/>
        <w:autoSpaceDN w:val="0"/>
        <w:adjustRightInd w:val="0"/>
        <w:ind w:left="567" w:right="-284" w:hanging="283"/>
        <w:jc w:val="both"/>
        <w:rPr>
          <w:rFonts w:ascii="Trebuchet MS" w:hAnsi="Trebuchet MS"/>
          <w:sz w:val="22"/>
          <w:szCs w:val="22"/>
        </w:rPr>
      </w:pPr>
      <w:bookmarkStart w:id="3" w:name="_Hlk113604441"/>
      <w:r w:rsidRPr="007F5B40">
        <w:rPr>
          <w:rFonts w:ascii="Trebuchet MS" w:hAnsi="Trebuchet MS"/>
          <w:sz w:val="22"/>
          <w:szCs w:val="22"/>
        </w:rPr>
        <w:t>Izjava p</w:t>
      </w:r>
      <w:r>
        <w:rPr>
          <w:rFonts w:ascii="Trebuchet MS" w:hAnsi="Trebuchet MS"/>
          <w:sz w:val="22"/>
          <w:szCs w:val="22"/>
        </w:rPr>
        <w:t>rijavitelja</w:t>
      </w:r>
      <w:r w:rsidRPr="007F5B40">
        <w:rPr>
          <w:rFonts w:ascii="Trebuchet MS" w:hAnsi="Trebuchet MS"/>
          <w:sz w:val="22"/>
          <w:szCs w:val="22"/>
        </w:rPr>
        <w:t>/podizvajalca/</w:t>
      </w:r>
      <w:r>
        <w:rPr>
          <w:rFonts w:ascii="Trebuchet MS" w:hAnsi="Trebuchet MS"/>
          <w:sz w:val="22"/>
          <w:szCs w:val="22"/>
        </w:rPr>
        <w:t>skupnega ponudnika</w:t>
      </w:r>
      <w:r w:rsidRPr="007F5B40">
        <w:rPr>
          <w:rFonts w:ascii="Trebuchet MS" w:hAnsi="Trebuchet MS"/>
          <w:sz w:val="22"/>
          <w:szCs w:val="22"/>
        </w:rPr>
        <w:t xml:space="preserve"> o izpolnjevanju pogojev s pooblastilom (Obr_6)*</w:t>
      </w:r>
    </w:p>
    <w:bookmarkEnd w:id="3"/>
    <w:p w14:paraId="5822D2C0" w14:textId="77777777" w:rsidR="007F5B40" w:rsidRPr="007F5B40" w:rsidRDefault="007F5B40" w:rsidP="00423689">
      <w:pPr>
        <w:autoSpaceDE w:val="0"/>
        <w:autoSpaceDN w:val="0"/>
        <w:adjustRightInd w:val="0"/>
        <w:ind w:right="-284"/>
        <w:jc w:val="both"/>
        <w:rPr>
          <w:rFonts w:ascii="Trebuchet MS" w:hAnsi="Trebuchet MS"/>
          <w:b/>
          <w:bCs/>
          <w:i/>
          <w:iCs/>
          <w:sz w:val="22"/>
          <w:szCs w:val="22"/>
        </w:rPr>
      </w:pPr>
    </w:p>
    <w:p w14:paraId="3CAA417E" w14:textId="2F7865E5" w:rsidR="003A1384" w:rsidRPr="007F5B40" w:rsidRDefault="003A1384" w:rsidP="00423689">
      <w:pPr>
        <w:ind w:right="-284"/>
        <w:jc w:val="both"/>
        <w:rPr>
          <w:rFonts w:ascii="Trebuchet MS" w:hAnsi="Trebuchet MS" w:cs="Arial"/>
          <w:b/>
          <w:bCs/>
          <w:sz w:val="22"/>
          <w:szCs w:val="22"/>
          <w:u w:val="single"/>
        </w:rPr>
      </w:pPr>
      <w:r>
        <w:rPr>
          <w:rFonts w:ascii="Trebuchet MS" w:hAnsi="Trebuchet MS" w:cs="Arial"/>
          <w:b/>
          <w:bCs/>
          <w:sz w:val="22"/>
          <w:szCs w:val="22"/>
          <w:u w:val="single"/>
        </w:rPr>
        <w:t>12</w:t>
      </w:r>
      <w:r w:rsidRPr="007F5B40">
        <w:rPr>
          <w:rFonts w:ascii="Trebuchet MS" w:hAnsi="Trebuchet MS" w:cs="Arial"/>
          <w:b/>
          <w:bCs/>
          <w:sz w:val="22"/>
          <w:szCs w:val="22"/>
          <w:u w:val="single"/>
        </w:rPr>
        <w:t>.</w:t>
      </w:r>
      <w:r w:rsidR="00783892">
        <w:rPr>
          <w:rFonts w:ascii="Trebuchet MS" w:hAnsi="Trebuchet MS" w:cs="Arial"/>
          <w:b/>
          <w:bCs/>
          <w:sz w:val="22"/>
          <w:szCs w:val="22"/>
          <w:u w:val="single"/>
        </w:rPr>
        <w:t>3</w:t>
      </w:r>
      <w:r w:rsidRPr="007F5B40">
        <w:rPr>
          <w:rFonts w:ascii="Trebuchet MS" w:hAnsi="Trebuchet MS" w:cs="Arial"/>
          <w:b/>
          <w:bCs/>
          <w:sz w:val="22"/>
          <w:szCs w:val="22"/>
          <w:u w:val="single"/>
        </w:rPr>
        <w:t xml:space="preserve">. </w:t>
      </w:r>
      <w:r w:rsidR="00783892">
        <w:rPr>
          <w:rFonts w:ascii="Trebuchet MS" w:hAnsi="Trebuchet MS" w:cs="Arial"/>
          <w:b/>
          <w:bCs/>
          <w:sz w:val="22"/>
          <w:szCs w:val="22"/>
          <w:u w:val="single"/>
        </w:rPr>
        <w:t>Pogoji za sodelovanje</w:t>
      </w:r>
    </w:p>
    <w:p w14:paraId="7E12976E" w14:textId="77777777" w:rsidR="00783892" w:rsidRDefault="00783892" w:rsidP="00423689">
      <w:pPr>
        <w:pStyle w:val="Default"/>
        <w:ind w:right="-284"/>
        <w:jc w:val="both"/>
        <w:rPr>
          <w:rFonts w:ascii="Trebuchet MS" w:hAnsi="Trebuchet MS"/>
          <w:b/>
          <w:bCs/>
          <w:color w:val="auto"/>
          <w:sz w:val="22"/>
          <w:szCs w:val="22"/>
        </w:rPr>
      </w:pPr>
    </w:p>
    <w:p w14:paraId="1167F385" w14:textId="148B8AAB" w:rsidR="00E27ACE" w:rsidRPr="00FA167C" w:rsidRDefault="00F82241" w:rsidP="00423689">
      <w:pPr>
        <w:pStyle w:val="Default"/>
        <w:ind w:right="-284"/>
        <w:jc w:val="both"/>
        <w:rPr>
          <w:rFonts w:ascii="Trebuchet MS" w:hAnsi="Trebuchet MS"/>
          <w:b/>
          <w:bCs/>
          <w:i/>
          <w:color w:val="auto"/>
          <w:sz w:val="22"/>
          <w:szCs w:val="22"/>
        </w:rPr>
      </w:pPr>
      <w:r>
        <w:rPr>
          <w:rFonts w:ascii="Trebuchet MS" w:hAnsi="Trebuchet MS"/>
          <w:b/>
          <w:bCs/>
          <w:i/>
          <w:color w:val="auto"/>
          <w:sz w:val="22"/>
          <w:szCs w:val="22"/>
        </w:rPr>
        <w:t>1</w:t>
      </w:r>
      <w:r w:rsidR="00783892">
        <w:rPr>
          <w:rFonts w:ascii="Trebuchet MS" w:hAnsi="Trebuchet MS"/>
          <w:b/>
          <w:bCs/>
          <w:i/>
          <w:color w:val="auto"/>
          <w:sz w:val="22"/>
          <w:szCs w:val="22"/>
        </w:rPr>
        <w:t>2</w:t>
      </w:r>
      <w:r w:rsidR="00E27ACE" w:rsidRPr="00FA167C">
        <w:rPr>
          <w:rFonts w:ascii="Trebuchet MS" w:hAnsi="Trebuchet MS"/>
          <w:b/>
          <w:bCs/>
          <w:i/>
          <w:color w:val="auto"/>
          <w:sz w:val="22"/>
          <w:szCs w:val="22"/>
        </w:rPr>
        <w:t>.</w:t>
      </w:r>
      <w:r w:rsidR="00783892">
        <w:rPr>
          <w:rFonts w:ascii="Trebuchet MS" w:hAnsi="Trebuchet MS"/>
          <w:b/>
          <w:bCs/>
          <w:i/>
          <w:color w:val="auto"/>
          <w:sz w:val="22"/>
          <w:szCs w:val="22"/>
        </w:rPr>
        <w:t>3</w:t>
      </w:r>
      <w:r w:rsidR="00834E91">
        <w:rPr>
          <w:rFonts w:ascii="Trebuchet MS" w:hAnsi="Trebuchet MS"/>
          <w:b/>
          <w:bCs/>
          <w:i/>
          <w:color w:val="auto"/>
          <w:sz w:val="22"/>
          <w:szCs w:val="22"/>
        </w:rPr>
        <w:t>.1.</w:t>
      </w:r>
      <w:r w:rsidR="00E27ACE" w:rsidRPr="00FA167C">
        <w:rPr>
          <w:rFonts w:ascii="Trebuchet MS" w:hAnsi="Trebuchet MS"/>
          <w:b/>
          <w:bCs/>
          <w:i/>
          <w:color w:val="auto"/>
          <w:sz w:val="22"/>
          <w:szCs w:val="22"/>
        </w:rPr>
        <w:t xml:space="preserve"> P</w:t>
      </w:r>
      <w:r w:rsidR="00E27ACE">
        <w:rPr>
          <w:rFonts w:ascii="Trebuchet MS" w:hAnsi="Trebuchet MS"/>
          <w:b/>
          <w:bCs/>
          <w:i/>
          <w:color w:val="auto"/>
          <w:sz w:val="22"/>
          <w:szCs w:val="22"/>
        </w:rPr>
        <w:t>rijavitelj</w:t>
      </w:r>
      <w:r w:rsidR="00E27ACE" w:rsidRPr="00FA167C">
        <w:rPr>
          <w:rFonts w:ascii="Trebuchet MS" w:hAnsi="Trebuchet MS"/>
          <w:b/>
          <w:bCs/>
          <w:i/>
          <w:color w:val="auto"/>
          <w:sz w:val="22"/>
          <w:szCs w:val="22"/>
        </w:rPr>
        <w:t xml:space="preserve"> je v Republiki Sloveniji upravičen izvajati storitve, ki so predmet </w:t>
      </w:r>
      <w:r w:rsidR="00A55A47">
        <w:rPr>
          <w:rFonts w:ascii="Trebuchet MS" w:hAnsi="Trebuchet MS"/>
          <w:b/>
          <w:bCs/>
          <w:i/>
          <w:color w:val="auto"/>
          <w:sz w:val="22"/>
          <w:szCs w:val="22"/>
        </w:rPr>
        <w:t xml:space="preserve">javnega </w:t>
      </w:r>
      <w:r w:rsidR="00E27ACE">
        <w:rPr>
          <w:rFonts w:ascii="Trebuchet MS" w:hAnsi="Trebuchet MS"/>
          <w:b/>
          <w:bCs/>
          <w:i/>
          <w:color w:val="auto"/>
          <w:sz w:val="22"/>
          <w:szCs w:val="22"/>
        </w:rPr>
        <w:t>razpisa</w:t>
      </w:r>
      <w:r w:rsidR="00E27ACE" w:rsidRPr="00FA167C">
        <w:rPr>
          <w:rFonts w:ascii="Trebuchet MS" w:hAnsi="Trebuchet MS"/>
          <w:b/>
          <w:bCs/>
          <w:i/>
          <w:color w:val="auto"/>
          <w:sz w:val="22"/>
          <w:szCs w:val="22"/>
        </w:rPr>
        <w:t>.</w:t>
      </w:r>
    </w:p>
    <w:p w14:paraId="5BF5E80B" w14:textId="77777777" w:rsidR="00E27ACE" w:rsidRPr="00FA167C" w:rsidRDefault="00E27ACE" w:rsidP="00423689">
      <w:pPr>
        <w:pStyle w:val="Default"/>
        <w:ind w:right="-284"/>
        <w:jc w:val="both"/>
        <w:rPr>
          <w:rFonts w:ascii="Trebuchet MS" w:hAnsi="Trebuchet MS"/>
          <w:bCs/>
          <w:color w:val="auto"/>
          <w:sz w:val="22"/>
          <w:szCs w:val="22"/>
        </w:rPr>
      </w:pPr>
    </w:p>
    <w:p w14:paraId="15187F02" w14:textId="77777777" w:rsidR="00C76501" w:rsidRPr="007F5B40" w:rsidRDefault="00C76501" w:rsidP="00C76501">
      <w:pPr>
        <w:autoSpaceDE w:val="0"/>
        <w:autoSpaceDN w:val="0"/>
        <w:adjustRightInd w:val="0"/>
        <w:ind w:right="-284"/>
        <w:jc w:val="both"/>
        <w:rPr>
          <w:rFonts w:ascii="Trebuchet MS" w:hAnsi="Trebuchet MS"/>
          <w:bCs/>
          <w:iCs/>
          <w:sz w:val="22"/>
          <w:szCs w:val="22"/>
        </w:rPr>
      </w:pPr>
      <w:r w:rsidRPr="007F5B40">
        <w:rPr>
          <w:rFonts w:ascii="Trebuchet MS" w:hAnsi="Trebuchet MS"/>
          <w:bCs/>
          <w:iCs/>
          <w:sz w:val="22"/>
          <w:szCs w:val="22"/>
        </w:rPr>
        <w:t>DOKAZILA:</w:t>
      </w:r>
    </w:p>
    <w:p w14:paraId="67CD2BBE" w14:textId="77777777" w:rsidR="00C76501" w:rsidRPr="007F5B40" w:rsidRDefault="00C76501" w:rsidP="00C76501">
      <w:pPr>
        <w:numPr>
          <w:ilvl w:val="0"/>
          <w:numId w:val="9"/>
        </w:numPr>
        <w:autoSpaceDE w:val="0"/>
        <w:autoSpaceDN w:val="0"/>
        <w:adjustRightInd w:val="0"/>
        <w:ind w:left="567" w:right="-284" w:hanging="283"/>
        <w:jc w:val="both"/>
        <w:rPr>
          <w:rFonts w:ascii="Trebuchet MS" w:hAnsi="Trebuchet MS"/>
          <w:sz w:val="22"/>
          <w:szCs w:val="22"/>
        </w:rPr>
      </w:pPr>
      <w:r w:rsidRPr="007F5B40">
        <w:rPr>
          <w:rFonts w:ascii="Trebuchet MS" w:hAnsi="Trebuchet MS"/>
          <w:sz w:val="22"/>
          <w:szCs w:val="22"/>
        </w:rPr>
        <w:t>Obrazec ESPD</w:t>
      </w:r>
    </w:p>
    <w:p w14:paraId="451404D2" w14:textId="77777777" w:rsidR="00C76501" w:rsidRDefault="00C76501" w:rsidP="00C76501">
      <w:pPr>
        <w:numPr>
          <w:ilvl w:val="0"/>
          <w:numId w:val="9"/>
        </w:numPr>
        <w:autoSpaceDE w:val="0"/>
        <w:autoSpaceDN w:val="0"/>
        <w:adjustRightInd w:val="0"/>
        <w:ind w:left="567" w:right="-284" w:hanging="283"/>
        <w:jc w:val="both"/>
        <w:rPr>
          <w:rFonts w:ascii="Trebuchet MS" w:hAnsi="Trebuchet MS"/>
          <w:sz w:val="22"/>
          <w:szCs w:val="22"/>
        </w:rPr>
      </w:pPr>
      <w:r w:rsidRPr="007F5B40">
        <w:rPr>
          <w:rFonts w:ascii="Trebuchet MS" w:hAnsi="Trebuchet MS"/>
          <w:sz w:val="22"/>
          <w:szCs w:val="22"/>
        </w:rPr>
        <w:t>Izjava p</w:t>
      </w:r>
      <w:r>
        <w:rPr>
          <w:rFonts w:ascii="Trebuchet MS" w:hAnsi="Trebuchet MS"/>
          <w:sz w:val="22"/>
          <w:szCs w:val="22"/>
        </w:rPr>
        <w:t>rijavitelja</w:t>
      </w:r>
      <w:r w:rsidRPr="007F5B40">
        <w:rPr>
          <w:rFonts w:ascii="Trebuchet MS" w:hAnsi="Trebuchet MS"/>
          <w:sz w:val="22"/>
          <w:szCs w:val="22"/>
        </w:rPr>
        <w:t>/podizvajalca/</w:t>
      </w:r>
      <w:r>
        <w:rPr>
          <w:rFonts w:ascii="Trebuchet MS" w:hAnsi="Trebuchet MS"/>
          <w:sz w:val="22"/>
          <w:szCs w:val="22"/>
        </w:rPr>
        <w:t>skupnega ponudnika</w:t>
      </w:r>
      <w:r w:rsidRPr="007F5B40">
        <w:rPr>
          <w:rFonts w:ascii="Trebuchet MS" w:hAnsi="Trebuchet MS"/>
          <w:sz w:val="22"/>
          <w:szCs w:val="22"/>
        </w:rPr>
        <w:t xml:space="preserve"> o izpolnjevanju pogojev s pooblastilom (Obr_6)*</w:t>
      </w:r>
    </w:p>
    <w:p w14:paraId="77D72516" w14:textId="0634A50B" w:rsidR="00710E14" w:rsidRPr="00710E14" w:rsidRDefault="00710E14" w:rsidP="00710E14">
      <w:pPr>
        <w:numPr>
          <w:ilvl w:val="0"/>
          <w:numId w:val="9"/>
        </w:numPr>
        <w:autoSpaceDE w:val="0"/>
        <w:autoSpaceDN w:val="0"/>
        <w:adjustRightInd w:val="0"/>
        <w:ind w:left="567" w:right="-284" w:hanging="283"/>
        <w:jc w:val="both"/>
        <w:rPr>
          <w:rFonts w:ascii="Trebuchet MS" w:hAnsi="Trebuchet MS"/>
          <w:sz w:val="22"/>
          <w:szCs w:val="22"/>
        </w:rPr>
      </w:pPr>
      <w:r w:rsidRPr="00710E14">
        <w:rPr>
          <w:rFonts w:ascii="Trebuchet MS" w:hAnsi="Trebuchet MS"/>
          <w:sz w:val="22"/>
          <w:szCs w:val="22"/>
        </w:rPr>
        <w:t>odločba Uprave Republike Slovenije za varno hrano, veterinarstvo in varstvo rastlin, s katero je ugotovljeno, da je prijavitelj registriran za opravljanje dejavnosti zavetišča</w:t>
      </w:r>
      <w:r w:rsidR="00E75F8E">
        <w:rPr>
          <w:rFonts w:ascii="Trebuchet MS" w:hAnsi="Trebuchet MS"/>
          <w:sz w:val="22"/>
          <w:szCs w:val="22"/>
        </w:rPr>
        <w:t>*</w:t>
      </w:r>
    </w:p>
    <w:p w14:paraId="37301D4F" w14:textId="77777777" w:rsidR="00E27ACE" w:rsidRPr="00FA167C" w:rsidRDefault="00E27ACE" w:rsidP="00423689">
      <w:pPr>
        <w:pStyle w:val="Default"/>
        <w:ind w:right="-284"/>
        <w:jc w:val="both"/>
        <w:rPr>
          <w:rFonts w:ascii="Trebuchet MS" w:hAnsi="Trebuchet MS"/>
          <w:b/>
          <w:bCs/>
          <w:color w:val="auto"/>
          <w:sz w:val="22"/>
          <w:szCs w:val="22"/>
        </w:rPr>
      </w:pPr>
    </w:p>
    <w:p w14:paraId="62DB59FB" w14:textId="46C489E1" w:rsidR="004D0573" w:rsidRDefault="004D0573" w:rsidP="00423689">
      <w:pPr>
        <w:pStyle w:val="Default"/>
        <w:ind w:right="-284"/>
        <w:jc w:val="both"/>
        <w:rPr>
          <w:rFonts w:ascii="Trebuchet MS" w:hAnsi="Trebuchet MS"/>
          <w:b/>
          <w:bCs/>
          <w:i/>
          <w:color w:val="auto"/>
          <w:sz w:val="22"/>
          <w:szCs w:val="22"/>
        </w:rPr>
      </w:pPr>
      <w:r>
        <w:rPr>
          <w:rFonts w:ascii="Trebuchet MS" w:hAnsi="Trebuchet MS"/>
          <w:b/>
          <w:bCs/>
          <w:i/>
          <w:color w:val="auto"/>
          <w:sz w:val="22"/>
          <w:szCs w:val="22"/>
        </w:rPr>
        <w:t>1</w:t>
      </w:r>
      <w:r w:rsidR="00A55A47">
        <w:rPr>
          <w:rFonts w:ascii="Trebuchet MS" w:hAnsi="Trebuchet MS"/>
          <w:b/>
          <w:bCs/>
          <w:i/>
          <w:color w:val="auto"/>
          <w:sz w:val="22"/>
          <w:szCs w:val="22"/>
        </w:rPr>
        <w:t>2</w:t>
      </w:r>
      <w:r>
        <w:rPr>
          <w:rFonts w:ascii="Trebuchet MS" w:hAnsi="Trebuchet MS"/>
          <w:b/>
          <w:bCs/>
          <w:i/>
          <w:color w:val="auto"/>
          <w:sz w:val="22"/>
          <w:szCs w:val="22"/>
        </w:rPr>
        <w:t>.</w:t>
      </w:r>
      <w:r w:rsidR="00A55A47">
        <w:rPr>
          <w:rFonts w:ascii="Trebuchet MS" w:hAnsi="Trebuchet MS"/>
          <w:b/>
          <w:bCs/>
          <w:i/>
          <w:color w:val="auto"/>
          <w:sz w:val="22"/>
          <w:szCs w:val="22"/>
        </w:rPr>
        <w:t>3</w:t>
      </w:r>
      <w:r w:rsidRPr="0071212D">
        <w:rPr>
          <w:rFonts w:ascii="Trebuchet MS" w:hAnsi="Trebuchet MS"/>
          <w:b/>
          <w:bCs/>
          <w:i/>
          <w:color w:val="auto"/>
          <w:sz w:val="22"/>
          <w:szCs w:val="22"/>
        </w:rPr>
        <w:t>.</w:t>
      </w:r>
      <w:r>
        <w:rPr>
          <w:rFonts w:ascii="Trebuchet MS" w:hAnsi="Trebuchet MS"/>
          <w:b/>
          <w:bCs/>
          <w:i/>
          <w:color w:val="auto"/>
          <w:sz w:val="22"/>
          <w:szCs w:val="22"/>
        </w:rPr>
        <w:t>2.</w:t>
      </w:r>
      <w:r w:rsidRPr="0071212D">
        <w:rPr>
          <w:rFonts w:ascii="Trebuchet MS" w:hAnsi="Trebuchet MS"/>
          <w:b/>
          <w:bCs/>
          <w:i/>
          <w:color w:val="auto"/>
          <w:sz w:val="22"/>
          <w:szCs w:val="22"/>
        </w:rPr>
        <w:t xml:space="preserve"> </w:t>
      </w:r>
      <w:r>
        <w:rPr>
          <w:rFonts w:ascii="Trebuchet MS" w:hAnsi="Trebuchet MS"/>
          <w:b/>
          <w:bCs/>
          <w:i/>
          <w:color w:val="auto"/>
          <w:sz w:val="22"/>
          <w:szCs w:val="22"/>
        </w:rPr>
        <w:t>Zakoniti zastopnik prijavitelja in osebe, ki delajo v zavetišču, ne smejo biti obsojeni storitve kaznivega dejanja mučenja živali po 341. členu Kazenskega zakonika (KZ-1), razen če gre za izrečen vzgojni ukrep opravljanja dela v korist lokalne skupnosti.</w:t>
      </w:r>
    </w:p>
    <w:p w14:paraId="1417CDAD" w14:textId="77777777" w:rsidR="004D0573" w:rsidRDefault="004D0573" w:rsidP="00423689">
      <w:pPr>
        <w:pStyle w:val="Default"/>
        <w:ind w:right="-284"/>
        <w:jc w:val="both"/>
        <w:rPr>
          <w:rFonts w:ascii="Trebuchet MS" w:hAnsi="Trebuchet MS"/>
          <w:b/>
          <w:bCs/>
          <w:i/>
          <w:color w:val="auto"/>
          <w:sz w:val="22"/>
          <w:szCs w:val="22"/>
        </w:rPr>
      </w:pPr>
    </w:p>
    <w:p w14:paraId="703A1101" w14:textId="4AE57556" w:rsidR="004D0573" w:rsidRPr="00710E14" w:rsidRDefault="004D0573" w:rsidP="00423689">
      <w:pPr>
        <w:pStyle w:val="Default"/>
        <w:ind w:right="-284"/>
        <w:jc w:val="both"/>
        <w:rPr>
          <w:rFonts w:ascii="Trebuchet MS" w:hAnsi="Trebuchet MS"/>
          <w:bCs/>
          <w:iCs/>
          <w:color w:val="auto"/>
          <w:sz w:val="22"/>
          <w:szCs w:val="22"/>
        </w:rPr>
      </w:pPr>
      <w:r w:rsidRPr="00710E14">
        <w:rPr>
          <w:rFonts w:ascii="Trebuchet MS" w:hAnsi="Trebuchet MS"/>
          <w:bCs/>
          <w:iCs/>
          <w:color w:val="auto"/>
          <w:sz w:val="22"/>
          <w:szCs w:val="22"/>
        </w:rPr>
        <w:t>DOKAZIL</w:t>
      </w:r>
      <w:r w:rsidR="008D56C4" w:rsidRPr="00710E14">
        <w:rPr>
          <w:rFonts w:ascii="Trebuchet MS" w:hAnsi="Trebuchet MS"/>
          <w:bCs/>
          <w:iCs/>
          <w:color w:val="auto"/>
          <w:sz w:val="22"/>
          <w:szCs w:val="22"/>
        </w:rPr>
        <w:t>A</w:t>
      </w:r>
      <w:r w:rsidRPr="00710E14">
        <w:rPr>
          <w:rFonts w:ascii="Trebuchet MS" w:hAnsi="Trebuchet MS"/>
          <w:bCs/>
          <w:iCs/>
          <w:color w:val="auto"/>
          <w:sz w:val="22"/>
          <w:szCs w:val="22"/>
        </w:rPr>
        <w:t>:</w:t>
      </w:r>
    </w:p>
    <w:p w14:paraId="7EAB452D" w14:textId="14228085" w:rsidR="004D0573" w:rsidRDefault="004D0573" w:rsidP="00423689">
      <w:pPr>
        <w:pStyle w:val="Default"/>
        <w:numPr>
          <w:ilvl w:val="0"/>
          <w:numId w:val="11"/>
        </w:numPr>
        <w:ind w:right="-284"/>
        <w:jc w:val="both"/>
        <w:rPr>
          <w:rFonts w:ascii="Trebuchet MS" w:hAnsi="Trebuchet MS"/>
          <w:bCs/>
          <w:color w:val="auto"/>
          <w:sz w:val="22"/>
          <w:szCs w:val="22"/>
        </w:rPr>
      </w:pPr>
      <w:r w:rsidRPr="00FA167C">
        <w:rPr>
          <w:rFonts w:ascii="Trebuchet MS" w:hAnsi="Trebuchet MS"/>
          <w:bCs/>
          <w:color w:val="auto"/>
          <w:sz w:val="22"/>
          <w:szCs w:val="22"/>
        </w:rPr>
        <w:t>Izjav</w:t>
      </w:r>
      <w:r>
        <w:rPr>
          <w:rFonts w:ascii="Trebuchet MS" w:hAnsi="Trebuchet MS"/>
          <w:bCs/>
          <w:color w:val="auto"/>
          <w:sz w:val="22"/>
          <w:szCs w:val="22"/>
        </w:rPr>
        <w:t>a</w:t>
      </w:r>
      <w:r w:rsidRPr="00FA167C">
        <w:rPr>
          <w:rFonts w:ascii="Trebuchet MS" w:hAnsi="Trebuchet MS"/>
          <w:bCs/>
          <w:color w:val="auto"/>
          <w:sz w:val="22"/>
          <w:szCs w:val="22"/>
        </w:rPr>
        <w:t xml:space="preserve"> p</w:t>
      </w:r>
      <w:r>
        <w:rPr>
          <w:rFonts w:ascii="Trebuchet MS" w:hAnsi="Trebuchet MS"/>
          <w:bCs/>
          <w:color w:val="auto"/>
          <w:sz w:val="22"/>
          <w:szCs w:val="22"/>
        </w:rPr>
        <w:t>rijavitelja</w:t>
      </w:r>
      <w:r w:rsidRPr="00FA167C">
        <w:rPr>
          <w:rFonts w:ascii="Trebuchet MS" w:hAnsi="Trebuchet MS"/>
          <w:bCs/>
          <w:color w:val="auto"/>
          <w:sz w:val="22"/>
          <w:szCs w:val="22"/>
        </w:rPr>
        <w:t xml:space="preserve"> o izpolnjevanju pogojev</w:t>
      </w:r>
      <w:r>
        <w:rPr>
          <w:rFonts w:ascii="Trebuchet MS" w:hAnsi="Trebuchet MS"/>
          <w:bCs/>
          <w:color w:val="auto"/>
          <w:sz w:val="22"/>
          <w:szCs w:val="22"/>
        </w:rPr>
        <w:t xml:space="preserve"> s pooblastilom</w:t>
      </w:r>
      <w:r w:rsidRPr="00FA167C">
        <w:rPr>
          <w:rFonts w:ascii="Trebuchet MS" w:hAnsi="Trebuchet MS"/>
          <w:bCs/>
          <w:color w:val="auto"/>
          <w:sz w:val="22"/>
          <w:szCs w:val="22"/>
        </w:rPr>
        <w:t xml:space="preserve"> (Obr_</w:t>
      </w:r>
      <w:r>
        <w:rPr>
          <w:rFonts w:ascii="Trebuchet MS" w:hAnsi="Trebuchet MS"/>
          <w:bCs/>
          <w:color w:val="auto"/>
          <w:sz w:val="22"/>
          <w:szCs w:val="22"/>
        </w:rPr>
        <w:t>6</w:t>
      </w:r>
      <w:r w:rsidRPr="00FA167C">
        <w:rPr>
          <w:rFonts w:ascii="Trebuchet MS" w:hAnsi="Trebuchet MS"/>
          <w:bCs/>
          <w:color w:val="auto"/>
          <w:sz w:val="22"/>
          <w:szCs w:val="22"/>
        </w:rPr>
        <w:t>)</w:t>
      </w:r>
    </w:p>
    <w:p w14:paraId="0B89CC42" w14:textId="0AA93CD8" w:rsidR="004D0573" w:rsidRPr="00DA30F5" w:rsidRDefault="004D0573" w:rsidP="00423689">
      <w:pPr>
        <w:pStyle w:val="NCBesedilo"/>
        <w:numPr>
          <w:ilvl w:val="0"/>
          <w:numId w:val="11"/>
        </w:numPr>
        <w:ind w:right="-284"/>
        <w:jc w:val="both"/>
        <w:rPr>
          <w:rFonts w:ascii="Trebuchet MS" w:hAnsi="Trebuchet MS"/>
          <w:color w:val="auto"/>
        </w:rPr>
      </w:pPr>
      <w:r>
        <w:rPr>
          <w:rFonts w:ascii="Trebuchet MS" w:hAnsi="Trebuchet MS"/>
          <w:bCs/>
          <w:color w:val="auto"/>
        </w:rPr>
        <w:t xml:space="preserve">Izpisek iz kazenske evidence Ministrstva za pravosodje RS o nekaznovanosti zakonitega zastopnika zavetišča in oseb, ki delajo v zavetišču </w:t>
      </w:r>
      <w:r w:rsidRPr="00DA30F5">
        <w:rPr>
          <w:rFonts w:ascii="Trebuchet MS" w:hAnsi="Trebuchet MS"/>
          <w:bCs/>
          <w:i/>
          <w:iCs/>
          <w:color w:val="auto"/>
        </w:rPr>
        <w:t>(</w:t>
      </w:r>
      <w:r w:rsidRPr="00DA30F5">
        <w:rPr>
          <w:rFonts w:ascii="Trebuchet MS" w:hAnsi="Trebuchet MS" w:cs="Trebuchet MS"/>
          <w:bCs/>
          <w:i/>
          <w:iCs/>
          <w:color w:val="auto"/>
        </w:rPr>
        <w:t xml:space="preserve">Kot zadosten dokaz, da ne obstaja opisan izključitveni razlog, </w:t>
      </w:r>
      <w:proofErr w:type="spellStart"/>
      <w:r>
        <w:rPr>
          <w:rFonts w:ascii="Trebuchet MS" w:hAnsi="Trebuchet MS" w:cs="Trebuchet MS"/>
          <w:bCs/>
          <w:i/>
          <w:iCs/>
          <w:color w:val="auto"/>
        </w:rPr>
        <w:t>koncedent</w:t>
      </w:r>
      <w:proofErr w:type="spellEnd"/>
      <w:r>
        <w:rPr>
          <w:rFonts w:ascii="Trebuchet MS" w:hAnsi="Trebuchet MS" w:cs="Trebuchet MS"/>
          <w:bCs/>
          <w:i/>
          <w:iCs/>
          <w:color w:val="auto"/>
        </w:rPr>
        <w:t xml:space="preserve"> </w:t>
      </w:r>
      <w:r w:rsidRPr="00DA30F5">
        <w:rPr>
          <w:rFonts w:ascii="Trebuchet MS" w:hAnsi="Trebuchet MS" w:cs="Trebuchet MS"/>
          <w:bCs/>
          <w:i/>
          <w:iCs/>
          <w:color w:val="auto"/>
        </w:rPr>
        <w:t>sprejema izpis</w:t>
      </w:r>
      <w:r>
        <w:rPr>
          <w:rFonts w:ascii="Trebuchet MS" w:hAnsi="Trebuchet MS" w:cs="Trebuchet MS"/>
          <w:bCs/>
          <w:i/>
          <w:iCs/>
          <w:color w:val="auto"/>
        </w:rPr>
        <w:t>,</w:t>
      </w:r>
      <w:r w:rsidRPr="00DA30F5">
        <w:rPr>
          <w:rFonts w:ascii="Trebuchet MS" w:hAnsi="Trebuchet MS" w:cs="Trebuchet MS"/>
          <w:bCs/>
          <w:i/>
          <w:iCs/>
          <w:color w:val="auto"/>
        </w:rPr>
        <w:t xml:space="preserve"> </w:t>
      </w:r>
      <w:r>
        <w:rPr>
          <w:rFonts w:ascii="Trebuchet MS" w:hAnsi="Trebuchet MS" w:cs="Trebuchet MS"/>
          <w:bCs/>
          <w:i/>
          <w:iCs/>
          <w:color w:val="auto"/>
        </w:rPr>
        <w:t xml:space="preserve">ki </w:t>
      </w:r>
      <w:r w:rsidRPr="00DA30F5">
        <w:rPr>
          <w:rFonts w:ascii="Trebuchet MS" w:hAnsi="Trebuchet MS" w:cs="Trebuchet MS"/>
          <w:bCs/>
          <w:i/>
          <w:iCs/>
          <w:color w:val="auto"/>
          <w:u w:val="single"/>
        </w:rPr>
        <w:t>ni starejši od 4 mesecev, šteto od roka za oddajo prijav</w:t>
      </w:r>
      <w:r>
        <w:rPr>
          <w:rFonts w:ascii="Trebuchet MS" w:hAnsi="Trebuchet MS" w:cs="Trebuchet MS"/>
          <w:bCs/>
          <w:i/>
          <w:iCs/>
          <w:color w:val="auto"/>
        </w:rPr>
        <w:t>.</w:t>
      </w:r>
      <w:r w:rsidRPr="00DA30F5">
        <w:rPr>
          <w:rFonts w:ascii="Trebuchet MS" w:hAnsi="Trebuchet MS" w:cs="Trebuchet MS"/>
          <w:bCs/>
          <w:i/>
          <w:iCs/>
          <w:color w:val="auto"/>
        </w:rPr>
        <w:t>)</w:t>
      </w:r>
      <w:r>
        <w:rPr>
          <w:rFonts w:ascii="Trebuchet MS" w:hAnsi="Trebuchet MS" w:cs="Trebuchet MS"/>
          <w:bCs/>
          <w:i/>
          <w:iCs/>
          <w:color w:val="auto"/>
        </w:rPr>
        <w:t xml:space="preserve">  </w:t>
      </w:r>
      <w:r w:rsidRPr="00A94D8B">
        <w:rPr>
          <w:rFonts w:ascii="Trebuchet MS" w:hAnsi="Trebuchet MS" w:cs="Trebuchet MS"/>
          <w:b/>
          <w:i/>
          <w:iCs/>
          <w:color w:val="auto"/>
          <w:u w:val="single"/>
        </w:rPr>
        <w:t>ALI</w:t>
      </w:r>
      <w:r>
        <w:rPr>
          <w:rFonts w:ascii="Trebuchet MS" w:hAnsi="Trebuchet MS" w:cs="Trebuchet MS"/>
          <w:bCs/>
          <w:i/>
          <w:iCs/>
          <w:color w:val="auto"/>
        </w:rPr>
        <w:t xml:space="preserve">  </w:t>
      </w:r>
      <w:r>
        <w:rPr>
          <w:rFonts w:ascii="Trebuchet MS" w:hAnsi="Trebuchet MS" w:cs="Trebuchet MS"/>
          <w:bCs/>
          <w:color w:val="auto"/>
        </w:rPr>
        <w:t>L</w:t>
      </w:r>
      <w:r w:rsidRPr="00DA30F5">
        <w:rPr>
          <w:rFonts w:ascii="Trebuchet MS" w:hAnsi="Trebuchet MS"/>
          <w:color w:val="auto"/>
        </w:rPr>
        <w:t>astn</w:t>
      </w:r>
      <w:r>
        <w:rPr>
          <w:rFonts w:ascii="Trebuchet MS" w:hAnsi="Trebuchet MS"/>
          <w:color w:val="auto"/>
        </w:rPr>
        <w:t>a</w:t>
      </w:r>
      <w:r w:rsidRPr="00DA30F5">
        <w:rPr>
          <w:rFonts w:ascii="Trebuchet MS" w:hAnsi="Trebuchet MS"/>
          <w:color w:val="auto"/>
        </w:rPr>
        <w:t xml:space="preserve"> izjav</w:t>
      </w:r>
      <w:r>
        <w:rPr>
          <w:rFonts w:ascii="Trebuchet MS" w:hAnsi="Trebuchet MS"/>
          <w:color w:val="auto"/>
        </w:rPr>
        <w:t>a</w:t>
      </w:r>
      <w:r w:rsidRPr="00AC6ECA">
        <w:rPr>
          <w:rFonts w:ascii="Trebuchet MS" w:hAnsi="Trebuchet MS"/>
          <w:bCs/>
          <w:color w:val="auto"/>
        </w:rPr>
        <w:t xml:space="preserve"> </w:t>
      </w:r>
      <w:r>
        <w:rPr>
          <w:rFonts w:ascii="Trebuchet MS" w:hAnsi="Trebuchet MS"/>
          <w:bCs/>
          <w:color w:val="auto"/>
        </w:rPr>
        <w:t>zakonitega zastopnika zavetišča in oseb, ki delajo v zavetišču</w:t>
      </w:r>
      <w:r w:rsidRPr="00DA30F5">
        <w:rPr>
          <w:rFonts w:ascii="Trebuchet MS" w:hAnsi="Trebuchet MS"/>
          <w:color w:val="auto"/>
        </w:rPr>
        <w:t xml:space="preserve">, </w:t>
      </w:r>
      <w:r>
        <w:rPr>
          <w:rFonts w:ascii="Trebuchet MS" w:hAnsi="Trebuchet MS"/>
          <w:color w:val="auto"/>
        </w:rPr>
        <w:t>overjena</w:t>
      </w:r>
      <w:r w:rsidRPr="00DA30F5">
        <w:rPr>
          <w:rFonts w:ascii="Trebuchet MS" w:hAnsi="Trebuchet MS"/>
          <w:color w:val="auto"/>
        </w:rPr>
        <w:t xml:space="preserve"> pred upravnim organom ali notarjem, da </w:t>
      </w:r>
      <w:r>
        <w:rPr>
          <w:rFonts w:ascii="Trebuchet MS" w:hAnsi="Trebuchet MS"/>
          <w:color w:val="auto"/>
        </w:rPr>
        <w:t>navedeni</w:t>
      </w:r>
      <w:r w:rsidRPr="00DA30F5">
        <w:rPr>
          <w:rFonts w:ascii="Trebuchet MS" w:hAnsi="Trebuchet MS"/>
          <w:color w:val="auto"/>
        </w:rPr>
        <w:t xml:space="preserve"> niso bili kaznovani</w:t>
      </w:r>
      <w:r>
        <w:rPr>
          <w:rFonts w:ascii="Trebuchet MS" w:hAnsi="Trebuchet MS"/>
          <w:color w:val="auto"/>
        </w:rPr>
        <w:t xml:space="preserve"> za kaznivo dejanje mučenja živali po 341. členu KZ-1</w:t>
      </w:r>
      <w:r w:rsidRPr="00DA30F5">
        <w:rPr>
          <w:rFonts w:ascii="Trebuchet MS" w:hAnsi="Trebuchet MS"/>
          <w:color w:val="auto"/>
        </w:rPr>
        <w:t>.</w:t>
      </w:r>
      <w:r>
        <w:rPr>
          <w:rFonts w:ascii="Trebuchet MS" w:hAnsi="Trebuchet MS"/>
          <w:color w:val="auto"/>
        </w:rPr>
        <w:t xml:space="preserve"> </w:t>
      </w:r>
      <w:r w:rsidRPr="00A94D8B">
        <w:rPr>
          <w:rFonts w:ascii="Trebuchet MS" w:hAnsi="Trebuchet MS"/>
          <w:b/>
          <w:bCs/>
          <w:color w:val="auto"/>
        </w:rPr>
        <w:t xml:space="preserve">– </w:t>
      </w:r>
      <w:r w:rsidRPr="00A94D8B">
        <w:rPr>
          <w:rFonts w:ascii="Trebuchet MS" w:hAnsi="Trebuchet MS"/>
          <w:b/>
          <w:bCs/>
          <w:i/>
          <w:iCs/>
          <w:color w:val="auto"/>
          <w:u w:val="single"/>
        </w:rPr>
        <w:t>predložiti za zakonitega zastopnika zavetišča in za vse osebe, ki delajo v zavetišču</w:t>
      </w:r>
    </w:p>
    <w:p w14:paraId="7ACE1D2D" w14:textId="77777777" w:rsidR="00243AE1" w:rsidRDefault="00243AE1" w:rsidP="00423689">
      <w:pPr>
        <w:pStyle w:val="Default"/>
        <w:ind w:right="-284"/>
        <w:jc w:val="both"/>
        <w:rPr>
          <w:rFonts w:ascii="Trebuchet MS" w:hAnsi="Trebuchet MS"/>
          <w:b/>
          <w:bCs/>
          <w:i/>
          <w:color w:val="auto"/>
          <w:sz w:val="22"/>
          <w:szCs w:val="22"/>
        </w:rPr>
      </w:pPr>
    </w:p>
    <w:p w14:paraId="4BE14287" w14:textId="475B42AB" w:rsidR="00E27ACE" w:rsidRPr="0071212D" w:rsidRDefault="00243AE1" w:rsidP="00423689">
      <w:pPr>
        <w:pStyle w:val="Default"/>
        <w:ind w:right="-284"/>
        <w:jc w:val="both"/>
        <w:rPr>
          <w:rFonts w:ascii="Trebuchet MS" w:hAnsi="Trebuchet MS" w:cs="Trebuchet MS"/>
          <w:b/>
          <w:bCs/>
          <w:i/>
          <w:sz w:val="22"/>
          <w:szCs w:val="22"/>
        </w:rPr>
      </w:pPr>
      <w:r>
        <w:rPr>
          <w:rFonts w:ascii="Trebuchet MS" w:hAnsi="Trebuchet MS"/>
          <w:b/>
          <w:bCs/>
          <w:i/>
          <w:color w:val="auto"/>
          <w:sz w:val="22"/>
          <w:szCs w:val="22"/>
        </w:rPr>
        <w:t>1</w:t>
      </w:r>
      <w:r w:rsidR="008D56C4">
        <w:rPr>
          <w:rFonts w:ascii="Trebuchet MS" w:hAnsi="Trebuchet MS"/>
          <w:b/>
          <w:bCs/>
          <w:i/>
          <w:color w:val="auto"/>
          <w:sz w:val="22"/>
          <w:szCs w:val="22"/>
        </w:rPr>
        <w:t>2</w:t>
      </w:r>
      <w:r>
        <w:rPr>
          <w:rFonts w:ascii="Trebuchet MS" w:hAnsi="Trebuchet MS"/>
          <w:b/>
          <w:bCs/>
          <w:i/>
          <w:color w:val="auto"/>
          <w:sz w:val="22"/>
          <w:szCs w:val="22"/>
        </w:rPr>
        <w:t>.</w:t>
      </w:r>
      <w:r w:rsidR="008D56C4">
        <w:rPr>
          <w:rFonts w:ascii="Trebuchet MS" w:hAnsi="Trebuchet MS"/>
          <w:b/>
          <w:bCs/>
          <w:i/>
          <w:color w:val="auto"/>
          <w:sz w:val="22"/>
          <w:szCs w:val="22"/>
        </w:rPr>
        <w:t>3.</w:t>
      </w:r>
      <w:r>
        <w:rPr>
          <w:rFonts w:ascii="Trebuchet MS" w:hAnsi="Trebuchet MS"/>
          <w:b/>
          <w:bCs/>
          <w:i/>
          <w:color w:val="auto"/>
          <w:sz w:val="22"/>
          <w:szCs w:val="22"/>
        </w:rPr>
        <w:t xml:space="preserve">3. </w:t>
      </w:r>
      <w:r w:rsidR="00E27ACE" w:rsidRPr="0071212D">
        <w:rPr>
          <w:rFonts w:ascii="Trebuchet MS" w:hAnsi="Trebuchet MS" w:cs="Trebuchet MS"/>
          <w:b/>
          <w:bCs/>
          <w:i/>
          <w:sz w:val="22"/>
          <w:szCs w:val="22"/>
        </w:rPr>
        <w:t>P</w:t>
      </w:r>
      <w:r w:rsidR="00E27ACE">
        <w:rPr>
          <w:rFonts w:ascii="Trebuchet MS" w:hAnsi="Trebuchet MS" w:cs="Trebuchet MS"/>
          <w:b/>
          <w:bCs/>
          <w:i/>
          <w:sz w:val="22"/>
          <w:szCs w:val="22"/>
        </w:rPr>
        <w:t xml:space="preserve">rijavitelj ni </w:t>
      </w:r>
      <w:r w:rsidR="00E27ACE" w:rsidRPr="0071212D">
        <w:rPr>
          <w:rFonts w:ascii="Trebuchet MS" w:hAnsi="Trebuchet MS" w:cs="Trebuchet MS"/>
          <w:b/>
          <w:bCs/>
          <w:i/>
          <w:sz w:val="22"/>
          <w:szCs w:val="22"/>
        </w:rPr>
        <w:t xml:space="preserve">uvrščen v evidenco poslovnih subjektov iz 35. člena Zakona o integriteti in preprečevanju korupcije (Uradni list RS, št. 69/11 – uradno prečiščeno besedilo, 158/20; v nadaljevanju: </w:t>
      </w:r>
      <w:proofErr w:type="spellStart"/>
      <w:r w:rsidR="00E27ACE" w:rsidRPr="0071212D">
        <w:rPr>
          <w:rFonts w:ascii="Trebuchet MS" w:hAnsi="Trebuchet MS" w:cs="Trebuchet MS"/>
          <w:b/>
          <w:bCs/>
          <w:i/>
          <w:sz w:val="22"/>
          <w:szCs w:val="22"/>
        </w:rPr>
        <w:t>ZIntPK</w:t>
      </w:r>
      <w:proofErr w:type="spellEnd"/>
      <w:r w:rsidR="00E27ACE" w:rsidRPr="0071212D">
        <w:rPr>
          <w:rFonts w:ascii="Trebuchet MS" w:hAnsi="Trebuchet MS" w:cs="Trebuchet MS"/>
          <w:b/>
          <w:bCs/>
          <w:i/>
          <w:sz w:val="22"/>
          <w:szCs w:val="22"/>
        </w:rPr>
        <w:t xml:space="preserve">) in mu na podlagi tega člena ni prepovedano poslovanje z naročnikom ter ni ovir za podpis pogodbe </w:t>
      </w:r>
      <w:r w:rsidR="00E27ACE">
        <w:rPr>
          <w:rFonts w:ascii="Trebuchet MS" w:hAnsi="Trebuchet MS" w:cs="Trebuchet MS"/>
          <w:b/>
          <w:bCs/>
          <w:i/>
          <w:sz w:val="22"/>
          <w:szCs w:val="22"/>
        </w:rPr>
        <w:t>v smislu</w:t>
      </w:r>
      <w:r w:rsidR="00E27ACE" w:rsidRPr="0071212D">
        <w:rPr>
          <w:rFonts w:ascii="Trebuchet MS" w:hAnsi="Trebuchet MS" w:cs="Trebuchet MS"/>
          <w:b/>
          <w:bCs/>
          <w:i/>
          <w:sz w:val="22"/>
          <w:szCs w:val="22"/>
        </w:rPr>
        <w:t xml:space="preserve"> 35. in 36. člen </w:t>
      </w:r>
      <w:proofErr w:type="spellStart"/>
      <w:r w:rsidR="00E27ACE" w:rsidRPr="0071212D">
        <w:rPr>
          <w:rFonts w:ascii="Trebuchet MS" w:hAnsi="Trebuchet MS" w:cs="Trebuchet MS"/>
          <w:b/>
          <w:bCs/>
          <w:i/>
          <w:sz w:val="22"/>
          <w:szCs w:val="22"/>
        </w:rPr>
        <w:t>ZIntPK</w:t>
      </w:r>
      <w:proofErr w:type="spellEnd"/>
      <w:r w:rsidR="00E27ACE" w:rsidRPr="0071212D">
        <w:rPr>
          <w:rFonts w:ascii="Trebuchet MS" w:hAnsi="Trebuchet MS" w:cs="Trebuchet MS"/>
          <w:b/>
          <w:bCs/>
          <w:i/>
          <w:sz w:val="22"/>
          <w:szCs w:val="22"/>
        </w:rPr>
        <w:t>.</w:t>
      </w:r>
    </w:p>
    <w:p w14:paraId="1BC2254A" w14:textId="77777777" w:rsidR="00E27ACE" w:rsidRPr="00FA167C" w:rsidRDefault="00E27ACE" w:rsidP="00423689">
      <w:pPr>
        <w:pStyle w:val="Default"/>
        <w:ind w:right="-284"/>
        <w:jc w:val="both"/>
        <w:rPr>
          <w:rFonts w:ascii="Trebuchet MS" w:hAnsi="Trebuchet MS"/>
          <w:bCs/>
          <w:color w:val="auto"/>
          <w:sz w:val="22"/>
          <w:szCs w:val="22"/>
        </w:rPr>
      </w:pPr>
    </w:p>
    <w:p w14:paraId="021D3F1C" w14:textId="1A770351" w:rsidR="00E27ACE" w:rsidRPr="007B7736" w:rsidRDefault="00E27ACE" w:rsidP="00423689">
      <w:pPr>
        <w:pStyle w:val="Default"/>
        <w:ind w:right="-284"/>
        <w:jc w:val="both"/>
        <w:rPr>
          <w:rFonts w:ascii="Trebuchet MS" w:hAnsi="Trebuchet MS"/>
          <w:bCs/>
          <w:iCs/>
          <w:color w:val="auto"/>
          <w:sz w:val="22"/>
          <w:szCs w:val="22"/>
        </w:rPr>
      </w:pPr>
      <w:r w:rsidRPr="007B7736">
        <w:rPr>
          <w:rFonts w:ascii="Trebuchet MS" w:hAnsi="Trebuchet MS"/>
          <w:bCs/>
          <w:iCs/>
          <w:color w:val="auto"/>
          <w:sz w:val="22"/>
          <w:szCs w:val="22"/>
        </w:rPr>
        <w:t>DOKAZIL</w:t>
      </w:r>
      <w:r w:rsidR="00D36703" w:rsidRPr="007B7736">
        <w:rPr>
          <w:rFonts w:ascii="Trebuchet MS" w:hAnsi="Trebuchet MS"/>
          <w:bCs/>
          <w:iCs/>
          <w:color w:val="auto"/>
          <w:sz w:val="22"/>
          <w:szCs w:val="22"/>
        </w:rPr>
        <w:t>A</w:t>
      </w:r>
      <w:r w:rsidRPr="007B7736">
        <w:rPr>
          <w:rFonts w:ascii="Trebuchet MS" w:hAnsi="Trebuchet MS"/>
          <w:bCs/>
          <w:iCs/>
          <w:color w:val="auto"/>
          <w:sz w:val="22"/>
          <w:szCs w:val="22"/>
        </w:rPr>
        <w:t>:</w:t>
      </w:r>
    </w:p>
    <w:p w14:paraId="1ADC30F3" w14:textId="5E1C2C90" w:rsidR="008D56C4" w:rsidRDefault="007B7736" w:rsidP="00423689">
      <w:pPr>
        <w:pStyle w:val="Default"/>
        <w:numPr>
          <w:ilvl w:val="0"/>
          <w:numId w:val="12"/>
        </w:numPr>
        <w:ind w:right="-284"/>
        <w:jc w:val="both"/>
        <w:rPr>
          <w:rFonts w:ascii="Trebuchet MS" w:hAnsi="Trebuchet MS"/>
          <w:bCs/>
          <w:color w:val="auto"/>
          <w:sz w:val="22"/>
          <w:szCs w:val="22"/>
        </w:rPr>
      </w:pPr>
      <w:r>
        <w:rPr>
          <w:rFonts w:ascii="Trebuchet MS" w:hAnsi="Trebuchet MS"/>
          <w:bCs/>
          <w:color w:val="auto"/>
          <w:sz w:val="22"/>
          <w:szCs w:val="22"/>
        </w:rPr>
        <w:t>O</w:t>
      </w:r>
      <w:r w:rsidR="001470E0">
        <w:rPr>
          <w:rFonts w:ascii="Trebuchet MS" w:hAnsi="Trebuchet MS"/>
          <w:bCs/>
          <w:color w:val="auto"/>
          <w:sz w:val="22"/>
          <w:szCs w:val="22"/>
        </w:rPr>
        <w:t xml:space="preserve">brazec </w:t>
      </w:r>
      <w:r w:rsidR="008D56C4">
        <w:rPr>
          <w:rFonts w:ascii="Trebuchet MS" w:hAnsi="Trebuchet MS"/>
          <w:bCs/>
          <w:color w:val="auto"/>
          <w:sz w:val="22"/>
          <w:szCs w:val="22"/>
        </w:rPr>
        <w:t>ESPD</w:t>
      </w:r>
    </w:p>
    <w:p w14:paraId="370AC3A1" w14:textId="79E67A8F" w:rsidR="00E27ACE" w:rsidRPr="00FA167C" w:rsidRDefault="00E27ACE" w:rsidP="00423689">
      <w:pPr>
        <w:pStyle w:val="Default"/>
        <w:numPr>
          <w:ilvl w:val="0"/>
          <w:numId w:val="12"/>
        </w:numPr>
        <w:ind w:right="-284"/>
        <w:jc w:val="both"/>
        <w:rPr>
          <w:rFonts w:ascii="Trebuchet MS" w:hAnsi="Trebuchet MS"/>
          <w:bCs/>
          <w:color w:val="auto"/>
          <w:sz w:val="22"/>
          <w:szCs w:val="22"/>
        </w:rPr>
      </w:pPr>
      <w:r w:rsidRPr="00FA167C">
        <w:rPr>
          <w:rFonts w:ascii="Trebuchet MS" w:hAnsi="Trebuchet MS"/>
          <w:bCs/>
          <w:color w:val="auto"/>
          <w:sz w:val="22"/>
          <w:szCs w:val="22"/>
        </w:rPr>
        <w:t>Izjav</w:t>
      </w:r>
      <w:r>
        <w:rPr>
          <w:rFonts w:ascii="Trebuchet MS" w:hAnsi="Trebuchet MS"/>
          <w:bCs/>
          <w:color w:val="auto"/>
          <w:sz w:val="22"/>
          <w:szCs w:val="22"/>
        </w:rPr>
        <w:t>a</w:t>
      </w:r>
      <w:r w:rsidRPr="00FA167C">
        <w:rPr>
          <w:rFonts w:ascii="Trebuchet MS" w:hAnsi="Trebuchet MS"/>
          <w:bCs/>
          <w:color w:val="auto"/>
          <w:sz w:val="22"/>
          <w:szCs w:val="22"/>
        </w:rPr>
        <w:t xml:space="preserve"> p</w:t>
      </w:r>
      <w:r>
        <w:rPr>
          <w:rFonts w:ascii="Trebuchet MS" w:hAnsi="Trebuchet MS"/>
          <w:bCs/>
          <w:color w:val="auto"/>
          <w:sz w:val="22"/>
          <w:szCs w:val="22"/>
        </w:rPr>
        <w:t>rijavitelja</w:t>
      </w:r>
      <w:r w:rsidRPr="00FA167C">
        <w:rPr>
          <w:rFonts w:ascii="Trebuchet MS" w:hAnsi="Trebuchet MS"/>
          <w:bCs/>
          <w:color w:val="auto"/>
          <w:sz w:val="22"/>
          <w:szCs w:val="22"/>
        </w:rPr>
        <w:t xml:space="preserve"> o izpolnjevanju pogojev</w:t>
      </w:r>
      <w:r w:rsidR="00834E91">
        <w:rPr>
          <w:rFonts w:ascii="Trebuchet MS" w:hAnsi="Trebuchet MS"/>
          <w:bCs/>
          <w:color w:val="auto"/>
          <w:sz w:val="22"/>
          <w:szCs w:val="22"/>
        </w:rPr>
        <w:t xml:space="preserve"> s pooblastilom</w:t>
      </w:r>
      <w:r w:rsidRPr="00FA167C">
        <w:rPr>
          <w:rFonts w:ascii="Trebuchet MS" w:hAnsi="Trebuchet MS"/>
          <w:bCs/>
          <w:color w:val="auto"/>
          <w:sz w:val="22"/>
          <w:szCs w:val="22"/>
        </w:rPr>
        <w:t xml:space="preserve"> (Obr_</w:t>
      </w:r>
      <w:r w:rsidR="00834E91">
        <w:rPr>
          <w:rFonts w:ascii="Trebuchet MS" w:hAnsi="Trebuchet MS"/>
          <w:bCs/>
          <w:color w:val="auto"/>
          <w:sz w:val="22"/>
          <w:szCs w:val="22"/>
        </w:rPr>
        <w:t>6</w:t>
      </w:r>
      <w:r w:rsidRPr="00FA167C">
        <w:rPr>
          <w:rFonts w:ascii="Trebuchet MS" w:hAnsi="Trebuchet MS"/>
          <w:bCs/>
          <w:color w:val="auto"/>
          <w:sz w:val="22"/>
          <w:szCs w:val="22"/>
        </w:rPr>
        <w:t>)</w:t>
      </w:r>
      <w:r w:rsidR="007B7736">
        <w:rPr>
          <w:rFonts w:ascii="Trebuchet MS" w:hAnsi="Trebuchet MS"/>
          <w:bCs/>
          <w:color w:val="auto"/>
          <w:sz w:val="22"/>
          <w:szCs w:val="22"/>
        </w:rPr>
        <w:t>*</w:t>
      </w:r>
    </w:p>
    <w:p w14:paraId="421E187C" w14:textId="77777777" w:rsidR="00192535" w:rsidRDefault="00192535" w:rsidP="00423689">
      <w:pPr>
        <w:autoSpaceDE w:val="0"/>
        <w:autoSpaceDN w:val="0"/>
        <w:adjustRightInd w:val="0"/>
        <w:ind w:right="-284"/>
        <w:jc w:val="both"/>
        <w:rPr>
          <w:rFonts w:ascii="Trebuchet MS" w:hAnsi="Trebuchet MS"/>
          <w:b/>
          <w:bCs/>
          <w:i/>
          <w:sz w:val="22"/>
          <w:szCs w:val="22"/>
        </w:rPr>
      </w:pPr>
    </w:p>
    <w:p w14:paraId="1506A4FD" w14:textId="7D305447" w:rsidR="00192535" w:rsidRPr="00192535" w:rsidRDefault="00192535" w:rsidP="00423689">
      <w:pPr>
        <w:autoSpaceDE w:val="0"/>
        <w:autoSpaceDN w:val="0"/>
        <w:adjustRightInd w:val="0"/>
        <w:ind w:right="-284"/>
        <w:jc w:val="both"/>
        <w:rPr>
          <w:rFonts w:ascii="Trebuchet MS" w:hAnsi="Trebuchet MS" w:cstheme="minorBidi"/>
          <w:i/>
          <w:iCs/>
          <w:kern w:val="2"/>
          <w:sz w:val="20"/>
          <w:szCs w:val="22"/>
          <w14:ligatures w14:val="standardContextual"/>
        </w:rPr>
      </w:pPr>
      <w:r w:rsidRPr="00192535">
        <w:rPr>
          <w:rFonts w:ascii="Trebuchet MS" w:hAnsi="Trebuchet MS" w:cstheme="minorBidi"/>
          <w:i/>
          <w:iCs/>
          <w:kern w:val="2"/>
          <w:sz w:val="20"/>
          <w:szCs w:val="22"/>
          <w14:ligatures w14:val="standardContextual"/>
        </w:rPr>
        <w:t xml:space="preserve">Skladno s 35. členom Zakona o integriteti in preprečevanju korupcije (Uradni list RS, št. 69/11 – uradno prečiščeno besedilo; v nadaljnjem besedilu: </w:t>
      </w:r>
      <w:proofErr w:type="spellStart"/>
      <w:r w:rsidRPr="00192535">
        <w:rPr>
          <w:rFonts w:ascii="Trebuchet MS" w:hAnsi="Trebuchet MS" w:cs="Aptos"/>
          <w:i/>
          <w:iCs/>
          <w:color w:val="000000"/>
          <w:kern w:val="2"/>
          <w:sz w:val="20"/>
          <w:szCs w:val="22"/>
          <w14:ligatures w14:val="standardContextual"/>
        </w:rPr>
        <w:t>ZIntPK</w:t>
      </w:r>
      <w:proofErr w:type="spellEnd"/>
      <w:r w:rsidRPr="00192535">
        <w:rPr>
          <w:rFonts w:ascii="Trebuchet MS" w:hAnsi="Trebuchet MS" w:cstheme="minorBidi"/>
          <w:i/>
          <w:iCs/>
          <w:kern w:val="2"/>
          <w:sz w:val="20"/>
          <w:szCs w:val="22"/>
          <w14:ligatures w14:val="standardContextual"/>
        </w:rPr>
        <w:t>) organ ali organizacija javnega sektorja, ki je med drugim zavezana za postopek javnega naročanja voditi skladno s predpisi, ki urejajo javno naročanje, ne sme naročati blaga, storitev ali gradnje, v katerih je funkcionar, ki pri tem organu ali organizaciji opravlja funkcijo, ali njegov družinski član:</w:t>
      </w:r>
    </w:p>
    <w:p w14:paraId="3AF43E20" w14:textId="77777777" w:rsidR="00192535" w:rsidRPr="00192535" w:rsidRDefault="00192535" w:rsidP="00423689">
      <w:pPr>
        <w:autoSpaceDE w:val="0"/>
        <w:autoSpaceDN w:val="0"/>
        <w:adjustRightInd w:val="0"/>
        <w:ind w:right="-284"/>
        <w:jc w:val="both"/>
        <w:rPr>
          <w:rFonts w:ascii="Trebuchet MS" w:hAnsi="Trebuchet MS" w:cstheme="minorBidi"/>
          <w:i/>
          <w:iCs/>
          <w:kern w:val="2"/>
          <w:sz w:val="20"/>
          <w:szCs w:val="22"/>
          <w14:ligatures w14:val="standardContextual"/>
        </w:rPr>
      </w:pPr>
      <w:r w:rsidRPr="00192535">
        <w:rPr>
          <w:rFonts w:ascii="Trebuchet MS" w:hAnsi="Trebuchet MS" w:cstheme="minorBidi"/>
          <w:i/>
          <w:iCs/>
          <w:kern w:val="2"/>
          <w:sz w:val="20"/>
          <w:szCs w:val="22"/>
          <w14:ligatures w14:val="standardContextual"/>
        </w:rPr>
        <w:t>- udeležen kot poslovodja, član poslovodstva ali zakoniti zastopnik ali</w:t>
      </w:r>
    </w:p>
    <w:p w14:paraId="47001EA7" w14:textId="77777777" w:rsidR="00192535" w:rsidRPr="00192535" w:rsidRDefault="00192535" w:rsidP="00423689">
      <w:pPr>
        <w:autoSpaceDE w:val="0"/>
        <w:autoSpaceDN w:val="0"/>
        <w:adjustRightInd w:val="0"/>
        <w:ind w:right="-284"/>
        <w:jc w:val="both"/>
        <w:rPr>
          <w:rFonts w:ascii="Trebuchet MS" w:hAnsi="Trebuchet MS" w:cstheme="minorBidi"/>
          <w:i/>
          <w:iCs/>
          <w:kern w:val="2"/>
          <w:sz w:val="20"/>
          <w:szCs w:val="22"/>
          <w14:ligatures w14:val="standardContextual"/>
        </w:rPr>
      </w:pPr>
      <w:r w:rsidRPr="00192535">
        <w:rPr>
          <w:rFonts w:ascii="Trebuchet MS" w:hAnsi="Trebuchet MS" w:cstheme="minorBidi"/>
          <w:i/>
          <w:iCs/>
          <w:kern w:val="2"/>
          <w:sz w:val="20"/>
          <w:szCs w:val="22"/>
          <w14:ligatures w14:val="standardContextual"/>
        </w:rPr>
        <w:t>- je neposredno ali preko drugih pravnih oseb v veš kot 5 % deležu udeležen pri ustanoviteljskih pravicah, upravljanju ali kapitalu.</w:t>
      </w:r>
    </w:p>
    <w:p w14:paraId="6AA4BC04" w14:textId="77777777" w:rsidR="00192535" w:rsidRPr="00192535" w:rsidRDefault="00192535" w:rsidP="00423689">
      <w:pPr>
        <w:autoSpaceDE w:val="0"/>
        <w:autoSpaceDN w:val="0"/>
        <w:adjustRightInd w:val="0"/>
        <w:ind w:right="-284"/>
        <w:jc w:val="both"/>
        <w:rPr>
          <w:rFonts w:ascii="Trebuchet MS" w:hAnsi="Trebuchet MS" w:cstheme="minorBidi"/>
          <w:i/>
          <w:iCs/>
          <w:kern w:val="2"/>
          <w:sz w:val="20"/>
          <w:szCs w:val="22"/>
          <w14:ligatures w14:val="standardContextual"/>
        </w:rPr>
      </w:pPr>
    </w:p>
    <w:p w14:paraId="4CCDCD01" w14:textId="77777777" w:rsidR="00192535" w:rsidRPr="00192535" w:rsidRDefault="00192535" w:rsidP="00423689">
      <w:pPr>
        <w:autoSpaceDE w:val="0"/>
        <w:autoSpaceDN w:val="0"/>
        <w:adjustRightInd w:val="0"/>
        <w:ind w:right="-284"/>
        <w:jc w:val="both"/>
        <w:rPr>
          <w:rFonts w:ascii="Trebuchet MS" w:hAnsi="Trebuchet MS" w:cstheme="minorBidi"/>
          <w:i/>
          <w:iCs/>
          <w:kern w:val="2"/>
          <w:sz w:val="20"/>
          <w:szCs w:val="22"/>
          <w14:ligatures w14:val="standardContextual"/>
        </w:rPr>
      </w:pPr>
      <w:r w:rsidRPr="00192535">
        <w:rPr>
          <w:rFonts w:ascii="Trebuchet MS" w:hAnsi="Trebuchet MS" w:cstheme="minorBidi"/>
          <w:i/>
          <w:iCs/>
          <w:kern w:val="2"/>
          <w:sz w:val="20"/>
          <w:szCs w:val="22"/>
          <w14:ligatures w14:val="standardContextual"/>
        </w:rPr>
        <w:t>Zgoraj navedena prepoved velja tudi za poslovanje organa ali organizacije javnega sektorja s funkcioniranjem ali njegovim družinskim članom kot fizično osebo. 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0E3E7A41" w14:textId="77777777" w:rsidR="00192535" w:rsidRPr="00192535" w:rsidRDefault="00192535" w:rsidP="00423689">
      <w:pPr>
        <w:autoSpaceDE w:val="0"/>
        <w:autoSpaceDN w:val="0"/>
        <w:adjustRightInd w:val="0"/>
        <w:ind w:right="-284"/>
        <w:jc w:val="both"/>
        <w:rPr>
          <w:rFonts w:ascii="Trebuchet MS" w:hAnsi="Trebuchet MS" w:cstheme="minorBidi"/>
          <w:i/>
          <w:iCs/>
          <w:kern w:val="2"/>
          <w:sz w:val="20"/>
          <w:szCs w:val="22"/>
          <w14:ligatures w14:val="standardContextual"/>
        </w:rPr>
      </w:pPr>
    </w:p>
    <w:p w14:paraId="0DE4CFC1" w14:textId="77777777" w:rsidR="00192535" w:rsidRPr="00192535" w:rsidRDefault="00192535" w:rsidP="00423689">
      <w:pPr>
        <w:autoSpaceDE w:val="0"/>
        <w:autoSpaceDN w:val="0"/>
        <w:adjustRightInd w:val="0"/>
        <w:ind w:right="-284"/>
        <w:jc w:val="both"/>
        <w:rPr>
          <w:rFonts w:ascii="Trebuchet MS" w:hAnsi="Trebuchet MS" w:cs="Aptos"/>
          <w:i/>
          <w:iCs/>
          <w:color w:val="000000"/>
          <w:kern w:val="2"/>
          <w:sz w:val="20"/>
          <w:szCs w:val="22"/>
          <w14:ligatures w14:val="standardContextual"/>
        </w:rPr>
      </w:pPr>
      <w:r w:rsidRPr="00192535">
        <w:rPr>
          <w:rFonts w:ascii="Trebuchet MS" w:hAnsi="Trebuchet MS" w:cstheme="minorBidi"/>
          <w:i/>
          <w:iCs/>
          <w:kern w:val="2"/>
          <w:sz w:val="20"/>
          <w:szCs w:val="22"/>
          <w14:ligatures w14:val="standardContextual"/>
        </w:rPr>
        <w:lastRenderedPageBreak/>
        <w:t xml:space="preserve">Skladno s 36. členom </w:t>
      </w:r>
      <w:proofErr w:type="spellStart"/>
      <w:r w:rsidRPr="00192535">
        <w:rPr>
          <w:rFonts w:ascii="Trebuchet MS" w:hAnsi="Trebuchet MS" w:cs="Aptos"/>
          <w:i/>
          <w:iCs/>
          <w:color w:val="000000"/>
          <w:kern w:val="2"/>
          <w:sz w:val="20"/>
          <w:szCs w:val="22"/>
          <w14:ligatures w14:val="standardContextual"/>
        </w:rPr>
        <w:t>ZIntPK</w:t>
      </w:r>
      <w:proofErr w:type="spellEnd"/>
      <w:r w:rsidRPr="00192535">
        <w:rPr>
          <w:rFonts w:ascii="Trebuchet MS" w:hAnsi="Trebuchet MS" w:cs="Aptos"/>
          <w:i/>
          <w:iCs/>
          <w:color w:val="000000"/>
          <w:kern w:val="2"/>
          <w:sz w:val="20"/>
          <w:szCs w:val="22"/>
          <w14:ligatures w14:val="standardContextual"/>
        </w:rPr>
        <w:t xml:space="preserv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udeležen pri ustanoviteljskih pravicah, upravljanju oziroma kapitalu.</w:t>
      </w:r>
    </w:p>
    <w:p w14:paraId="1E02E52C" w14:textId="77777777" w:rsidR="00192535" w:rsidRPr="00192535" w:rsidRDefault="00192535" w:rsidP="00423689">
      <w:pPr>
        <w:autoSpaceDE w:val="0"/>
        <w:autoSpaceDN w:val="0"/>
        <w:adjustRightInd w:val="0"/>
        <w:ind w:right="-284"/>
        <w:jc w:val="both"/>
        <w:rPr>
          <w:rFonts w:ascii="Trebuchet MS" w:hAnsi="Trebuchet MS" w:cs="Aptos"/>
          <w:i/>
          <w:iCs/>
          <w:color w:val="000000"/>
          <w:kern w:val="2"/>
          <w:sz w:val="20"/>
          <w:szCs w:val="22"/>
          <w14:ligatures w14:val="standardContextual"/>
        </w:rPr>
      </w:pPr>
    </w:p>
    <w:p w14:paraId="701E9C74" w14:textId="77777777" w:rsidR="00192535" w:rsidRPr="00192535" w:rsidRDefault="00192535" w:rsidP="00423689">
      <w:pPr>
        <w:autoSpaceDE w:val="0"/>
        <w:autoSpaceDN w:val="0"/>
        <w:adjustRightInd w:val="0"/>
        <w:ind w:right="-284"/>
        <w:jc w:val="both"/>
        <w:rPr>
          <w:rFonts w:ascii="Trebuchet MS" w:hAnsi="Trebuchet MS" w:cs="Aptos"/>
          <w:i/>
          <w:iCs/>
          <w:color w:val="000000"/>
          <w:kern w:val="2"/>
          <w:sz w:val="20"/>
          <w:szCs w:val="22"/>
          <w14:ligatures w14:val="standardContextual"/>
        </w:rPr>
      </w:pPr>
      <w:r w:rsidRPr="00192535">
        <w:rPr>
          <w:rFonts w:ascii="Trebuchet MS" w:hAnsi="Trebuchet MS" w:cs="Aptos"/>
          <w:i/>
          <w:iCs/>
          <w:color w:val="000000"/>
          <w:kern w:val="2"/>
          <w:sz w:val="20"/>
          <w:szCs w:val="22"/>
          <w14:ligatures w14:val="standardContextual"/>
        </w:rPr>
        <w:t xml:space="preserve">Pogodba ali druge oblike pridobivanja sredstev, ki so v nasprotju z določbo 35. člena </w:t>
      </w:r>
      <w:proofErr w:type="spellStart"/>
      <w:r w:rsidRPr="00192535">
        <w:rPr>
          <w:rFonts w:ascii="Trebuchet MS" w:hAnsi="Trebuchet MS" w:cs="Aptos"/>
          <w:i/>
          <w:iCs/>
          <w:color w:val="000000"/>
          <w:kern w:val="2"/>
          <w:sz w:val="20"/>
          <w:szCs w:val="22"/>
          <w14:ligatures w14:val="standardContextual"/>
        </w:rPr>
        <w:t>ZIntPK</w:t>
      </w:r>
      <w:proofErr w:type="spellEnd"/>
      <w:r w:rsidRPr="00192535">
        <w:rPr>
          <w:rFonts w:ascii="Trebuchet MS" w:hAnsi="Trebuchet MS" w:cs="Aptos"/>
          <w:i/>
          <w:iCs/>
          <w:color w:val="000000"/>
          <w:kern w:val="2"/>
          <w:sz w:val="20"/>
          <w:szCs w:val="22"/>
          <w14:ligatures w14:val="standardContextual"/>
        </w:rPr>
        <w:t>, so nične.</w:t>
      </w:r>
    </w:p>
    <w:p w14:paraId="6164F551" w14:textId="77777777" w:rsidR="00192535" w:rsidRPr="00192535" w:rsidRDefault="00192535" w:rsidP="00423689">
      <w:pPr>
        <w:autoSpaceDE w:val="0"/>
        <w:autoSpaceDN w:val="0"/>
        <w:adjustRightInd w:val="0"/>
        <w:ind w:right="-284"/>
        <w:jc w:val="both"/>
        <w:rPr>
          <w:rFonts w:ascii="Trebuchet MS" w:hAnsi="Trebuchet MS" w:cs="Aptos"/>
          <w:color w:val="000000"/>
          <w:kern w:val="2"/>
          <w:sz w:val="20"/>
          <w:szCs w:val="22"/>
          <w14:ligatures w14:val="standardContextual"/>
        </w:rPr>
      </w:pPr>
    </w:p>
    <w:p w14:paraId="792402E8" w14:textId="77777777" w:rsidR="00192535" w:rsidRPr="00192535" w:rsidRDefault="00192535" w:rsidP="00423689">
      <w:pPr>
        <w:autoSpaceDE w:val="0"/>
        <w:autoSpaceDN w:val="0"/>
        <w:adjustRightInd w:val="0"/>
        <w:ind w:right="-284"/>
        <w:jc w:val="both"/>
        <w:rPr>
          <w:rFonts w:ascii="Trebuchet MS" w:hAnsi="Trebuchet MS" w:cs="Aptos"/>
          <w:i/>
          <w:iCs/>
          <w:color w:val="000000"/>
          <w:kern w:val="2"/>
          <w:sz w:val="20"/>
          <w:szCs w:val="22"/>
          <w14:ligatures w14:val="standardContextual"/>
        </w:rPr>
      </w:pPr>
      <w:r w:rsidRPr="00192535">
        <w:rPr>
          <w:rFonts w:ascii="Trebuchet MS" w:hAnsi="Trebuchet MS" w:cs="Aptos"/>
          <w:i/>
          <w:iCs/>
          <w:color w:val="000000"/>
          <w:kern w:val="2"/>
          <w:sz w:val="20"/>
          <w:szCs w:val="22"/>
          <w14:ligatures w14:val="standardContextual"/>
        </w:rPr>
        <w:t>Ponudnik/podizvajalec/</w:t>
      </w:r>
      <w:proofErr w:type="spellStart"/>
      <w:r w:rsidRPr="00192535">
        <w:rPr>
          <w:rFonts w:ascii="Trebuchet MS" w:hAnsi="Trebuchet MS" w:cs="Aptos"/>
          <w:i/>
          <w:iCs/>
          <w:color w:val="000000"/>
          <w:kern w:val="2"/>
          <w:sz w:val="20"/>
          <w:szCs w:val="22"/>
          <w14:ligatures w14:val="standardContextual"/>
        </w:rPr>
        <w:t>soponudnik</w:t>
      </w:r>
      <w:proofErr w:type="spellEnd"/>
      <w:r w:rsidRPr="00192535">
        <w:rPr>
          <w:rFonts w:ascii="Trebuchet MS" w:hAnsi="Trebuchet MS" w:cs="Aptos"/>
          <w:i/>
          <w:iCs/>
          <w:color w:val="000000"/>
          <w:kern w:val="2"/>
          <w:sz w:val="20"/>
          <w:szCs w:val="22"/>
          <w14:ligatures w14:val="standardContextual"/>
        </w:rPr>
        <w:t xml:space="preserve"> z izpolnitvijo obrazca ESPD jamči, da ni ovir za podpis pogodbe in izvršitev javnega naročila glede na 35. in 36. člen </w:t>
      </w:r>
      <w:proofErr w:type="spellStart"/>
      <w:r w:rsidRPr="00192535">
        <w:rPr>
          <w:rFonts w:ascii="Trebuchet MS" w:hAnsi="Trebuchet MS" w:cs="Aptos"/>
          <w:i/>
          <w:iCs/>
          <w:color w:val="000000"/>
          <w:kern w:val="2"/>
          <w:sz w:val="20"/>
          <w:szCs w:val="22"/>
          <w14:ligatures w14:val="standardContextual"/>
        </w:rPr>
        <w:t>ZIntPK</w:t>
      </w:r>
      <w:proofErr w:type="spellEnd"/>
      <w:r w:rsidRPr="00192535">
        <w:rPr>
          <w:rFonts w:ascii="Trebuchet MS" w:hAnsi="Trebuchet MS" w:cs="Aptos"/>
          <w:i/>
          <w:iCs/>
          <w:color w:val="000000"/>
          <w:kern w:val="2"/>
          <w:sz w:val="20"/>
          <w:szCs w:val="22"/>
          <w14:ligatures w14:val="standardContextual"/>
        </w:rPr>
        <w:t>. V primeru skupne ponudbe je Obrazec ESPD obvezna priloga tudi za vsakega partnerja v skupni ponudbi. V primeru ponudbe s podizvajalci  je Obrazec ESPD obvezna priloga tudi za vsakega od podizvajalcev navedenim v ponudbi.</w:t>
      </w:r>
    </w:p>
    <w:p w14:paraId="18DB058B" w14:textId="7590805B" w:rsidR="00E27ACE" w:rsidRDefault="00E27ACE" w:rsidP="00423689">
      <w:pPr>
        <w:pStyle w:val="Default"/>
        <w:ind w:right="-284"/>
        <w:jc w:val="both"/>
        <w:rPr>
          <w:rFonts w:ascii="Trebuchet MS" w:hAnsi="Trebuchet MS"/>
          <w:b/>
          <w:bCs/>
          <w:i/>
          <w:color w:val="auto"/>
          <w:sz w:val="22"/>
          <w:szCs w:val="22"/>
        </w:rPr>
      </w:pPr>
    </w:p>
    <w:p w14:paraId="3DA8EFDC" w14:textId="77777777" w:rsidR="00192535" w:rsidRPr="00FA167C" w:rsidRDefault="00192535" w:rsidP="00423689">
      <w:pPr>
        <w:pStyle w:val="Default"/>
        <w:ind w:right="-284"/>
        <w:jc w:val="both"/>
        <w:rPr>
          <w:rFonts w:ascii="Trebuchet MS" w:hAnsi="Trebuchet MS"/>
          <w:bCs/>
          <w:color w:val="auto"/>
          <w:sz w:val="22"/>
          <w:szCs w:val="22"/>
        </w:rPr>
      </w:pPr>
    </w:p>
    <w:p w14:paraId="7E75FEF6" w14:textId="39E98B02" w:rsidR="00E27ACE" w:rsidRPr="0071212D" w:rsidRDefault="00834E91" w:rsidP="00423689">
      <w:pPr>
        <w:pStyle w:val="Default"/>
        <w:ind w:right="-284"/>
        <w:jc w:val="both"/>
        <w:rPr>
          <w:rFonts w:ascii="Trebuchet MS" w:hAnsi="Trebuchet MS" w:cs="Trebuchet MS"/>
          <w:b/>
          <w:bCs/>
          <w:i/>
          <w:iCs/>
          <w:sz w:val="22"/>
          <w:szCs w:val="22"/>
        </w:rPr>
      </w:pPr>
      <w:r>
        <w:rPr>
          <w:rFonts w:ascii="Trebuchet MS" w:hAnsi="Trebuchet MS"/>
          <w:b/>
          <w:bCs/>
          <w:i/>
          <w:color w:val="auto"/>
          <w:sz w:val="22"/>
          <w:szCs w:val="22"/>
        </w:rPr>
        <w:t>1</w:t>
      </w:r>
      <w:r w:rsidR="00E96284">
        <w:rPr>
          <w:rFonts w:ascii="Trebuchet MS" w:hAnsi="Trebuchet MS"/>
          <w:b/>
          <w:bCs/>
          <w:i/>
          <w:color w:val="auto"/>
          <w:sz w:val="22"/>
          <w:szCs w:val="22"/>
        </w:rPr>
        <w:t>2</w:t>
      </w:r>
      <w:r>
        <w:rPr>
          <w:rFonts w:ascii="Trebuchet MS" w:hAnsi="Trebuchet MS"/>
          <w:b/>
          <w:bCs/>
          <w:i/>
          <w:color w:val="auto"/>
          <w:sz w:val="22"/>
          <w:szCs w:val="22"/>
        </w:rPr>
        <w:t>.</w:t>
      </w:r>
      <w:r w:rsidR="00E27ACE" w:rsidRPr="00CB3759">
        <w:rPr>
          <w:rFonts w:ascii="Trebuchet MS" w:hAnsi="Trebuchet MS"/>
          <w:b/>
          <w:bCs/>
          <w:i/>
          <w:color w:val="auto"/>
          <w:sz w:val="22"/>
          <w:szCs w:val="22"/>
        </w:rPr>
        <w:t>3.</w:t>
      </w:r>
      <w:r w:rsidR="00E96284">
        <w:rPr>
          <w:rFonts w:ascii="Trebuchet MS" w:hAnsi="Trebuchet MS"/>
          <w:b/>
          <w:bCs/>
          <w:i/>
          <w:color w:val="auto"/>
          <w:sz w:val="22"/>
          <w:szCs w:val="22"/>
        </w:rPr>
        <w:t>4</w:t>
      </w:r>
      <w:r>
        <w:rPr>
          <w:rFonts w:ascii="Trebuchet MS" w:hAnsi="Trebuchet MS"/>
          <w:b/>
          <w:bCs/>
          <w:i/>
          <w:color w:val="auto"/>
          <w:sz w:val="22"/>
          <w:szCs w:val="22"/>
        </w:rPr>
        <w:t>.</w:t>
      </w:r>
      <w:r w:rsidR="00E27ACE" w:rsidRPr="00CB3759">
        <w:rPr>
          <w:rFonts w:ascii="Trebuchet MS" w:hAnsi="Trebuchet MS"/>
          <w:b/>
          <w:bCs/>
          <w:i/>
          <w:color w:val="auto"/>
          <w:sz w:val="22"/>
          <w:szCs w:val="22"/>
        </w:rPr>
        <w:t xml:space="preserve"> </w:t>
      </w:r>
      <w:r w:rsidR="00E27ACE">
        <w:rPr>
          <w:rFonts w:ascii="Trebuchet MS" w:hAnsi="Trebuchet MS"/>
          <w:b/>
          <w:bCs/>
          <w:i/>
          <w:color w:val="auto"/>
          <w:sz w:val="22"/>
          <w:szCs w:val="22"/>
        </w:rPr>
        <w:t xml:space="preserve">Prijavitelj ima poravnane vse svoje obveznosti do dobaviteljev, podizvajalcev ter kooperantov in </w:t>
      </w:r>
      <w:bookmarkStart w:id="4" w:name="_Hlk62477546"/>
      <w:r w:rsidR="00E27ACE" w:rsidRPr="001C1864">
        <w:rPr>
          <w:rFonts w:ascii="Trebuchet MS" w:hAnsi="Trebuchet MS" w:cs="Trebuchet MS"/>
          <w:b/>
          <w:bCs/>
          <w:i/>
          <w:iCs/>
          <w:sz w:val="22"/>
          <w:szCs w:val="22"/>
          <w:u w:val="single"/>
        </w:rPr>
        <w:t>zadnj</w:t>
      </w:r>
      <w:r w:rsidR="0077508A">
        <w:rPr>
          <w:rFonts w:ascii="Trebuchet MS" w:hAnsi="Trebuchet MS" w:cs="Trebuchet MS"/>
          <w:b/>
          <w:bCs/>
          <w:i/>
          <w:iCs/>
          <w:sz w:val="22"/>
          <w:szCs w:val="22"/>
          <w:u w:val="single"/>
        </w:rPr>
        <w:t>e</w:t>
      </w:r>
      <w:r w:rsidR="00E27ACE" w:rsidRPr="001C1864">
        <w:rPr>
          <w:rFonts w:ascii="Trebuchet MS" w:hAnsi="Trebuchet MS" w:cs="Trebuchet MS"/>
          <w:b/>
          <w:bCs/>
          <w:i/>
          <w:iCs/>
          <w:sz w:val="22"/>
          <w:szCs w:val="22"/>
          <w:u w:val="single"/>
        </w:rPr>
        <w:t xml:space="preserve"> </w:t>
      </w:r>
      <w:r w:rsidR="0077508A">
        <w:rPr>
          <w:rFonts w:ascii="Trebuchet MS" w:hAnsi="Trebuchet MS" w:cs="Trebuchet MS"/>
          <w:b/>
          <w:bCs/>
          <w:i/>
          <w:iCs/>
          <w:sz w:val="22"/>
          <w:szCs w:val="22"/>
          <w:u w:val="single"/>
        </w:rPr>
        <w:t>3</w:t>
      </w:r>
      <w:r w:rsidR="00E27ACE" w:rsidRPr="001C1864">
        <w:rPr>
          <w:rFonts w:ascii="Trebuchet MS" w:hAnsi="Trebuchet MS" w:cs="Trebuchet MS"/>
          <w:b/>
          <w:bCs/>
          <w:i/>
          <w:iCs/>
          <w:sz w:val="22"/>
          <w:szCs w:val="22"/>
          <w:u w:val="single"/>
        </w:rPr>
        <w:t xml:space="preserve"> (t</w:t>
      </w:r>
      <w:r w:rsidR="0077508A">
        <w:rPr>
          <w:rFonts w:ascii="Trebuchet MS" w:hAnsi="Trebuchet MS" w:cs="Trebuchet MS"/>
          <w:b/>
          <w:bCs/>
          <w:i/>
          <w:iCs/>
          <w:sz w:val="22"/>
          <w:szCs w:val="22"/>
          <w:u w:val="single"/>
        </w:rPr>
        <w:t>ri</w:t>
      </w:r>
      <w:r w:rsidR="00E27ACE" w:rsidRPr="001C1864">
        <w:rPr>
          <w:rFonts w:ascii="Trebuchet MS" w:hAnsi="Trebuchet MS" w:cs="Trebuchet MS"/>
          <w:b/>
          <w:bCs/>
          <w:i/>
          <w:iCs/>
          <w:sz w:val="22"/>
          <w:szCs w:val="22"/>
          <w:u w:val="single"/>
        </w:rPr>
        <w:t>) mesece pred</w:t>
      </w:r>
      <w:r w:rsidR="00E1002E">
        <w:rPr>
          <w:rFonts w:ascii="Trebuchet MS" w:hAnsi="Trebuchet MS" w:cs="Trebuchet MS"/>
          <w:b/>
          <w:bCs/>
          <w:i/>
          <w:iCs/>
          <w:sz w:val="22"/>
          <w:szCs w:val="22"/>
          <w:u w:val="single"/>
        </w:rPr>
        <w:t xml:space="preserve"> rokom za oddajo prijav pri predmetnem javnem naročilu</w:t>
      </w:r>
      <w:r w:rsidR="00393202">
        <w:rPr>
          <w:rFonts w:ascii="Trebuchet MS" w:hAnsi="Trebuchet MS" w:cs="Trebuchet MS"/>
          <w:b/>
          <w:bCs/>
          <w:i/>
          <w:iCs/>
          <w:sz w:val="22"/>
          <w:szCs w:val="22"/>
        </w:rPr>
        <w:t xml:space="preserve"> </w:t>
      </w:r>
      <w:r w:rsidR="00E27ACE" w:rsidRPr="0071212D">
        <w:rPr>
          <w:rFonts w:ascii="Trebuchet MS" w:hAnsi="Trebuchet MS" w:cs="Trebuchet MS"/>
          <w:b/>
          <w:bCs/>
          <w:i/>
          <w:iCs/>
          <w:sz w:val="22"/>
          <w:szCs w:val="22"/>
        </w:rPr>
        <w:t>ni imel blokiranega nobenega od svojih poslovnih računov.</w:t>
      </w:r>
    </w:p>
    <w:bookmarkEnd w:id="4"/>
    <w:p w14:paraId="0FC32692" w14:textId="77777777" w:rsidR="00E27ACE" w:rsidRDefault="00E27ACE" w:rsidP="00423689">
      <w:pPr>
        <w:pStyle w:val="Default"/>
        <w:ind w:right="-284"/>
        <w:jc w:val="both"/>
        <w:rPr>
          <w:rFonts w:ascii="Trebuchet MS" w:hAnsi="Trebuchet MS"/>
          <w:b/>
          <w:bCs/>
          <w:i/>
          <w:color w:val="auto"/>
          <w:sz w:val="22"/>
          <w:szCs w:val="22"/>
        </w:rPr>
      </w:pPr>
    </w:p>
    <w:p w14:paraId="4CAB649D" w14:textId="77777777" w:rsidR="00E27ACE" w:rsidRPr="00F85244" w:rsidRDefault="00E27ACE" w:rsidP="00423689">
      <w:pPr>
        <w:pStyle w:val="Default"/>
        <w:ind w:right="-284"/>
        <w:jc w:val="both"/>
        <w:rPr>
          <w:rFonts w:ascii="Trebuchet MS" w:hAnsi="Trebuchet MS"/>
          <w:bCs/>
          <w:color w:val="auto"/>
          <w:sz w:val="22"/>
          <w:szCs w:val="22"/>
        </w:rPr>
      </w:pPr>
      <w:r w:rsidRPr="00F85244">
        <w:rPr>
          <w:rFonts w:ascii="Trebuchet MS" w:hAnsi="Trebuchet MS"/>
          <w:bCs/>
          <w:color w:val="auto"/>
          <w:sz w:val="22"/>
          <w:szCs w:val="22"/>
        </w:rPr>
        <w:t xml:space="preserve">DOKAZILA: </w:t>
      </w:r>
    </w:p>
    <w:p w14:paraId="30238E5F" w14:textId="2A1B24B4" w:rsidR="00D36703" w:rsidRDefault="00F85244" w:rsidP="00423689">
      <w:pPr>
        <w:pStyle w:val="Default"/>
        <w:numPr>
          <w:ilvl w:val="0"/>
          <w:numId w:val="13"/>
        </w:numPr>
        <w:ind w:right="-284"/>
        <w:jc w:val="both"/>
        <w:rPr>
          <w:rFonts w:ascii="Trebuchet MS" w:hAnsi="Trebuchet MS"/>
          <w:bCs/>
          <w:color w:val="auto"/>
          <w:sz w:val="22"/>
          <w:szCs w:val="22"/>
        </w:rPr>
      </w:pPr>
      <w:r>
        <w:rPr>
          <w:rFonts w:ascii="Trebuchet MS" w:hAnsi="Trebuchet MS"/>
          <w:bCs/>
          <w:color w:val="auto"/>
          <w:sz w:val="22"/>
          <w:szCs w:val="22"/>
        </w:rPr>
        <w:t>O)</w:t>
      </w:r>
      <w:proofErr w:type="spellStart"/>
      <w:r w:rsidR="00D36703">
        <w:rPr>
          <w:rFonts w:ascii="Trebuchet MS" w:hAnsi="Trebuchet MS"/>
          <w:bCs/>
          <w:color w:val="auto"/>
          <w:sz w:val="22"/>
          <w:szCs w:val="22"/>
        </w:rPr>
        <w:t>brazec</w:t>
      </w:r>
      <w:proofErr w:type="spellEnd"/>
      <w:r w:rsidR="00D36703">
        <w:rPr>
          <w:rFonts w:ascii="Trebuchet MS" w:hAnsi="Trebuchet MS"/>
          <w:bCs/>
          <w:color w:val="auto"/>
          <w:sz w:val="22"/>
          <w:szCs w:val="22"/>
        </w:rPr>
        <w:t xml:space="preserve"> ESDP</w:t>
      </w:r>
    </w:p>
    <w:p w14:paraId="663FB000" w14:textId="6E5BC73C" w:rsidR="00E27ACE" w:rsidRPr="00FA167C" w:rsidRDefault="00E27ACE" w:rsidP="00423689">
      <w:pPr>
        <w:pStyle w:val="Default"/>
        <w:numPr>
          <w:ilvl w:val="0"/>
          <w:numId w:val="13"/>
        </w:numPr>
        <w:ind w:right="-284"/>
        <w:jc w:val="both"/>
        <w:rPr>
          <w:rFonts w:ascii="Trebuchet MS" w:hAnsi="Trebuchet MS"/>
          <w:bCs/>
          <w:color w:val="auto"/>
          <w:sz w:val="22"/>
          <w:szCs w:val="22"/>
        </w:rPr>
      </w:pPr>
      <w:r w:rsidRPr="00FA167C">
        <w:rPr>
          <w:rFonts w:ascii="Trebuchet MS" w:hAnsi="Trebuchet MS"/>
          <w:bCs/>
          <w:color w:val="auto"/>
          <w:sz w:val="22"/>
          <w:szCs w:val="22"/>
        </w:rPr>
        <w:t>Izjava p</w:t>
      </w:r>
      <w:r>
        <w:rPr>
          <w:rFonts w:ascii="Trebuchet MS" w:hAnsi="Trebuchet MS"/>
          <w:bCs/>
          <w:color w:val="auto"/>
          <w:sz w:val="22"/>
          <w:szCs w:val="22"/>
        </w:rPr>
        <w:t>rijavitelja</w:t>
      </w:r>
      <w:r w:rsidRPr="00FA167C">
        <w:rPr>
          <w:rFonts w:ascii="Trebuchet MS" w:hAnsi="Trebuchet MS"/>
          <w:bCs/>
          <w:color w:val="auto"/>
          <w:sz w:val="22"/>
          <w:szCs w:val="22"/>
        </w:rPr>
        <w:t xml:space="preserve"> o izpolnjevanju pogojev</w:t>
      </w:r>
      <w:r w:rsidR="00393202">
        <w:rPr>
          <w:rFonts w:ascii="Trebuchet MS" w:hAnsi="Trebuchet MS"/>
          <w:bCs/>
          <w:color w:val="auto"/>
          <w:sz w:val="22"/>
          <w:szCs w:val="22"/>
        </w:rPr>
        <w:t xml:space="preserve"> s pooblastilom</w:t>
      </w:r>
      <w:r w:rsidRPr="00FA167C">
        <w:rPr>
          <w:rFonts w:ascii="Trebuchet MS" w:hAnsi="Trebuchet MS"/>
          <w:bCs/>
          <w:color w:val="auto"/>
          <w:sz w:val="22"/>
          <w:szCs w:val="22"/>
        </w:rPr>
        <w:t xml:space="preserve"> (Obr_</w:t>
      </w:r>
      <w:r w:rsidR="00393202">
        <w:rPr>
          <w:rFonts w:ascii="Trebuchet MS" w:hAnsi="Trebuchet MS"/>
          <w:bCs/>
          <w:color w:val="auto"/>
          <w:sz w:val="22"/>
          <w:szCs w:val="22"/>
        </w:rPr>
        <w:t>6</w:t>
      </w:r>
      <w:r w:rsidRPr="00FA167C">
        <w:rPr>
          <w:rFonts w:ascii="Trebuchet MS" w:hAnsi="Trebuchet MS"/>
          <w:bCs/>
          <w:color w:val="auto"/>
          <w:sz w:val="22"/>
          <w:szCs w:val="22"/>
        </w:rPr>
        <w:t>)</w:t>
      </w:r>
      <w:r w:rsidR="00F85244">
        <w:rPr>
          <w:rFonts w:ascii="Trebuchet MS" w:hAnsi="Trebuchet MS"/>
          <w:bCs/>
          <w:color w:val="auto"/>
          <w:sz w:val="22"/>
          <w:szCs w:val="22"/>
        </w:rPr>
        <w:t>*</w:t>
      </w:r>
    </w:p>
    <w:p w14:paraId="344FEF74" w14:textId="51F72B54" w:rsidR="00E27ACE" w:rsidRDefault="00243AE1" w:rsidP="00423689">
      <w:pPr>
        <w:pStyle w:val="Default"/>
        <w:numPr>
          <w:ilvl w:val="0"/>
          <w:numId w:val="13"/>
        </w:numPr>
        <w:ind w:right="-284"/>
        <w:jc w:val="both"/>
        <w:rPr>
          <w:rFonts w:ascii="Trebuchet MS" w:hAnsi="Trebuchet MS"/>
          <w:bCs/>
          <w:color w:val="auto"/>
          <w:sz w:val="22"/>
          <w:szCs w:val="22"/>
        </w:rPr>
      </w:pPr>
      <w:r>
        <w:rPr>
          <w:rFonts w:ascii="Trebuchet MS" w:hAnsi="Trebuchet MS"/>
          <w:bCs/>
          <w:color w:val="auto"/>
          <w:sz w:val="22"/>
          <w:szCs w:val="22"/>
        </w:rPr>
        <w:t>P</w:t>
      </w:r>
      <w:r w:rsidR="00E27ACE">
        <w:rPr>
          <w:rFonts w:ascii="Trebuchet MS" w:hAnsi="Trebuchet MS"/>
          <w:bCs/>
          <w:color w:val="auto"/>
          <w:sz w:val="22"/>
          <w:szCs w:val="22"/>
        </w:rPr>
        <w:t>otrdil</w:t>
      </w:r>
      <w:r w:rsidR="00393202">
        <w:rPr>
          <w:rFonts w:ascii="Trebuchet MS" w:hAnsi="Trebuchet MS"/>
          <w:bCs/>
          <w:color w:val="auto"/>
          <w:sz w:val="22"/>
          <w:szCs w:val="22"/>
        </w:rPr>
        <w:t>a</w:t>
      </w:r>
      <w:r w:rsidR="00E27ACE">
        <w:rPr>
          <w:rFonts w:ascii="Trebuchet MS" w:hAnsi="Trebuchet MS"/>
          <w:bCs/>
          <w:color w:val="auto"/>
          <w:sz w:val="22"/>
          <w:szCs w:val="22"/>
        </w:rPr>
        <w:t xml:space="preserve"> vseh bank, pri kateri</w:t>
      </w:r>
      <w:r w:rsidR="001C1864">
        <w:rPr>
          <w:rFonts w:ascii="Trebuchet MS" w:hAnsi="Trebuchet MS"/>
          <w:bCs/>
          <w:color w:val="auto"/>
          <w:sz w:val="22"/>
          <w:szCs w:val="22"/>
        </w:rPr>
        <w:t>h</w:t>
      </w:r>
      <w:r w:rsidR="00E27ACE">
        <w:rPr>
          <w:rFonts w:ascii="Trebuchet MS" w:hAnsi="Trebuchet MS"/>
          <w:bCs/>
          <w:color w:val="auto"/>
          <w:sz w:val="22"/>
          <w:szCs w:val="22"/>
        </w:rPr>
        <w:t xml:space="preserve"> ima prijavitelj odprte svoje bančne račune, da v zadnjih </w:t>
      </w:r>
      <w:r w:rsidR="00D36703">
        <w:rPr>
          <w:rFonts w:ascii="Trebuchet MS" w:hAnsi="Trebuchet MS"/>
          <w:bCs/>
          <w:color w:val="auto"/>
          <w:sz w:val="22"/>
          <w:szCs w:val="22"/>
        </w:rPr>
        <w:t xml:space="preserve">treh </w:t>
      </w:r>
      <w:r w:rsidR="00E27ACE">
        <w:rPr>
          <w:rFonts w:ascii="Trebuchet MS" w:hAnsi="Trebuchet MS"/>
          <w:bCs/>
          <w:color w:val="auto"/>
          <w:sz w:val="22"/>
          <w:szCs w:val="22"/>
        </w:rPr>
        <w:t xml:space="preserve">mesecih pred objavo tega javnega razpisa </w:t>
      </w:r>
      <w:r w:rsidR="00D36703">
        <w:rPr>
          <w:rFonts w:ascii="Trebuchet MS" w:hAnsi="Trebuchet MS"/>
          <w:bCs/>
          <w:color w:val="auto"/>
          <w:sz w:val="22"/>
          <w:szCs w:val="22"/>
        </w:rPr>
        <w:t xml:space="preserve">na Portalu javnih naročil </w:t>
      </w:r>
      <w:r w:rsidR="00E27ACE">
        <w:rPr>
          <w:rFonts w:ascii="Trebuchet MS" w:hAnsi="Trebuchet MS"/>
          <w:bCs/>
          <w:color w:val="auto"/>
          <w:sz w:val="22"/>
          <w:szCs w:val="22"/>
        </w:rPr>
        <w:t>ni imel blokiranega nobenega od svojih računov</w:t>
      </w:r>
      <w:r w:rsidR="001C1864">
        <w:rPr>
          <w:rFonts w:ascii="Trebuchet MS" w:hAnsi="Trebuchet MS"/>
          <w:bCs/>
          <w:color w:val="auto"/>
          <w:sz w:val="22"/>
          <w:szCs w:val="22"/>
        </w:rPr>
        <w:t>.</w:t>
      </w:r>
      <w:r w:rsidR="00F85244">
        <w:rPr>
          <w:rFonts w:ascii="Trebuchet MS" w:hAnsi="Trebuchet MS"/>
          <w:bCs/>
          <w:color w:val="auto"/>
          <w:sz w:val="22"/>
          <w:szCs w:val="22"/>
        </w:rPr>
        <w:t>*</w:t>
      </w:r>
    </w:p>
    <w:p w14:paraId="79A20DDA" w14:textId="77777777" w:rsidR="00E27ACE" w:rsidRDefault="00E27ACE" w:rsidP="00423689">
      <w:pPr>
        <w:pStyle w:val="Default"/>
        <w:ind w:right="-284"/>
        <w:jc w:val="both"/>
        <w:rPr>
          <w:rFonts w:ascii="Trebuchet MS" w:hAnsi="Trebuchet MS"/>
          <w:bCs/>
          <w:color w:val="auto"/>
          <w:sz w:val="22"/>
          <w:szCs w:val="22"/>
        </w:rPr>
      </w:pPr>
    </w:p>
    <w:p w14:paraId="58FA66CB" w14:textId="1A493FC2" w:rsidR="00E27ACE" w:rsidRDefault="00834E91" w:rsidP="00423689">
      <w:pPr>
        <w:pStyle w:val="Default"/>
        <w:ind w:right="-284"/>
        <w:jc w:val="both"/>
        <w:rPr>
          <w:rFonts w:ascii="Trebuchet MS" w:hAnsi="Trebuchet MS"/>
          <w:b/>
          <w:bCs/>
          <w:i/>
          <w:color w:val="auto"/>
          <w:sz w:val="22"/>
          <w:szCs w:val="22"/>
        </w:rPr>
      </w:pPr>
      <w:r>
        <w:rPr>
          <w:rFonts w:ascii="Trebuchet MS" w:hAnsi="Trebuchet MS"/>
          <w:b/>
          <w:bCs/>
          <w:i/>
          <w:color w:val="auto"/>
          <w:sz w:val="22"/>
          <w:szCs w:val="22"/>
        </w:rPr>
        <w:t>1</w:t>
      </w:r>
      <w:r w:rsidR="00D36703">
        <w:rPr>
          <w:rFonts w:ascii="Trebuchet MS" w:hAnsi="Trebuchet MS"/>
          <w:b/>
          <w:bCs/>
          <w:i/>
          <w:color w:val="auto"/>
          <w:sz w:val="22"/>
          <w:szCs w:val="22"/>
        </w:rPr>
        <w:t>2</w:t>
      </w:r>
      <w:r>
        <w:rPr>
          <w:rFonts w:ascii="Trebuchet MS" w:hAnsi="Trebuchet MS"/>
          <w:b/>
          <w:bCs/>
          <w:i/>
          <w:color w:val="auto"/>
          <w:sz w:val="22"/>
          <w:szCs w:val="22"/>
        </w:rPr>
        <w:t>.3.</w:t>
      </w:r>
      <w:r w:rsidR="00D36703">
        <w:rPr>
          <w:rFonts w:ascii="Trebuchet MS" w:hAnsi="Trebuchet MS"/>
          <w:b/>
          <w:bCs/>
          <w:i/>
          <w:color w:val="auto"/>
          <w:sz w:val="22"/>
          <w:szCs w:val="22"/>
        </w:rPr>
        <w:t>5</w:t>
      </w:r>
      <w:r w:rsidR="00E27ACE">
        <w:rPr>
          <w:rFonts w:ascii="Trebuchet MS" w:hAnsi="Trebuchet MS"/>
          <w:b/>
          <w:bCs/>
          <w:i/>
          <w:color w:val="auto"/>
          <w:sz w:val="22"/>
          <w:szCs w:val="22"/>
        </w:rPr>
        <w:t xml:space="preserve">. Prijavitelj ima zavarovano odgovornost iz naslova dejavnosti. </w:t>
      </w:r>
    </w:p>
    <w:p w14:paraId="19466AAA" w14:textId="77777777" w:rsidR="00E27ACE" w:rsidRDefault="00E27ACE" w:rsidP="00423689">
      <w:pPr>
        <w:pStyle w:val="Default"/>
        <w:ind w:right="-284"/>
        <w:jc w:val="both"/>
        <w:rPr>
          <w:rFonts w:ascii="Trebuchet MS" w:hAnsi="Trebuchet MS"/>
          <w:b/>
          <w:bCs/>
          <w:i/>
          <w:color w:val="auto"/>
          <w:sz w:val="22"/>
          <w:szCs w:val="22"/>
        </w:rPr>
      </w:pPr>
    </w:p>
    <w:p w14:paraId="3D76CB55" w14:textId="23F8F10B" w:rsidR="00E27ACE" w:rsidRPr="00F85244" w:rsidRDefault="00E27ACE" w:rsidP="00423689">
      <w:pPr>
        <w:pStyle w:val="Default"/>
        <w:ind w:right="-284"/>
        <w:jc w:val="both"/>
        <w:rPr>
          <w:rFonts w:ascii="Trebuchet MS" w:hAnsi="Trebuchet MS"/>
          <w:bCs/>
          <w:color w:val="auto"/>
          <w:sz w:val="22"/>
          <w:szCs w:val="22"/>
        </w:rPr>
      </w:pPr>
      <w:r w:rsidRPr="00F85244">
        <w:rPr>
          <w:rFonts w:ascii="Trebuchet MS" w:hAnsi="Trebuchet MS"/>
          <w:bCs/>
          <w:color w:val="auto"/>
          <w:sz w:val="22"/>
          <w:szCs w:val="22"/>
        </w:rPr>
        <w:t>DOKAZIL</w:t>
      </w:r>
      <w:r w:rsidR="00F85244">
        <w:rPr>
          <w:rFonts w:ascii="Trebuchet MS" w:hAnsi="Trebuchet MS"/>
          <w:bCs/>
          <w:color w:val="auto"/>
          <w:sz w:val="22"/>
          <w:szCs w:val="22"/>
        </w:rPr>
        <w:t>A</w:t>
      </w:r>
      <w:r w:rsidRPr="00F85244">
        <w:rPr>
          <w:rFonts w:ascii="Trebuchet MS" w:hAnsi="Trebuchet MS"/>
          <w:bCs/>
          <w:color w:val="auto"/>
          <w:sz w:val="22"/>
          <w:szCs w:val="22"/>
        </w:rPr>
        <w:t xml:space="preserve">: </w:t>
      </w:r>
    </w:p>
    <w:p w14:paraId="2B2AD794" w14:textId="6C1511C7" w:rsidR="00B23C2E" w:rsidRDefault="00F85244" w:rsidP="00423689">
      <w:pPr>
        <w:pStyle w:val="Default"/>
        <w:numPr>
          <w:ilvl w:val="0"/>
          <w:numId w:val="14"/>
        </w:numPr>
        <w:ind w:right="-284"/>
        <w:jc w:val="both"/>
        <w:rPr>
          <w:rFonts w:ascii="Trebuchet MS" w:hAnsi="Trebuchet MS"/>
          <w:bCs/>
          <w:color w:val="auto"/>
          <w:sz w:val="22"/>
          <w:szCs w:val="22"/>
        </w:rPr>
      </w:pPr>
      <w:r>
        <w:rPr>
          <w:rFonts w:ascii="Trebuchet MS" w:hAnsi="Trebuchet MS"/>
          <w:bCs/>
          <w:color w:val="auto"/>
          <w:sz w:val="22"/>
          <w:szCs w:val="22"/>
        </w:rPr>
        <w:t>O</w:t>
      </w:r>
      <w:r w:rsidR="00B23C2E">
        <w:rPr>
          <w:rFonts w:ascii="Trebuchet MS" w:hAnsi="Trebuchet MS"/>
          <w:bCs/>
          <w:color w:val="auto"/>
          <w:sz w:val="22"/>
          <w:szCs w:val="22"/>
        </w:rPr>
        <w:t>brazec ESPD</w:t>
      </w:r>
    </w:p>
    <w:p w14:paraId="767C59EF" w14:textId="086B751F" w:rsidR="00470E68" w:rsidRPr="00470E68" w:rsidRDefault="00470E68" w:rsidP="00470E68">
      <w:pPr>
        <w:pStyle w:val="Default"/>
        <w:numPr>
          <w:ilvl w:val="0"/>
          <w:numId w:val="14"/>
        </w:numPr>
        <w:ind w:right="-284"/>
        <w:jc w:val="both"/>
        <w:rPr>
          <w:rFonts w:ascii="Trebuchet MS" w:hAnsi="Trebuchet MS"/>
          <w:bCs/>
          <w:color w:val="auto"/>
          <w:sz w:val="22"/>
          <w:szCs w:val="22"/>
        </w:rPr>
      </w:pPr>
      <w:r w:rsidRPr="00FA167C">
        <w:rPr>
          <w:rFonts w:ascii="Trebuchet MS" w:hAnsi="Trebuchet MS"/>
          <w:bCs/>
          <w:color w:val="auto"/>
          <w:sz w:val="22"/>
          <w:szCs w:val="22"/>
        </w:rPr>
        <w:t>Izjava p</w:t>
      </w:r>
      <w:r>
        <w:rPr>
          <w:rFonts w:ascii="Trebuchet MS" w:hAnsi="Trebuchet MS"/>
          <w:bCs/>
          <w:color w:val="auto"/>
          <w:sz w:val="22"/>
          <w:szCs w:val="22"/>
        </w:rPr>
        <w:t>rijavitelja</w:t>
      </w:r>
      <w:r w:rsidRPr="00FA167C">
        <w:rPr>
          <w:rFonts w:ascii="Trebuchet MS" w:hAnsi="Trebuchet MS"/>
          <w:bCs/>
          <w:color w:val="auto"/>
          <w:sz w:val="22"/>
          <w:szCs w:val="22"/>
        </w:rPr>
        <w:t xml:space="preserve"> o izpolnjevanju pogojev</w:t>
      </w:r>
      <w:r>
        <w:rPr>
          <w:rFonts w:ascii="Trebuchet MS" w:hAnsi="Trebuchet MS"/>
          <w:bCs/>
          <w:color w:val="auto"/>
          <w:sz w:val="22"/>
          <w:szCs w:val="22"/>
        </w:rPr>
        <w:t xml:space="preserve"> s pooblastilom</w:t>
      </w:r>
      <w:r w:rsidRPr="00FA167C">
        <w:rPr>
          <w:rFonts w:ascii="Trebuchet MS" w:hAnsi="Trebuchet MS"/>
          <w:bCs/>
          <w:color w:val="auto"/>
          <w:sz w:val="22"/>
          <w:szCs w:val="22"/>
        </w:rPr>
        <w:t xml:space="preserve"> (Obr_</w:t>
      </w:r>
      <w:r>
        <w:rPr>
          <w:rFonts w:ascii="Trebuchet MS" w:hAnsi="Trebuchet MS"/>
          <w:bCs/>
          <w:color w:val="auto"/>
          <w:sz w:val="22"/>
          <w:szCs w:val="22"/>
        </w:rPr>
        <w:t>6</w:t>
      </w:r>
      <w:r w:rsidRPr="00FA167C">
        <w:rPr>
          <w:rFonts w:ascii="Trebuchet MS" w:hAnsi="Trebuchet MS"/>
          <w:bCs/>
          <w:color w:val="auto"/>
          <w:sz w:val="22"/>
          <w:szCs w:val="22"/>
        </w:rPr>
        <w:t>)</w:t>
      </w:r>
      <w:r>
        <w:rPr>
          <w:rFonts w:ascii="Trebuchet MS" w:hAnsi="Trebuchet MS"/>
          <w:bCs/>
          <w:color w:val="auto"/>
          <w:sz w:val="22"/>
          <w:szCs w:val="22"/>
        </w:rPr>
        <w:t>*</w:t>
      </w:r>
    </w:p>
    <w:p w14:paraId="116351FA" w14:textId="65D69323" w:rsidR="00E27ACE" w:rsidRDefault="00E27ACE" w:rsidP="00423689">
      <w:pPr>
        <w:pStyle w:val="Default"/>
        <w:numPr>
          <w:ilvl w:val="0"/>
          <w:numId w:val="14"/>
        </w:numPr>
        <w:ind w:right="-284"/>
        <w:jc w:val="both"/>
        <w:rPr>
          <w:rFonts w:ascii="Trebuchet MS" w:hAnsi="Trebuchet MS"/>
          <w:bCs/>
          <w:color w:val="auto"/>
          <w:sz w:val="22"/>
          <w:szCs w:val="22"/>
        </w:rPr>
      </w:pPr>
      <w:r>
        <w:rPr>
          <w:rFonts w:ascii="Trebuchet MS" w:hAnsi="Trebuchet MS"/>
          <w:bCs/>
          <w:color w:val="auto"/>
          <w:sz w:val="22"/>
          <w:szCs w:val="22"/>
        </w:rPr>
        <w:t>Kopija zavarovalne police za zavarovanje odgovornosti za škodo, s klavzulo, da je zavarovanje sklenjeno v korist Mestne občine Celje</w:t>
      </w:r>
      <w:r w:rsidR="00E4287E">
        <w:rPr>
          <w:rFonts w:ascii="Trebuchet MS" w:hAnsi="Trebuchet MS"/>
          <w:bCs/>
          <w:color w:val="auto"/>
          <w:sz w:val="22"/>
          <w:szCs w:val="22"/>
        </w:rPr>
        <w:t xml:space="preserve">. Prijavitelj </w:t>
      </w:r>
      <w:r w:rsidR="00470E68">
        <w:rPr>
          <w:rFonts w:ascii="Trebuchet MS" w:hAnsi="Trebuchet MS"/>
          <w:bCs/>
          <w:color w:val="auto"/>
          <w:sz w:val="22"/>
          <w:szCs w:val="22"/>
        </w:rPr>
        <w:t xml:space="preserve">mora </w:t>
      </w:r>
      <w:r w:rsidR="00E2381E">
        <w:rPr>
          <w:rFonts w:ascii="Trebuchet MS" w:hAnsi="Trebuchet MS"/>
          <w:bCs/>
          <w:color w:val="auto"/>
          <w:sz w:val="22"/>
          <w:szCs w:val="22"/>
        </w:rPr>
        <w:t xml:space="preserve">zavarovanje skleniti </w:t>
      </w:r>
      <w:r w:rsidRPr="001C1864">
        <w:rPr>
          <w:rFonts w:ascii="Trebuchet MS" w:hAnsi="Trebuchet MS"/>
          <w:bCs/>
          <w:color w:val="auto"/>
          <w:sz w:val="22"/>
          <w:szCs w:val="22"/>
          <w:u w:val="single"/>
        </w:rPr>
        <w:t>najkasneje v roku 8 dni po podpisu koncesijske pogodbe</w:t>
      </w:r>
      <w:r w:rsidR="00E2381E">
        <w:rPr>
          <w:rFonts w:ascii="Trebuchet MS" w:hAnsi="Trebuchet MS"/>
          <w:bCs/>
          <w:color w:val="auto"/>
          <w:sz w:val="22"/>
          <w:szCs w:val="22"/>
          <w:u w:val="single"/>
        </w:rPr>
        <w:t xml:space="preserve"> ter zatem </w:t>
      </w:r>
      <w:proofErr w:type="spellStart"/>
      <w:r w:rsidR="00E2381E">
        <w:rPr>
          <w:rFonts w:ascii="Trebuchet MS" w:hAnsi="Trebuchet MS"/>
          <w:bCs/>
          <w:color w:val="auto"/>
          <w:sz w:val="22"/>
          <w:szCs w:val="22"/>
          <w:u w:val="single"/>
        </w:rPr>
        <w:t>koncedentu</w:t>
      </w:r>
      <w:proofErr w:type="spellEnd"/>
      <w:r w:rsidR="00E2381E">
        <w:rPr>
          <w:rFonts w:ascii="Trebuchet MS" w:hAnsi="Trebuchet MS"/>
          <w:bCs/>
          <w:color w:val="auto"/>
          <w:sz w:val="22"/>
          <w:szCs w:val="22"/>
          <w:u w:val="single"/>
        </w:rPr>
        <w:t xml:space="preserve"> v dokaz predložiti </w:t>
      </w:r>
      <w:r w:rsidR="00E4287E">
        <w:rPr>
          <w:rFonts w:ascii="Trebuchet MS" w:hAnsi="Trebuchet MS"/>
          <w:bCs/>
          <w:color w:val="auto"/>
          <w:sz w:val="22"/>
          <w:szCs w:val="22"/>
          <w:u w:val="single"/>
        </w:rPr>
        <w:t>kopijo zavarovalne police</w:t>
      </w:r>
      <w:r>
        <w:rPr>
          <w:rFonts w:ascii="Trebuchet MS" w:hAnsi="Trebuchet MS"/>
          <w:bCs/>
          <w:color w:val="auto"/>
          <w:sz w:val="22"/>
          <w:szCs w:val="22"/>
        </w:rPr>
        <w:t>.</w:t>
      </w:r>
      <w:r w:rsidR="00F85244">
        <w:rPr>
          <w:rFonts w:ascii="Trebuchet MS" w:hAnsi="Trebuchet MS"/>
          <w:bCs/>
          <w:color w:val="auto"/>
          <w:sz w:val="22"/>
          <w:szCs w:val="22"/>
        </w:rPr>
        <w:t>*</w:t>
      </w:r>
    </w:p>
    <w:p w14:paraId="55A303CF" w14:textId="77777777" w:rsidR="00E27ACE" w:rsidRPr="00FA167C" w:rsidRDefault="00E27ACE" w:rsidP="00423689">
      <w:pPr>
        <w:pStyle w:val="Default"/>
        <w:ind w:right="-284"/>
        <w:jc w:val="both"/>
        <w:rPr>
          <w:rFonts w:ascii="Trebuchet MS" w:hAnsi="Trebuchet MS"/>
          <w:bCs/>
          <w:color w:val="auto"/>
          <w:sz w:val="22"/>
          <w:szCs w:val="22"/>
        </w:rPr>
      </w:pPr>
      <w:r w:rsidRPr="00FA167C">
        <w:rPr>
          <w:rFonts w:ascii="Trebuchet MS" w:hAnsi="Trebuchet MS"/>
          <w:b/>
          <w:bCs/>
          <w:i/>
          <w:color w:val="auto"/>
          <w:sz w:val="22"/>
          <w:szCs w:val="22"/>
        </w:rPr>
        <w:t xml:space="preserve"> </w:t>
      </w:r>
    </w:p>
    <w:p w14:paraId="69D5FE0E" w14:textId="0740C87E" w:rsidR="00E27ACE" w:rsidRPr="007B45B1" w:rsidRDefault="00E27ACE" w:rsidP="00423689">
      <w:pPr>
        <w:pStyle w:val="Default"/>
        <w:ind w:right="-284"/>
        <w:jc w:val="both"/>
        <w:rPr>
          <w:rFonts w:ascii="Trebuchet MS" w:hAnsi="Trebuchet MS"/>
          <w:b/>
          <w:bCs/>
          <w:i/>
          <w:iCs/>
          <w:color w:val="auto"/>
          <w:sz w:val="22"/>
          <w:szCs w:val="22"/>
        </w:rPr>
      </w:pPr>
      <w:r w:rsidRPr="007B45B1">
        <w:rPr>
          <w:rFonts w:ascii="Trebuchet MS" w:hAnsi="Trebuchet MS"/>
          <w:b/>
          <w:bCs/>
          <w:i/>
          <w:iCs/>
          <w:color w:val="auto"/>
          <w:sz w:val="22"/>
          <w:szCs w:val="22"/>
        </w:rPr>
        <w:t>1</w:t>
      </w:r>
      <w:r w:rsidR="007B45B1" w:rsidRPr="007B45B1">
        <w:rPr>
          <w:rFonts w:ascii="Trebuchet MS" w:hAnsi="Trebuchet MS"/>
          <w:b/>
          <w:bCs/>
          <w:i/>
          <w:iCs/>
          <w:color w:val="auto"/>
          <w:sz w:val="22"/>
          <w:szCs w:val="22"/>
        </w:rPr>
        <w:t>2</w:t>
      </w:r>
      <w:r w:rsidRPr="007B45B1">
        <w:rPr>
          <w:rFonts w:ascii="Trebuchet MS" w:hAnsi="Trebuchet MS"/>
          <w:b/>
          <w:bCs/>
          <w:i/>
          <w:iCs/>
          <w:color w:val="auto"/>
          <w:sz w:val="22"/>
          <w:szCs w:val="22"/>
        </w:rPr>
        <w:t>.</w:t>
      </w:r>
      <w:r w:rsidR="007B45B1" w:rsidRPr="007B45B1">
        <w:rPr>
          <w:rFonts w:ascii="Trebuchet MS" w:hAnsi="Trebuchet MS"/>
          <w:b/>
          <w:bCs/>
          <w:i/>
          <w:iCs/>
          <w:color w:val="auto"/>
          <w:sz w:val="22"/>
          <w:szCs w:val="22"/>
        </w:rPr>
        <w:t>3.6.</w:t>
      </w:r>
      <w:r w:rsidRPr="007B45B1">
        <w:rPr>
          <w:rFonts w:ascii="Trebuchet MS" w:hAnsi="Trebuchet MS"/>
          <w:b/>
          <w:bCs/>
          <w:i/>
          <w:iCs/>
          <w:color w:val="auto"/>
          <w:sz w:val="22"/>
          <w:szCs w:val="22"/>
        </w:rPr>
        <w:t xml:space="preserve"> Tehnična usposobljenost prijavitelja in kadrovski pogoji  </w:t>
      </w:r>
    </w:p>
    <w:p w14:paraId="51804177" w14:textId="77777777" w:rsidR="00E27ACE" w:rsidRDefault="00E27ACE" w:rsidP="00423689">
      <w:pPr>
        <w:pStyle w:val="Default"/>
        <w:ind w:right="-284"/>
        <w:jc w:val="both"/>
        <w:rPr>
          <w:rFonts w:ascii="Trebuchet MS" w:hAnsi="Trebuchet MS"/>
          <w:bCs/>
          <w:color w:val="auto"/>
          <w:sz w:val="22"/>
          <w:szCs w:val="22"/>
        </w:rPr>
      </w:pPr>
    </w:p>
    <w:p w14:paraId="197A3759" w14:textId="31910F58" w:rsidR="00E27ACE" w:rsidRPr="00393202" w:rsidRDefault="00834E91" w:rsidP="00423689">
      <w:pPr>
        <w:pStyle w:val="Default"/>
        <w:ind w:right="-284"/>
        <w:jc w:val="both"/>
        <w:rPr>
          <w:rFonts w:ascii="Trebuchet MS" w:hAnsi="Trebuchet MS"/>
          <w:b/>
          <w:i/>
          <w:sz w:val="22"/>
          <w:szCs w:val="22"/>
        </w:rPr>
      </w:pPr>
      <w:r w:rsidRPr="00393202">
        <w:rPr>
          <w:rFonts w:ascii="Trebuchet MS" w:hAnsi="Trebuchet MS"/>
          <w:b/>
          <w:bCs/>
          <w:i/>
          <w:color w:val="auto"/>
          <w:sz w:val="22"/>
          <w:szCs w:val="22"/>
        </w:rPr>
        <w:t>1</w:t>
      </w:r>
      <w:r w:rsidR="007B45B1">
        <w:rPr>
          <w:rFonts w:ascii="Trebuchet MS" w:hAnsi="Trebuchet MS"/>
          <w:b/>
          <w:bCs/>
          <w:i/>
          <w:color w:val="auto"/>
          <w:sz w:val="22"/>
          <w:szCs w:val="22"/>
        </w:rPr>
        <w:t>2</w:t>
      </w:r>
      <w:r w:rsidRPr="00393202">
        <w:rPr>
          <w:rFonts w:ascii="Trebuchet MS" w:hAnsi="Trebuchet MS"/>
          <w:b/>
          <w:bCs/>
          <w:i/>
          <w:color w:val="auto"/>
          <w:sz w:val="22"/>
          <w:szCs w:val="22"/>
        </w:rPr>
        <w:t>.</w:t>
      </w:r>
      <w:r w:rsidR="007B45B1">
        <w:rPr>
          <w:rFonts w:ascii="Trebuchet MS" w:hAnsi="Trebuchet MS"/>
          <w:b/>
          <w:bCs/>
          <w:i/>
          <w:color w:val="auto"/>
          <w:sz w:val="22"/>
          <w:szCs w:val="22"/>
        </w:rPr>
        <w:t>3</w:t>
      </w:r>
      <w:r w:rsidRPr="00393202">
        <w:rPr>
          <w:rFonts w:ascii="Trebuchet MS" w:hAnsi="Trebuchet MS"/>
          <w:b/>
          <w:bCs/>
          <w:i/>
          <w:color w:val="auto"/>
          <w:sz w:val="22"/>
          <w:szCs w:val="22"/>
        </w:rPr>
        <w:t>.</w:t>
      </w:r>
      <w:r w:rsidR="007B45B1">
        <w:rPr>
          <w:rFonts w:ascii="Trebuchet MS" w:hAnsi="Trebuchet MS"/>
          <w:b/>
          <w:bCs/>
          <w:i/>
          <w:color w:val="auto"/>
          <w:sz w:val="22"/>
          <w:szCs w:val="22"/>
        </w:rPr>
        <w:t>6</w:t>
      </w:r>
      <w:r w:rsidRPr="00393202">
        <w:rPr>
          <w:rFonts w:ascii="Trebuchet MS" w:hAnsi="Trebuchet MS"/>
          <w:b/>
          <w:bCs/>
          <w:i/>
          <w:color w:val="auto"/>
          <w:sz w:val="22"/>
          <w:szCs w:val="22"/>
        </w:rPr>
        <w:t>.</w:t>
      </w:r>
      <w:r w:rsidR="007B45B1">
        <w:rPr>
          <w:rFonts w:ascii="Trebuchet MS" w:hAnsi="Trebuchet MS"/>
          <w:b/>
          <w:bCs/>
          <w:i/>
          <w:color w:val="auto"/>
          <w:sz w:val="22"/>
          <w:szCs w:val="22"/>
        </w:rPr>
        <w:t>1.</w:t>
      </w:r>
      <w:r w:rsidRPr="00393202">
        <w:rPr>
          <w:rFonts w:ascii="Trebuchet MS" w:hAnsi="Trebuchet MS"/>
          <w:b/>
          <w:bCs/>
          <w:i/>
          <w:color w:val="auto"/>
          <w:sz w:val="22"/>
          <w:szCs w:val="22"/>
        </w:rPr>
        <w:t xml:space="preserve"> </w:t>
      </w:r>
      <w:r w:rsidR="00E27ACE" w:rsidRPr="00393202">
        <w:rPr>
          <w:rFonts w:ascii="Trebuchet MS" w:hAnsi="Trebuchet MS"/>
          <w:b/>
          <w:bCs/>
          <w:i/>
          <w:color w:val="auto"/>
          <w:sz w:val="22"/>
          <w:szCs w:val="22"/>
        </w:rPr>
        <w:t>Prijavitelj ima</w:t>
      </w:r>
      <w:r w:rsidR="00491A94">
        <w:rPr>
          <w:rFonts w:ascii="Trebuchet MS" w:hAnsi="Trebuchet MS"/>
          <w:b/>
          <w:bCs/>
          <w:i/>
          <w:color w:val="auto"/>
          <w:sz w:val="22"/>
          <w:szCs w:val="22"/>
        </w:rPr>
        <w:t xml:space="preserve"> pred objavo tega javnega razpisa na Portalu javnih naročil najmanj dve leti izkušenj</w:t>
      </w:r>
      <w:r w:rsidR="00E27ACE" w:rsidRPr="00393202">
        <w:rPr>
          <w:rFonts w:ascii="Trebuchet MS" w:hAnsi="Trebuchet MS"/>
          <w:b/>
          <w:bCs/>
          <w:i/>
          <w:color w:val="auto"/>
          <w:sz w:val="22"/>
          <w:szCs w:val="22"/>
        </w:rPr>
        <w:t xml:space="preserve"> z zagotavljanjem zavetišča za zapuščene živali. </w:t>
      </w:r>
    </w:p>
    <w:p w14:paraId="00AA0B41" w14:textId="77777777" w:rsidR="00E27ACE" w:rsidRPr="00393202" w:rsidRDefault="00E27ACE" w:rsidP="00423689">
      <w:pPr>
        <w:pStyle w:val="Default"/>
        <w:ind w:left="360" w:right="-284"/>
        <w:jc w:val="both"/>
        <w:rPr>
          <w:rFonts w:ascii="Trebuchet MS" w:hAnsi="Trebuchet MS"/>
          <w:b/>
          <w:i/>
          <w:sz w:val="22"/>
          <w:szCs w:val="22"/>
        </w:rPr>
      </w:pPr>
    </w:p>
    <w:p w14:paraId="167E7FC0" w14:textId="77777777" w:rsidR="00E27ACE" w:rsidRPr="00F85244" w:rsidRDefault="00E27ACE" w:rsidP="00423689">
      <w:pPr>
        <w:pStyle w:val="Default"/>
        <w:ind w:right="-284"/>
        <w:jc w:val="both"/>
        <w:rPr>
          <w:rFonts w:ascii="Trebuchet MS" w:hAnsi="Trebuchet MS"/>
          <w:bCs/>
          <w:color w:val="auto"/>
          <w:sz w:val="22"/>
          <w:szCs w:val="22"/>
        </w:rPr>
      </w:pPr>
      <w:r w:rsidRPr="00F85244">
        <w:rPr>
          <w:rFonts w:ascii="Trebuchet MS" w:hAnsi="Trebuchet MS"/>
          <w:bCs/>
          <w:color w:val="auto"/>
          <w:sz w:val="22"/>
          <w:szCs w:val="22"/>
        </w:rPr>
        <w:t>DOKAZILA:</w:t>
      </w:r>
    </w:p>
    <w:p w14:paraId="1941CECD" w14:textId="41984CF5" w:rsidR="00B23C2E" w:rsidRDefault="00F85244" w:rsidP="00423689">
      <w:pPr>
        <w:pStyle w:val="Default"/>
        <w:numPr>
          <w:ilvl w:val="0"/>
          <w:numId w:val="15"/>
        </w:numPr>
        <w:ind w:right="-284"/>
        <w:jc w:val="both"/>
        <w:rPr>
          <w:rFonts w:ascii="Trebuchet MS" w:hAnsi="Trebuchet MS"/>
          <w:bCs/>
          <w:color w:val="auto"/>
          <w:sz w:val="22"/>
          <w:szCs w:val="22"/>
        </w:rPr>
      </w:pPr>
      <w:r>
        <w:rPr>
          <w:rFonts w:ascii="Trebuchet MS" w:hAnsi="Trebuchet MS"/>
          <w:bCs/>
          <w:color w:val="auto"/>
          <w:sz w:val="22"/>
          <w:szCs w:val="22"/>
        </w:rPr>
        <w:t>O</w:t>
      </w:r>
      <w:r w:rsidR="00B23C2E">
        <w:rPr>
          <w:rFonts w:ascii="Trebuchet MS" w:hAnsi="Trebuchet MS"/>
          <w:bCs/>
          <w:color w:val="auto"/>
          <w:sz w:val="22"/>
          <w:szCs w:val="22"/>
        </w:rPr>
        <w:t>brazec ESPD</w:t>
      </w:r>
    </w:p>
    <w:p w14:paraId="7B19D6D1" w14:textId="628E0CBD" w:rsidR="003108AF" w:rsidRPr="003108AF" w:rsidRDefault="003108AF" w:rsidP="003108AF">
      <w:pPr>
        <w:pStyle w:val="Default"/>
        <w:numPr>
          <w:ilvl w:val="0"/>
          <w:numId w:val="15"/>
        </w:numPr>
        <w:ind w:right="-284"/>
        <w:jc w:val="both"/>
        <w:rPr>
          <w:rFonts w:ascii="Trebuchet MS" w:hAnsi="Trebuchet MS"/>
          <w:bCs/>
          <w:color w:val="auto"/>
          <w:sz w:val="22"/>
          <w:szCs w:val="22"/>
        </w:rPr>
      </w:pPr>
      <w:r w:rsidRPr="00393202">
        <w:rPr>
          <w:rFonts w:ascii="Trebuchet MS" w:hAnsi="Trebuchet MS"/>
          <w:bCs/>
          <w:color w:val="auto"/>
          <w:sz w:val="22"/>
          <w:szCs w:val="22"/>
        </w:rPr>
        <w:t>Izjava o izpolnjevanju tehnične in kadrovske sposobnosti (Obr_</w:t>
      </w:r>
      <w:r>
        <w:rPr>
          <w:rFonts w:ascii="Trebuchet MS" w:hAnsi="Trebuchet MS"/>
          <w:bCs/>
          <w:color w:val="auto"/>
          <w:sz w:val="22"/>
          <w:szCs w:val="22"/>
        </w:rPr>
        <w:t>7</w:t>
      </w:r>
      <w:r w:rsidRPr="00393202">
        <w:rPr>
          <w:rFonts w:ascii="Trebuchet MS" w:hAnsi="Trebuchet MS"/>
          <w:bCs/>
          <w:color w:val="auto"/>
          <w:sz w:val="22"/>
          <w:szCs w:val="22"/>
        </w:rPr>
        <w:t>)</w:t>
      </w:r>
      <w:r>
        <w:rPr>
          <w:rFonts w:ascii="Trebuchet MS" w:hAnsi="Trebuchet MS"/>
          <w:bCs/>
          <w:color w:val="auto"/>
          <w:sz w:val="22"/>
          <w:szCs w:val="22"/>
        </w:rPr>
        <w:t>*</w:t>
      </w:r>
    </w:p>
    <w:p w14:paraId="61DCC288" w14:textId="38E10158" w:rsidR="008D0240" w:rsidRDefault="008D0240" w:rsidP="00423689">
      <w:pPr>
        <w:pStyle w:val="Default"/>
        <w:numPr>
          <w:ilvl w:val="0"/>
          <w:numId w:val="15"/>
        </w:numPr>
        <w:ind w:right="-284"/>
        <w:jc w:val="both"/>
        <w:rPr>
          <w:rFonts w:ascii="Trebuchet MS" w:hAnsi="Trebuchet MS"/>
          <w:bCs/>
          <w:color w:val="auto"/>
          <w:sz w:val="22"/>
          <w:szCs w:val="22"/>
        </w:rPr>
      </w:pPr>
      <w:r w:rsidRPr="008D0240">
        <w:rPr>
          <w:rFonts w:ascii="Trebuchet MS" w:hAnsi="Trebuchet MS"/>
          <w:bCs/>
          <w:color w:val="auto"/>
          <w:sz w:val="22"/>
          <w:szCs w:val="22"/>
        </w:rPr>
        <w:t>odločba Uprave RS za varno hrano, veterinarstvo in varstvo rastlin, s katero je ugotovljeno, da</w:t>
      </w:r>
      <w:r w:rsidR="006B64DC">
        <w:rPr>
          <w:rFonts w:ascii="Trebuchet MS" w:hAnsi="Trebuchet MS"/>
          <w:bCs/>
          <w:color w:val="auto"/>
          <w:sz w:val="22"/>
          <w:szCs w:val="22"/>
        </w:rPr>
        <w:t xml:space="preserve"> ima</w:t>
      </w:r>
      <w:r w:rsidRPr="008D0240">
        <w:rPr>
          <w:rFonts w:ascii="Trebuchet MS" w:hAnsi="Trebuchet MS"/>
          <w:bCs/>
          <w:color w:val="auto"/>
          <w:sz w:val="22"/>
          <w:szCs w:val="22"/>
        </w:rPr>
        <w:t xml:space="preserve"> prijavitelj</w:t>
      </w:r>
      <w:r w:rsidR="006B64DC">
        <w:rPr>
          <w:rFonts w:ascii="Trebuchet MS" w:hAnsi="Trebuchet MS"/>
          <w:bCs/>
          <w:color w:val="auto"/>
          <w:sz w:val="22"/>
          <w:szCs w:val="22"/>
        </w:rPr>
        <w:t xml:space="preserve"> najmanj dve leti pred objavo tega javnega razpisa na Portalu javnih naročil </w:t>
      </w:r>
      <w:r w:rsidR="006772D4">
        <w:rPr>
          <w:rFonts w:ascii="Trebuchet MS" w:hAnsi="Trebuchet MS"/>
          <w:bCs/>
          <w:color w:val="auto"/>
          <w:sz w:val="22"/>
          <w:szCs w:val="22"/>
        </w:rPr>
        <w:t xml:space="preserve">priznane pogoje za delovanje </w:t>
      </w:r>
      <w:r w:rsidR="00A8353E">
        <w:rPr>
          <w:rFonts w:ascii="Trebuchet MS" w:hAnsi="Trebuchet MS"/>
          <w:bCs/>
          <w:color w:val="auto"/>
          <w:sz w:val="22"/>
          <w:szCs w:val="22"/>
        </w:rPr>
        <w:t>zavetišč</w:t>
      </w:r>
      <w:r w:rsidR="006772D4">
        <w:rPr>
          <w:rFonts w:ascii="Trebuchet MS" w:hAnsi="Trebuchet MS"/>
          <w:bCs/>
          <w:color w:val="auto"/>
          <w:sz w:val="22"/>
          <w:szCs w:val="22"/>
        </w:rPr>
        <w:t>a</w:t>
      </w:r>
      <w:r w:rsidR="00F14BB6">
        <w:rPr>
          <w:rFonts w:ascii="Trebuchet MS" w:hAnsi="Trebuchet MS"/>
          <w:bCs/>
          <w:color w:val="auto"/>
          <w:sz w:val="22"/>
          <w:szCs w:val="22"/>
        </w:rPr>
        <w:t>*</w:t>
      </w:r>
    </w:p>
    <w:p w14:paraId="1B8F64ED" w14:textId="77777777" w:rsidR="00E27ACE" w:rsidRPr="00393202" w:rsidRDefault="00E27ACE" w:rsidP="00423689">
      <w:pPr>
        <w:pStyle w:val="Default"/>
        <w:ind w:right="-284"/>
        <w:jc w:val="both"/>
        <w:rPr>
          <w:rFonts w:ascii="Trebuchet MS" w:hAnsi="Trebuchet MS"/>
          <w:bCs/>
          <w:color w:val="auto"/>
          <w:sz w:val="22"/>
          <w:szCs w:val="22"/>
        </w:rPr>
      </w:pPr>
    </w:p>
    <w:p w14:paraId="671FA4AC" w14:textId="3893B3CB" w:rsidR="00E27ACE" w:rsidRPr="00393202" w:rsidRDefault="00834E91" w:rsidP="00423689">
      <w:pPr>
        <w:pStyle w:val="Default"/>
        <w:ind w:right="-284"/>
        <w:jc w:val="both"/>
        <w:rPr>
          <w:rFonts w:ascii="Trebuchet MS" w:hAnsi="Trebuchet MS"/>
          <w:b/>
          <w:i/>
          <w:iCs/>
          <w:color w:val="auto"/>
          <w:sz w:val="22"/>
          <w:szCs w:val="22"/>
        </w:rPr>
      </w:pPr>
      <w:r w:rsidRPr="00393202">
        <w:rPr>
          <w:rFonts w:ascii="Trebuchet MS" w:hAnsi="Trebuchet MS"/>
          <w:b/>
          <w:bCs/>
          <w:i/>
          <w:color w:val="auto"/>
          <w:sz w:val="22"/>
          <w:szCs w:val="22"/>
        </w:rPr>
        <w:t>1</w:t>
      </w:r>
      <w:r w:rsidR="006772D4">
        <w:rPr>
          <w:rFonts w:ascii="Trebuchet MS" w:hAnsi="Trebuchet MS"/>
          <w:b/>
          <w:bCs/>
          <w:i/>
          <w:color w:val="auto"/>
          <w:sz w:val="22"/>
          <w:szCs w:val="22"/>
        </w:rPr>
        <w:t>2</w:t>
      </w:r>
      <w:r w:rsidRPr="00393202">
        <w:rPr>
          <w:rFonts w:ascii="Trebuchet MS" w:hAnsi="Trebuchet MS"/>
          <w:b/>
          <w:bCs/>
          <w:i/>
          <w:color w:val="auto"/>
          <w:sz w:val="22"/>
          <w:szCs w:val="22"/>
        </w:rPr>
        <w:t>.</w:t>
      </w:r>
      <w:r w:rsidR="006772D4">
        <w:rPr>
          <w:rFonts w:ascii="Trebuchet MS" w:hAnsi="Trebuchet MS"/>
          <w:b/>
          <w:bCs/>
          <w:i/>
          <w:color w:val="auto"/>
          <w:sz w:val="22"/>
          <w:szCs w:val="22"/>
        </w:rPr>
        <w:t>3</w:t>
      </w:r>
      <w:r w:rsidRPr="00393202">
        <w:rPr>
          <w:rFonts w:ascii="Trebuchet MS" w:hAnsi="Trebuchet MS"/>
          <w:b/>
          <w:bCs/>
          <w:i/>
          <w:color w:val="auto"/>
          <w:sz w:val="22"/>
          <w:szCs w:val="22"/>
        </w:rPr>
        <w:t>.</w:t>
      </w:r>
      <w:r w:rsidR="006772D4">
        <w:rPr>
          <w:rFonts w:ascii="Trebuchet MS" w:hAnsi="Trebuchet MS"/>
          <w:b/>
          <w:bCs/>
          <w:i/>
          <w:color w:val="auto"/>
          <w:sz w:val="22"/>
          <w:szCs w:val="22"/>
        </w:rPr>
        <w:t>6</w:t>
      </w:r>
      <w:r w:rsidRPr="00393202">
        <w:rPr>
          <w:rFonts w:ascii="Trebuchet MS" w:hAnsi="Trebuchet MS"/>
          <w:b/>
          <w:bCs/>
          <w:i/>
          <w:color w:val="auto"/>
          <w:sz w:val="22"/>
          <w:szCs w:val="22"/>
        </w:rPr>
        <w:t>.</w:t>
      </w:r>
      <w:r w:rsidR="006772D4">
        <w:rPr>
          <w:rFonts w:ascii="Trebuchet MS" w:hAnsi="Trebuchet MS"/>
          <w:b/>
          <w:bCs/>
          <w:i/>
          <w:color w:val="auto"/>
          <w:sz w:val="22"/>
          <w:szCs w:val="22"/>
        </w:rPr>
        <w:t>2.</w:t>
      </w:r>
      <w:r w:rsidRPr="00393202">
        <w:rPr>
          <w:rFonts w:ascii="Trebuchet MS" w:hAnsi="Trebuchet MS"/>
          <w:b/>
          <w:bCs/>
          <w:i/>
          <w:color w:val="auto"/>
          <w:sz w:val="22"/>
          <w:szCs w:val="22"/>
        </w:rPr>
        <w:t xml:space="preserve"> </w:t>
      </w:r>
      <w:r w:rsidR="00E27ACE" w:rsidRPr="00393202">
        <w:rPr>
          <w:rFonts w:ascii="Trebuchet MS" w:hAnsi="Trebuchet MS"/>
          <w:b/>
          <w:bCs/>
          <w:i/>
          <w:color w:val="auto"/>
          <w:sz w:val="22"/>
          <w:szCs w:val="22"/>
        </w:rPr>
        <w:t>Prijavitelj mora ves čas</w:t>
      </w:r>
      <w:r w:rsidR="00393202">
        <w:rPr>
          <w:rFonts w:ascii="Trebuchet MS" w:hAnsi="Trebuchet MS"/>
          <w:b/>
          <w:bCs/>
          <w:i/>
          <w:color w:val="auto"/>
          <w:sz w:val="22"/>
          <w:szCs w:val="22"/>
        </w:rPr>
        <w:t xml:space="preserve"> trajanja</w:t>
      </w:r>
      <w:r w:rsidR="00E27ACE" w:rsidRPr="00393202">
        <w:rPr>
          <w:rFonts w:ascii="Trebuchet MS" w:hAnsi="Trebuchet MS"/>
          <w:b/>
          <w:bCs/>
          <w:i/>
          <w:color w:val="auto"/>
          <w:sz w:val="22"/>
          <w:szCs w:val="22"/>
        </w:rPr>
        <w:t xml:space="preserve"> koncesijskega razmerja razpolagati s primernimi prostori skladno s Pravilnikom o pogojih za zavetišča za zapuščene živali</w:t>
      </w:r>
      <w:r w:rsidR="00AC0A0E">
        <w:rPr>
          <w:rFonts w:ascii="Trebuchet MS" w:hAnsi="Trebuchet MS"/>
          <w:b/>
          <w:bCs/>
          <w:i/>
          <w:color w:val="auto"/>
          <w:sz w:val="22"/>
          <w:szCs w:val="22"/>
        </w:rPr>
        <w:t>.</w:t>
      </w:r>
      <w:r w:rsidR="00E27ACE" w:rsidRPr="00393202">
        <w:rPr>
          <w:rFonts w:ascii="Trebuchet MS" w:hAnsi="Trebuchet MS"/>
          <w:b/>
          <w:bCs/>
          <w:i/>
          <w:color w:val="auto"/>
          <w:sz w:val="22"/>
          <w:szCs w:val="22"/>
        </w:rPr>
        <w:t xml:space="preserve"> </w:t>
      </w:r>
    </w:p>
    <w:p w14:paraId="43FD4CC0" w14:textId="77777777" w:rsidR="00E27ACE" w:rsidRPr="00393202" w:rsidRDefault="00E27ACE" w:rsidP="00423689">
      <w:pPr>
        <w:pStyle w:val="Default"/>
        <w:ind w:right="-284"/>
        <w:jc w:val="both"/>
        <w:rPr>
          <w:rFonts w:ascii="Trebuchet MS" w:hAnsi="Trebuchet MS"/>
          <w:bCs/>
          <w:color w:val="auto"/>
          <w:sz w:val="22"/>
          <w:szCs w:val="22"/>
        </w:rPr>
      </w:pPr>
    </w:p>
    <w:p w14:paraId="67763BA9" w14:textId="77777777" w:rsidR="00E27ACE" w:rsidRPr="00F14BB6" w:rsidRDefault="00E27ACE" w:rsidP="00423689">
      <w:pPr>
        <w:pStyle w:val="Default"/>
        <w:ind w:right="-284"/>
        <w:jc w:val="both"/>
        <w:rPr>
          <w:rFonts w:ascii="Trebuchet MS" w:hAnsi="Trebuchet MS"/>
          <w:bCs/>
          <w:color w:val="auto"/>
          <w:sz w:val="22"/>
          <w:szCs w:val="22"/>
        </w:rPr>
      </w:pPr>
      <w:r w:rsidRPr="00F14BB6">
        <w:rPr>
          <w:rFonts w:ascii="Trebuchet MS" w:hAnsi="Trebuchet MS"/>
          <w:bCs/>
          <w:color w:val="auto"/>
          <w:sz w:val="22"/>
          <w:szCs w:val="22"/>
        </w:rPr>
        <w:t>DOKAZILA:</w:t>
      </w:r>
    </w:p>
    <w:p w14:paraId="65592BB9" w14:textId="53B78364" w:rsidR="00B23C2E" w:rsidRDefault="00F14BB6" w:rsidP="00423689">
      <w:pPr>
        <w:pStyle w:val="Default"/>
        <w:numPr>
          <w:ilvl w:val="0"/>
          <w:numId w:val="16"/>
        </w:numPr>
        <w:ind w:right="-284"/>
        <w:jc w:val="both"/>
        <w:rPr>
          <w:rFonts w:ascii="Trebuchet MS" w:hAnsi="Trebuchet MS"/>
          <w:bCs/>
          <w:color w:val="auto"/>
          <w:sz w:val="22"/>
          <w:szCs w:val="22"/>
        </w:rPr>
      </w:pPr>
      <w:r>
        <w:rPr>
          <w:rFonts w:ascii="Trebuchet MS" w:hAnsi="Trebuchet MS"/>
          <w:bCs/>
          <w:color w:val="auto"/>
          <w:sz w:val="22"/>
          <w:szCs w:val="22"/>
        </w:rPr>
        <w:t>O</w:t>
      </w:r>
      <w:r w:rsidR="00B23C2E">
        <w:rPr>
          <w:rFonts w:ascii="Trebuchet MS" w:hAnsi="Trebuchet MS"/>
          <w:bCs/>
          <w:color w:val="auto"/>
          <w:sz w:val="22"/>
          <w:szCs w:val="22"/>
        </w:rPr>
        <w:t>brazec ESPD</w:t>
      </w:r>
    </w:p>
    <w:p w14:paraId="3DDBC166" w14:textId="42387A34" w:rsidR="00E27ACE" w:rsidRPr="00393202" w:rsidRDefault="00E27ACE" w:rsidP="00423689">
      <w:pPr>
        <w:pStyle w:val="Default"/>
        <w:numPr>
          <w:ilvl w:val="0"/>
          <w:numId w:val="16"/>
        </w:numPr>
        <w:ind w:right="-284"/>
        <w:jc w:val="both"/>
        <w:rPr>
          <w:rFonts w:ascii="Trebuchet MS" w:hAnsi="Trebuchet MS"/>
          <w:bCs/>
          <w:color w:val="auto"/>
          <w:sz w:val="22"/>
          <w:szCs w:val="22"/>
        </w:rPr>
      </w:pPr>
      <w:r w:rsidRPr="00393202">
        <w:rPr>
          <w:rFonts w:ascii="Trebuchet MS" w:hAnsi="Trebuchet MS"/>
          <w:bCs/>
          <w:color w:val="auto"/>
          <w:sz w:val="22"/>
          <w:szCs w:val="22"/>
        </w:rPr>
        <w:t>Izjava o izpolnjevanju tehnične in kadrovske sposobnosti (Obr_</w:t>
      </w:r>
      <w:r w:rsidR="00B23C2E">
        <w:rPr>
          <w:rFonts w:ascii="Trebuchet MS" w:hAnsi="Trebuchet MS"/>
          <w:bCs/>
          <w:color w:val="auto"/>
          <w:sz w:val="22"/>
          <w:szCs w:val="22"/>
        </w:rPr>
        <w:t>7</w:t>
      </w:r>
      <w:r w:rsidRPr="00393202">
        <w:rPr>
          <w:rFonts w:ascii="Trebuchet MS" w:hAnsi="Trebuchet MS"/>
          <w:bCs/>
          <w:color w:val="auto"/>
          <w:sz w:val="22"/>
          <w:szCs w:val="22"/>
        </w:rPr>
        <w:t>)</w:t>
      </w:r>
      <w:r w:rsidR="00F14BB6">
        <w:rPr>
          <w:rFonts w:ascii="Trebuchet MS" w:hAnsi="Trebuchet MS"/>
          <w:bCs/>
          <w:color w:val="auto"/>
          <w:sz w:val="22"/>
          <w:szCs w:val="22"/>
        </w:rPr>
        <w:t>*</w:t>
      </w:r>
    </w:p>
    <w:p w14:paraId="124744B3" w14:textId="0BB505CB" w:rsidR="008C1756" w:rsidRPr="00393202" w:rsidRDefault="00E27ACE" w:rsidP="00423689">
      <w:pPr>
        <w:pStyle w:val="Default"/>
        <w:numPr>
          <w:ilvl w:val="0"/>
          <w:numId w:val="16"/>
        </w:numPr>
        <w:ind w:right="-284"/>
        <w:jc w:val="both"/>
        <w:rPr>
          <w:rFonts w:ascii="Trebuchet MS" w:hAnsi="Trebuchet MS"/>
          <w:bCs/>
          <w:color w:val="auto"/>
          <w:sz w:val="22"/>
          <w:szCs w:val="22"/>
        </w:rPr>
      </w:pPr>
      <w:r w:rsidRPr="00393202">
        <w:rPr>
          <w:rFonts w:ascii="Trebuchet MS" w:hAnsi="Trebuchet MS"/>
          <w:bCs/>
          <w:color w:val="auto"/>
          <w:sz w:val="22"/>
          <w:szCs w:val="22"/>
        </w:rPr>
        <w:lastRenderedPageBreak/>
        <w:t>odločba</w:t>
      </w:r>
      <w:r w:rsidR="008C1756" w:rsidRPr="00393202">
        <w:rPr>
          <w:rFonts w:ascii="Trebuchet MS" w:hAnsi="Trebuchet MS"/>
          <w:bCs/>
          <w:color w:val="auto"/>
          <w:sz w:val="22"/>
          <w:szCs w:val="22"/>
        </w:rPr>
        <w:t xml:space="preserve"> Uprave RS za varno hrano, veterinarstvo in varstvo rastlin</w:t>
      </w:r>
      <w:r w:rsidRPr="00393202">
        <w:rPr>
          <w:rFonts w:ascii="Trebuchet MS" w:hAnsi="Trebuchet MS"/>
          <w:bCs/>
          <w:color w:val="auto"/>
          <w:sz w:val="22"/>
          <w:szCs w:val="22"/>
        </w:rPr>
        <w:t>,</w:t>
      </w:r>
      <w:r w:rsidR="008C1756" w:rsidRPr="00393202">
        <w:rPr>
          <w:rFonts w:ascii="Trebuchet MS" w:hAnsi="Trebuchet MS"/>
          <w:bCs/>
          <w:color w:val="auto"/>
          <w:sz w:val="22"/>
          <w:szCs w:val="22"/>
        </w:rPr>
        <w:t xml:space="preserve"> s katero je ugotovljeno, da prijavitelj izpolnjuje predpisane pogoje za začetek delovanja zavetišča</w:t>
      </w:r>
      <w:r w:rsidR="00F14BB6">
        <w:rPr>
          <w:rFonts w:ascii="Trebuchet MS" w:hAnsi="Trebuchet MS"/>
          <w:bCs/>
          <w:color w:val="auto"/>
          <w:sz w:val="22"/>
          <w:szCs w:val="22"/>
        </w:rPr>
        <w:t>*</w:t>
      </w:r>
      <w:r w:rsidRPr="00393202">
        <w:rPr>
          <w:rFonts w:ascii="Trebuchet MS" w:hAnsi="Trebuchet MS"/>
          <w:bCs/>
          <w:color w:val="auto"/>
          <w:sz w:val="22"/>
          <w:szCs w:val="22"/>
        </w:rPr>
        <w:t xml:space="preserve"> </w:t>
      </w:r>
    </w:p>
    <w:p w14:paraId="16988200" w14:textId="77777777" w:rsidR="008C1756" w:rsidRPr="00393202" w:rsidRDefault="008C1756" w:rsidP="00423689">
      <w:pPr>
        <w:pStyle w:val="Default"/>
        <w:ind w:right="-284"/>
        <w:jc w:val="both"/>
        <w:rPr>
          <w:rFonts w:ascii="Trebuchet MS" w:hAnsi="Trebuchet MS"/>
          <w:bCs/>
          <w:color w:val="auto"/>
          <w:sz w:val="22"/>
          <w:szCs w:val="22"/>
        </w:rPr>
      </w:pPr>
    </w:p>
    <w:p w14:paraId="16D58D59" w14:textId="63F5FF22" w:rsidR="00E27ACE" w:rsidRPr="00393202" w:rsidRDefault="00834E91" w:rsidP="00423689">
      <w:pPr>
        <w:pStyle w:val="Default"/>
        <w:ind w:right="-284"/>
        <w:jc w:val="both"/>
        <w:rPr>
          <w:rFonts w:ascii="Trebuchet MS" w:hAnsi="Trebuchet MS"/>
          <w:bCs/>
          <w:color w:val="auto"/>
          <w:sz w:val="22"/>
          <w:szCs w:val="22"/>
        </w:rPr>
      </w:pPr>
      <w:r w:rsidRPr="00393202">
        <w:rPr>
          <w:rFonts w:ascii="Trebuchet MS" w:hAnsi="Trebuchet MS"/>
          <w:b/>
          <w:bCs/>
          <w:i/>
          <w:color w:val="auto"/>
          <w:sz w:val="22"/>
          <w:szCs w:val="22"/>
        </w:rPr>
        <w:t>1</w:t>
      </w:r>
      <w:r w:rsidR="00B23C2E">
        <w:rPr>
          <w:rFonts w:ascii="Trebuchet MS" w:hAnsi="Trebuchet MS"/>
          <w:b/>
          <w:bCs/>
          <w:i/>
          <w:color w:val="auto"/>
          <w:sz w:val="22"/>
          <w:szCs w:val="22"/>
        </w:rPr>
        <w:t>2</w:t>
      </w:r>
      <w:r w:rsidRPr="00393202">
        <w:rPr>
          <w:rFonts w:ascii="Trebuchet MS" w:hAnsi="Trebuchet MS"/>
          <w:b/>
          <w:bCs/>
          <w:i/>
          <w:color w:val="auto"/>
          <w:sz w:val="22"/>
          <w:szCs w:val="22"/>
        </w:rPr>
        <w:t>.3.</w:t>
      </w:r>
      <w:r w:rsidR="00B23C2E">
        <w:rPr>
          <w:rFonts w:ascii="Trebuchet MS" w:hAnsi="Trebuchet MS"/>
          <w:b/>
          <w:bCs/>
          <w:i/>
          <w:color w:val="auto"/>
          <w:sz w:val="22"/>
          <w:szCs w:val="22"/>
        </w:rPr>
        <w:t>6.3. Pr</w:t>
      </w:r>
      <w:r w:rsidR="00E27ACE" w:rsidRPr="00393202">
        <w:rPr>
          <w:rFonts w:ascii="Trebuchet MS" w:hAnsi="Trebuchet MS"/>
          <w:b/>
          <w:bCs/>
          <w:i/>
          <w:color w:val="auto"/>
          <w:sz w:val="22"/>
          <w:szCs w:val="22"/>
        </w:rPr>
        <w:t xml:space="preserve">ijavitelj mora imeti ves čas trajanja koncesijskega razmerja na razpolago vsaj eno ustrezno vozilo za prevoz živali skladno s 7. členom Pravilnika o pogojih za zavetišča za zapuščene živali. V vozilu mora biti prostor za živali, ki izpolnjuje pogoje po drugem odstavku 7. člena Pravilnika o pogojih zavetišča za zapuščene živali, ločen od prostora za voznika. Vozilo mora biti vidno označeno z imenom, naslovom in telefonsko številko zavetišča. </w:t>
      </w:r>
    </w:p>
    <w:p w14:paraId="199C46B5" w14:textId="77777777" w:rsidR="00E27ACE" w:rsidRPr="00393202" w:rsidRDefault="00E27ACE" w:rsidP="00423689">
      <w:pPr>
        <w:pStyle w:val="Default"/>
        <w:ind w:left="720" w:right="-284"/>
        <w:jc w:val="both"/>
        <w:rPr>
          <w:rFonts w:ascii="Trebuchet MS" w:hAnsi="Trebuchet MS"/>
          <w:bCs/>
          <w:color w:val="auto"/>
          <w:sz w:val="22"/>
          <w:szCs w:val="22"/>
        </w:rPr>
      </w:pPr>
    </w:p>
    <w:p w14:paraId="1B514A26" w14:textId="77777777" w:rsidR="00E27ACE" w:rsidRPr="00F14BB6" w:rsidRDefault="00E27ACE" w:rsidP="00423689">
      <w:pPr>
        <w:pStyle w:val="Default"/>
        <w:ind w:right="-284"/>
        <w:jc w:val="both"/>
        <w:rPr>
          <w:rFonts w:ascii="Trebuchet MS" w:hAnsi="Trebuchet MS"/>
          <w:bCs/>
          <w:color w:val="auto"/>
          <w:sz w:val="22"/>
          <w:szCs w:val="22"/>
        </w:rPr>
      </w:pPr>
      <w:r w:rsidRPr="00F14BB6">
        <w:rPr>
          <w:rFonts w:ascii="Trebuchet MS" w:hAnsi="Trebuchet MS"/>
          <w:bCs/>
          <w:color w:val="auto"/>
          <w:sz w:val="22"/>
          <w:szCs w:val="22"/>
        </w:rPr>
        <w:t>DOKAZILA:</w:t>
      </w:r>
    </w:p>
    <w:p w14:paraId="302ED2C7" w14:textId="72E078B8" w:rsidR="00926F59" w:rsidRDefault="00F14BB6" w:rsidP="00423689">
      <w:pPr>
        <w:pStyle w:val="Default"/>
        <w:numPr>
          <w:ilvl w:val="0"/>
          <w:numId w:val="17"/>
        </w:numPr>
        <w:ind w:right="-284"/>
        <w:jc w:val="both"/>
        <w:rPr>
          <w:rFonts w:ascii="Trebuchet MS" w:hAnsi="Trebuchet MS"/>
          <w:bCs/>
          <w:color w:val="auto"/>
          <w:sz w:val="22"/>
          <w:szCs w:val="22"/>
        </w:rPr>
      </w:pPr>
      <w:r>
        <w:rPr>
          <w:rFonts w:ascii="Trebuchet MS" w:hAnsi="Trebuchet MS"/>
          <w:bCs/>
          <w:color w:val="auto"/>
          <w:sz w:val="22"/>
          <w:szCs w:val="22"/>
        </w:rPr>
        <w:t>O</w:t>
      </w:r>
      <w:r w:rsidR="00926F59">
        <w:rPr>
          <w:rFonts w:ascii="Trebuchet MS" w:hAnsi="Trebuchet MS"/>
          <w:bCs/>
          <w:color w:val="auto"/>
          <w:sz w:val="22"/>
          <w:szCs w:val="22"/>
        </w:rPr>
        <w:t>brazec ESPD</w:t>
      </w:r>
    </w:p>
    <w:p w14:paraId="189656B8" w14:textId="28841E03" w:rsidR="00E27ACE" w:rsidRPr="00393202" w:rsidRDefault="00E27ACE" w:rsidP="00423689">
      <w:pPr>
        <w:pStyle w:val="Default"/>
        <w:numPr>
          <w:ilvl w:val="0"/>
          <w:numId w:val="17"/>
        </w:numPr>
        <w:ind w:right="-284"/>
        <w:jc w:val="both"/>
        <w:rPr>
          <w:rFonts w:ascii="Trebuchet MS" w:hAnsi="Trebuchet MS"/>
          <w:bCs/>
          <w:color w:val="auto"/>
          <w:sz w:val="22"/>
          <w:szCs w:val="22"/>
        </w:rPr>
      </w:pPr>
      <w:r w:rsidRPr="00393202">
        <w:rPr>
          <w:rFonts w:ascii="Trebuchet MS" w:hAnsi="Trebuchet MS"/>
          <w:bCs/>
          <w:color w:val="auto"/>
          <w:sz w:val="22"/>
          <w:szCs w:val="22"/>
        </w:rPr>
        <w:t>Izjava o izpolnjevanju tehnične in kadrovske sposobnosti (Obr_</w:t>
      </w:r>
      <w:r w:rsidR="00926F59">
        <w:rPr>
          <w:rFonts w:ascii="Trebuchet MS" w:hAnsi="Trebuchet MS"/>
          <w:bCs/>
          <w:color w:val="auto"/>
          <w:sz w:val="22"/>
          <w:szCs w:val="22"/>
        </w:rPr>
        <w:t>7</w:t>
      </w:r>
      <w:r w:rsidRPr="00393202">
        <w:rPr>
          <w:rFonts w:ascii="Trebuchet MS" w:hAnsi="Trebuchet MS"/>
          <w:bCs/>
          <w:color w:val="auto"/>
          <w:sz w:val="22"/>
          <w:szCs w:val="22"/>
        </w:rPr>
        <w:t>)</w:t>
      </w:r>
      <w:r w:rsidR="00F14BB6">
        <w:rPr>
          <w:rFonts w:ascii="Trebuchet MS" w:hAnsi="Trebuchet MS"/>
          <w:bCs/>
          <w:color w:val="auto"/>
          <w:sz w:val="22"/>
          <w:szCs w:val="22"/>
        </w:rPr>
        <w:t>*</w:t>
      </w:r>
    </w:p>
    <w:p w14:paraId="5A898C30" w14:textId="6F80139B" w:rsidR="00E27ACE" w:rsidRPr="00393202" w:rsidRDefault="00E27ACE" w:rsidP="00423689">
      <w:pPr>
        <w:pStyle w:val="Default"/>
        <w:numPr>
          <w:ilvl w:val="0"/>
          <w:numId w:val="17"/>
        </w:numPr>
        <w:ind w:right="-284"/>
        <w:jc w:val="both"/>
        <w:rPr>
          <w:rFonts w:ascii="Trebuchet MS" w:hAnsi="Trebuchet MS"/>
          <w:bCs/>
          <w:color w:val="auto"/>
          <w:sz w:val="22"/>
          <w:szCs w:val="22"/>
        </w:rPr>
      </w:pPr>
      <w:r w:rsidRPr="00393202">
        <w:rPr>
          <w:rFonts w:ascii="Trebuchet MS" w:hAnsi="Trebuchet MS"/>
          <w:bCs/>
          <w:color w:val="auto"/>
          <w:sz w:val="22"/>
          <w:szCs w:val="22"/>
        </w:rPr>
        <w:t>kopija prometnega dovoljenja za vozilo za prevoz živali in v primeru, da prijavitelj ni lastnik, tudi pogodba, ki izkazuje, da je prijavitelj upravičen uporabljati vozilo za prevoz živali ves čas trajanja koncesijskega razmerja</w:t>
      </w:r>
      <w:r w:rsidR="00F14BB6">
        <w:rPr>
          <w:rFonts w:ascii="Trebuchet MS" w:hAnsi="Trebuchet MS"/>
          <w:bCs/>
          <w:color w:val="auto"/>
          <w:sz w:val="22"/>
          <w:szCs w:val="22"/>
        </w:rPr>
        <w:t>*</w:t>
      </w:r>
    </w:p>
    <w:p w14:paraId="69D3E1E1" w14:textId="1F7D1C31" w:rsidR="00E27ACE" w:rsidRPr="00393202" w:rsidRDefault="00E27ACE" w:rsidP="00423689">
      <w:pPr>
        <w:pStyle w:val="Default"/>
        <w:numPr>
          <w:ilvl w:val="0"/>
          <w:numId w:val="17"/>
        </w:numPr>
        <w:ind w:right="-284"/>
        <w:jc w:val="both"/>
        <w:rPr>
          <w:rFonts w:ascii="Trebuchet MS" w:hAnsi="Trebuchet MS"/>
          <w:bCs/>
          <w:color w:val="auto"/>
          <w:sz w:val="22"/>
          <w:szCs w:val="22"/>
        </w:rPr>
      </w:pPr>
      <w:r w:rsidRPr="00393202">
        <w:rPr>
          <w:rFonts w:ascii="Trebuchet MS" w:hAnsi="Trebuchet MS"/>
          <w:bCs/>
          <w:color w:val="auto"/>
          <w:sz w:val="22"/>
          <w:szCs w:val="22"/>
        </w:rPr>
        <w:t>fotografij</w:t>
      </w:r>
      <w:r w:rsidR="00393202" w:rsidRPr="00393202">
        <w:rPr>
          <w:rFonts w:ascii="Trebuchet MS" w:hAnsi="Trebuchet MS"/>
          <w:bCs/>
          <w:color w:val="auto"/>
          <w:sz w:val="22"/>
          <w:szCs w:val="22"/>
        </w:rPr>
        <w:t>a</w:t>
      </w:r>
      <w:r w:rsidRPr="00393202">
        <w:rPr>
          <w:rFonts w:ascii="Trebuchet MS" w:hAnsi="Trebuchet MS"/>
          <w:bCs/>
          <w:color w:val="auto"/>
          <w:sz w:val="22"/>
          <w:szCs w:val="22"/>
        </w:rPr>
        <w:t xml:space="preserve"> vozila za prevoz živali z vidno označbo imena, naslova in telefonske številke zavetišča</w:t>
      </w:r>
      <w:r w:rsidR="00F14BB6">
        <w:rPr>
          <w:rFonts w:ascii="Trebuchet MS" w:hAnsi="Trebuchet MS"/>
          <w:bCs/>
          <w:color w:val="auto"/>
          <w:sz w:val="22"/>
          <w:szCs w:val="22"/>
        </w:rPr>
        <w:t>*</w:t>
      </w:r>
    </w:p>
    <w:p w14:paraId="008D69C8" w14:textId="77777777" w:rsidR="00E27ACE" w:rsidRPr="00393202" w:rsidRDefault="00E27ACE" w:rsidP="00423689">
      <w:pPr>
        <w:pStyle w:val="Default"/>
        <w:ind w:right="-284"/>
        <w:jc w:val="both"/>
        <w:rPr>
          <w:rFonts w:ascii="Trebuchet MS" w:hAnsi="Trebuchet MS"/>
          <w:bCs/>
          <w:color w:val="auto"/>
          <w:sz w:val="22"/>
          <w:szCs w:val="22"/>
        </w:rPr>
      </w:pPr>
    </w:p>
    <w:p w14:paraId="4C1FC67E" w14:textId="4F0FA257" w:rsidR="00E27ACE" w:rsidRPr="00393202" w:rsidRDefault="00834E91" w:rsidP="00423689">
      <w:pPr>
        <w:pStyle w:val="Default"/>
        <w:ind w:right="-284"/>
        <w:jc w:val="both"/>
        <w:rPr>
          <w:rFonts w:ascii="Trebuchet MS" w:hAnsi="Trebuchet MS"/>
          <w:bCs/>
          <w:color w:val="auto"/>
          <w:sz w:val="22"/>
          <w:szCs w:val="22"/>
        </w:rPr>
      </w:pPr>
      <w:r w:rsidRPr="00393202">
        <w:rPr>
          <w:rFonts w:ascii="Trebuchet MS" w:hAnsi="Trebuchet MS"/>
          <w:b/>
          <w:bCs/>
          <w:i/>
          <w:color w:val="auto"/>
          <w:sz w:val="22"/>
          <w:szCs w:val="22"/>
        </w:rPr>
        <w:t>1</w:t>
      </w:r>
      <w:r w:rsidR="00926F59">
        <w:rPr>
          <w:rFonts w:ascii="Trebuchet MS" w:hAnsi="Trebuchet MS"/>
          <w:b/>
          <w:bCs/>
          <w:i/>
          <w:color w:val="auto"/>
          <w:sz w:val="22"/>
          <w:szCs w:val="22"/>
        </w:rPr>
        <w:t>2</w:t>
      </w:r>
      <w:r w:rsidRPr="00393202">
        <w:rPr>
          <w:rFonts w:ascii="Trebuchet MS" w:hAnsi="Trebuchet MS"/>
          <w:b/>
          <w:bCs/>
          <w:i/>
          <w:color w:val="auto"/>
          <w:sz w:val="22"/>
          <w:szCs w:val="22"/>
        </w:rPr>
        <w:t>.</w:t>
      </w:r>
      <w:r w:rsidR="00926F59">
        <w:rPr>
          <w:rFonts w:ascii="Trebuchet MS" w:hAnsi="Trebuchet MS"/>
          <w:b/>
          <w:bCs/>
          <w:i/>
          <w:color w:val="auto"/>
          <w:sz w:val="22"/>
          <w:szCs w:val="22"/>
        </w:rPr>
        <w:t>3</w:t>
      </w:r>
      <w:r w:rsidRPr="00393202">
        <w:rPr>
          <w:rFonts w:ascii="Trebuchet MS" w:hAnsi="Trebuchet MS"/>
          <w:b/>
          <w:bCs/>
          <w:i/>
          <w:color w:val="auto"/>
          <w:sz w:val="22"/>
          <w:szCs w:val="22"/>
        </w:rPr>
        <w:t>.</w:t>
      </w:r>
      <w:r w:rsidR="00926F59">
        <w:rPr>
          <w:rFonts w:ascii="Trebuchet MS" w:hAnsi="Trebuchet MS"/>
          <w:b/>
          <w:bCs/>
          <w:i/>
          <w:color w:val="auto"/>
          <w:sz w:val="22"/>
          <w:szCs w:val="22"/>
        </w:rPr>
        <w:t>6.</w:t>
      </w:r>
      <w:r w:rsidRPr="00393202">
        <w:rPr>
          <w:rFonts w:ascii="Trebuchet MS" w:hAnsi="Trebuchet MS"/>
          <w:b/>
          <w:bCs/>
          <w:i/>
          <w:color w:val="auto"/>
          <w:sz w:val="22"/>
          <w:szCs w:val="22"/>
        </w:rPr>
        <w:t xml:space="preserve">4. </w:t>
      </w:r>
      <w:r w:rsidR="00E27ACE" w:rsidRPr="00393202">
        <w:rPr>
          <w:rFonts w:ascii="Trebuchet MS" w:hAnsi="Trebuchet MS"/>
          <w:b/>
          <w:bCs/>
          <w:i/>
          <w:color w:val="auto"/>
          <w:sz w:val="22"/>
          <w:szCs w:val="22"/>
        </w:rPr>
        <w:t>Prijavitelj mora imeti ves čas trajanja koncesijskega razmerja na razpolago tudi druga tehnična sredstva, ki so potrebna za izvajanje dejavnosti.</w:t>
      </w:r>
    </w:p>
    <w:p w14:paraId="7A0EA963" w14:textId="77777777" w:rsidR="00E27ACE" w:rsidRPr="00393202" w:rsidRDefault="00E27ACE" w:rsidP="00423689">
      <w:pPr>
        <w:pStyle w:val="Default"/>
        <w:ind w:left="720" w:right="-284"/>
        <w:jc w:val="both"/>
        <w:rPr>
          <w:rFonts w:ascii="Trebuchet MS" w:hAnsi="Trebuchet MS"/>
          <w:bCs/>
          <w:color w:val="auto"/>
          <w:sz w:val="22"/>
          <w:szCs w:val="22"/>
        </w:rPr>
      </w:pPr>
    </w:p>
    <w:p w14:paraId="1F852990" w14:textId="4AC9458A" w:rsidR="00E27ACE" w:rsidRPr="00F14BB6" w:rsidRDefault="00E27ACE" w:rsidP="00423689">
      <w:pPr>
        <w:pStyle w:val="Default"/>
        <w:ind w:right="-284"/>
        <w:jc w:val="both"/>
        <w:rPr>
          <w:rFonts w:ascii="Trebuchet MS" w:hAnsi="Trebuchet MS"/>
          <w:bCs/>
          <w:color w:val="auto"/>
          <w:sz w:val="22"/>
          <w:szCs w:val="22"/>
        </w:rPr>
      </w:pPr>
      <w:r w:rsidRPr="00F14BB6">
        <w:rPr>
          <w:rFonts w:ascii="Trebuchet MS" w:hAnsi="Trebuchet MS"/>
          <w:bCs/>
          <w:color w:val="auto"/>
          <w:sz w:val="22"/>
          <w:szCs w:val="22"/>
        </w:rPr>
        <w:t>DOKAZIL</w:t>
      </w:r>
      <w:r w:rsidR="00926F59" w:rsidRPr="00F14BB6">
        <w:rPr>
          <w:rFonts w:ascii="Trebuchet MS" w:hAnsi="Trebuchet MS"/>
          <w:bCs/>
          <w:color w:val="auto"/>
          <w:sz w:val="22"/>
          <w:szCs w:val="22"/>
        </w:rPr>
        <w:t>A</w:t>
      </w:r>
      <w:r w:rsidRPr="00F14BB6">
        <w:rPr>
          <w:rFonts w:ascii="Trebuchet MS" w:hAnsi="Trebuchet MS"/>
          <w:bCs/>
          <w:color w:val="auto"/>
          <w:sz w:val="22"/>
          <w:szCs w:val="22"/>
        </w:rPr>
        <w:t>:</w:t>
      </w:r>
    </w:p>
    <w:p w14:paraId="395A118A" w14:textId="6B07357D" w:rsidR="00926F59" w:rsidRDefault="00F14BB6" w:rsidP="00423689">
      <w:pPr>
        <w:pStyle w:val="Default"/>
        <w:numPr>
          <w:ilvl w:val="0"/>
          <w:numId w:val="18"/>
        </w:numPr>
        <w:ind w:right="-284"/>
        <w:jc w:val="both"/>
        <w:rPr>
          <w:rFonts w:ascii="Trebuchet MS" w:hAnsi="Trebuchet MS"/>
          <w:bCs/>
          <w:color w:val="auto"/>
          <w:sz w:val="22"/>
          <w:szCs w:val="22"/>
        </w:rPr>
      </w:pPr>
      <w:r>
        <w:rPr>
          <w:rFonts w:ascii="Trebuchet MS" w:hAnsi="Trebuchet MS"/>
          <w:bCs/>
          <w:color w:val="auto"/>
          <w:sz w:val="22"/>
          <w:szCs w:val="22"/>
        </w:rPr>
        <w:t>O</w:t>
      </w:r>
      <w:r w:rsidR="00926F59">
        <w:rPr>
          <w:rFonts w:ascii="Trebuchet MS" w:hAnsi="Trebuchet MS"/>
          <w:bCs/>
          <w:color w:val="auto"/>
          <w:sz w:val="22"/>
          <w:szCs w:val="22"/>
        </w:rPr>
        <w:t>brazec ESPD</w:t>
      </w:r>
    </w:p>
    <w:p w14:paraId="529830AF" w14:textId="0E9BFCC4" w:rsidR="00E27ACE" w:rsidRPr="00393202" w:rsidRDefault="00E27ACE" w:rsidP="00423689">
      <w:pPr>
        <w:pStyle w:val="Default"/>
        <w:numPr>
          <w:ilvl w:val="0"/>
          <w:numId w:val="18"/>
        </w:numPr>
        <w:ind w:right="-284"/>
        <w:jc w:val="both"/>
        <w:rPr>
          <w:rFonts w:ascii="Trebuchet MS" w:hAnsi="Trebuchet MS"/>
          <w:bCs/>
          <w:color w:val="auto"/>
          <w:sz w:val="22"/>
          <w:szCs w:val="22"/>
        </w:rPr>
      </w:pPr>
      <w:r w:rsidRPr="00393202">
        <w:rPr>
          <w:rFonts w:ascii="Trebuchet MS" w:hAnsi="Trebuchet MS"/>
          <w:bCs/>
          <w:color w:val="auto"/>
          <w:sz w:val="22"/>
          <w:szCs w:val="22"/>
        </w:rPr>
        <w:t>Izjava o izpolnjevanju tehnične in kadrovske sposobnosti (Obr_</w:t>
      </w:r>
      <w:r w:rsidR="00926F59">
        <w:rPr>
          <w:rFonts w:ascii="Trebuchet MS" w:hAnsi="Trebuchet MS"/>
          <w:bCs/>
          <w:color w:val="auto"/>
          <w:sz w:val="22"/>
          <w:szCs w:val="22"/>
        </w:rPr>
        <w:t>7</w:t>
      </w:r>
      <w:r w:rsidRPr="00393202">
        <w:rPr>
          <w:rFonts w:ascii="Trebuchet MS" w:hAnsi="Trebuchet MS"/>
          <w:bCs/>
          <w:color w:val="auto"/>
          <w:sz w:val="22"/>
          <w:szCs w:val="22"/>
        </w:rPr>
        <w:t>)</w:t>
      </w:r>
      <w:r w:rsidR="00F14BB6">
        <w:rPr>
          <w:rFonts w:ascii="Trebuchet MS" w:hAnsi="Trebuchet MS"/>
          <w:bCs/>
          <w:color w:val="auto"/>
          <w:sz w:val="22"/>
          <w:szCs w:val="22"/>
        </w:rPr>
        <w:t>*</w:t>
      </w:r>
    </w:p>
    <w:p w14:paraId="33908C55" w14:textId="77777777" w:rsidR="00E27ACE" w:rsidRPr="0026569D" w:rsidRDefault="00E27ACE" w:rsidP="00423689">
      <w:pPr>
        <w:pStyle w:val="Default"/>
        <w:ind w:right="-284"/>
        <w:jc w:val="both"/>
        <w:rPr>
          <w:rFonts w:ascii="Trebuchet MS" w:hAnsi="Trebuchet MS"/>
          <w:bCs/>
          <w:color w:val="auto"/>
          <w:sz w:val="22"/>
          <w:szCs w:val="22"/>
          <w:highlight w:val="yellow"/>
        </w:rPr>
      </w:pPr>
    </w:p>
    <w:p w14:paraId="4B645BCA" w14:textId="38F60EFB" w:rsidR="00E27ACE" w:rsidRPr="00393202" w:rsidRDefault="00834E91" w:rsidP="00423689">
      <w:pPr>
        <w:pStyle w:val="Default"/>
        <w:ind w:right="-284"/>
        <w:jc w:val="both"/>
        <w:rPr>
          <w:rFonts w:ascii="Trebuchet MS" w:hAnsi="Trebuchet MS"/>
          <w:bCs/>
          <w:color w:val="auto"/>
          <w:sz w:val="22"/>
          <w:szCs w:val="22"/>
        </w:rPr>
      </w:pPr>
      <w:r w:rsidRPr="00393202">
        <w:rPr>
          <w:rFonts w:ascii="Trebuchet MS" w:hAnsi="Trebuchet MS"/>
          <w:b/>
          <w:bCs/>
          <w:i/>
          <w:color w:val="auto"/>
          <w:sz w:val="22"/>
          <w:szCs w:val="22"/>
        </w:rPr>
        <w:t>1</w:t>
      </w:r>
      <w:r w:rsidR="00926F59">
        <w:rPr>
          <w:rFonts w:ascii="Trebuchet MS" w:hAnsi="Trebuchet MS"/>
          <w:b/>
          <w:bCs/>
          <w:i/>
          <w:color w:val="auto"/>
          <w:sz w:val="22"/>
          <w:szCs w:val="22"/>
        </w:rPr>
        <w:t>2</w:t>
      </w:r>
      <w:r w:rsidRPr="00393202">
        <w:rPr>
          <w:rFonts w:ascii="Trebuchet MS" w:hAnsi="Trebuchet MS"/>
          <w:b/>
          <w:bCs/>
          <w:i/>
          <w:color w:val="auto"/>
          <w:sz w:val="22"/>
          <w:szCs w:val="22"/>
        </w:rPr>
        <w:t>.</w:t>
      </w:r>
      <w:r w:rsidR="00926F59">
        <w:rPr>
          <w:rFonts w:ascii="Trebuchet MS" w:hAnsi="Trebuchet MS"/>
          <w:b/>
          <w:bCs/>
          <w:i/>
          <w:color w:val="auto"/>
          <w:sz w:val="22"/>
          <w:szCs w:val="22"/>
        </w:rPr>
        <w:t>3.6</w:t>
      </w:r>
      <w:r w:rsidRPr="00393202">
        <w:rPr>
          <w:rFonts w:ascii="Trebuchet MS" w:hAnsi="Trebuchet MS"/>
          <w:b/>
          <w:bCs/>
          <w:i/>
          <w:color w:val="auto"/>
          <w:sz w:val="22"/>
          <w:szCs w:val="22"/>
        </w:rPr>
        <w:t xml:space="preserve">.5. </w:t>
      </w:r>
      <w:r w:rsidR="00E27ACE" w:rsidRPr="00393202">
        <w:rPr>
          <w:rFonts w:ascii="Trebuchet MS" w:hAnsi="Trebuchet MS"/>
          <w:b/>
          <w:bCs/>
          <w:i/>
          <w:color w:val="auto"/>
          <w:sz w:val="22"/>
          <w:szCs w:val="22"/>
        </w:rPr>
        <w:t xml:space="preserve">Prijavitelj mora imeti ves čas trajanja koncesijskega razmerja zagotovljeno zdravstveno varstvo živali v zavetišču.  </w:t>
      </w:r>
    </w:p>
    <w:p w14:paraId="64223616" w14:textId="77777777" w:rsidR="00E27ACE" w:rsidRPr="00393202" w:rsidRDefault="00E27ACE" w:rsidP="00423689">
      <w:pPr>
        <w:pStyle w:val="Default"/>
        <w:ind w:left="720" w:right="-284"/>
        <w:jc w:val="both"/>
        <w:rPr>
          <w:rFonts w:ascii="Trebuchet MS" w:hAnsi="Trebuchet MS"/>
          <w:bCs/>
          <w:color w:val="auto"/>
          <w:sz w:val="22"/>
          <w:szCs w:val="22"/>
        </w:rPr>
      </w:pPr>
    </w:p>
    <w:p w14:paraId="0F81E4CE" w14:textId="77777777" w:rsidR="00E27ACE" w:rsidRPr="00F14BB6" w:rsidRDefault="00E27ACE" w:rsidP="00423689">
      <w:pPr>
        <w:pStyle w:val="Default"/>
        <w:ind w:right="-284"/>
        <w:jc w:val="both"/>
        <w:rPr>
          <w:rFonts w:ascii="Trebuchet MS" w:hAnsi="Trebuchet MS"/>
          <w:bCs/>
          <w:color w:val="auto"/>
          <w:sz w:val="22"/>
          <w:szCs w:val="22"/>
        </w:rPr>
      </w:pPr>
      <w:r w:rsidRPr="00F14BB6">
        <w:rPr>
          <w:rFonts w:ascii="Trebuchet MS" w:hAnsi="Trebuchet MS"/>
          <w:bCs/>
          <w:color w:val="auto"/>
          <w:sz w:val="22"/>
          <w:szCs w:val="22"/>
        </w:rPr>
        <w:t>DOKAZILA:</w:t>
      </w:r>
    </w:p>
    <w:p w14:paraId="22D289A6" w14:textId="5E8080CB" w:rsidR="00594A91" w:rsidRDefault="00F14BB6" w:rsidP="00423689">
      <w:pPr>
        <w:pStyle w:val="Default"/>
        <w:numPr>
          <w:ilvl w:val="0"/>
          <w:numId w:val="19"/>
        </w:numPr>
        <w:ind w:right="-284"/>
        <w:jc w:val="both"/>
        <w:rPr>
          <w:rFonts w:ascii="Trebuchet MS" w:hAnsi="Trebuchet MS"/>
          <w:bCs/>
          <w:color w:val="auto"/>
          <w:sz w:val="22"/>
          <w:szCs w:val="22"/>
        </w:rPr>
      </w:pPr>
      <w:r>
        <w:rPr>
          <w:rFonts w:ascii="Trebuchet MS" w:hAnsi="Trebuchet MS"/>
          <w:bCs/>
          <w:color w:val="auto"/>
          <w:sz w:val="22"/>
          <w:szCs w:val="22"/>
        </w:rPr>
        <w:t>O</w:t>
      </w:r>
      <w:r w:rsidR="00594A91">
        <w:rPr>
          <w:rFonts w:ascii="Trebuchet MS" w:hAnsi="Trebuchet MS"/>
          <w:bCs/>
          <w:color w:val="auto"/>
          <w:sz w:val="22"/>
          <w:szCs w:val="22"/>
        </w:rPr>
        <w:t>brazec ESPD</w:t>
      </w:r>
    </w:p>
    <w:p w14:paraId="05335B27" w14:textId="02D9DCF8" w:rsidR="00E27ACE" w:rsidRDefault="00243AE1" w:rsidP="00423689">
      <w:pPr>
        <w:pStyle w:val="Default"/>
        <w:numPr>
          <w:ilvl w:val="0"/>
          <w:numId w:val="19"/>
        </w:numPr>
        <w:ind w:right="-284"/>
        <w:jc w:val="both"/>
        <w:rPr>
          <w:rFonts w:ascii="Trebuchet MS" w:hAnsi="Trebuchet MS"/>
          <w:bCs/>
          <w:color w:val="auto"/>
          <w:sz w:val="22"/>
          <w:szCs w:val="22"/>
        </w:rPr>
      </w:pPr>
      <w:r>
        <w:rPr>
          <w:rFonts w:ascii="Trebuchet MS" w:hAnsi="Trebuchet MS"/>
          <w:bCs/>
          <w:color w:val="auto"/>
          <w:sz w:val="22"/>
          <w:szCs w:val="22"/>
        </w:rPr>
        <w:t>K</w:t>
      </w:r>
      <w:r w:rsidR="00E27ACE" w:rsidRPr="00393202">
        <w:rPr>
          <w:rFonts w:ascii="Trebuchet MS" w:hAnsi="Trebuchet MS"/>
          <w:bCs/>
          <w:color w:val="auto"/>
          <w:sz w:val="22"/>
          <w:szCs w:val="22"/>
        </w:rPr>
        <w:t xml:space="preserve">opija </w:t>
      </w:r>
      <w:r w:rsidR="008C1756" w:rsidRPr="00393202">
        <w:rPr>
          <w:rFonts w:ascii="Trebuchet MS" w:hAnsi="Trebuchet MS"/>
          <w:bCs/>
          <w:color w:val="auto"/>
          <w:sz w:val="22"/>
          <w:szCs w:val="22"/>
        </w:rPr>
        <w:t>odločbe o podelitvi koncesije za izvajanje storitev zdravstvenega varstva živali, v kolikor je imetniku zavetišča bila podeljena koncesija</w:t>
      </w:r>
      <w:r w:rsidR="00E27ACE" w:rsidRPr="00393202">
        <w:rPr>
          <w:rFonts w:ascii="Trebuchet MS" w:hAnsi="Trebuchet MS"/>
          <w:bCs/>
          <w:color w:val="auto"/>
          <w:sz w:val="22"/>
          <w:szCs w:val="22"/>
        </w:rPr>
        <w:t>, ali kopija pogodbe, sklenjen</w:t>
      </w:r>
      <w:r w:rsidR="008C1756" w:rsidRPr="00393202">
        <w:rPr>
          <w:rFonts w:ascii="Trebuchet MS" w:hAnsi="Trebuchet MS"/>
          <w:bCs/>
          <w:color w:val="auto"/>
          <w:sz w:val="22"/>
          <w:szCs w:val="22"/>
        </w:rPr>
        <w:t>e</w:t>
      </w:r>
      <w:r w:rsidR="00E27ACE" w:rsidRPr="00393202">
        <w:rPr>
          <w:rFonts w:ascii="Trebuchet MS" w:hAnsi="Trebuchet MS"/>
          <w:bCs/>
          <w:color w:val="auto"/>
          <w:sz w:val="22"/>
          <w:szCs w:val="22"/>
        </w:rPr>
        <w:t xml:space="preserve"> z verificirano veterinarsko organizacijo</w:t>
      </w:r>
      <w:r w:rsidR="008C1756" w:rsidRPr="00393202">
        <w:rPr>
          <w:rFonts w:ascii="Trebuchet MS" w:hAnsi="Trebuchet MS"/>
          <w:bCs/>
          <w:color w:val="auto"/>
          <w:sz w:val="22"/>
          <w:szCs w:val="22"/>
        </w:rPr>
        <w:t xml:space="preserve"> za izvajanje storitev zdravstvenega varstva živali</w:t>
      </w:r>
      <w:r w:rsidR="00F14BB6">
        <w:rPr>
          <w:rFonts w:ascii="Trebuchet MS" w:hAnsi="Trebuchet MS"/>
          <w:bCs/>
          <w:color w:val="auto"/>
          <w:sz w:val="22"/>
          <w:szCs w:val="22"/>
        </w:rPr>
        <w:t>*</w:t>
      </w:r>
    </w:p>
    <w:p w14:paraId="0C2735CE" w14:textId="7AFEB4D0" w:rsidR="00393202" w:rsidRPr="00393202" w:rsidRDefault="00243AE1" w:rsidP="00423689">
      <w:pPr>
        <w:pStyle w:val="Default"/>
        <w:numPr>
          <w:ilvl w:val="0"/>
          <w:numId w:val="19"/>
        </w:numPr>
        <w:ind w:right="-284"/>
        <w:jc w:val="both"/>
        <w:rPr>
          <w:rFonts w:ascii="Trebuchet MS" w:hAnsi="Trebuchet MS"/>
          <w:bCs/>
          <w:color w:val="auto"/>
          <w:sz w:val="22"/>
          <w:szCs w:val="22"/>
        </w:rPr>
      </w:pPr>
      <w:r>
        <w:rPr>
          <w:rFonts w:ascii="Trebuchet MS" w:hAnsi="Trebuchet MS"/>
          <w:bCs/>
          <w:color w:val="auto"/>
          <w:sz w:val="22"/>
          <w:szCs w:val="22"/>
        </w:rPr>
        <w:t>C</w:t>
      </w:r>
      <w:r w:rsidR="00393202">
        <w:rPr>
          <w:rFonts w:ascii="Trebuchet MS" w:hAnsi="Trebuchet MS"/>
          <w:bCs/>
          <w:color w:val="auto"/>
          <w:sz w:val="22"/>
          <w:szCs w:val="22"/>
        </w:rPr>
        <w:t>enik storitev zdravstvenega varstva</w:t>
      </w:r>
      <w:r w:rsidR="00F14BB6">
        <w:rPr>
          <w:rFonts w:ascii="Trebuchet MS" w:hAnsi="Trebuchet MS"/>
          <w:bCs/>
          <w:color w:val="auto"/>
          <w:sz w:val="22"/>
          <w:szCs w:val="22"/>
        </w:rPr>
        <w:t>*</w:t>
      </w:r>
    </w:p>
    <w:p w14:paraId="1E3C9002" w14:textId="77777777" w:rsidR="00E27ACE" w:rsidRPr="00393202" w:rsidRDefault="00E27ACE" w:rsidP="00423689">
      <w:pPr>
        <w:pStyle w:val="Default"/>
        <w:ind w:right="-284"/>
        <w:jc w:val="both"/>
        <w:rPr>
          <w:rFonts w:ascii="Trebuchet MS" w:hAnsi="Trebuchet MS"/>
          <w:b/>
          <w:bCs/>
          <w:i/>
          <w:color w:val="auto"/>
          <w:sz w:val="22"/>
          <w:szCs w:val="22"/>
        </w:rPr>
      </w:pPr>
    </w:p>
    <w:p w14:paraId="146D4FFB" w14:textId="0BF922CD" w:rsidR="00E27ACE" w:rsidRPr="00393202" w:rsidRDefault="00834E91" w:rsidP="00423689">
      <w:pPr>
        <w:pStyle w:val="Default"/>
        <w:ind w:right="-284"/>
        <w:jc w:val="both"/>
        <w:rPr>
          <w:rFonts w:ascii="Trebuchet MS" w:hAnsi="Trebuchet MS"/>
          <w:bCs/>
          <w:color w:val="auto"/>
          <w:sz w:val="22"/>
          <w:szCs w:val="22"/>
        </w:rPr>
      </w:pPr>
      <w:r w:rsidRPr="00393202">
        <w:rPr>
          <w:rFonts w:ascii="Trebuchet MS" w:hAnsi="Trebuchet MS"/>
          <w:b/>
          <w:bCs/>
          <w:i/>
          <w:color w:val="auto"/>
          <w:sz w:val="22"/>
          <w:szCs w:val="22"/>
        </w:rPr>
        <w:t>1</w:t>
      </w:r>
      <w:r w:rsidR="00594A91">
        <w:rPr>
          <w:rFonts w:ascii="Trebuchet MS" w:hAnsi="Trebuchet MS"/>
          <w:b/>
          <w:bCs/>
          <w:i/>
          <w:color w:val="auto"/>
          <w:sz w:val="22"/>
          <w:szCs w:val="22"/>
        </w:rPr>
        <w:t>2</w:t>
      </w:r>
      <w:r w:rsidRPr="00393202">
        <w:rPr>
          <w:rFonts w:ascii="Trebuchet MS" w:hAnsi="Trebuchet MS"/>
          <w:b/>
          <w:bCs/>
          <w:i/>
          <w:color w:val="auto"/>
          <w:sz w:val="22"/>
          <w:szCs w:val="22"/>
        </w:rPr>
        <w:t>.</w:t>
      </w:r>
      <w:r w:rsidR="00594A91">
        <w:rPr>
          <w:rFonts w:ascii="Trebuchet MS" w:hAnsi="Trebuchet MS"/>
          <w:b/>
          <w:bCs/>
          <w:i/>
          <w:color w:val="auto"/>
          <w:sz w:val="22"/>
          <w:szCs w:val="22"/>
        </w:rPr>
        <w:t>3.6.</w:t>
      </w:r>
      <w:r w:rsidRPr="00393202">
        <w:rPr>
          <w:rFonts w:ascii="Trebuchet MS" w:hAnsi="Trebuchet MS"/>
          <w:b/>
          <w:bCs/>
          <w:i/>
          <w:color w:val="auto"/>
          <w:sz w:val="22"/>
          <w:szCs w:val="22"/>
        </w:rPr>
        <w:t xml:space="preserve">6. </w:t>
      </w:r>
      <w:r w:rsidR="00E27ACE" w:rsidRPr="00393202">
        <w:rPr>
          <w:rFonts w:ascii="Trebuchet MS" w:hAnsi="Trebuchet MS"/>
          <w:b/>
          <w:bCs/>
          <w:i/>
          <w:color w:val="auto"/>
          <w:sz w:val="22"/>
          <w:szCs w:val="22"/>
        </w:rPr>
        <w:t xml:space="preserve">Prijavitelj mora imeti ves čas trajanja koncesijskega razmerja na razpolago zadostno število oskrbnikov skladno </w:t>
      </w:r>
      <w:r w:rsidR="00243AE1">
        <w:rPr>
          <w:rFonts w:ascii="Trebuchet MS" w:hAnsi="Trebuchet MS"/>
          <w:b/>
          <w:bCs/>
          <w:i/>
          <w:color w:val="auto"/>
          <w:sz w:val="22"/>
          <w:szCs w:val="22"/>
        </w:rPr>
        <w:t>s prvim odstavkom</w:t>
      </w:r>
      <w:r w:rsidR="00E27ACE" w:rsidRPr="00393202">
        <w:rPr>
          <w:rFonts w:ascii="Trebuchet MS" w:hAnsi="Trebuchet MS"/>
          <w:b/>
          <w:bCs/>
          <w:i/>
          <w:color w:val="auto"/>
          <w:sz w:val="22"/>
          <w:szCs w:val="22"/>
        </w:rPr>
        <w:t xml:space="preserve"> 9. člen</w:t>
      </w:r>
      <w:r w:rsidR="00243AE1">
        <w:rPr>
          <w:rFonts w:ascii="Trebuchet MS" w:hAnsi="Trebuchet MS"/>
          <w:b/>
          <w:bCs/>
          <w:i/>
          <w:color w:val="auto"/>
          <w:sz w:val="22"/>
          <w:szCs w:val="22"/>
        </w:rPr>
        <w:t xml:space="preserve">a </w:t>
      </w:r>
      <w:r w:rsidR="00E27ACE" w:rsidRPr="00393202">
        <w:rPr>
          <w:rFonts w:ascii="Trebuchet MS" w:hAnsi="Trebuchet MS"/>
          <w:b/>
          <w:bCs/>
          <w:i/>
          <w:color w:val="auto"/>
          <w:sz w:val="22"/>
          <w:szCs w:val="22"/>
        </w:rPr>
        <w:t>Pravilnika o pogojih za zavetišča za zapuščene živali</w:t>
      </w:r>
      <w:r w:rsidR="00243AE1">
        <w:rPr>
          <w:rFonts w:ascii="Trebuchet MS" w:hAnsi="Trebuchet MS"/>
          <w:b/>
          <w:bCs/>
          <w:i/>
          <w:color w:val="auto"/>
          <w:sz w:val="22"/>
          <w:szCs w:val="22"/>
        </w:rPr>
        <w:t>, ki morajo biti usposobljeni za delo z živalmi ter za dajanje nujne prve pomoči živalim, in sicer vsaj en oskrbni</w:t>
      </w:r>
      <w:r w:rsidR="001C1864">
        <w:rPr>
          <w:rFonts w:ascii="Trebuchet MS" w:hAnsi="Trebuchet MS"/>
          <w:b/>
          <w:bCs/>
          <w:i/>
          <w:color w:val="auto"/>
          <w:sz w:val="22"/>
          <w:szCs w:val="22"/>
        </w:rPr>
        <w:t>k</w:t>
      </w:r>
      <w:r w:rsidR="00243AE1">
        <w:rPr>
          <w:rFonts w:ascii="Trebuchet MS" w:hAnsi="Trebuchet MS"/>
          <w:b/>
          <w:bCs/>
          <w:i/>
          <w:color w:val="auto"/>
          <w:sz w:val="22"/>
          <w:szCs w:val="22"/>
        </w:rPr>
        <w:t xml:space="preserve"> na vsakih 20 namestitvenih mest za pse</w:t>
      </w:r>
      <w:r w:rsidR="00E27ACE" w:rsidRPr="00393202">
        <w:rPr>
          <w:rFonts w:ascii="Trebuchet MS" w:hAnsi="Trebuchet MS"/>
          <w:b/>
          <w:bCs/>
          <w:i/>
          <w:color w:val="auto"/>
          <w:sz w:val="22"/>
          <w:szCs w:val="22"/>
        </w:rPr>
        <w:t>.</w:t>
      </w:r>
    </w:p>
    <w:p w14:paraId="40A20CF3" w14:textId="77777777" w:rsidR="00E27ACE" w:rsidRPr="00393202" w:rsidRDefault="00E27ACE" w:rsidP="00423689">
      <w:pPr>
        <w:pStyle w:val="Default"/>
        <w:ind w:right="-284"/>
        <w:jc w:val="both"/>
        <w:rPr>
          <w:rFonts w:ascii="Trebuchet MS" w:hAnsi="Trebuchet MS"/>
          <w:bCs/>
          <w:i/>
          <w:iCs/>
          <w:color w:val="auto"/>
          <w:sz w:val="22"/>
          <w:szCs w:val="22"/>
        </w:rPr>
      </w:pPr>
    </w:p>
    <w:p w14:paraId="23D7AC08" w14:textId="77777777" w:rsidR="00E27ACE" w:rsidRPr="00F14BB6" w:rsidRDefault="00E27ACE" w:rsidP="00423689">
      <w:pPr>
        <w:pStyle w:val="Default"/>
        <w:ind w:right="-284"/>
        <w:jc w:val="both"/>
        <w:rPr>
          <w:rFonts w:ascii="Trebuchet MS" w:hAnsi="Trebuchet MS"/>
          <w:bCs/>
          <w:color w:val="auto"/>
          <w:sz w:val="22"/>
          <w:szCs w:val="22"/>
        </w:rPr>
      </w:pPr>
      <w:bookmarkStart w:id="5" w:name="_Hlk115856584"/>
      <w:r w:rsidRPr="00F14BB6">
        <w:rPr>
          <w:rFonts w:ascii="Trebuchet MS" w:hAnsi="Trebuchet MS"/>
          <w:bCs/>
          <w:color w:val="auto"/>
          <w:sz w:val="22"/>
          <w:szCs w:val="22"/>
        </w:rPr>
        <w:t>DOKAZILA:</w:t>
      </w:r>
    </w:p>
    <w:p w14:paraId="0C8163D2" w14:textId="6E6F1DCB" w:rsidR="00594A91" w:rsidRDefault="00F14BB6" w:rsidP="00423689">
      <w:pPr>
        <w:pStyle w:val="Default"/>
        <w:numPr>
          <w:ilvl w:val="0"/>
          <w:numId w:val="20"/>
        </w:numPr>
        <w:ind w:right="-284"/>
        <w:jc w:val="both"/>
        <w:rPr>
          <w:rFonts w:ascii="Trebuchet MS" w:hAnsi="Trebuchet MS"/>
          <w:bCs/>
          <w:color w:val="auto"/>
          <w:sz w:val="22"/>
          <w:szCs w:val="22"/>
        </w:rPr>
      </w:pPr>
      <w:r>
        <w:rPr>
          <w:rFonts w:ascii="Trebuchet MS" w:hAnsi="Trebuchet MS"/>
          <w:bCs/>
          <w:color w:val="auto"/>
          <w:sz w:val="22"/>
          <w:szCs w:val="22"/>
        </w:rPr>
        <w:t>O</w:t>
      </w:r>
      <w:r w:rsidR="00594A91">
        <w:rPr>
          <w:rFonts w:ascii="Trebuchet MS" w:hAnsi="Trebuchet MS"/>
          <w:bCs/>
          <w:color w:val="auto"/>
          <w:sz w:val="22"/>
          <w:szCs w:val="22"/>
        </w:rPr>
        <w:t>brazec ESPD</w:t>
      </w:r>
    </w:p>
    <w:p w14:paraId="23EF7C02" w14:textId="37D6EB95" w:rsidR="00E27ACE" w:rsidRPr="00393202" w:rsidRDefault="00E27ACE" w:rsidP="00423689">
      <w:pPr>
        <w:pStyle w:val="Default"/>
        <w:numPr>
          <w:ilvl w:val="0"/>
          <w:numId w:val="20"/>
        </w:numPr>
        <w:ind w:right="-284"/>
        <w:jc w:val="both"/>
        <w:rPr>
          <w:rFonts w:ascii="Trebuchet MS" w:hAnsi="Trebuchet MS"/>
          <w:bCs/>
          <w:color w:val="auto"/>
          <w:sz w:val="22"/>
          <w:szCs w:val="22"/>
        </w:rPr>
      </w:pPr>
      <w:r w:rsidRPr="00393202">
        <w:rPr>
          <w:rFonts w:ascii="Trebuchet MS" w:hAnsi="Trebuchet MS"/>
          <w:bCs/>
          <w:color w:val="auto"/>
          <w:sz w:val="22"/>
          <w:szCs w:val="22"/>
        </w:rPr>
        <w:t>Izjava o izpolnjevanju tehnične in kadrovske sposobnosti (Obr_</w:t>
      </w:r>
      <w:r w:rsidR="00594A91">
        <w:rPr>
          <w:rFonts w:ascii="Trebuchet MS" w:hAnsi="Trebuchet MS"/>
          <w:bCs/>
          <w:color w:val="auto"/>
          <w:sz w:val="22"/>
          <w:szCs w:val="22"/>
        </w:rPr>
        <w:t>7</w:t>
      </w:r>
      <w:r w:rsidRPr="00393202">
        <w:rPr>
          <w:rFonts w:ascii="Trebuchet MS" w:hAnsi="Trebuchet MS"/>
          <w:bCs/>
          <w:color w:val="auto"/>
          <w:sz w:val="22"/>
          <w:szCs w:val="22"/>
        </w:rPr>
        <w:t>)</w:t>
      </w:r>
      <w:r w:rsidR="00F14BB6">
        <w:rPr>
          <w:rFonts w:ascii="Trebuchet MS" w:hAnsi="Trebuchet MS"/>
          <w:bCs/>
          <w:color w:val="auto"/>
          <w:sz w:val="22"/>
          <w:szCs w:val="22"/>
        </w:rPr>
        <w:t>*</w:t>
      </w:r>
    </w:p>
    <w:p w14:paraId="35752F0C" w14:textId="5D4F855D" w:rsidR="00E27ACE" w:rsidRPr="00393202" w:rsidRDefault="00243AE1" w:rsidP="00423689">
      <w:pPr>
        <w:pStyle w:val="Default"/>
        <w:numPr>
          <w:ilvl w:val="0"/>
          <w:numId w:val="20"/>
        </w:numPr>
        <w:ind w:right="-284"/>
        <w:jc w:val="both"/>
        <w:rPr>
          <w:rFonts w:ascii="Trebuchet MS" w:hAnsi="Trebuchet MS"/>
          <w:bCs/>
          <w:color w:val="auto"/>
          <w:sz w:val="22"/>
          <w:szCs w:val="22"/>
        </w:rPr>
      </w:pPr>
      <w:r>
        <w:rPr>
          <w:rFonts w:ascii="Trebuchet MS" w:hAnsi="Trebuchet MS"/>
          <w:bCs/>
          <w:color w:val="auto"/>
          <w:sz w:val="22"/>
          <w:szCs w:val="22"/>
        </w:rPr>
        <w:t>K</w:t>
      </w:r>
      <w:r w:rsidR="00E27ACE" w:rsidRPr="00393202">
        <w:rPr>
          <w:rFonts w:ascii="Trebuchet MS" w:hAnsi="Trebuchet MS"/>
          <w:bCs/>
          <w:color w:val="auto"/>
          <w:sz w:val="22"/>
          <w:szCs w:val="22"/>
        </w:rPr>
        <w:t>opija pogodb o delu, pogodb o zaposlitvi oziroma drugih listin, ki dokazujejo pogodbeno razmerje</w:t>
      </w:r>
      <w:r w:rsidR="00E95416">
        <w:rPr>
          <w:rFonts w:ascii="Trebuchet MS" w:hAnsi="Trebuchet MS"/>
          <w:bCs/>
          <w:color w:val="auto"/>
          <w:sz w:val="22"/>
          <w:szCs w:val="22"/>
        </w:rPr>
        <w:t xml:space="preserve"> prijavitelja</w:t>
      </w:r>
      <w:r w:rsidR="00E27ACE" w:rsidRPr="00393202">
        <w:rPr>
          <w:rFonts w:ascii="Trebuchet MS" w:hAnsi="Trebuchet MS"/>
          <w:bCs/>
          <w:color w:val="auto"/>
          <w:sz w:val="22"/>
          <w:szCs w:val="22"/>
        </w:rPr>
        <w:t xml:space="preserve"> z oskrbniki za </w:t>
      </w:r>
      <w:r w:rsidR="00393202">
        <w:rPr>
          <w:rFonts w:ascii="Trebuchet MS" w:hAnsi="Trebuchet MS"/>
          <w:bCs/>
          <w:color w:val="auto"/>
          <w:sz w:val="22"/>
          <w:szCs w:val="22"/>
        </w:rPr>
        <w:t xml:space="preserve">celoten </w:t>
      </w:r>
      <w:r w:rsidR="00E27ACE" w:rsidRPr="00393202">
        <w:rPr>
          <w:rFonts w:ascii="Trebuchet MS" w:hAnsi="Trebuchet MS"/>
          <w:bCs/>
          <w:color w:val="auto"/>
          <w:sz w:val="22"/>
          <w:szCs w:val="22"/>
        </w:rPr>
        <w:t>čas trajanja koncesijskega razmerja</w:t>
      </w:r>
      <w:r w:rsidR="00F14BB6">
        <w:rPr>
          <w:rFonts w:ascii="Trebuchet MS" w:hAnsi="Trebuchet MS"/>
          <w:bCs/>
          <w:color w:val="auto"/>
          <w:sz w:val="22"/>
          <w:szCs w:val="22"/>
        </w:rPr>
        <w:t>*</w:t>
      </w:r>
    </w:p>
    <w:bookmarkEnd w:id="5"/>
    <w:p w14:paraId="6B9A9C6C" w14:textId="77777777" w:rsidR="00E27ACE" w:rsidRPr="00393202" w:rsidRDefault="00E27ACE" w:rsidP="00423689">
      <w:pPr>
        <w:pStyle w:val="Default"/>
        <w:ind w:right="-284"/>
        <w:jc w:val="both"/>
        <w:rPr>
          <w:rFonts w:ascii="Trebuchet MS" w:hAnsi="Trebuchet MS"/>
          <w:bCs/>
          <w:color w:val="auto"/>
          <w:sz w:val="22"/>
          <w:szCs w:val="22"/>
        </w:rPr>
      </w:pPr>
    </w:p>
    <w:p w14:paraId="256FDCDD" w14:textId="3763E522" w:rsidR="00E27ACE" w:rsidRPr="00E95416" w:rsidRDefault="00834E91" w:rsidP="00423689">
      <w:pPr>
        <w:pStyle w:val="Default"/>
        <w:ind w:right="-284"/>
        <w:jc w:val="both"/>
        <w:rPr>
          <w:rFonts w:ascii="Trebuchet MS" w:hAnsi="Trebuchet MS"/>
          <w:bCs/>
          <w:color w:val="auto"/>
          <w:sz w:val="22"/>
          <w:szCs w:val="22"/>
        </w:rPr>
      </w:pPr>
      <w:r w:rsidRPr="00E95416">
        <w:rPr>
          <w:rFonts w:ascii="Trebuchet MS" w:hAnsi="Trebuchet MS"/>
          <w:b/>
          <w:bCs/>
          <w:i/>
          <w:color w:val="auto"/>
          <w:sz w:val="22"/>
          <w:szCs w:val="22"/>
        </w:rPr>
        <w:t>1</w:t>
      </w:r>
      <w:r w:rsidR="00594A91">
        <w:rPr>
          <w:rFonts w:ascii="Trebuchet MS" w:hAnsi="Trebuchet MS"/>
          <w:b/>
          <w:bCs/>
          <w:i/>
          <w:color w:val="auto"/>
          <w:sz w:val="22"/>
          <w:szCs w:val="22"/>
        </w:rPr>
        <w:t>2</w:t>
      </w:r>
      <w:r w:rsidRPr="00E95416">
        <w:rPr>
          <w:rFonts w:ascii="Trebuchet MS" w:hAnsi="Trebuchet MS"/>
          <w:b/>
          <w:bCs/>
          <w:i/>
          <w:color w:val="auto"/>
          <w:sz w:val="22"/>
          <w:szCs w:val="22"/>
        </w:rPr>
        <w:t>.</w:t>
      </w:r>
      <w:r w:rsidR="00594A91">
        <w:rPr>
          <w:rFonts w:ascii="Trebuchet MS" w:hAnsi="Trebuchet MS"/>
          <w:b/>
          <w:bCs/>
          <w:i/>
          <w:color w:val="auto"/>
          <w:sz w:val="22"/>
          <w:szCs w:val="22"/>
        </w:rPr>
        <w:t>3.6.</w:t>
      </w:r>
      <w:r w:rsidRPr="00E95416">
        <w:rPr>
          <w:rFonts w:ascii="Trebuchet MS" w:hAnsi="Trebuchet MS"/>
          <w:b/>
          <w:bCs/>
          <w:i/>
          <w:color w:val="auto"/>
          <w:sz w:val="22"/>
          <w:szCs w:val="22"/>
        </w:rPr>
        <w:t xml:space="preserve">7. </w:t>
      </w:r>
      <w:r w:rsidR="00E27ACE" w:rsidRPr="00E95416">
        <w:rPr>
          <w:rFonts w:ascii="Trebuchet MS" w:hAnsi="Trebuchet MS"/>
          <w:b/>
          <w:bCs/>
          <w:i/>
          <w:color w:val="auto"/>
          <w:sz w:val="22"/>
          <w:szCs w:val="22"/>
        </w:rPr>
        <w:t xml:space="preserve">Prijavitelj mora imeti ves čas trajanja koncesijskega razmerja na razpolago vodjo zavetišča, ki mora imeti vsaj srednjo izobrazbo veterinarske smeri ali srednjo izobrazbo druge smeri in z delom pridobljene izkušnje z živalmi. </w:t>
      </w:r>
    </w:p>
    <w:p w14:paraId="4F78C70D" w14:textId="77777777" w:rsidR="00E27ACE" w:rsidRPr="00E95416" w:rsidRDefault="00E27ACE" w:rsidP="00423689">
      <w:pPr>
        <w:pStyle w:val="Default"/>
        <w:ind w:right="-284"/>
        <w:jc w:val="both"/>
        <w:rPr>
          <w:rFonts w:ascii="Trebuchet MS" w:hAnsi="Trebuchet MS"/>
          <w:bCs/>
          <w:color w:val="auto"/>
          <w:sz w:val="22"/>
          <w:szCs w:val="22"/>
        </w:rPr>
      </w:pPr>
    </w:p>
    <w:p w14:paraId="67792379" w14:textId="77777777" w:rsidR="00E27ACE" w:rsidRPr="00F14BB6" w:rsidRDefault="00E27ACE" w:rsidP="00423689">
      <w:pPr>
        <w:pStyle w:val="Default"/>
        <w:ind w:right="-284"/>
        <w:jc w:val="both"/>
        <w:rPr>
          <w:rFonts w:ascii="Trebuchet MS" w:hAnsi="Trebuchet MS"/>
          <w:bCs/>
          <w:color w:val="auto"/>
          <w:sz w:val="22"/>
          <w:szCs w:val="22"/>
        </w:rPr>
      </w:pPr>
      <w:r w:rsidRPr="00F14BB6">
        <w:rPr>
          <w:rFonts w:ascii="Trebuchet MS" w:hAnsi="Trebuchet MS"/>
          <w:bCs/>
          <w:color w:val="auto"/>
          <w:sz w:val="22"/>
          <w:szCs w:val="22"/>
        </w:rPr>
        <w:lastRenderedPageBreak/>
        <w:t>DOKAZILA:</w:t>
      </w:r>
    </w:p>
    <w:p w14:paraId="03C79E3A" w14:textId="24C0167C" w:rsidR="00792687" w:rsidRDefault="00F14BB6" w:rsidP="00423689">
      <w:pPr>
        <w:pStyle w:val="Default"/>
        <w:numPr>
          <w:ilvl w:val="0"/>
          <w:numId w:val="21"/>
        </w:numPr>
        <w:ind w:right="-284"/>
        <w:jc w:val="both"/>
        <w:rPr>
          <w:rFonts w:ascii="Trebuchet MS" w:hAnsi="Trebuchet MS"/>
          <w:bCs/>
          <w:color w:val="auto"/>
          <w:sz w:val="22"/>
          <w:szCs w:val="22"/>
        </w:rPr>
      </w:pPr>
      <w:r>
        <w:rPr>
          <w:rFonts w:ascii="Trebuchet MS" w:hAnsi="Trebuchet MS"/>
          <w:bCs/>
          <w:color w:val="auto"/>
          <w:sz w:val="22"/>
          <w:szCs w:val="22"/>
        </w:rPr>
        <w:t>O</w:t>
      </w:r>
      <w:r w:rsidR="00792687">
        <w:rPr>
          <w:rFonts w:ascii="Trebuchet MS" w:hAnsi="Trebuchet MS"/>
          <w:bCs/>
          <w:color w:val="auto"/>
          <w:sz w:val="22"/>
          <w:szCs w:val="22"/>
        </w:rPr>
        <w:t>brazec ESPD</w:t>
      </w:r>
    </w:p>
    <w:p w14:paraId="2D52CC6C" w14:textId="782B5342" w:rsidR="00E27ACE" w:rsidRPr="00E95416" w:rsidRDefault="00E27ACE" w:rsidP="00423689">
      <w:pPr>
        <w:pStyle w:val="Default"/>
        <w:numPr>
          <w:ilvl w:val="0"/>
          <w:numId w:val="21"/>
        </w:numPr>
        <w:ind w:right="-284"/>
        <w:jc w:val="both"/>
        <w:rPr>
          <w:rFonts w:ascii="Trebuchet MS" w:hAnsi="Trebuchet MS"/>
          <w:bCs/>
          <w:color w:val="auto"/>
          <w:sz w:val="22"/>
          <w:szCs w:val="22"/>
        </w:rPr>
      </w:pPr>
      <w:r w:rsidRPr="00E95416">
        <w:rPr>
          <w:rFonts w:ascii="Trebuchet MS" w:hAnsi="Trebuchet MS"/>
          <w:bCs/>
          <w:color w:val="auto"/>
          <w:sz w:val="22"/>
          <w:szCs w:val="22"/>
        </w:rPr>
        <w:t>Izjava o izpolnjevanju tehnične in kadrovske sposobnosti (Obr_</w:t>
      </w:r>
      <w:r w:rsidR="00594A91">
        <w:rPr>
          <w:rFonts w:ascii="Trebuchet MS" w:hAnsi="Trebuchet MS"/>
          <w:bCs/>
          <w:color w:val="auto"/>
          <w:sz w:val="22"/>
          <w:szCs w:val="22"/>
        </w:rPr>
        <w:t>7</w:t>
      </w:r>
      <w:r w:rsidRPr="00E95416">
        <w:rPr>
          <w:rFonts w:ascii="Trebuchet MS" w:hAnsi="Trebuchet MS"/>
          <w:bCs/>
          <w:color w:val="auto"/>
          <w:sz w:val="22"/>
          <w:szCs w:val="22"/>
        </w:rPr>
        <w:t>)</w:t>
      </w:r>
      <w:r w:rsidR="00F14BB6">
        <w:rPr>
          <w:rFonts w:ascii="Trebuchet MS" w:hAnsi="Trebuchet MS"/>
          <w:bCs/>
          <w:color w:val="auto"/>
          <w:sz w:val="22"/>
          <w:szCs w:val="22"/>
        </w:rPr>
        <w:t>*</w:t>
      </w:r>
    </w:p>
    <w:p w14:paraId="5C79218D" w14:textId="3125FE5E" w:rsidR="00E27ACE" w:rsidRPr="00E95416" w:rsidRDefault="00243AE1" w:rsidP="00423689">
      <w:pPr>
        <w:pStyle w:val="Default"/>
        <w:numPr>
          <w:ilvl w:val="0"/>
          <w:numId w:val="21"/>
        </w:numPr>
        <w:ind w:right="-284"/>
        <w:jc w:val="both"/>
        <w:rPr>
          <w:rFonts w:ascii="Trebuchet MS" w:hAnsi="Trebuchet MS"/>
          <w:bCs/>
          <w:color w:val="auto"/>
          <w:sz w:val="22"/>
          <w:szCs w:val="22"/>
        </w:rPr>
      </w:pPr>
      <w:bookmarkStart w:id="6" w:name="_Hlk115856861"/>
      <w:r>
        <w:rPr>
          <w:rFonts w:ascii="Trebuchet MS" w:hAnsi="Trebuchet MS"/>
          <w:bCs/>
          <w:color w:val="auto"/>
          <w:sz w:val="22"/>
          <w:szCs w:val="22"/>
        </w:rPr>
        <w:t>K</w:t>
      </w:r>
      <w:r w:rsidR="00E27ACE" w:rsidRPr="00E95416">
        <w:rPr>
          <w:rFonts w:ascii="Trebuchet MS" w:hAnsi="Trebuchet MS"/>
          <w:bCs/>
          <w:color w:val="auto"/>
          <w:sz w:val="22"/>
          <w:szCs w:val="22"/>
        </w:rPr>
        <w:t>opija pogodbe o delu, pogodbe o zaposlitvi oziroma drug</w:t>
      </w:r>
      <w:r w:rsidR="00E95416">
        <w:rPr>
          <w:rFonts w:ascii="Trebuchet MS" w:hAnsi="Trebuchet MS"/>
          <w:bCs/>
          <w:color w:val="auto"/>
          <w:sz w:val="22"/>
          <w:szCs w:val="22"/>
        </w:rPr>
        <w:t>e</w:t>
      </w:r>
      <w:r w:rsidR="00E27ACE" w:rsidRPr="00E95416">
        <w:rPr>
          <w:rFonts w:ascii="Trebuchet MS" w:hAnsi="Trebuchet MS"/>
          <w:bCs/>
          <w:color w:val="auto"/>
          <w:sz w:val="22"/>
          <w:szCs w:val="22"/>
        </w:rPr>
        <w:t xml:space="preserve"> listin</w:t>
      </w:r>
      <w:r w:rsidR="00E95416">
        <w:rPr>
          <w:rFonts w:ascii="Trebuchet MS" w:hAnsi="Trebuchet MS"/>
          <w:bCs/>
          <w:color w:val="auto"/>
          <w:sz w:val="22"/>
          <w:szCs w:val="22"/>
        </w:rPr>
        <w:t>e</w:t>
      </w:r>
      <w:r w:rsidR="00E27ACE" w:rsidRPr="00E95416">
        <w:rPr>
          <w:rFonts w:ascii="Trebuchet MS" w:hAnsi="Trebuchet MS"/>
          <w:bCs/>
          <w:color w:val="auto"/>
          <w:sz w:val="22"/>
          <w:szCs w:val="22"/>
        </w:rPr>
        <w:t>, ki dokazuje pogodbeno razmerje</w:t>
      </w:r>
      <w:r w:rsidR="00E95416">
        <w:rPr>
          <w:rFonts w:ascii="Trebuchet MS" w:hAnsi="Trebuchet MS"/>
          <w:bCs/>
          <w:color w:val="auto"/>
          <w:sz w:val="22"/>
          <w:szCs w:val="22"/>
        </w:rPr>
        <w:t xml:space="preserve"> prijavitelja z vodjo zavetišča</w:t>
      </w:r>
      <w:r w:rsidR="00E27ACE" w:rsidRPr="00E95416">
        <w:rPr>
          <w:rFonts w:ascii="Trebuchet MS" w:hAnsi="Trebuchet MS"/>
          <w:bCs/>
          <w:color w:val="auto"/>
          <w:sz w:val="22"/>
          <w:szCs w:val="22"/>
        </w:rPr>
        <w:t xml:space="preserve"> za </w:t>
      </w:r>
      <w:r w:rsidR="00E95416">
        <w:rPr>
          <w:rFonts w:ascii="Trebuchet MS" w:hAnsi="Trebuchet MS"/>
          <w:bCs/>
          <w:color w:val="auto"/>
          <w:sz w:val="22"/>
          <w:szCs w:val="22"/>
        </w:rPr>
        <w:t>celoten</w:t>
      </w:r>
      <w:r w:rsidR="00E27ACE" w:rsidRPr="00E95416">
        <w:rPr>
          <w:rFonts w:ascii="Trebuchet MS" w:hAnsi="Trebuchet MS"/>
          <w:bCs/>
          <w:color w:val="auto"/>
          <w:sz w:val="22"/>
          <w:szCs w:val="22"/>
        </w:rPr>
        <w:t xml:space="preserve"> čas trajanja koncesijskega razmerja</w:t>
      </w:r>
      <w:r w:rsidR="00F14BB6">
        <w:rPr>
          <w:rFonts w:ascii="Trebuchet MS" w:hAnsi="Trebuchet MS"/>
          <w:bCs/>
          <w:color w:val="auto"/>
          <w:sz w:val="22"/>
          <w:szCs w:val="22"/>
        </w:rPr>
        <w:t>*</w:t>
      </w:r>
    </w:p>
    <w:bookmarkEnd w:id="6"/>
    <w:p w14:paraId="2E0901A7" w14:textId="199C2B80" w:rsidR="00E27ACE" w:rsidRDefault="00243AE1" w:rsidP="00423689">
      <w:pPr>
        <w:pStyle w:val="Default"/>
        <w:numPr>
          <w:ilvl w:val="0"/>
          <w:numId w:val="21"/>
        </w:numPr>
        <w:ind w:right="-284"/>
        <w:jc w:val="both"/>
        <w:rPr>
          <w:rFonts w:ascii="Trebuchet MS" w:hAnsi="Trebuchet MS"/>
          <w:bCs/>
          <w:color w:val="auto"/>
          <w:sz w:val="22"/>
          <w:szCs w:val="22"/>
        </w:rPr>
      </w:pPr>
      <w:r>
        <w:rPr>
          <w:rFonts w:ascii="Trebuchet MS" w:hAnsi="Trebuchet MS"/>
          <w:bCs/>
          <w:color w:val="auto"/>
          <w:sz w:val="22"/>
          <w:szCs w:val="22"/>
        </w:rPr>
        <w:t>D</w:t>
      </w:r>
      <w:r w:rsidR="00E27ACE" w:rsidRPr="00E95416">
        <w:rPr>
          <w:rFonts w:ascii="Trebuchet MS" w:hAnsi="Trebuchet MS"/>
          <w:bCs/>
          <w:color w:val="auto"/>
          <w:sz w:val="22"/>
          <w:szCs w:val="22"/>
        </w:rPr>
        <w:t>okazilo o zahtevani stopnji izobrazb</w:t>
      </w:r>
      <w:r w:rsidR="00E95416">
        <w:rPr>
          <w:rFonts w:ascii="Trebuchet MS" w:hAnsi="Trebuchet MS"/>
          <w:bCs/>
          <w:color w:val="auto"/>
          <w:sz w:val="22"/>
          <w:szCs w:val="22"/>
        </w:rPr>
        <w:t>e vodje zavetišča</w:t>
      </w:r>
      <w:r w:rsidR="00F14BB6">
        <w:rPr>
          <w:rFonts w:ascii="Trebuchet MS" w:hAnsi="Trebuchet MS"/>
          <w:bCs/>
          <w:color w:val="auto"/>
          <w:sz w:val="22"/>
          <w:szCs w:val="22"/>
        </w:rPr>
        <w:t>*</w:t>
      </w:r>
    </w:p>
    <w:p w14:paraId="5CB1A45C" w14:textId="77777777" w:rsidR="006430DB" w:rsidRPr="006430DB" w:rsidRDefault="006430DB" w:rsidP="006430DB">
      <w:pPr>
        <w:autoSpaceDE w:val="0"/>
        <w:autoSpaceDN w:val="0"/>
        <w:adjustRightInd w:val="0"/>
        <w:jc w:val="both"/>
        <w:rPr>
          <w:rFonts w:ascii="Trebuchet MS" w:hAnsi="Trebuchet MS"/>
          <w:i/>
          <w:iCs/>
          <w:sz w:val="22"/>
          <w:szCs w:val="22"/>
        </w:rPr>
      </w:pPr>
    </w:p>
    <w:p w14:paraId="346975A6" w14:textId="5EB57235" w:rsidR="006430DB" w:rsidRPr="006430DB" w:rsidRDefault="006430DB" w:rsidP="006430DB">
      <w:pPr>
        <w:autoSpaceDE w:val="0"/>
        <w:autoSpaceDN w:val="0"/>
        <w:adjustRightInd w:val="0"/>
        <w:jc w:val="both"/>
        <w:rPr>
          <w:rFonts w:ascii="Trebuchet MS" w:hAnsi="Trebuchet MS"/>
          <w:b/>
          <w:bCs/>
          <w:i/>
          <w:iCs/>
          <w:sz w:val="22"/>
          <w:szCs w:val="22"/>
        </w:rPr>
      </w:pPr>
      <w:r>
        <w:rPr>
          <w:rFonts w:ascii="Trebuchet MS" w:hAnsi="Trebuchet MS"/>
          <w:b/>
          <w:bCs/>
          <w:i/>
          <w:iCs/>
          <w:sz w:val="22"/>
          <w:szCs w:val="22"/>
        </w:rPr>
        <w:t>12</w:t>
      </w:r>
      <w:r w:rsidRPr="006430DB">
        <w:rPr>
          <w:rFonts w:ascii="Trebuchet MS" w:hAnsi="Trebuchet MS"/>
          <w:b/>
          <w:bCs/>
          <w:i/>
          <w:iCs/>
          <w:sz w:val="22"/>
          <w:szCs w:val="22"/>
        </w:rPr>
        <w:t>.3</w:t>
      </w:r>
      <w:r>
        <w:rPr>
          <w:rFonts w:ascii="Trebuchet MS" w:hAnsi="Trebuchet MS"/>
          <w:b/>
          <w:bCs/>
          <w:i/>
          <w:iCs/>
          <w:sz w:val="22"/>
          <w:szCs w:val="22"/>
        </w:rPr>
        <w:t>.6</w:t>
      </w:r>
      <w:r w:rsidRPr="006430DB">
        <w:rPr>
          <w:rFonts w:ascii="Trebuchet MS" w:hAnsi="Trebuchet MS"/>
          <w:b/>
          <w:bCs/>
          <w:i/>
          <w:iCs/>
          <w:sz w:val="22"/>
          <w:szCs w:val="22"/>
        </w:rPr>
        <w:t>.</w:t>
      </w:r>
      <w:r>
        <w:rPr>
          <w:rFonts w:ascii="Trebuchet MS" w:hAnsi="Trebuchet MS"/>
          <w:b/>
          <w:bCs/>
          <w:i/>
          <w:iCs/>
          <w:sz w:val="22"/>
          <w:szCs w:val="22"/>
        </w:rPr>
        <w:t>8</w:t>
      </w:r>
      <w:r w:rsidRPr="006430DB">
        <w:rPr>
          <w:rFonts w:ascii="Trebuchet MS" w:hAnsi="Trebuchet MS"/>
          <w:b/>
          <w:bCs/>
          <w:i/>
          <w:iCs/>
          <w:sz w:val="22"/>
          <w:szCs w:val="22"/>
        </w:rPr>
        <w:t>.</w:t>
      </w:r>
      <w:r w:rsidR="00DB350C">
        <w:rPr>
          <w:rFonts w:ascii="Trebuchet MS" w:hAnsi="Trebuchet MS"/>
          <w:b/>
          <w:bCs/>
          <w:i/>
          <w:iCs/>
          <w:sz w:val="22"/>
          <w:szCs w:val="22"/>
        </w:rPr>
        <w:t xml:space="preserve"> </w:t>
      </w:r>
      <w:r w:rsidRPr="006430DB">
        <w:rPr>
          <w:rFonts w:ascii="Trebuchet MS" w:hAnsi="Trebuchet MS"/>
          <w:b/>
          <w:bCs/>
          <w:i/>
          <w:iCs/>
          <w:sz w:val="22"/>
          <w:szCs w:val="22"/>
        </w:rPr>
        <w:t>P</w:t>
      </w:r>
      <w:r>
        <w:rPr>
          <w:rFonts w:ascii="Trebuchet MS" w:hAnsi="Trebuchet MS"/>
          <w:b/>
          <w:bCs/>
          <w:i/>
          <w:iCs/>
          <w:sz w:val="22"/>
          <w:szCs w:val="22"/>
        </w:rPr>
        <w:t xml:space="preserve">rijavitelj </w:t>
      </w:r>
      <w:r w:rsidR="00DB350C">
        <w:rPr>
          <w:rFonts w:ascii="Trebuchet MS" w:hAnsi="Trebuchet MS"/>
          <w:b/>
          <w:bCs/>
          <w:i/>
          <w:iCs/>
          <w:sz w:val="22"/>
          <w:szCs w:val="22"/>
        </w:rPr>
        <w:t>mora</w:t>
      </w:r>
      <w:r w:rsidRPr="006430DB">
        <w:rPr>
          <w:rFonts w:ascii="Trebuchet MS" w:hAnsi="Trebuchet MS"/>
          <w:b/>
          <w:bCs/>
          <w:i/>
          <w:iCs/>
          <w:sz w:val="22"/>
          <w:szCs w:val="22"/>
        </w:rPr>
        <w:t xml:space="preserve"> predloži</w:t>
      </w:r>
      <w:r w:rsidR="00DB350C">
        <w:rPr>
          <w:rFonts w:ascii="Trebuchet MS" w:hAnsi="Trebuchet MS"/>
          <w:b/>
          <w:bCs/>
          <w:i/>
          <w:iCs/>
          <w:sz w:val="22"/>
          <w:szCs w:val="22"/>
        </w:rPr>
        <w:t>ti</w:t>
      </w:r>
      <w:r w:rsidRPr="006430DB">
        <w:rPr>
          <w:rFonts w:ascii="Trebuchet MS" w:hAnsi="Trebuchet MS"/>
          <w:b/>
          <w:bCs/>
          <w:i/>
          <w:iCs/>
          <w:sz w:val="22"/>
          <w:szCs w:val="22"/>
        </w:rPr>
        <w:t xml:space="preserve"> </w:t>
      </w:r>
      <w:r>
        <w:rPr>
          <w:rFonts w:ascii="Trebuchet MS" w:hAnsi="Trebuchet MS"/>
          <w:b/>
          <w:bCs/>
          <w:i/>
          <w:iCs/>
          <w:sz w:val="22"/>
          <w:szCs w:val="22"/>
        </w:rPr>
        <w:t>stroškovno opredeljen izvedbeni program oskrbe zapuščenih živali</w:t>
      </w:r>
      <w:r w:rsidRPr="006430DB">
        <w:rPr>
          <w:rFonts w:ascii="Trebuchet MS" w:hAnsi="Trebuchet MS"/>
          <w:b/>
          <w:bCs/>
          <w:i/>
          <w:iCs/>
          <w:sz w:val="22"/>
          <w:szCs w:val="22"/>
        </w:rPr>
        <w:t xml:space="preserve">. </w:t>
      </w:r>
    </w:p>
    <w:p w14:paraId="4CD31F45" w14:textId="77777777" w:rsidR="006430DB" w:rsidRPr="006430DB" w:rsidRDefault="006430DB" w:rsidP="006430DB">
      <w:pPr>
        <w:autoSpaceDE w:val="0"/>
        <w:autoSpaceDN w:val="0"/>
        <w:adjustRightInd w:val="0"/>
        <w:jc w:val="both"/>
        <w:rPr>
          <w:rFonts w:ascii="Trebuchet MS" w:hAnsi="Trebuchet MS"/>
          <w:sz w:val="22"/>
          <w:szCs w:val="22"/>
        </w:rPr>
      </w:pPr>
    </w:p>
    <w:p w14:paraId="5A637C39" w14:textId="77777777" w:rsidR="006430DB" w:rsidRPr="006430DB" w:rsidRDefault="006430DB" w:rsidP="006430DB">
      <w:pPr>
        <w:autoSpaceDE w:val="0"/>
        <w:autoSpaceDN w:val="0"/>
        <w:adjustRightInd w:val="0"/>
        <w:jc w:val="both"/>
        <w:rPr>
          <w:rFonts w:ascii="Trebuchet MS" w:hAnsi="Trebuchet MS"/>
          <w:bCs/>
          <w:iCs/>
          <w:sz w:val="22"/>
          <w:szCs w:val="22"/>
        </w:rPr>
      </w:pPr>
      <w:r w:rsidRPr="006430DB">
        <w:rPr>
          <w:rFonts w:ascii="Trebuchet MS" w:hAnsi="Trebuchet MS"/>
          <w:bCs/>
          <w:iCs/>
          <w:sz w:val="22"/>
          <w:szCs w:val="22"/>
        </w:rPr>
        <w:t>DOKAZILO:</w:t>
      </w:r>
    </w:p>
    <w:p w14:paraId="547507A4" w14:textId="71EB566F" w:rsidR="00424AD1" w:rsidRPr="00424AD1" w:rsidRDefault="006430DB" w:rsidP="00424AD1">
      <w:pPr>
        <w:numPr>
          <w:ilvl w:val="0"/>
          <w:numId w:val="9"/>
        </w:numPr>
        <w:autoSpaceDE w:val="0"/>
        <w:autoSpaceDN w:val="0"/>
        <w:adjustRightInd w:val="0"/>
        <w:ind w:left="567" w:hanging="283"/>
        <w:jc w:val="both"/>
        <w:rPr>
          <w:rFonts w:ascii="Trebuchet MS" w:hAnsi="Trebuchet MS"/>
          <w:sz w:val="22"/>
          <w:szCs w:val="22"/>
        </w:rPr>
      </w:pPr>
      <w:r w:rsidRPr="006430DB">
        <w:rPr>
          <w:rFonts w:ascii="Trebuchet MS" w:hAnsi="Trebuchet MS"/>
          <w:sz w:val="22"/>
          <w:szCs w:val="22"/>
        </w:rPr>
        <w:t>obraze</w:t>
      </w:r>
      <w:r w:rsidR="00424AD1">
        <w:rPr>
          <w:rFonts w:ascii="Trebuchet MS" w:hAnsi="Trebuchet MS"/>
          <w:sz w:val="22"/>
          <w:szCs w:val="22"/>
        </w:rPr>
        <w:t>c</w:t>
      </w:r>
      <w:r w:rsidR="00424AD1" w:rsidRPr="00424AD1">
        <w:rPr>
          <w:rFonts w:ascii="Trebuchet MS" w:hAnsi="Trebuchet MS"/>
          <w:sz w:val="22"/>
          <w:szCs w:val="22"/>
        </w:rPr>
        <w:t xml:space="preserve"> Izvedbeni program zavetišča za opravljanje javne službe zagotavljanja zavetišča za zapuščene živali (Obr_8)</w:t>
      </w:r>
    </w:p>
    <w:p w14:paraId="0D1CBFE6" w14:textId="77777777" w:rsidR="006430DB" w:rsidRPr="006430DB" w:rsidRDefault="006430DB" w:rsidP="006430DB">
      <w:pPr>
        <w:autoSpaceDE w:val="0"/>
        <w:autoSpaceDN w:val="0"/>
        <w:adjustRightInd w:val="0"/>
        <w:jc w:val="both"/>
        <w:rPr>
          <w:rFonts w:ascii="Trebuchet MS" w:hAnsi="Trebuchet MS"/>
          <w:sz w:val="22"/>
          <w:szCs w:val="22"/>
        </w:rPr>
      </w:pPr>
    </w:p>
    <w:p w14:paraId="22FA85A4" w14:textId="77777777" w:rsidR="006430DB" w:rsidRPr="006430DB" w:rsidRDefault="006430DB" w:rsidP="006430DB">
      <w:pPr>
        <w:autoSpaceDE w:val="0"/>
        <w:autoSpaceDN w:val="0"/>
        <w:adjustRightInd w:val="0"/>
        <w:jc w:val="both"/>
        <w:rPr>
          <w:rFonts w:ascii="Trebuchet MS" w:hAnsi="Trebuchet MS"/>
          <w:sz w:val="22"/>
          <w:szCs w:val="22"/>
        </w:rPr>
      </w:pPr>
    </w:p>
    <w:p w14:paraId="7FE5A90F" w14:textId="5D283D3D" w:rsidR="006430DB" w:rsidRPr="006430DB" w:rsidRDefault="006430DB" w:rsidP="006430DB">
      <w:pPr>
        <w:pBdr>
          <w:top w:val="single" w:sz="4" w:space="1" w:color="auto"/>
          <w:left w:val="single" w:sz="4" w:space="4" w:color="auto"/>
          <w:bottom w:val="single" w:sz="4" w:space="1" w:color="auto"/>
          <w:right w:val="single" w:sz="4" w:space="4" w:color="auto"/>
        </w:pBdr>
        <w:jc w:val="both"/>
        <w:rPr>
          <w:rFonts w:ascii="Trebuchet MS" w:eastAsia="Calibri" w:hAnsi="Trebuchet MS" w:cs="Arial"/>
          <w:b/>
          <w:bCs/>
          <w:i/>
          <w:iCs/>
          <w:sz w:val="22"/>
          <w:szCs w:val="22"/>
          <w:lang w:eastAsia="en-US"/>
        </w:rPr>
      </w:pPr>
      <w:r w:rsidRPr="006430DB">
        <w:rPr>
          <w:rFonts w:ascii="Trebuchet MS" w:eastAsia="Calibri" w:hAnsi="Trebuchet MS" w:cs="Arial"/>
          <w:b/>
          <w:bCs/>
          <w:i/>
          <w:iCs/>
          <w:sz w:val="22"/>
          <w:szCs w:val="22"/>
          <w:lang w:eastAsia="en-US"/>
        </w:rPr>
        <w:t>Dokazila označena z zvezdico (*) bo</w:t>
      </w:r>
      <w:r w:rsidR="00DB350C">
        <w:rPr>
          <w:rFonts w:ascii="Trebuchet MS" w:eastAsia="Calibri" w:hAnsi="Trebuchet MS" w:cs="Arial"/>
          <w:b/>
          <w:bCs/>
          <w:i/>
          <w:iCs/>
          <w:sz w:val="22"/>
          <w:szCs w:val="22"/>
          <w:lang w:eastAsia="en-US"/>
        </w:rPr>
        <w:t xml:space="preserve"> </w:t>
      </w:r>
      <w:proofErr w:type="spellStart"/>
      <w:r w:rsidR="00DB350C">
        <w:rPr>
          <w:rFonts w:ascii="Trebuchet MS" w:eastAsia="Calibri" w:hAnsi="Trebuchet MS" w:cs="Arial"/>
          <w:b/>
          <w:bCs/>
          <w:i/>
          <w:iCs/>
          <w:sz w:val="22"/>
          <w:szCs w:val="22"/>
          <w:lang w:eastAsia="en-US"/>
        </w:rPr>
        <w:t>koncedent</w:t>
      </w:r>
      <w:proofErr w:type="spellEnd"/>
      <w:r w:rsidRPr="006430DB">
        <w:rPr>
          <w:rFonts w:ascii="Trebuchet MS" w:eastAsia="Calibri" w:hAnsi="Trebuchet MS" w:cs="Arial"/>
          <w:b/>
          <w:bCs/>
          <w:i/>
          <w:iCs/>
          <w:sz w:val="22"/>
          <w:szCs w:val="22"/>
          <w:lang w:eastAsia="en-US"/>
        </w:rPr>
        <w:t xml:space="preserve"> skladno s šestim odstavkom 79. člena ZJN-3 zahteval od najugodnejšega p</w:t>
      </w:r>
      <w:r w:rsidR="00DB350C">
        <w:rPr>
          <w:rFonts w:ascii="Trebuchet MS" w:eastAsia="Calibri" w:hAnsi="Trebuchet MS" w:cs="Arial"/>
          <w:b/>
          <w:bCs/>
          <w:i/>
          <w:iCs/>
          <w:sz w:val="22"/>
          <w:szCs w:val="22"/>
          <w:lang w:eastAsia="en-US"/>
        </w:rPr>
        <w:t>rijavitelja</w:t>
      </w:r>
      <w:r w:rsidRPr="006430DB">
        <w:rPr>
          <w:rFonts w:ascii="Trebuchet MS" w:eastAsia="Calibri" w:hAnsi="Trebuchet MS" w:cs="Arial"/>
          <w:b/>
          <w:bCs/>
          <w:i/>
          <w:iCs/>
          <w:sz w:val="22"/>
          <w:szCs w:val="22"/>
          <w:lang w:eastAsia="en-US"/>
        </w:rPr>
        <w:t xml:space="preserve"> v fazi preverjanja takšne p</w:t>
      </w:r>
      <w:r w:rsidR="00DB350C">
        <w:rPr>
          <w:rFonts w:ascii="Trebuchet MS" w:eastAsia="Calibri" w:hAnsi="Trebuchet MS" w:cs="Arial"/>
          <w:b/>
          <w:bCs/>
          <w:i/>
          <w:iCs/>
          <w:sz w:val="22"/>
          <w:szCs w:val="22"/>
          <w:lang w:eastAsia="en-US"/>
        </w:rPr>
        <w:t>rijave</w:t>
      </w:r>
      <w:r w:rsidRPr="006430DB">
        <w:rPr>
          <w:rFonts w:ascii="Trebuchet MS" w:eastAsia="Calibri" w:hAnsi="Trebuchet MS" w:cs="Arial"/>
          <w:b/>
          <w:bCs/>
          <w:i/>
          <w:iCs/>
          <w:sz w:val="22"/>
          <w:szCs w:val="22"/>
          <w:lang w:eastAsia="en-US"/>
        </w:rPr>
        <w:t xml:space="preserve">. </w:t>
      </w:r>
    </w:p>
    <w:p w14:paraId="796617F2" w14:textId="77777777" w:rsidR="006430DB" w:rsidRDefault="006430DB" w:rsidP="00423689">
      <w:pPr>
        <w:pStyle w:val="Default"/>
        <w:ind w:right="-284"/>
        <w:jc w:val="both"/>
        <w:rPr>
          <w:rFonts w:ascii="Trebuchet MS" w:hAnsi="Trebuchet MS"/>
          <w:bCs/>
          <w:color w:val="auto"/>
          <w:sz w:val="22"/>
          <w:szCs w:val="22"/>
        </w:rPr>
      </w:pPr>
    </w:p>
    <w:p w14:paraId="21281372" w14:textId="77777777" w:rsidR="00E27ACE" w:rsidRPr="00FA167C" w:rsidRDefault="00E27ACE" w:rsidP="00423689">
      <w:pPr>
        <w:pStyle w:val="Default"/>
        <w:ind w:left="708" w:right="-284"/>
        <w:jc w:val="both"/>
        <w:rPr>
          <w:rFonts w:ascii="Trebuchet MS" w:hAnsi="Trebuchet MS"/>
          <w:bCs/>
          <w:color w:val="auto"/>
          <w:sz w:val="22"/>
          <w:szCs w:val="22"/>
        </w:rPr>
      </w:pPr>
    </w:p>
    <w:p w14:paraId="197EADDF" w14:textId="77777777" w:rsidR="00E27ACE" w:rsidRPr="00792687" w:rsidRDefault="00E27ACE" w:rsidP="00423689">
      <w:pPr>
        <w:pStyle w:val="Default"/>
        <w:numPr>
          <w:ilvl w:val="0"/>
          <w:numId w:val="3"/>
        </w:numPr>
        <w:ind w:left="284" w:right="-284" w:hanging="284"/>
        <w:jc w:val="both"/>
        <w:rPr>
          <w:rFonts w:ascii="Trebuchet MS" w:hAnsi="Trebuchet MS"/>
          <w:b/>
          <w:bCs/>
          <w:i/>
          <w:iCs/>
          <w:color w:val="auto"/>
          <w:sz w:val="22"/>
          <w:szCs w:val="22"/>
        </w:rPr>
      </w:pPr>
      <w:r w:rsidRPr="00792687">
        <w:rPr>
          <w:rFonts w:ascii="Trebuchet MS" w:hAnsi="Trebuchet MS"/>
          <w:b/>
          <w:bCs/>
          <w:i/>
          <w:iCs/>
          <w:color w:val="auto"/>
          <w:sz w:val="22"/>
          <w:szCs w:val="22"/>
        </w:rPr>
        <w:t>PRIJAVA</w:t>
      </w:r>
    </w:p>
    <w:p w14:paraId="2BE0F2FE" w14:textId="77777777" w:rsidR="00E27ACE" w:rsidRPr="00FA167C" w:rsidRDefault="00E27ACE" w:rsidP="00423689">
      <w:pPr>
        <w:pStyle w:val="Default"/>
        <w:ind w:right="-284"/>
        <w:jc w:val="both"/>
        <w:rPr>
          <w:rFonts w:ascii="Trebuchet MS" w:hAnsi="Trebuchet MS"/>
          <w:b/>
          <w:bCs/>
          <w:color w:val="auto"/>
          <w:sz w:val="22"/>
          <w:szCs w:val="22"/>
        </w:rPr>
      </w:pPr>
    </w:p>
    <w:p w14:paraId="6FD6CFD7" w14:textId="1C6930EE" w:rsidR="00E27ACE" w:rsidRPr="00792687" w:rsidRDefault="00E27ACE" w:rsidP="00423689">
      <w:pPr>
        <w:pStyle w:val="Default"/>
        <w:ind w:right="-284"/>
        <w:jc w:val="both"/>
        <w:rPr>
          <w:rFonts w:ascii="Trebuchet MS" w:hAnsi="Trebuchet MS"/>
          <w:b/>
          <w:bCs/>
          <w:color w:val="auto"/>
          <w:sz w:val="22"/>
          <w:szCs w:val="22"/>
          <w:u w:val="single"/>
        </w:rPr>
      </w:pPr>
      <w:r w:rsidRPr="00792687">
        <w:rPr>
          <w:rFonts w:ascii="Trebuchet MS" w:hAnsi="Trebuchet MS"/>
          <w:b/>
          <w:bCs/>
          <w:color w:val="auto"/>
          <w:sz w:val="22"/>
          <w:szCs w:val="22"/>
          <w:u w:val="single"/>
        </w:rPr>
        <w:t>1</w:t>
      </w:r>
      <w:r w:rsidR="00792687" w:rsidRPr="00792687">
        <w:rPr>
          <w:rFonts w:ascii="Trebuchet MS" w:hAnsi="Trebuchet MS"/>
          <w:b/>
          <w:bCs/>
          <w:color w:val="auto"/>
          <w:sz w:val="22"/>
          <w:szCs w:val="22"/>
          <w:u w:val="single"/>
        </w:rPr>
        <w:t>3</w:t>
      </w:r>
      <w:r w:rsidRPr="00792687">
        <w:rPr>
          <w:rFonts w:ascii="Trebuchet MS" w:hAnsi="Trebuchet MS"/>
          <w:b/>
          <w:bCs/>
          <w:color w:val="auto"/>
          <w:sz w:val="22"/>
          <w:szCs w:val="22"/>
          <w:u w:val="single"/>
        </w:rPr>
        <w:t>.1. Predložitev prijave</w:t>
      </w:r>
    </w:p>
    <w:p w14:paraId="1EF05595" w14:textId="77777777" w:rsidR="00E27ACE" w:rsidRPr="00FA167C" w:rsidRDefault="00E27ACE" w:rsidP="00423689">
      <w:pPr>
        <w:pStyle w:val="Default"/>
        <w:ind w:right="-284"/>
        <w:jc w:val="both"/>
        <w:rPr>
          <w:rFonts w:ascii="Trebuchet MS" w:hAnsi="Trebuchet MS"/>
          <w:bCs/>
          <w:color w:val="auto"/>
          <w:sz w:val="22"/>
          <w:szCs w:val="22"/>
        </w:rPr>
      </w:pPr>
    </w:p>
    <w:p w14:paraId="4202F2E9" w14:textId="568C15DE" w:rsidR="00792687" w:rsidRPr="00792687" w:rsidRDefault="00792687" w:rsidP="00423689">
      <w:pPr>
        <w:ind w:right="-284"/>
        <w:jc w:val="both"/>
        <w:rPr>
          <w:rFonts w:ascii="Trebuchet MS" w:eastAsiaTheme="minorHAnsi" w:hAnsi="Trebuchet MS" w:cs="Arial"/>
          <w:sz w:val="22"/>
          <w:szCs w:val="22"/>
          <w:lang w:eastAsia="en-US"/>
          <w14:ligatures w14:val="standardContextual"/>
        </w:rPr>
      </w:pPr>
      <w:r w:rsidRPr="00792687">
        <w:rPr>
          <w:rFonts w:ascii="Trebuchet MS" w:eastAsiaTheme="minorHAnsi" w:hAnsi="Trebuchet MS" w:cs="Arial"/>
          <w:sz w:val="22"/>
          <w:szCs w:val="22"/>
          <w:lang w:eastAsia="en-US"/>
          <w14:ligatures w14:val="standardContextual"/>
        </w:rPr>
        <w:t>Ponudniki</w:t>
      </w:r>
      <w:r w:rsidR="00A015FF">
        <w:rPr>
          <w:rFonts w:ascii="Trebuchet MS" w:eastAsiaTheme="minorHAnsi" w:hAnsi="Trebuchet MS" w:cs="Arial"/>
          <w:sz w:val="22"/>
          <w:szCs w:val="22"/>
          <w:lang w:eastAsia="en-US"/>
          <w14:ligatures w14:val="standardContextual"/>
        </w:rPr>
        <w:t xml:space="preserve"> oziroma prijavitelji</w:t>
      </w:r>
      <w:r w:rsidRPr="00792687">
        <w:rPr>
          <w:rFonts w:ascii="Trebuchet MS" w:eastAsiaTheme="minorHAnsi" w:hAnsi="Trebuchet MS" w:cs="Arial"/>
          <w:sz w:val="22"/>
          <w:szCs w:val="22"/>
          <w:lang w:eastAsia="en-US"/>
          <w14:ligatures w14:val="standardContextual"/>
        </w:rPr>
        <w:t xml:space="preserve"> morajo ponudbe </w:t>
      </w:r>
      <w:r w:rsidR="00A015FF">
        <w:rPr>
          <w:rFonts w:ascii="Trebuchet MS" w:eastAsiaTheme="minorHAnsi" w:hAnsi="Trebuchet MS" w:cs="Arial"/>
          <w:sz w:val="22"/>
          <w:szCs w:val="22"/>
          <w:lang w:eastAsia="en-US"/>
          <w14:ligatures w14:val="standardContextual"/>
        </w:rPr>
        <w:t xml:space="preserve">oziroma prijave </w:t>
      </w:r>
      <w:r w:rsidRPr="00792687">
        <w:rPr>
          <w:rFonts w:ascii="Trebuchet MS" w:eastAsiaTheme="minorHAnsi" w:hAnsi="Trebuchet MS" w:cs="Arial"/>
          <w:sz w:val="22"/>
          <w:szCs w:val="22"/>
          <w:lang w:eastAsia="en-US"/>
          <w14:ligatures w14:val="standardContextual"/>
        </w:rPr>
        <w:t xml:space="preserve">predložiti v informacijski sistem e-JN na spletnem naslovu </w:t>
      </w:r>
      <w:hyperlink r:id="rId8" w:history="1">
        <w:r w:rsidRPr="00792687">
          <w:rPr>
            <w:rFonts w:ascii="Trebuchet MS" w:eastAsiaTheme="minorHAnsi" w:hAnsi="Trebuchet MS" w:cs="Arial"/>
            <w:color w:val="0000FF"/>
            <w:sz w:val="22"/>
            <w:szCs w:val="22"/>
            <w:u w:val="single"/>
            <w:lang w:eastAsia="en-US"/>
            <w14:ligatures w14:val="standardContextual"/>
          </w:rPr>
          <w:t>https://ejn.gov.si/eJN2</w:t>
        </w:r>
      </w:hyperlink>
      <w:r w:rsidRPr="00792687">
        <w:rPr>
          <w:rFonts w:ascii="Trebuchet MS" w:eastAsiaTheme="minorHAnsi" w:hAnsi="Trebuchet MS" w:cs="Arial"/>
          <w:sz w:val="22"/>
          <w:szCs w:val="22"/>
          <w:lang w:eastAsia="en-US"/>
          <w14:ligatures w14:val="standardContextu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792687">
          <w:rPr>
            <w:rFonts w:ascii="Trebuchet MS" w:eastAsiaTheme="minorHAnsi" w:hAnsi="Trebuchet MS" w:cs="Arial"/>
            <w:color w:val="0000FF"/>
            <w:sz w:val="22"/>
            <w:szCs w:val="22"/>
            <w:u w:val="single"/>
            <w:lang w:eastAsia="en-US"/>
            <w14:ligatures w14:val="standardContextual"/>
          </w:rPr>
          <w:t>https://ejn.gov.si/eJN2</w:t>
        </w:r>
      </w:hyperlink>
      <w:r w:rsidRPr="00792687">
        <w:rPr>
          <w:rFonts w:ascii="Trebuchet MS" w:eastAsiaTheme="minorHAnsi" w:hAnsi="Trebuchet MS" w:cs="Arial"/>
          <w:sz w:val="22"/>
          <w:szCs w:val="22"/>
          <w:lang w:eastAsia="en-US"/>
          <w14:ligatures w14:val="standardContextual"/>
        </w:rPr>
        <w:t>.</w:t>
      </w:r>
    </w:p>
    <w:p w14:paraId="062DB947" w14:textId="77777777" w:rsidR="00792687" w:rsidRPr="00792687" w:rsidRDefault="00792687" w:rsidP="00423689">
      <w:pPr>
        <w:ind w:right="-284"/>
        <w:jc w:val="both"/>
        <w:rPr>
          <w:rFonts w:ascii="Trebuchet MS" w:eastAsiaTheme="minorHAnsi" w:hAnsi="Trebuchet MS" w:cs="Arial"/>
          <w:sz w:val="22"/>
          <w:szCs w:val="22"/>
          <w:lang w:eastAsia="en-US"/>
          <w14:ligatures w14:val="standardContextual"/>
        </w:rPr>
      </w:pPr>
    </w:p>
    <w:p w14:paraId="23298A19" w14:textId="413DE386" w:rsidR="00792687" w:rsidRPr="00792687" w:rsidRDefault="00792687" w:rsidP="00423689">
      <w:pPr>
        <w:ind w:right="-284"/>
        <w:jc w:val="both"/>
        <w:rPr>
          <w:rFonts w:ascii="Trebuchet MS" w:eastAsiaTheme="minorHAnsi" w:hAnsi="Trebuchet MS" w:cs="Arial"/>
          <w:sz w:val="22"/>
          <w:szCs w:val="22"/>
          <w:lang w:eastAsia="en-US"/>
          <w14:ligatures w14:val="standardContextual"/>
        </w:rPr>
      </w:pPr>
      <w:r w:rsidRPr="00792687">
        <w:rPr>
          <w:rFonts w:ascii="Trebuchet MS" w:eastAsiaTheme="minorHAnsi" w:hAnsi="Trebuchet MS" w:cs="Arial"/>
          <w:sz w:val="22"/>
          <w:szCs w:val="22"/>
          <w:lang w:eastAsia="en-US"/>
          <w14:ligatures w14:val="standardContextual"/>
        </w:rPr>
        <w:t>P</w:t>
      </w:r>
      <w:r w:rsidR="00A015FF">
        <w:rPr>
          <w:rFonts w:ascii="Trebuchet MS" w:eastAsiaTheme="minorHAnsi" w:hAnsi="Trebuchet MS" w:cs="Arial"/>
          <w:sz w:val="22"/>
          <w:szCs w:val="22"/>
          <w:lang w:eastAsia="en-US"/>
          <w14:ligatures w14:val="standardContextual"/>
        </w:rPr>
        <w:t>rijavitelj</w:t>
      </w:r>
      <w:r w:rsidRPr="00792687">
        <w:rPr>
          <w:rFonts w:ascii="Trebuchet MS" w:eastAsiaTheme="minorHAnsi" w:hAnsi="Trebuchet MS" w:cs="Arial"/>
          <w:sz w:val="22"/>
          <w:szCs w:val="22"/>
          <w:lang w:eastAsia="en-US"/>
          <w14:ligatures w14:val="standardContextual"/>
        </w:rPr>
        <w:t xml:space="preserve"> se mora pred oddajo p</w:t>
      </w:r>
      <w:r w:rsidR="00A015FF">
        <w:rPr>
          <w:rFonts w:ascii="Trebuchet MS" w:eastAsiaTheme="minorHAnsi" w:hAnsi="Trebuchet MS" w:cs="Arial"/>
          <w:sz w:val="22"/>
          <w:szCs w:val="22"/>
          <w:lang w:eastAsia="en-US"/>
          <w14:ligatures w14:val="standardContextual"/>
        </w:rPr>
        <w:t>rijave</w:t>
      </w:r>
      <w:r w:rsidRPr="00792687">
        <w:rPr>
          <w:rFonts w:ascii="Trebuchet MS" w:eastAsiaTheme="minorHAnsi" w:hAnsi="Trebuchet MS" w:cs="Arial"/>
          <w:sz w:val="22"/>
          <w:szCs w:val="22"/>
          <w:lang w:eastAsia="en-US"/>
          <w14:ligatures w14:val="standardContextual"/>
        </w:rPr>
        <w:t xml:space="preserve"> registrirati na spletnem naslovu </w:t>
      </w:r>
      <w:hyperlink r:id="rId10" w:history="1">
        <w:r w:rsidRPr="00792687">
          <w:rPr>
            <w:rFonts w:ascii="Trebuchet MS" w:eastAsiaTheme="minorHAnsi" w:hAnsi="Trebuchet MS" w:cs="Arial"/>
            <w:color w:val="0000FF"/>
            <w:sz w:val="22"/>
            <w:szCs w:val="22"/>
            <w:u w:val="single"/>
            <w:lang w:eastAsia="en-US"/>
            <w14:ligatures w14:val="standardContextual"/>
          </w:rPr>
          <w:t>https://ejn.gov.si/eJN2</w:t>
        </w:r>
      </w:hyperlink>
      <w:r w:rsidRPr="00792687">
        <w:rPr>
          <w:rFonts w:ascii="Trebuchet MS" w:eastAsiaTheme="minorHAnsi" w:hAnsi="Trebuchet MS" w:cs="Arial"/>
          <w:sz w:val="22"/>
          <w:szCs w:val="22"/>
          <w:lang w:eastAsia="en-US"/>
          <w14:ligatures w14:val="standardContextual"/>
        </w:rPr>
        <w:t>, v skladu z Navodili za uporabo e-JN. Če je že registriran v informacijski sistem e-JN, se v aplikacijo prijavi na istem naslovu. P</w:t>
      </w:r>
      <w:r w:rsidR="00A015FF">
        <w:rPr>
          <w:rFonts w:ascii="Trebuchet MS" w:eastAsiaTheme="minorHAnsi" w:hAnsi="Trebuchet MS" w:cs="Arial"/>
          <w:sz w:val="22"/>
          <w:szCs w:val="22"/>
          <w:lang w:eastAsia="en-US"/>
          <w14:ligatures w14:val="standardContextual"/>
        </w:rPr>
        <w:t>rijavitelj</w:t>
      </w:r>
      <w:r w:rsidRPr="00792687">
        <w:rPr>
          <w:rFonts w:ascii="Trebuchet MS" w:eastAsiaTheme="minorHAnsi" w:hAnsi="Trebuchet MS" w:cs="Arial"/>
          <w:sz w:val="22"/>
          <w:szCs w:val="22"/>
          <w:lang w:eastAsia="en-US"/>
          <w14:ligatures w14:val="standardContextual"/>
        </w:rPr>
        <w:t xml:space="preserve"> dokumentacijo</w:t>
      </w:r>
      <w:r w:rsidR="00A015FF">
        <w:rPr>
          <w:rFonts w:ascii="Trebuchet MS" w:eastAsiaTheme="minorHAnsi" w:hAnsi="Trebuchet MS" w:cs="Arial"/>
          <w:sz w:val="22"/>
          <w:szCs w:val="22"/>
          <w:lang w:eastAsia="en-US"/>
          <w14:ligatures w14:val="standardContextual"/>
        </w:rPr>
        <w:t xml:space="preserve"> za prijavo na predmetni javni razpis</w:t>
      </w:r>
      <w:r w:rsidRPr="00792687">
        <w:rPr>
          <w:rFonts w:ascii="Trebuchet MS" w:eastAsiaTheme="minorHAnsi" w:hAnsi="Trebuchet MS" w:cs="Arial"/>
          <w:sz w:val="22"/>
          <w:szCs w:val="22"/>
          <w:lang w:eastAsia="en-US"/>
          <w14:ligatures w14:val="standardContextual"/>
        </w:rPr>
        <w:t xml:space="preserve"> odda na način, da po registraciji oziroma prijavi v sistemu e-JN na naslovu: </w:t>
      </w:r>
      <w:hyperlink r:id="rId11" w:history="1">
        <w:r w:rsidRPr="00792687">
          <w:rPr>
            <w:rFonts w:ascii="Trebuchet MS" w:eastAsiaTheme="minorHAnsi" w:hAnsi="Trebuchet MS" w:cs="Arial"/>
            <w:color w:val="0000FF"/>
            <w:sz w:val="22"/>
            <w:szCs w:val="22"/>
            <w:u w:val="single"/>
            <w:lang w:eastAsia="en-US"/>
            <w14:ligatures w14:val="standardContextual"/>
          </w:rPr>
          <w:t>https://ejn.gov.si/eJN2</w:t>
        </w:r>
      </w:hyperlink>
      <w:r w:rsidRPr="00792687">
        <w:rPr>
          <w:rFonts w:ascii="Trebuchet MS" w:eastAsiaTheme="minorHAnsi" w:hAnsi="Trebuchet MS" w:cs="Arial"/>
          <w:sz w:val="22"/>
          <w:szCs w:val="22"/>
          <w:lang w:eastAsia="en-US"/>
          <w14:ligatures w14:val="standardContextual"/>
        </w:rPr>
        <w:t xml:space="preserve"> pri predmetnem javnem naročilu izbere opcijo »Sodeluj na javnem naročilu«, s čimer se odpre stran za pripravo ponudbe. Po vnosu podatkov in dokumentov podatke in dokumentacijo shrani v sistemu in jo odda s kvalificiranim elektronskim podpisom. </w:t>
      </w:r>
    </w:p>
    <w:p w14:paraId="0BA3A87E" w14:textId="77777777" w:rsidR="00792687" w:rsidRPr="00792687" w:rsidRDefault="00792687" w:rsidP="00423689">
      <w:pPr>
        <w:ind w:right="-284"/>
        <w:jc w:val="both"/>
        <w:rPr>
          <w:rFonts w:ascii="Trebuchet MS" w:eastAsiaTheme="minorHAnsi" w:hAnsi="Trebuchet MS" w:cs="Arial"/>
          <w:sz w:val="22"/>
          <w:szCs w:val="22"/>
          <w:lang w:eastAsia="en-US"/>
          <w14:ligatures w14:val="standardContextual"/>
        </w:rPr>
      </w:pPr>
    </w:p>
    <w:p w14:paraId="2083A139" w14:textId="5F60A749" w:rsidR="00792687" w:rsidRPr="00792687" w:rsidRDefault="00792687" w:rsidP="00423689">
      <w:pPr>
        <w:ind w:right="-284"/>
        <w:jc w:val="both"/>
        <w:rPr>
          <w:rFonts w:ascii="Trebuchet MS" w:eastAsiaTheme="minorHAnsi" w:hAnsi="Trebuchet MS" w:cs="Arial"/>
          <w:sz w:val="22"/>
          <w:szCs w:val="22"/>
          <w14:ligatures w14:val="standardContextual"/>
        </w:rPr>
      </w:pPr>
      <w:r w:rsidRPr="00792687">
        <w:rPr>
          <w:rFonts w:ascii="Trebuchet MS" w:eastAsiaTheme="minorHAnsi" w:hAnsi="Trebuchet MS" w:cs="Arial"/>
          <w:sz w:val="22"/>
          <w:szCs w:val="22"/>
          <w:lang w:eastAsia="en-US"/>
          <w14:ligatures w14:val="standardContextual"/>
        </w:rPr>
        <w:t xml:space="preserve">Za oddajo </w:t>
      </w:r>
      <w:r w:rsidR="006A631F">
        <w:rPr>
          <w:rFonts w:ascii="Trebuchet MS" w:eastAsiaTheme="minorHAnsi" w:hAnsi="Trebuchet MS" w:cs="Arial"/>
          <w:sz w:val="22"/>
          <w:szCs w:val="22"/>
          <w:lang w:eastAsia="en-US"/>
          <w14:ligatures w14:val="standardContextual"/>
        </w:rPr>
        <w:t xml:space="preserve">prijav </w:t>
      </w:r>
      <w:r w:rsidRPr="00792687">
        <w:rPr>
          <w:rFonts w:ascii="Trebuchet MS" w:eastAsiaTheme="minorHAnsi" w:hAnsi="Trebuchet MS" w:cs="Arial"/>
          <w:sz w:val="22"/>
          <w:szCs w:val="22"/>
          <w:lang w:eastAsia="en-US"/>
          <w14:ligatures w14:val="standardContextual"/>
        </w:rPr>
        <w:t>je zahtevano eno od s strani kvalificiranega overitelja izdano digitalno potrdilo: SIGEN-CA (</w:t>
      </w:r>
      <w:hyperlink r:id="rId12" w:history="1">
        <w:r w:rsidRPr="00792687">
          <w:rPr>
            <w:rFonts w:ascii="Trebuchet MS" w:eastAsiaTheme="minorHAnsi" w:hAnsi="Trebuchet MS" w:cs="Arial"/>
            <w:color w:val="0000FF"/>
            <w:sz w:val="22"/>
            <w:szCs w:val="22"/>
            <w:u w:val="single"/>
            <w:lang w:eastAsia="en-US"/>
            <w14:ligatures w14:val="standardContextual"/>
          </w:rPr>
          <w:t>www.sigen-ca.si</w:t>
        </w:r>
      </w:hyperlink>
      <w:r w:rsidRPr="00792687">
        <w:rPr>
          <w:rFonts w:ascii="Trebuchet MS" w:eastAsiaTheme="minorHAnsi" w:hAnsi="Trebuchet MS" w:cs="Arial"/>
          <w:sz w:val="22"/>
          <w:szCs w:val="22"/>
          <w:lang w:eastAsia="en-US"/>
          <w14:ligatures w14:val="standardContextual"/>
        </w:rPr>
        <w:t>), POŠTA</w:t>
      </w:r>
      <w:r w:rsidRPr="00792687">
        <w:rPr>
          <w:rFonts w:ascii="Trebuchet MS" w:eastAsiaTheme="minorHAnsi" w:hAnsi="Trebuchet MS" w:cs="Arial"/>
          <w:sz w:val="22"/>
          <w:szCs w:val="22"/>
          <w14:ligatures w14:val="standardContextual"/>
        </w:rPr>
        <w:t>®CA (postarca.posta.si), HALCOM-CA (</w:t>
      </w:r>
      <w:hyperlink r:id="rId13" w:history="1">
        <w:r w:rsidRPr="00792687">
          <w:rPr>
            <w:rFonts w:ascii="Trebuchet MS" w:eastAsiaTheme="minorHAnsi" w:hAnsi="Trebuchet MS" w:cs="Arial"/>
            <w:color w:val="0000FF"/>
            <w:sz w:val="22"/>
            <w:szCs w:val="22"/>
            <w:u w:val="single"/>
            <w14:ligatures w14:val="standardContextual"/>
          </w:rPr>
          <w:t>www.halcom.si</w:t>
        </w:r>
      </w:hyperlink>
      <w:r w:rsidRPr="00792687">
        <w:rPr>
          <w:rFonts w:ascii="Trebuchet MS" w:eastAsiaTheme="minorHAnsi" w:hAnsi="Trebuchet MS" w:cs="Arial"/>
          <w:sz w:val="22"/>
          <w:szCs w:val="22"/>
          <w14:ligatures w14:val="standardContextual"/>
        </w:rPr>
        <w:t>), AC NLB (</w:t>
      </w:r>
      <w:hyperlink r:id="rId14" w:history="1">
        <w:r w:rsidRPr="00792687">
          <w:rPr>
            <w:rFonts w:ascii="Trebuchet MS" w:eastAsiaTheme="minorHAnsi" w:hAnsi="Trebuchet MS" w:cs="Arial"/>
            <w:color w:val="0000FF"/>
            <w:sz w:val="22"/>
            <w:szCs w:val="22"/>
            <w:u w:val="single"/>
            <w14:ligatures w14:val="standardContextual"/>
          </w:rPr>
          <w:t>www.nlb.si</w:t>
        </w:r>
      </w:hyperlink>
      <w:r w:rsidRPr="00792687">
        <w:rPr>
          <w:rFonts w:ascii="Trebuchet MS" w:eastAsiaTheme="minorHAnsi" w:hAnsi="Trebuchet MS" w:cs="Arial"/>
          <w:sz w:val="22"/>
          <w:szCs w:val="22"/>
          <w14:ligatures w14:val="standardContextual"/>
        </w:rPr>
        <w:t>).</w:t>
      </w:r>
    </w:p>
    <w:p w14:paraId="74CCCB11" w14:textId="77777777" w:rsidR="00792687" w:rsidRPr="00792687" w:rsidRDefault="00792687" w:rsidP="00423689">
      <w:pPr>
        <w:ind w:right="-284"/>
        <w:jc w:val="both"/>
        <w:rPr>
          <w:rFonts w:ascii="Trebuchet MS" w:eastAsiaTheme="minorHAnsi" w:hAnsi="Trebuchet MS" w:cs="Arial"/>
          <w:sz w:val="22"/>
          <w:szCs w:val="22"/>
          <w14:ligatures w14:val="standardContextual"/>
        </w:rPr>
      </w:pPr>
    </w:p>
    <w:p w14:paraId="6F973054" w14:textId="3804C40A" w:rsidR="00792687" w:rsidRPr="00792687" w:rsidRDefault="00792687" w:rsidP="00423689">
      <w:pPr>
        <w:ind w:right="-284"/>
        <w:jc w:val="both"/>
        <w:rPr>
          <w:rFonts w:ascii="Trebuchet MS" w:eastAsiaTheme="minorHAnsi" w:hAnsi="Trebuchet MS" w:cs="Aptos"/>
          <w:sz w:val="22"/>
          <w:szCs w:val="22"/>
          <w:lang w:eastAsia="en-US"/>
          <w14:ligatures w14:val="standardContextual"/>
        </w:rPr>
      </w:pPr>
      <w:r w:rsidRPr="00174BC2">
        <w:rPr>
          <w:rFonts w:ascii="Trebuchet MS" w:eastAsiaTheme="minorHAnsi" w:hAnsi="Trebuchet MS" w:cs="Arial"/>
          <w:sz w:val="22"/>
          <w:szCs w:val="22"/>
          <w14:ligatures w14:val="standardContextual"/>
        </w:rPr>
        <w:t>P</w:t>
      </w:r>
      <w:r w:rsidR="006A631F" w:rsidRPr="00174BC2">
        <w:rPr>
          <w:rFonts w:ascii="Trebuchet MS" w:eastAsiaTheme="minorHAnsi" w:hAnsi="Trebuchet MS" w:cs="Arial"/>
          <w:sz w:val="22"/>
          <w:szCs w:val="22"/>
          <w14:ligatures w14:val="standardContextual"/>
        </w:rPr>
        <w:t xml:space="preserve">rijava </w:t>
      </w:r>
      <w:r w:rsidRPr="00174BC2">
        <w:rPr>
          <w:rFonts w:ascii="Trebuchet MS" w:eastAsiaTheme="minorHAnsi" w:hAnsi="Trebuchet MS" w:cs="Arial"/>
          <w:sz w:val="22"/>
          <w:szCs w:val="22"/>
          <w14:ligatures w14:val="standardContextual"/>
        </w:rPr>
        <w:t>se šteje za pravočasno oddano</w:t>
      </w:r>
      <w:r w:rsidRPr="00792687">
        <w:rPr>
          <w:rFonts w:ascii="Trebuchet MS" w:eastAsiaTheme="minorHAnsi" w:hAnsi="Trebuchet MS" w:cs="Arial"/>
          <w:sz w:val="22"/>
          <w:szCs w:val="22"/>
          <w14:ligatures w14:val="standardContextual"/>
        </w:rPr>
        <w:t>, če jo naročnik</w:t>
      </w:r>
      <w:r w:rsidR="006A631F">
        <w:rPr>
          <w:rFonts w:ascii="Trebuchet MS" w:eastAsiaTheme="minorHAnsi" w:hAnsi="Trebuchet MS" w:cs="Arial"/>
          <w:sz w:val="22"/>
          <w:szCs w:val="22"/>
          <w14:ligatures w14:val="standardContextual"/>
        </w:rPr>
        <w:t xml:space="preserve"> oziroma </w:t>
      </w:r>
      <w:proofErr w:type="spellStart"/>
      <w:r w:rsidR="006A631F">
        <w:rPr>
          <w:rFonts w:ascii="Trebuchet MS" w:eastAsiaTheme="minorHAnsi" w:hAnsi="Trebuchet MS" w:cs="Arial"/>
          <w:sz w:val="22"/>
          <w:szCs w:val="22"/>
          <w14:ligatures w14:val="standardContextual"/>
        </w:rPr>
        <w:t>koncedent</w:t>
      </w:r>
      <w:proofErr w:type="spellEnd"/>
      <w:r w:rsidRPr="00792687">
        <w:rPr>
          <w:rFonts w:ascii="Trebuchet MS" w:eastAsiaTheme="minorHAnsi" w:hAnsi="Trebuchet MS" w:cs="Arial"/>
          <w:sz w:val="22"/>
          <w:szCs w:val="22"/>
          <w14:ligatures w14:val="standardContextual"/>
        </w:rPr>
        <w:t xml:space="preserve"> prejme preko sistema e-JN </w:t>
      </w:r>
      <w:hyperlink r:id="rId15" w:history="1">
        <w:r w:rsidRPr="00792687">
          <w:rPr>
            <w:rFonts w:ascii="Trebuchet MS" w:eastAsiaTheme="minorHAnsi" w:hAnsi="Trebuchet MS" w:cs="Arial"/>
            <w:color w:val="0000FF"/>
            <w:sz w:val="22"/>
            <w:szCs w:val="22"/>
            <w:u w:val="single"/>
            <w:lang w:eastAsia="en-US"/>
            <w14:ligatures w14:val="standardContextual"/>
          </w:rPr>
          <w:t>https://ejn.gov.si/eJN2</w:t>
        </w:r>
      </w:hyperlink>
      <w:r w:rsidRPr="00792687">
        <w:rPr>
          <w:rFonts w:ascii="Trebuchet MS" w:eastAsiaTheme="minorHAnsi" w:hAnsi="Trebuchet MS" w:cs="Arial"/>
          <w:sz w:val="22"/>
          <w:szCs w:val="22"/>
          <w14:ligatures w14:val="standardContextual"/>
        </w:rPr>
        <w:t xml:space="preserve"> </w:t>
      </w:r>
      <w:r w:rsidRPr="00792687">
        <w:rPr>
          <w:rFonts w:ascii="Trebuchet MS" w:eastAsiaTheme="minorHAnsi" w:hAnsi="Trebuchet MS" w:cs="Arial"/>
          <w:b/>
          <w:bCs/>
          <w:sz w:val="22"/>
          <w:szCs w:val="22"/>
          <w14:ligatures w14:val="standardContextual"/>
        </w:rPr>
        <w:t xml:space="preserve">najkasneje </w:t>
      </w:r>
      <w:r w:rsidRPr="00792687">
        <w:rPr>
          <w:rFonts w:ascii="Trebuchet MS" w:eastAsiaTheme="minorHAnsi" w:hAnsi="Trebuchet MS" w:cs="Arial"/>
          <w:b/>
          <w:bCs/>
          <w:sz w:val="22"/>
          <w:szCs w:val="22"/>
          <w:highlight w:val="lightGray"/>
          <w:u w:val="single"/>
          <w14:ligatures w14:val="standardContextual"/>
        </w:rPr>
        <w:t xml:space="preserve">do </w:t>
      </w:r>
      <w:r w:rsidR="00F06624">
        <w:rPr>
          <w:rFonts w:ascii="Trebuchet MS" w:eastAsiaTheme="minorHAnsi" w:hAnsi="Trebuchet MS" w:cs="Arial"/>
          <w:b/>
          <w:bCs/>
          <w:sz w:val="22"/>
          <w:szCs w:val="22"/>
          <w:highlight w:val="lightGray"/>
          <w:u w:val="single"/>
          <w14:ligatures w14:val="standardContextual"/>
        </w:rPr>
        <w:t>30</w:t>
      </w:r>
      <w:r w:rsidRPr="00792687">
        <w:rPr>
          <w:rFonts w:ascii="Trebuchet MS" w:eastAsiaTheme="minorHAnsi" w:hAnsi="Trebuchet MS" w:cs="Arial"/>
          <w:b/>
          <w:bCs/>
          <w:sz w:val="22"/>
          <w:szCs w:val="22"/>
          <w:highlight w:val="lightGray"/>
          <w:u w:val="single"/>
          <w14:ligatures w14:val="standardContextual"/>
        </w:rPr>
        <w:t xml:space="preserve">. </w:t>
      </w:r>
      <w:r w:rsidR="006A631F">
        <w:rPr>
          <w:rFonts w:ascii="Trebuchet MS" w:eastAsiaTheme="minorHAnsi" w:hAnsi="Trebuchet MS" w:cs="Arial"/>
          <w:b/>
          <w:bCs/>
          <w:sz w:val="22"/>
          <w:szCs w:val="22"/>
          <w:highlight w:val="lightGray"/>
          <w:u w:val="single"/>
          <w14:ligatures w14:val="standardContextual"/>
        </w:rPr>
        <w:t>4</w:t>
      </w:r>
      <w:r w:rsidRPr="00792687">
        <w:rPr>
          <w:rFonts w:ascii="Trebuchet MS" w:eastAsiaTheme="minorHAnsi" w:hAnsi="Trebuchet MS" w:cs="Arial"/>
          <w:b/>
          <w:bCs/>
          <w:sz w:val="22"/>
          <w:szCs w:val="22"/>
          <w:highlight w:val="lightGray"/>
          <w:u w:val="single"/>
          <w14:ligatures w14:val="standardContextual"/>
        </w:rPr>
        <w:t>. 202</w:t>
      </w:r>
      <w:r w:rsidR="006A631F">
        <w:rPr>
          <w:rFonts w:ascii="Trebuchet MS" w:eastAsiaTheme="minorHAnsi" w:hAnsi="Trebuchet MS" w:cs="Arial"/>
          <w:b/>
          <w:bCs/>
          <w:sz w:val="22"/>
          <w:szCs w:val="22"/>
          <w:highlight w:val="lightGray"/>
          <w:u w:val="single"/>
          <w14:ligatures w14:val="standardContextual"/>
        </w:rPr>
        <w:t>6</w:t>
      </w:r>
      <w:r w:rsidRPr="00792687">
        <w:rPr>
          <w:rFonts w:ascii="Trebuchet MS" w:eastAsiaTheme="minorHAnsi" w:hAnsi="Trebuchet MS" w:cs="Arial"/>
          <w:b/>
          <w:bCs/>
          <w:sz w:val="22"/>
          <w:szCs w:val="22"/>
          <w:highlight w:val="lightGray"/>
          <w:u w:val="single"/>
          <w14:ligatures w14:val="standardContextual"/>
        </w:rPr>
        <w:t xml:space="preserve"> do 11.00 ure</w:t>
      </w:r>
      <w:r w:rsidRPr="00792687">
        <w:rPr>
          <w:rFonts w:ascii="Trebuchet MS" w:eastAsiaTheme="minorHAnsi" w:hAnsi="Trebuchet MS" w:cs="Aptos"/>
          <w:b/>
          <w:sz w:val="22"/>
          <w:szCs w:val="22"/>
          <w:lang w:eastAsia="en-US"/>
          <w14:ligatures w14:val="standardContextual"/>
        </w:rPr>
        <w:t>.</w:t>
      </w:r>
      <w:r w:rsidRPr="00792687">
        <w:rPr>
          <w:rFonts w:ascii="Trebuchet MS" w:eastAsiaTheme="minorHAnsi" w:hAnsi="Trebuchet MS" w:cs="Aptos"/>
          <w:sz w:val="22"/>
          <w:szCs w:val="22"/>
          <w:lang w:eastAsia="en-US"/>
          <w14:ligatures w14:val="standardContextual"/>
        </w:rPr>
        <w:t xml:space="preserve"> Za oddano </w:t>
      </w:r>
      <w:r w:rsidR="006A631F">
        <w:rPr>
          <w:rFonts w:ascii="Trebuchet MS" w:eastAsiaTheme="minorHAnsi" w:hAnsi="Trebuchet MS" w:cs="Aptos"/>
          <w:sz w:val="22"/>
          <w:szCs w:val="22"/>
          <w:lang w:eastAsia="en-US"/>
          <w14:ligatures w14:val="standardContextual"/>
        </w:rPr>
        <w:t xml:space="preserve">prijavo </w:t>
      </w:r>
      <w:r w:rsidRPr="00792687">
        <w:rPr>
          <w:rFonts w:ascii="Trebuchet MS" w:eastAsiaTheme="minorHAnsi" w:hAnsi="Trebuchet MS" w:cs="Aptos"/>
          <w:sz w:val="22"/>
          <w:szCs w:val="22"/>
          <w:lang w:eastAsia="en-US"/>
          <w14:ligatures w14:val="standardContextual"/>
        </w:rPr>
        <w:t>se šteje p</w:t>
      </w:r>
      <w:r w:rsidR="006A631F">
        <w:rPr>
          <w:rFonts w:ascii="Trebuchet MS" w:eastAsiaTheme="minorHAnsi" w:hAnsi="Trebuchet MS" w:cs="Aptos"/>
          <w:sz w:val="22"/>
          <w:szCs w:val="22"/>
          <w:lang w:eastAsia="en-US"/>
          <w14:ligatures w14:val="standardContextual"/>
        </w:rPr>
        <w:t>rijava</w:t>
      </w:r>
      <w:r w:rsidRPr="00792687">
        <w:rPr>
          <w:rFonts w:ascii="Trebuchet MS" w:eastAsiaTheme="minorHAnsi" w:hAnsi="Trebuchet MS" w:cs="Aptos"/>
          <w:sz w:val="22"/>
          <w:szCs w:val="22"/>
          <w:lang w:eastAsia="en-US"/>
          <w14:ligatures w14:val="standardContextual"/>
        </w:rPr>
        <w:t>, ki je v informacijskem sistemu e-JN označena s statusom »ODDANO«. V kolikor p</w:t>
      </w:r>
      <w:r w:rsidR="006A631F">
        <w:rPr>
          <w:rFonts w:ascii="Trebuchet MS" w:eastAsiaTheme="minorHAnsi" w:hAnsi="Trebuchet MS" w:cs="Aptos"/>
          <w:sz w:val="22"/>
          <w:szCs w:val="22"/>
          <w:lang w:eastAsia="en-US"/>
          <w14:ligatures w14:val="standardContextual"/>
        </w:rPr>
        <w:t xml:space="preserve">rijavitelj </w:t>
      </w:r>
      <w:r w:rsidRPr="00792687">
        <w:rPr>
          <w:rFonts w:ascii="Trebuchet MS" w:eastAsiaTheme="minorHAnsi" w:hAnsi="Trebuchet MS" w:cs="Aptos"/>
          <w:sz w:val="22"/>
          <w:szCs w:val="22"/>
          <w:lang w:eastAsia="en-US"/>
          <w14:ligatures w14:val="standardContextual"/>
        </w:rPr>
        <w:t>ne odda p</w:t>
      </w:r>
      <w:r w:rsidR="006A631F">
        <w:rPr>
          <w:rFonts w:ascii="Trebuchet MS" w:eastAsiaTheme="minorHAnsi" w:hAnsi="Trebuchet MS" w:cs="Aptos"/>
          <w:sz w:val="22"/>
          <w:szCs w:val="22"/>
          <w:lang w:eastAsia="en-US"/>
          <w14:ligatures w14:val="standardContextual"/>
        </w:rPr>
        <w:t>rijave</w:t>
      </w:r>
      <w:r w:rsidRPr="00792687">
        <w:rPr>
          <w:rFonts w:ascii="Trebuchet MS" w:eastAsiaTheme="minorHAnsi" w:hAnsi="Trebuchet MS" w:cs="Aptos"/>
          <w:sz w:val="22"/>
          <w:szCs w:val="22"/>
          <w:lang w:eastAsia="en-US"/>
          <w14:ligatures w14:val="standardContextual"/>
        </w:rPr>
        <w:t xml:space="preserve"> v skladu z zahtevami </w:t>
      </w:r>
      <w:proofErr w:type="spellStart"/>
      <w:r w:rsidR="006A631F">
        <w:rPr>
          <w:rFonts w:ascii="Trebuchet MS" w:eastAsiaTheme="minorHAnsi" w:hAnsi="Trebuchet MS" w:cs="Aptos"/>
          <w:sz w:val="22"/>
          <w:szCs w:val="22"/>
          <w:lang w:eastAsia="en-US"/>
          <w14:ligatures w14:val="standardContextual"/>
        </w:rPr>
        <w:t>koncedent</w:t>
      </w:r>
      <w:r w:rsidRPr="00792687">
        <w:rPr>
          <w:rFonts w:ascii="Trebuchet MS" w:eastAsiaTheme="minorHAnsi" w:hAnsi="Trebuchet MS" w:cs="Aptos"/>
          <w:sz w:val="22"/>
          <w:szCs w:val="22"/>
          <w:lang w:eastAsia="en-US"/>
          <w14:ligatures w14:val="standardContextual"/>
        </w:rPr>
        <w:t>a</w:t>
      </w:r>
      <w:proofErr w:type="spellEnd"/>
      <w:r w:rsidRPr="00792687">
        <w:rPr>
          <w:rFonts w:ascii="Trebuchet MS" w:eastAsiaTheme="minorHAnsi" w:hAnsi="Trebuchet MS" w:cs="Aptos"/>
          <w:sz w:val="22"/>
          <w:szCs w:val="22"/>
          <w:lang w:eastAsia="en-US"/>
          <w14:ligatures w14:val="standardContextual"/>
        </w:rPr>
        <w:t>, se takšna p</w:t>
      </w:r>
      <w:r w:rsidR="006A631F">
        <w:rPr>
          <w:rFonts w:ascii="Trebuchet MS" w:eastAsiaTheme="minorHAnsi" w:hAnsi="Trebuchet MS" w:cs="Aptos"/>
          <w:sz w:val="22"/>
          <w:szCs w:val="22"/>
          <w:lang w:eastAsia="en-US"/>
          <w14:ligatures w14:val="standardContextual"/>
        </w:rPr>
        <w:t>rijava</w:t>
      </w:r>
      <w:r w:rsidRPr="00792687">
        <w:rPr>
          <w:rFonts w:ascii="Trebuchet MS" w:eastAsiaTheme="minorHAnsi" w:hAnsi="Trebuchet MS" w:cs="Aptos"/>
          <w:sz w:val="22"/>
          <w:szCs w:val="22"/>
          <w:lang w:eastAsia="en-US"/>
          <w14:ligatures w14:val="standardContextual"/>
        </w:rPr>
        <w:t xml:space="preserve"> zavrne kot nedopustna. </w:t>
      </w:r>
    </w:p>
    <w:p w14:paraId="1625E8C0" w14:textId="77777777" w:rsidR="00792687" w:rsidRPr="00792687" w:rsidRDefault="00792687" w:rsidP="00423689">
      <w:pPr>
        <w:ind w:right="-284"/>
        <w:jc w:val="both"/>
        <w:rPr>
          <w:rFonts w:ascii="Trebuchet MS" w:eastAsiaTheme="minorHAnsi" w:hAnsi="Trebuchet MS" w:cs="Arial"/>
          <w:sz w:val="22"/>
          <w:szCs w:val="22"/>
          <w:lang w:eastAsia="en-US"/>
          <w14:ligatures w14:val="standardContextual"/>
        </w:rPr>
      </w:pPr>
    </w:p>
    <w:p w14:paraId="475EC652" w14:textId="54D08E00" w:rsidR="00792687" w:rsidRPr="00792687" w:rsidRDefault="00792687" w:rsidP="00423689">
      <w:pPr>
        <w:ind w:right="-284"/>
        <w:jc w:val="both"/>
        <w:rPr>
          <w:rFonts w:ascii="Trebuchet MS" w:eastAsiaTheme="minorHAnsi" w:hAnsi="Trebuchet MS" w:cs="Aptos"/>
          <w:sz w:val="22"/>
          <w:szCs w:val="22"/>
          <w:lang w:eastAsia="en-US"/>
          <w14:ligatures w14:val="standardContextual"/>
        </w:rPr>
      </w:pPr>
      <w:r w:rsidRPr="00792687">
        <w:rPr>
          <w:rFonts w:ascii="Trebuchet MS" w:eastAsiaTheme="minorHAnsi" w:hAnsi="Trebuchet MS" w:cs="Aptos"/>
          <w:sz w:val="22"/>
          <w:szCs w:val="22"/>
          <w:lang w:eastAsia="en-US"/>
          <w14:ligatures w14:val="standardContextual"/>
        </w:rPr>
        <w:t>P</w:t>
      </w:r>
      <w:r w:rsidR="001B1DA9">
        <w:rPr>
          <w:rFonts w:ascii="Trebuchet MS" w:eastAsiaTheme="minorHAnsi" w:hAnsi="Trebuchet MS" w:cs="Aptos"/>
          <w:sz w:val="22"/>
          <w:szCs w:val="22"/>
          <w:lang w:eastAsia="en-US"/>
          <w14:ligatures w14:val="standardContextual"/>
        </w:rPr>
        <w:t xml:space="preserve">rijavitelj </w:t>
      </w:r>
      <w:r w:rsidRPr="00792687">
        <w:rPr>
          <w:rFonts w:ascii="Trebuchet MS" w:eastAsiaTheme="minorHAnsi" w:hAnsi="Trebuchet MS" w:cs="Aptos"/>
          <w:sz w:val="22"/>
          <w:szCs w:val="22"/>
          <w:lang w:eastAsia="en-US"/>
          <w14:ligatures w14:val="standardContextual"/>
        </w:rPr>
        <w:t>lahko do roka za oddajo p</w:t>
      </w:r>
      <w:r w:rsidR="001B1DA9">
        <w:rPr>
          <w:rFonts w:ascii="Trebuchet MS" w:eastAsiaTheme="minorHAnsi" w:hAnsi="Trebuchet MS" w:cs="Aptos"/>
          <w:sz w:val="22"/>
          <w:szCs w:val="22"/>
          <w:lang w:eastAsia="en-US"/>
          <w14:ligatures w14:val="standardContextual"/>
        </w:rPr>
        <w:t>rijav</w:t>
      </w:r>
      <w:r w:rsidRPr="00792687">
        <w:rPr>
          <w:rFonts w:ascii="Trebuchet MS" w:eastAsiaTheme="minorHAnsi" w:hAnsi="Trebuchet MS" w:cs="Aptos"/>
          <w:sz w:val="22"/>
          <w:szCs w:val="22"/>
          <w:lang w:eastAsia="en-US"/>
          <w14:ligatures w14:val="standardContextual"/>
        </w:rPr>
        <w:t xml:space="preserve"> svojo p</w:t>
      </w:r>
      <w:r w:rsidR="001B1DA9">
        <w:rPr>
          <w:rFonts w:ascii="Trebuchet MS" w:eastAsiaTheme="minorHAnsi" w:hAnsi="Trebuchet MS" w:cs="Aptos"/>
          <w:sz w:val="22"/>
          <w:szCs w:val="22"/>
          <w:lang w:eastAsia="en-US"/>
          <w14:ligatures w14:val="standardContextual"/>
        </w:rPr>
        <w:t>rijavo</w:t>
      </w:r>
      <w:r w:rsidRPr="00792687">
        <w:rPr>
          <w:rFonts w:ascii="Trebuchet MS" w:eastAsiaTheme="minorHAnsi" w:hAnsi="Trebuchet MS" w:cs="Aptos"/>
          <w:sz w:val="22"/>
          <w:szCs w:val="22"/>
          <w:lang w:eastAsia="en-US"/>
          <w14:ligatures w14:val="standardContextual"/>
        </w:rPr>
        <w:t xml:space="preserve"> umakne ali spremeni. Če p</w:t>
      </w:r>
      <w:r w:rsidR="001B1DA9">
        <w:rPr>
          <w:rFonts w:ascii="Trebuchet MS" w:eastAsiaTheme="minorHAnsi" w:hAnsi="Trebuchet MS" w:cs="Aptos"/>
          <w:sz w:val="22"/>
          <w:szCs w:val="22"/>
          <w:lang w:eastAsia="en-US"/>
          <w14:ligatures w14:val="standardContextual"/>
        </w:rPr>
        <w:t>rijavitelj</w:t>
      </w:r>
      <w:r w:rsidRPr="00792687">
        <w:rPr>
          <w:rFonts w:ascii="Trebuchet MS" w:eastAsiaTheme="minorHAnsi" w:hAnsi="Trebuchet MS" w:cs="Aptos"/>
          <w:sz w:val="22"/>
          <w:szCs w:val="22"/>
          <w:lang w:eastAsia="en-US"/>
          <w14:ligatures w14:val="standardContextual"/>
        </w:rPr>
        <w:t xml:space="preserve"> v informacijskem sistemu e-JN svojo p</w:t>
      </w:r>
      <w:r w:rsidR="001B1DA9">
        <w:rPr>
          <w:rFonts w:ascii="Trebuchet MS" w:eastAsiaTheme="minorHAnsi" w:hAnsi="Trebuchet MS" w:cs="Aptos"/>
          <w:sz w:val="22"/>
          <w:szCs w:val="22"/>
          <w:lang w:eastAsia="en-US"/>
          <w14:ligatures w14:val="standardContextual"/>
        </w:rPr>
        <w:t>rijavo</w:t>
      </w:r>
      <w:r w:rsidRPr="00792687">
        <w:rPr>
          <w:rFonts w:ascii="Trebuchet MS" w:eastAsiaTheme="minorHAnsi" w:hAnsi="Trebuchet MS" w:cs="Aptos"/>
          <w:sz w:val="22"/>
          <w:szCs w:val="22"/>
          <w:lang w:eastAsia="en-US"/>
          <w14:ligatures w14:val="standardContextual"/>
        </w:rPr>
        <w:t xml:space="preserve"> umakne, se šteje, da p</w:t>
      </w:r>
      <w:r w:rsidR="001B1DA9">
        <w:rPr>
          <w:rFonts w:ascii="Trebuchet MS" w:eastAsiaTheme="minorHAnsi" w:hAnsi="Trebuchet MS" w:cs="Aptos"/>
          <w:sz w:val="22"/>
          <w:szCs w:val="22"/>
          <w:lang w:eastAsia="en-US"/>
          <w14:ligatures w14:val="standardContextual"/>
        </w:rPr>
        <w:t>rijava</w:t>
      </w:r>
      <w:r w:rsidRPr="00792687">
        <w:rPr>
          <w:rFonts w:ascii="Trebuchet MS" w:eastAsiaTheme="minorHAnsi" w:hAnsi="Trebuchet MS" w:cs="Aptos"/>
          <w:sz w:val="22"/>
          <w:szCs w:val="22"/>
          <w:lang w:eastAsia="en-US"/>
          <w14:ligatures w14:val="standardContextual"/>
        </w:rPr>
        <w:t xml:space="preserve"> ni bila oddana in je </w:t>
      </w:r>
      <w:proofErr w:type="spellStart"/>
      <w:r w:rsidR="00C25544">
        <w:rPr>
          <w:rFonts w:ascii="Trebuchet MS" w:eastAsiaTheme="minorHAnsi" w:hAnsi="Trebuchet MS" w:cs="Aptos"/>
          <w:sz w:val="22"/>
          <w:szCs w:val="22"/>
          <w:lang w:eastAsia="en-US"/>
          <w14:ligatures w14:val="standardContextual"/>
        </w:rPr>
        <w:t>koncedent</w:t>
      </w:r>
      <w:proofErr w:type="spellEnd"/>
      <w:r w:rsidRPr="00792687">
        <w:rPr>
          <w:rFonts w:ascii="Trebuchet MS" w:eastAsiaTheme="minorHAnsi" w:hAnsi="Trebuchet MS" w:cs="Aptos"/>
          <w:sz w:val="22"/>
          <w:szCs w:val="22"/>
          <w:lang w:eastAsia="en-US"/>
          <w14:ligatures w14:val="standardContextual"/>
        </w:rPr>
        <w:t xml:space="preserve"> v sistemu e-JN tudi ne bo videl. Če p</w:t>
      </w:r>
      <w:r w:rsidR="001B1DA9">
        <w:rPr>
          <w:rFonts w:ascii="Trebuchet MS" w:eastAsiaTheme="minorHAnsi" w:hAnsi="Trebuchet MS" w:cs="Aptos"/>
          <w:sz w:val="22"/>
          <w:szCs w:val="22"/>
          <w:lang w:eastAsia="en-US"/>
          <w14:ligatures w14:val="standardContextual"/>
        </w:rPr>
        <w:t>rijavitelj s</w:t>
      </w:r>
      <w:r w:rsidRPr="00792687">
        <w:rPr>
          <w:rFonts w:ascii="Trebuchet MS" w:eastAsiaTheme="minorHAnsi" w:hAnsi="Trebuchet MS" w:cs="Aptos"/>
          <w:sz w:val="22"/>
          <w:szCs w:val="22"/>
          <w:lang w:eastAsia="en-US"/>
          <w14:ligatures w14:val="standardContextual"/>
        </w:rPr>
        <w:t>vojo p</w:t>
      </w:r>
      <w:r w:rsidR="001B1DA9">
        <w:rPr>
          <w:rFonts w:ascii="Trebuchet MS" w:eastAsiaTheme="minorHAnsi" w:hAnsi="Trebuchet MS" w:cs="Aptos"/>
          <w:sz w:val="22"/>
          <w:szCs w:val="22"/>
          <w:lang w:eastAsia="en-US"/>
          <w14:ligatures w14:val="standardContextual"/>
        </w:rPr>
        <w:t>rijavo</w:t>
      </w:r>
      <w:r w:rsidRPr="00792687">
        <w:rPr>
          <w:rFonts w:ascii="Trebuchet MS" w:eastAsiaTheme="minorHAnsi" w:hAnsi="Trebuchet MS" w:cs="Aptos"/>
          <w:sz w:val="22"/>
          <w:szCs w:val="22"/>
          <w:lang w:eastAsia="en-US"/>
          <w14:ligatures w14:val="standardContextual"/>
        </w:rPr>
        <w:t xml:space="preserve"> v informacijskem sistemu e-JN spremeni, je </w:t>
      </w:r>
      <w:proofErr w:type="spellStart"/>
      <w:r w:rsidR="001B1DA9">
        <w:rPr>
          <w:rFonts w:ascii="Trebuchet MS" w:eastAsiaTheme="minorHAnsi" w:hAnsi="Trebuchet MS" w:cs="Aptos"/>
          <w:sz w:val="22"/>
          <w:szCs w:val="22"/>
          <w:lang w:eastAsia="en-US"/>
          <w14:ligatures w14:val="standardContextual"/>
        </w:rPr>
        <w:t>koncedent</w:t>
      </w:r>
      <w:r w:rsidRPr="00792687">
        <w:rPr>
          <w:rFonts w:ascii="Trebuchet MS" w:eastAsiaTheme="minorHAnsi" w:hAnsi="Trebuchet MS" w:cs="Aptos"/>
          <w:sz w:val="22"/>
          <w:szCs w:val="22"/>
          <w:lang w:eastAsia="en-US"/>
          <w14:ligatures w14:val="standardContextual"/>
        </w:rPr>
        <w:t>u</w:t>
      </w:r>
      <w:proofErr w:type="spellEnd"/>
      <w:r w:rsidRPr="00792687">
        <w:rPr>
          <w:rFonts w:ascii="Trebuchet MS" w:eastAsiaTheme="minorHAnsi" w:hAnsi="Trebuchet MS" w:cs="Aptos"/>
          <w:sz w:val="22"/>
          <w:szCs w:val="22"/>
          <w:lang w:eastAsia="en-US"/>
          <w14:ligatures w14:val="standardContextual"/>
        </w:rPr>
        <w:t xml:space="preserve"> v tem sistemu odprta zadnja oddana p</w:t>
      </w:r>
      <w:r w:rsidR="001B1DA9">
        <w:rPr>
          <w:rFonts w:ascii="Trebuchet MS" w:eastAsiaTheme="minorHAnsi" w:hAnsi="Trebuchet MS" w:cs="Aptos"/>
          <w:sz w:val="22"/>
          <w:szCs w:val="22"/>
          <w:lang w:eastAsia="en-US"/>
          <w14:ligatures w14:val="standardContextual"/>
        </w:rPr>
        <w:t>rijava</w:t>
      </w:r>
      <w:r w:rsidRPr="00792687">
        <w:rPr>
          <w:rFonts w:ascii="Trebuchet MS" w:eastAsiaTheme="minorHAnsi" w:hAnsi="Trebuchet MS" w:cs="Aptos"/>
          <w:sz w:val="22"/>
          <w:szCs w:val="22"/>
          <w:lang w:eastAsia="en-US"/>
          <w14:ligatures w14:val="standardContextual"/>
        </w:rPr>
        <w:t>. Po preteku roka za predložitev p</w:t>
      </w:r>
      <w:r w:rsidR="001B1DA9">
        <w:rPr>
          <w:rFonts w:ascii="Trebuchet MS" w:eastAsiaTheme="minorHAnsi" w:hAnsi="Trebuchet MS" w:cs="Aptos"/>
          <w:sz w:val="22"/>
          <w:szCs w:val="22"/>
          <w:lang w:eastAsia="en-US"/>
          <w14:ligatures w14:val="standardContextual"/>
        </w:rPr>
        <w:t>rijav prijave</w:t>
      </w:r>
      <w:r w:rsidRPr="00792687">
        <w:rPr>
          <w:rFonts w:ascii="Trebuchet MS" w:eastAsiaTheme="minorHAnsi" w:hAnsi="Trebuchet MS" w:cs="Aptos"/>
          <w:sz w:val="22"/>
          <w:szCs w:val="22"/>
          <w:lang w:eastAsia="en-US"/>
          <w14:ligatures w14:val="standardContextual"/>
        </w:rPr>
        <w:t xml:space="preserve"> ne bo več mogoče oddati ali je spremeniti.</w:t>
      </w:r>
    </w:p>
    <w:p w14:paraId="19EB16F3" w14:textId="77777777" w:rsidR="00792687" w:rsidRPr="00792687" w:rsidRDefault="00792687" w:rsidP="00423689">
      <w:pPr>
        <w:ind w:right="-284"/>
        <w:rPr>
          <w:rFonts w:ascii="Trebuchet MS" w:eastAsiaTheme="minorHAnsi" w:hAnsi="Trebuchet MS" w:cs="Aptos"/>
          <w:sz w:val="22"/>
          <w:szCs w:val="22"/>
          <w:lang w:eastAsia="en-US"/>
          <w14:ligatures w14:val="standardContextual"/>
        </w:rPr>
      </w:pPr>
    </w:p>
    <w:p w14:paraId="6ADC35FA" w14:textId="2AD3BF1E" w:rsidR="00792687" w:rsidRPr="00792687" w:rsidRDefault="00792687" w:rsidP="00423689">
      <w:pPr>
        <w:ind w:right="-284"/>
        <w:jc w:val="both"/>
        <w:rPr>
          <w:rFonts w:ascii="Trebuchet MS" w:eastAsiaTheme="minorHAnsi" w:hAnsi="Trebuchet MS" w:cs="Aptos"/>
          <w:sz w:val="22"/>
          <w:szCs w:val="22"/>
          <w:lang w:eastAsia="en-US"/>
          <w14:ligatures w14:val="standardContextual"/>
        </w:rPr>
      </w:pPr>
      <w:bookmarkStart w:id="7" w:name="_Hlk96001918"/>
      <w:r w:rsidRPr="00792687">
        <w:rPr>
          <w:rFonts w:ascii="Trebuchet MS" w:eastAsiaTheme="minorHAnsi" w:hAnsi="Trebuchet MS" w:cs="Aptos"/>
          <w:sz w:val="22"/>
          <w:szCs w:val="22"/>
          <w:lang w:eastAsia="en-US"/>
          <w14:ligatures w14:val="standardContextual"/>
        </w:rPr>
        <w:t>Dostop do povezave za oddajo elektronske p</w:t>
      </w:r>
      <w:r w:rsidR="00C25544">
        <w:rPr>
          <w:rFonts w:ascii="Trebuchet MS" w:eastAsiaTheme="minorHAnsi" w:hAnsi="Trebuchet MS" w:cs="Aptos"/>
          <w:sz w:val="22"/>
          <w:szCs w:val="22"/>
          <w:lang w:eastAsia="en-US"/>
          <w14:ligatures w14:val="standardContextual"/>
        </w:rPr>
        <w:t>rijave</w:t>
      </w:r>
      <w:r w:rsidRPr="00792687">
        <w:rPr>
          <w:rFonts w:ascii="Trebuchet MS" w:eastAsiaTheme="minorHAnsi" w:hAnsi="Trebuchet MS" w:cs="Aptos"/>
          <w:sz w:val="22"/>
          <w:szCs w:val="22"/>
          <w:lang w:eastAsia="en-US"/>
          <w14:ligatures w14:val="standardContextual"/>
        </w:rPr>
        <w:t xml:space="preserve"> v tem postopku je razviden iz obvestila o naročilu, objavljenega na Portalu javnih naročil. </w:t>
      </w:r>
    </w:p>
    <w:bookmarkEnd w:id="7"/>
    <w:p w14:paraId="1D0F9F86" w14:textId="77777777" w:rsidR="00792687" w:rsidRPr="00792687" w:rsidRDefault="00792687" w:rsidP="00423689">
      <w:pPr>
        <w:ind w:right="-284"/>
        <w:jc w:val="both"/>
        <w:rPr>
          <w:rFonts w:ascii="Trebuchet MS" w:eastAsiaTheme="minorHAnsi" w:hAnsi="Trebuchet MS" w:cs="Aptos"/>
          <w:sz w:val="22"/>
          <w:szCs w:val="22"/>
          <w:lang w:eastAsia="en-US"/>
          <w14:ligatures w14:val="standardContextual"/>
        </w:rPr>
      </w:pPr>
    </w:p>
    <w:p w14:paraId="1E9D54C8" w14:textId="77777777" w:rsidR="008518B8" w:rsidRDefault="00792687" w:rsidP="00423689">
      <w:pPr>
        <w:ind w:right="-284"/>
        <w:jc w:val="both"/>
        <w:rPr>
          <w:rFonts w:ascii="Trebuchet MS" w:eastAsiaTheme="minorHAnsi" w:hAnsi="Trebuchet MS" w:cs="Aptos"/>
          <w:sz w:val="22"/>
          <w:szCs w:val="22"/>
          <w:lang w:eastAsia="en-US"/>
          <w14:ligatures w14:val="standardContextual"/>
        </w:rPr>
      </w:pPr>
      <w:r w:rsidRPr="00792687">
        <w:rPr>
          <w:rFonts w:ascii="Trebuchet MS" w:eastAsiaTheme="minorHAnsi" w:hAnsi="Trebuchet MS" w:cs="Aptos"/>
          <w:b/>
          <w:sz w:val="22"/>
          <w:szCs w:val="22"/>
          <w:lang w:eastAsia="en-US"/>
          <w14:ligatures w14:val="standardContextual"/>
        </w:rPr>
        <w:t>P</w:t>
      </w:r>
      <w:r w:rsidR="00C25544">
        <w:rPr>
          <w:rFonts w:ascii="Trebuchet MS" w:eastAsiaTheme="minorHAnsi" w:hAnsi="Trebuchet MS" w:cs="Aptos"/>
          <w:b/>
          <w:sz w:val="22"/>
          <w:szCs w:val="22"/>
          <w:lang w:eastAsia="en-US"/>
          <w14:ligatures w14:val="standardContextual"/>
        </w:rPr>
        <w:t xml:space="preserve">rijavitelj </w:t>
      </w:r>
      <w:r w:rsidRPr="00792687">
        <w:rPr>
          <w:rFonts w:ascii="Trebuchet MS" w:eastAsiaTheme="minorHAnsi" w:hAnsi="Trebuchet MS" w:cs="Aptos"/>
          <w:b/>
          <w:sz w:val="22"/>
          <w:szCs w:val="22"/>
          <w:lang w:eastAsia="en-US"/>
          <w14:ligatures w14:val="standardContextual"/>
        </w:rPr>
        <w:t>originalno finančno zavarovanje za resnost p</w:t>
      </w:r>
      <w:r w:rsidR="00C25544">
        <w:rPr>
          <w:rFonts w:ascii="Trebuchet MS" w:eastAsiaTheme="minorHAnsi" w:hAnsi="Trebuchet MS" w:cs="Aptos"/>
          <w:b/>
          <w:sz w:val="22"/>
          <w:szCs w:val="22"/>
          <w:lang w:eastAsia="en-US"/>
          <w14:ligatures w14:val="standardContextual"/>
        </w:rPr>
        <w:t>rijave</w:t>
      </w:r>
      <w:r w:rsidRPr="00792687">
        <w:rPr>
          <w:rFonts w:ascii="Trebuchet MS" w:eastAsiaTheme="minorHAnsi" w:hAnsi="Trebuchet MS" w:cs="Aptos"/>
          <w:b/>
          <w:sz w:val="22"/>
          <w:szCs w:val="22"/>
          <w:lang w:eastAsia="en-US"/>
          <w14:ligatures w14:val="standardContextual"/>
        </w:rPr>
        <w:t xml:space="preserve"> predloži </w:t>
      </w:r>
      <w:proofErr w:type="spellStart"/>
      <w:r w:rsidR="00C25544">
        <w:rPr>
          <w:rFonts w:ascii="Trebuchet MS" w:eastAsiaTheme="minorHAnsi" w:hAnsi="Trebuchet MS" w:cs="Aptos"/>
          <w:b/>
          <w:sz w:val="22"/>
          <w:szCs w:val="22"/>
          <w:lang w:eastAsia="en-US"/>
          <w14:ligatures w14:val="standardContextual"/>
        </w:rPr>
        <w:t>koncedentu</w:t>
      </w:r>
      <w:proofErr w:type="spellEnd"/>
      <w:r w:rsidR="00C25544">
        <w:rPr>
          <w:rFonts w:ascii="Trebuchet MS" w:eastAsiaTheme="minorHAnsi" w:hAnsi="Trebuchet MS" w:cs="Aptos"/>
          <w:b/>
          <w:sz w:val="22"/>
          <w:szCs w:val="22"/>
          <w:lang w:eastAsia="en-US"/>
          <w14:ligatures w14:val="standardContextual"/>
        </w:rPr>
        <w:t xml:space="preserve"> najkasneje</w:t>
      </w:r>
      <w:r w:rsidRPr="00792687">
        <w:rPr>
          <w:rFonts w:ascii="Trebuchet MS" w:eastAsiaTheme="minorHAnsi" w:hAnsi="Trebuchet MS" w:cs="Aptos"/>
          <w:b/>
          <w:sz w:val="22"/>
          <w:szCs w:val="22"/>
          <w:lang w:eastAsia="en-US"/>
          <w14:ligatures w14:val="standardContextual"/>
        </w:rPr>
        <w:t xml:space="preserve"> do roka za oddajo p</w:t>
      </w:r>
      <w:r w:rsidR="00C25544">
        <w:rPr>
          <w:rFonts w:ascii="Trebuchet MS" w:eastAsiaTheme="minorHAnsi" w:hAnsi="Trebuchet MS" w:cs="Aptos"/>
          <w:b/>
          <w:sz w:val="22"/>
          <w:szCs w:val="22"/>
          <w:lang w:eastAsia="en-US"/>
          <w14:ligatures w14:val="standardContextual"/>
        </w:rPr>
        <w:t>rijav,</w:t>
      </w:r>
      <w:r w:rsidRPr="00792687">
        <w:rPr>
          <w:rFonts w:ascii="Trebuchet MS" w:eastAsiaTheme="minorHAnsi" w:hAnsi="Trebuchet MS" w:cs="Aptos"/>
          <w:b/>
          <w:sz w:val="22"/>
          <w:szCs w:val="22"/>
          <w:lang w:eastAsia="en-US"/>
          <w14:ligatures w14:val="standardContextual"/>
        </w:rPr>
        <w:t xml:space="preserve"> in sicer v Glavno pisarno Mestne občine Celje (vhod s Trga celjskih knezov). Zavarovanje se predloži v zaprti ovojnici, na katero p</w:t>
      </w:r>
      <w:r w:rsidR="00C25544">
        <w:rPr>
          <w:rFonts w:ascii="Trebuchet MS" w:eastAsiaTheme="minorHAnsi" w:hAnsi="Trebuchet MS" w:cs="Aptos"/>
          <w:b/>
          <w:sz w:val="22"/>
          <w:szCs w:val="22"/>
          <w:lang w:eastAsia="en-US"/>
          <w14:ligatures w14:val="standardContextual"/>
        </w:rPr>
        <w:t>rijavitelj</w:t>
      </w:r>
      <w:r w:rsidRPr="00792687">
        <w:rPr>
          <w:rFonts w:ascii="Trebuchet MS" w:eastAsiaTheme="minorHAnsi" w:hAnsi="Trebuchet MS" w:cs="Aptos"/>
          <w:b/>
          <w:sz w:val="22"/>
          <w:szCs w:val="22"/>
          <w:lang w:eastAsia="en-US"/>
          <w14:ligatures w14:val="standardContextual"/>
        </w:rPr>
        <w:t xml:space="preserve"> nalepi izpolnjen obrazec</w:t>
      </w:r>
      <w:r w:rsidR="00C25544">
        <w:rPr>
          <w:rFonts w:ascii="Trebuchet MS" w:eastAsiaTheme="minorHAnsi" w:hAnsi="Trebuchet MS" w:cs="Aptos"/>
          <w:b/>
          <w:sz w:val="22"/>
          <w:szCs w:val="22"/>
          <w:lang w:eastAsia="en-US"/>
          <w14:ligatures w14:val="standardContextual"/>
        </w:rPr>
        <w:t xml:space="preserve"> Pisemska ovojnica</w:t>
      </w:r>
      <w:r w:rsidR="008518B8">
        <w:rPr>
          <w:rFonts w:ascii="Trebuchet MS" w:eastAsiaTheme="minorHAnsi" w:hAnsi="Trebuchet MS" w:cs="Aptos"/>
          <w:b/>
          <w:sz w:val="22"/>
          <w:szCs w:val="22"/>
          <w:lang w:eastAsia="en-US"/>
          <w14:ligatures w14:val="standardContextual"/>
        </w:rPr>
        <w:t xml:space="preserve"> - </w:t>
      </w:r>
      <w:r w:rsidRPr="00792687">
        <w:rPr>
          <w:rFonts w:ascii="Trebuchet MS" w:eastAsiaTheme="minorHAnsi" w:hAnsi="Trebuchet MS" w:cs="Aptos"/>
          <w:b/>
          <w:sz w:val="22"/>
          <w:szCs w:val="22"/>
          <w:lang w:eastAsia="en-US"/>
          <w14:ligatures w14:val="standardContextual"/>
        </w:rPr>
        <w:t xml:space="preserve">Obr_0. </w:t>
      </w:r>
      <w:r w:rsidRPr="00792687">
        <w:rPr>
          <w:rFonts w:ascii="Trebuchet MS" w:eastAsiaTheme="minorHAnsi" w:hAnsi="Trebuchet MS" w:cs="Aptos"/>
          <w:sz w:val="22"/>
          <w:szCs w:val="22"/>
          <w:lang w:eastAsia="en-US"/>
          <w14:ligatures w14:val="standardContextual"/>
        </w:rPr>
        <w:t>V primeru, da poleg finančnega zavarovanja za resnost p</w:t>
      </w:r>
      <w:r w:rsidR="008518B8">
        <w:rPr>
          <w:rFonts w:ascii="Trebuchet MS" w:eastAsiaTheme="minorHAnsi" w:hAnsi="Trebuchet MS" w:cs="Aptos"/>
          <w:sz w:val="22"/>
          <w:szCs w:val="22"/>
          <w:lang w:eastAsia="en-US"/>
          <w14:ligatures w14:val="standardContextual"/>
        </w:rPr>
        <w:t xml:space="preserve">rijave prijavitelj </w:t>
      </w:r>
      <w:r w:rsidRPr="00792687">
        <w:rPr>
          <w:rFonts w:ascii="Trebuchet MS" w:eastAsiaTheme="minorHAnsi" w:hAnsi="Trebuchet MS" w:cs="Aptos"/>
          <w:sz w:val="22"/>
          <w:szCs w:val="22"/>
          <w:lang w:eastAsia="en-US"/>
          <w14:ligatures w14:val="standardContextual"/>
        </w:rPr>
        <w:t xml:space="preserve">predloži še kakršno koli drugo dokumentacijo, le-te </w:t>
      </w:r>
      <w:proofErr w:type="spellStart"/>
      <w:r w:rsidR="008518B8">
        <w:rPr>
          <w:rFonts w:ascii="Trebuchet MS" w:eastAsiaTheme="minorHAnsi" w:hAnsi="Trebuchet MS" w:cs="Aptos"/>
          <w:sz w:val="22"/>
          <w:szCs w:val="22"/>
          <w:lang w:eastAsia="en-US"/>
          <w14:ligatures w14:val="standardContextual"/>
        </w:rPr>
        <w:t>koncedent</w:t>
      </w:r>
      <w:proofErr w:type="spellEnd"/>
      <w:r w:rsidRPr="00792687">
        <w:rPr>
          <w:rFonts w:ascii="Trebuchet MS" w:eastAsiaTheme="minorHAnsi" w:hAnsi="Trebuchet MS" w:cs="Aptos"/>
          <w:sz w:val="22"/>
          <w:szCs w:val="22"/>
          <w:lang w:eastAsia="en-US"/>
          <w14:ligatures w14:val="standardContextual"/>
        </w:rPr>
        <w:t xml:space="preserve"> ne bo upošteval, temveč se bo štelo, da ta dokumentacija ni bila oddana. </w:t>
      </w:r>
    </w:p>
    <w:p w14:paraId="2CEFEB27" w14:textId="77777777" w:rsidR="008518B8" w:rsidRDefault="008518B8" w:rsidP="00423689">
      <w:pPr>
        <w:ind w:right="-284"/>
        <w:jc w:val="both"/>
        <w:rPr>
          <w:rFonts w:ascii="Trebuchet MS" w:eastAsiaTheme="minorHAnsi" w:hAnsi="Trebuchet MS" w:cs="Aptos"/>
          <w:sz w:val="22"/>
          <w:szCs w:val="22"/>
          <w:lang w:eastAsia="en-US"/>
          <w14:ligatures w14:val="standardContextual"/>
        </w:rPr>
      </w:pPr>
    </w:p>
    <w:p w14:paraId="7B679A23" w14:textId="3DC21892" w:rsidR="00792687" w:rsidRPr="00792687" w:rsidRDefault="008518B8" w:rsidP="00423689">
      <w:pPr>
        <w:ind w:right="-284"/>
        <w:jc w:val="both"/>
        <w:rPr>
          <w:rFonts w:ascii="Trebuchet MS" w:eastAsiaTheme="minorHAnsi" w:hAnsi="Trebuchet MS" w:cs="Aptos"/>
          <w:sz w:val="22"/>
          <w:szCs w:val="22"/>
          <w:lang w:eastAsia="en-US"/>
          <w14:ligatures w14:val="standardContextual"/>
        </w:rPr>
      </w:pPr>
      <w:r>
        <w:rPr>
          <w:rFonts w:ascii="Trebuchet MS" w:eastAsiaTheme="minorHAnsi" w:hAnsi="Trebuchet MS" w:cs="Aptos"/>
          <w:b/>
          <w:bCs/>
          <w:sz w:val="22"/>
          <w:szCs w:val="22"/>
          <w:lang w:eastAsia="en-US"/>
          <w14:ligatures w14:val="standardContextual"/>
        </w:rPr>
        <w:t>Celotno prijavo oziroma p</w:t>
      </w:r>
      <w:r w:rsidR="00792687" w:rsidRPr="00792687">
        <w:rPr>
          <w:rFonts w:ascii="Trebuchet MS" w:eastAsiaTheme="minorHAnsi" w:hAnsi="Trebuchet MS" w:cs="Aptos"/>
          <w:b/>
          <w:bCs/>
          <w:sz w:val="22"/>
          <w:szCs w:val="22"/>
          <w:lang w:eastAsia="en-US"/>
          <w14:ligatures w14:val="standardContextual"/>
        </w:rPr>
        <w:t>onudbeno dokumentacijo (z izjemo finančnega zavarovanja za resnost) mora</w:t>
      </w:r>
      <w:r>
        <w:rPr>
          <w:rFonts w:ascii="Trebuchet MS" w:eastAsiaTheme="minorHAnsi" w:hAnsi="Trebuchet MS" w:cs="Aptos"/>
          <w:b/>
          <w:bCs/>
          <w:sz w:val="22"/>
          <w:szCs w:val="22"/>
          <w:lang w:eastAsia="en-US"/>
          <w14:ligatures w14:val="standardContextual"/>
        </w:rPr>
        <w:t>jo</w:t>
      </w:r>
      <w:r w:rsidR="00792687" w:rsidRPr="00792687">
        <w:rPr>
          <w:rFonts w:ascii="Trebuchet MS" w:eastAsiaTheme="minorHAnsi" w:hAnsi="Trebuchet MS" w:cs="Aptos"/>
          <w:b/>
          <w:bCs/>
          <w:sz w:val="22"/>
          <w:szCs w:val="22"/>
          <w:lang w:eastAsia="en-US"/>
          <w14:ligatures w14:val="standardContextual"/>
        </w:rPr>
        <w:t xml:space="preserve"> p</w:t>
      </w:r>
      <w:r>
        <w:rPr>
          <w:rFonts w:ascii="Trebuchet MS" w:eastAsiaTheme="minorHAnsi" w:hAnsi="Trebuchet MS" w:cs="Aptos"/>
          <w:b/>
          <w:bCs/>
          <w:sz w:val="22"/>
          <w:szCs w:val="22"/>
          <w:lang w:eastAsia="en-US"/>
          <w14:ligatures w14:val="standardContextual"/>
        </w:rPr>
        <w:t xml:space="preserve">rijavitelj </w:t>
      </w:r>
      <w:r w:rsidR="00792687" w:rsidRPr="00792687">
        <w:rPr>
          <w:rFonts w:ascii="Trebuchet MS" w:eastAsiaTheme="minorHAnsi" w:hAnsi="Trebuchet MS" w:cs="Aptos"/>
          <w:b/>
          <w:bCs/>
          <w:sz w:val="22"/>
          <w:szCs w:val="22"/>
          <w:lang w:eastAsia="en-US"/>
          <w14:ligatures w14:val="standardContextual"/>
        </w:rPr>
        <w:t>oddati v elektronski obliki preko sistema e-JN.</w:t>
      </w:r>
      <w:r w:rsidR="00792687" w:rsidRPr="00792687">
        <w:rPr>
          <w:rFonts w:ascii="Trebuchet MS" w:eastAsiaTheme="minorHAnsi" w:hAnsi="Trebuchet MS" w:cs="Aptos"/>
          <w:sz w:val="22"/>
          <w:szCs w:val="22"/>
          <w:lang w:eastAsia="en-US"/>
          <w14:ligatures w14:val="standardContextual"/>
        </w:rPr>
        <w:t xml:space="preserve"> </w:t>
      </w:r>
    </w:p>
    <w:p w14:paraId="50913556" w14:textId="77777777" w:rsidR="00792687" w:rsidRPr="00792687" w:rsidRDefault="00792687" w:rsidP="00423689">
      <w:pPr>
        <w:ind w:right="-284"/>
        <w:jc w:val="both"/>
        <w:rPr>
          <w:rFonts w:ascii="Trebuchet MS" w:eastAsiaTheme="minorHAnsi" w:hAnsi="Trebuchet MS" w:cs="Aptos"/>
          <w:sz w:val="22"/>
          <w:szCs w:val="22"/>
          <w:lang w:eastAsia="en-US"/>
          <w14:ligatures w14:val="standardContextual"/>
        </w:rPr>
      </w:pPr>
    </w:p>
    <w:p w14:paraId="6DB8118F" w14:textId="2DA5DA6E" w:rsidR="00792687" w:rsidRPr="00792687" w:rsidRDefault="00792687" w:rsidP="00423689">
      <w:pPr>
        <w:ind w:right="-284"/>
        <w:jc w:val="both"/>
        <w:rPr>
          <w:rFonts w:ascii="Trebuchet MS" w:eastAsiaTheme="minorHAnsi" w:hAnsi="Trebuchet MS" w:cs="Aptos"/>
          <w:sz w:val="22"/>
          <w:szCs w:val="22"/>
          <w:lang w:eastAsia="en-US"/>
          <w14:ligatures w14:val="standardContextual"/>
        </w:rPr>
      </w:pPr>
      <w:r w:rsidRPr="00792687">
        <w:rPr>
          <w:rFonts w:ascii="Trebuchet MS" w:eastAsiaTheme="minorHAnsi" w:hAnsi="Trebuchet MS" w:cs="Aptos"/>
          <w:sz w:val="22"/>
          <w:szCs w:val="22"/>
          <w:lang w:eastAsia="en-US"/>
          <w14:ligatures w14:val="standardContextual"/>
        </w:rPr>
        <w:t>P</w:t>
      </w:r>
      <w:r w:rsidR="008518B8">
        <w:rPr>
          <w:rFonts w:ascii="Trebuchet MS" w:eastAsiaTheme="minorHAnsi" w:hAnsi="Trebuchet MS" w:cs="Aptos"/>
          <w:sz w:val="22"/>
          <w:szCs w:val="22"/>
          <w:lang w:eastAsia="en-US"/>
          <w14:ligatures w14:val="standardContextual"/>
        </w:rPr>
        <w:t>rijavitelj</w:t>
      </w:r>
      <w:r w:rsidRPr="00792687">
        <w:rPr>
          <w:rFonts w:ascii="Trebuchet MS" w:eastAsiaTheme="minorHAnsi" w:hAnsi="Trebuchet MS" w:cs="Aptos"/>
          <w:sz w:val="22"/>
          <w:szCs w:val="22"/>
          <w:lang w:eastAsia="en-US"/>
          <w14:ligatures w14:val="standardContextual"/>
        </w:rPr>
        <w:t xml:space="preserve"> v informacijskem sistemu e-JN:</w:t>
      </w:r>
    </w:p>
    <w:p w14:paraId="49869BAD" w14:textId="77777777" w:rsidR="00792687" w:rsidRPr="00792687" w:rsidRDefault="00792687" w:rsidP="00423689">
      <w:pPr>
        <w:numPr>
          <w:ilvl w:val="0"/>
          <w:numId w:val="22"/>
        </w:numPr>
        <w:ind w:right="-284"/>
        <w:jc w:val="both"/>
        <w:rPr>
          <w:rFonts w:ascii="Trebuchet MS" w:hAnsi="Trebuchet MS" w:cs="Aptos"/>
          <w:sz w:val="22"/>
          <w:szCs w:val="22"/>
          <w14:ligatures w14:val="standardContextual"/>
        </w:rPr>
      </w:pPr>
      <w:r w:rsidRPr="00792687">
        <w:rPr>
          <w:rFonts w:ascii="Trebuchet MS" w:hAnsi="Trebuchet MS" w:cs="Aptos"/>
          <w:sz w:val="22"/>
          <w:szCs w:val="22"/>
          <w14:ligatures w14:val="standardContextual"/>
        </w:rPr>
        <w:t>v razdelek »Predračun« naloži izpolnjen obrazec Ponudbena cena (Obr_2) v .</w:t>
      </w:r>
      <w:proofErr w:type="spellStart"/>
      <w:r w:rsidRPr="00792687">
        <w:rPr>
          <w:rFonts w:ascii="Trebuchet MS" w:hAnsi="Trebuchet MS" w:cs="Aptos"/>
          <w:sz w:val="22"/>
          <w:szCs w:val="22"/>
          <w14:ligatures w14:val="standardContextual"/>
        </w:rPr>
        <w:t>pdf</w:t>
      </w:r>
      <w:proofErr w:type="spellEnd"/>
      <w:r w:rsidRPr="00792687">
        <w:rPr>
          <w:rFonts w:ascii="Trebuchet MS" w:hAnsi="Trebuchet MS" w:cs="Aptos"/>
          <w:sz w:val="22"/>
          <w:szCs w:val="22"/>
          <w14:ligatures w14:val="standardContextual"/>
        </w:rPr>
        <w:t xml:space="preserve"> datoteki, ki bo dostopen na javnem odpiranju ponudb;</w:t>
      </w:r>
    </w:p>
    <w:p w14:paraId="4C0F1815" w14:textId="77777777" w:rsidR="00792687" w:rsidRPr="00792687" w:rsidRDefault="00792687" w:rsidP="00423689">
      <w:pPr>
        <w:numPr>
          <w:ilvl w:val="0"/>
          <w:numId w:val="22"/>
        </w:numPr>
        <w:ind w:right="-284"/>
        <w:jc w:val="both"/>
        <w:rPr>
          <w:rFonts w:ascii="Trebuchet MS" w:hAnsi="Trebuchet MS" w:cs="Aptos"/>
          <w:sz w:val="22"/>
          <w:szCs w:val="22"/>
          <w14:ligatures w14:val="standardContextual"/>
        </w:rPr>
      </w:pPr>
      <w:r w:rsidRPr="00792687">
        <w:rPr>
          <w:rFonts w:ascii="Trebuchet MS" w:hAnsi="Trebuchet MS" w:cs="Aptos"/>
          <w:sz w:val="22"/>
          <w:szCs w:val="22"/>
          <w14:ligatures w14:val="standardContextual"/>
        </w:rPr>
        <w:t>v razdelek »ESPD – ponudnik« priloži svoj ESPD;</w:t>
      </w:r>
    </w:p>
    <w:p w14:paraId="7A1BCE78" w14:textId="77777777" w:rsidR="00792687" w:rsidRPr="00792687" w:rsidRDefault="00792687" w:rsidP="00423689">
      <w:pPr>
        <w:numPr>
          <w:ilvl w:val="0"/>
          <w:numId w:val="22"/>
        </w:numPr>
        <w:ind w:right="-284"/>
        <w:jc w:val="both"/>
        <w:rPr>
          <w:rFonts w:ascii="Trebuchet MS" w:hAnsi="Trebuchet MS" w:cs="Aptos"/>
          <w:sz w:val="22"/>
          <w:szCs w:val="22"/>
          <w14:ligatures w14:val="standardContextual"/>
        </w:rPr>
      </w:pPr>
      <w:r w:rsidRPr="00792687">
        <w:rPr>
          <w:rFonts w:ascii="Trebuchet MS" w:hAnsi="Trebuchet MS" w:cs="Aptos"/>
          <w:sz w:val="22"/>
          <w:szCs w:val="22"/>
          <w14:ligatures w14:val="standardContextual"/>
        </w:rPr>
        <w:t>v razdelek »ESPD – ostali sodelujoči« priloži ESPD ostalih sodelujočih;</w:t>
      </w:r>
    </w:p>
    <w:p w14:paraId="17CCC091" w14:textId="77777777" w:rsidR="00792687" w:rsidRPr="00792687" w:rsidRDefault="00792687" w:rsidP="00423689">
      <w:pPr>
        <w:numPr>
          <w:ilvl w:val="0"/>
          <w:numId w:val="22"/>
        </w:numPr>
        <w:ind w:right="-284"/>
        <w:jc w:val="both"/>
        <w:rPr>
          <w:rFonts w:ascii="Trebuchet MS" w:hAnsi="Trebuchet MS" w:cs="Aptos"/>
          <w:sz w:val="22"/>
          <w:szCs w:val="22"/>
          <w14:ligatures w14:val="standardContextual"/>
        </w:rPr>
      </w:pPr>
      <w:r w:rsidRPr="00792687">
        <w:rPr>
          <w:rFonts w:ascii="Trebuchet MS" w:hAnsi="Trebuchet MS" w:cs="Aptos"/>
          <w:sz w:val="22"/>
          <w:szCs w:val="22"/>
          <w14:ligatures w14:val="standardContextual"/>
        </w:rPr>
        <w:t>v razdelek »Drugi dokumenti« priloži vse ostale dokumente. Če se zahteva podpis le-teh, so lahko podpisani fizično in skenirani kot *.</w:t>
      </w:r>
      <w:proofErr w:type="spellStart"/>
      <w:r w:rsidRPr="00792687">
        <w:rPr>
          <w:rFonts w:ascii="Trebuchet MS" w:hAnsi="Trebuchet MS" w:cs="Aptos"/>
          <w:sz w:val="22"/>
          <w:szCs w:val="22"/>
          <w14:ligatures w14:val="standardContextual"/>
        </w:rPr>
        <w:t>pdf</w:t>
      </w:r>
      <w:proofErr w:type="spellEnd"/>
      <w:r w:rsidRPr="00792687">
        <w:rPr>
          <w:rFonts w:ascii="Trebuchet MS" w:hAnsi="Trebuchet MS" w:cs="Aptos"/>
          <w:sz w:val="22"/>
          <w:szCs w:val="22"/>
          <w14:ligatures w14:val="standardContextual"/>
        </w:rPr>
        <w:t xml:space="preserve"> dokument ali drug format, ki omogoča shranjevanje skeniranega dokumenta (kot primeroma *.</w:t>
      </w:r>
      <w:proofErr w:type="spellStart"/>
      <w:r w:rsidRPr="00792687">
        <w:rPr>
          <w:rFonts w:ascii="Trebuchet MS" w:hAnsi="Trebuchet MS" w:cs="Aptos"/>
          <w:sz w:val="22"/>
          <w:szCs w:val="22"/>
          <w14:ligatures w14:val="standardContextual"/>
        </w:rPr>
        <w:t>tif</w:t>
      </w:r>
      <w:proofErr w:type="spellEnd"/>
      <w:r w:rsidRPr="00792687">
        <w:rPr>
          <w:rFonts w:ascii="Trebuchet MS" w:hAnsi="Trebuchet MS" w:cs="Aptos"/>
          <w:sz w:val="22"/>
          <w:szCs w:val="22"/>
          <w14:ligatures w14:val="standardContextual"/>
        </w:rPr>
        <w:t>, *.</w:t>
      </w:r>
      <w:proofErr w:type="spellStart"/>
      <w:r w:rsidRPr="00792687">
        <w:rPr>
          <w:rFonts w:ascii="Trebuchet MS" w:hAnsi="Trebuchet MS" w:cs="Aptos"/>
          <w:sz w:val="22"/>
          <w:szCs w:val="22"/>
          <w14:ligatures w14:val="standardContextual"/>
        </w:rPr>
        <w:t>jpg</w:t>
      </w:r>
      <w:proofErr w:type="spellEnd"/>
      <w:r w:rsidRPr="00792687">
        <w:rPr>
          <w:rFonts w:ascii="Trebuchet MS" w:hAnsi="Trebuchet MS" w:cs="Aptos"/>
          <w:sz w:val="22"/>
          <w:szCs w:val="22"/>
          <w14:ligatures w14:val="standardContextual"/>
        </w:rPr>
        <w:t xml:space="preserve"> ali drugi), lahko pa so podpisani elektronsko in naloženi kot *.</w:t>
      </w:r>
      <w:proofErr w:type="spellStart"/>
      <w:r w:rsidRPr="00792687">
        <w:rPr>
          <w:rFonts w:ascii="Trebuchet MS" w:hAnsi="Trebuchet MS" w:cs="Aptos"/>
          <w:sz w:val="22"/>
          <w:szCs w:val="22"/>
          <w14:ligatures w14:val="standardContextual"/>
        </w:rPr>
        <w:t>pdf</w:t>
      </w:r>
      <w:proofErr w:type="spellEnd"/>
      <w:r w:rsidRPr="00792687">
        <w:rPr>
          <w:rFonts w:ascii="Trebuchet MS" w:hAnsi="Trebuchet MS" w:cs="Aptos"/>
          <w:sz w:val="22"/>
          <w:szCs w:val="22"/>
          <w14:ligatures w14:val="standardContextual"/>
        </w:rPr>
        <w:t xml:space="preserve"> dokument. </w:t>
      </w:r>
    </w:p>
    <w:p w14:paraId="0302C8D5" w14:textId="77777777" w:rsidR="00792687" w:rsidRDefault="00792687" w:rsidP="00423689">
      <w:pPr>
        <w:pStyle w:val="Default"/>
        <w:ind w:right="-284"/>
        <w:jc w:val="both"/>
        <w:rPr>
          <w:rFonts w:ascii="Trebuchet MS" w:hAnsi="Trebuchet MS"/>
          <w:bCs/>
          <w:color w:val="auto"/>
          <w:sz w:val="22"/>
          <w:szCs w:val="22"/>
        </w:rPr>
      </w:pPr>
    </w:p>
    <w:p w14:paraId="3D750B76" w14:textId="3E36BF3D" w:rsidR="00192535" w:rsidRPr="00192535" w:rsidRDefault="00286248" w:rsidP="00423689">
      <w:pPr>
        <w:keepNext/>
        <w:ind w:left="284" w:right="-284" w:hanging="284"/>
        <w:outlineLvl w:val="2"/>
        <w:rPr>
          <w:rFonts w:ascii="Trebuchet MS" w:hAnsi="Trebuchet MS" w:cs="Aptos"/>
          <w:b/>
          <w:bCs/>
          <w:sz w:val="22"/>
          <w:szCs w:val="22"/>
          <w:u w:val="single"/>
          <w:lang w:eastAsia="en-US"/>
          <w14:ligatures w14:val="standardContextual"/>
        </w:rPr>
      </w:pPr>
      <w:bookmarkStart w:id="8" w:name="_Hlk96002198"/>
      <w:r>
        <w:rPr>
          <w:rFonts w:ascii="Trebuchet MS" w:hAnsi="Trebuchet MS" w:cs="Aptos"/>
          <w:b/>
          <w:bCs/>
          <w:sz w:val="22"/>
          <w:szCs w:val="22"/>
          <w:u w:val="single"/>
          <w:lang w:eastAsia="en-US"/>
          <w14:ligatures w14:val="standardContextual"/>
        </w:rPr>
        <w:t>13</w:t>
      </w:r>
      <w:r w:rsidR="00192535" w:rsidRPr="00192535">
        <w:rPr>
          <w:rFonts w:ascii="Trebuchet MS" w:hAnsi="Trebuchet MS" w:cs="Aptos"/>
          <w:b/>
          <w:bCs/>
          <w:sz w:val="22"/>
          <w:szCs w:val="22"/>
          <w:u w:val="single"/>
          <w:lang w:eastAsia="en-US"/>
          <w14:ligatures w14:val="standardContextual"/>
        </w:rPr>
        <w:t>.2. Odpiranje p</w:t>
      </w:r>
      <w:r>
        <w:rPr>
          <w:rFonts w:ascii="Trebuchet MS" w:hAnsi="Trebuchet MS" w:cs="Aptos"/>
          <w:b/>
          <w:bCs/>
          <w:sz w:val="22"/>
          <w:szCs w:val="22"/>
          <w:u w:val="single"/>
          <w:lang w:eastAsia="en-US"/>
          <w14:ligatures w14:val="standardContextual"/>
        </w:rPr>
        <w:t>rijav</w:t>
      </w:r>
    </w:p>
    <w:p w14:paraId="4E459545"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bookmarkEnd w:id="8"/>
    <w:p w14:paraId="5E7C4504" w14:textId="3AAC4891" w:rsidR="00192535" w:rsidRPr="00192535" w:rsidRDefault="00192535" w:rsidP="00423689">
      <w:pPr>
        <w:ind w:right="-284"/>
        <w:jc w:val="both"/>
        <w:rPr>
          <w:rFonts w:ascii="Trebuchet MS" w:eastAsiaTheme="minorHAnsi" w:hAnsi="Trebuchet MS" w:cs="Arial"/>
          <w:sz w:val="22"/>
          <w:szCs w:val="22"/>
          <w14:ligatures w14:val="standardContextual"/>
        </w:rPr>
      </w:pPr>
      <w:r w:rsidRPr="00174BC2">
        <w:rPr>
          <w:rFonts w:ascii="Trebuchet MS" w:eastAsiaTheme="minorHAnsi" w:hAnsi="Trebuchet MS" w:cs="Arial"/>
          <w:sz w:val="22"/>
          <w:szCs w:val="22"/>
          <w:lang w:eastAsia="en-US"/>
          <w14:ligatures w14:val="standardContextual"/>
        </w:rPr>
        <w:t>Odpiranje p</w:t>
      </w:r>
      <w:r w:rsidR="00286248" w:rsidRPr="00174BC2">
        <w:rPr>
          <w:rFonts w:ascii="Trebuchet MS" w:eastAsiaTheme="minorHAnsi" w:hAnsi="Trebuchet MS" w:cs="Arial"/>
          <w:sz w:val="22"/>
          <w:szCs w:val="22"/>
          <w:lang w:eastAsia="en-US"/>
          <w14:ligatures w14:val="standardContextual"/>
        </w:rPr>
        <w:t>rijav</w:t>
      </w:r>
      <w:r w:rsidRPr="00192535">
        <w:rPr>
          <w:rFonts w:ascii="Trebuchet MS" w:eastAsiaTheme="minorHAnsi" w:hAnsi="Trebuchet MS" w:cs="Arial"/>
          <w:sz w:val="22"/>
          <w:szCs w:val="22"/>
          <w:lang w:eastAsia="en-US"/>
          <w14:ligatures w14:val="standardContextual"/>
        </w:rPr>
        <w:t xml:space="preserve"> bo potekalo avtomatično v informacijskem sistemu e-JN </w:t>
      </w:r>
      <w:r w:rsidR="00F06624">
        <w:rPr>
          <w:rFonts w:ascii="Trebuchet MS" w:eastAsiaTheme="minorHAnsi" w:hAnsi="Trebuchet MS" w:cs="Arial"/>
          <w:b/>
          <w:bCs/>
          <w:sz w:val="22"/>
          <w:szCs w:val="22"/>
          <w:highlight w:val="lightGray"/>
          <w:lang w:eastAsia="en-US"/>
          <w14:ligatures w14:val="standardContextual"/>
        </w:rPr>
        <w:t>30</w:t>
      </w:r>
      <w:r w:rsidR="00423689">
        <w:rPr>
          <w:rFonts w:ascii="Trebuchet MS" w:eastAsiaTheme="minorHAnsi" w:hAnsi="Trebuchet MS" w:cs="Arial"/>
          <w:b/>
          <w:bCs/>
          <w:sz w:val="22"/>
          <w:szCs w:val="22"/>
          <w:highlight w:val="lightGray"/>
          <w:lang w:eastAsia="en-US"/>
          <w14:ligatures w14:val="standardContextual"/>
        </w:rPr>
        <w:t>.</w:t>
      </w:r>
      <w:r w:rsidRPr="00192535">
        <w:rPr>
          <w:rFonts w:ascii="Trebuchet MS" w:eastAsiaTheme="minorHAnsi" w:hAnsi="Trebuchet MS" w:cs="Arial"/>
          <w:b/>
          <w:bCs/>
          <w:sz w:val="22"/>
          <w:szCs w:val="22"/>
          <w:highlight w:val="lightGray"/>
          <w:lang w:eastAsia="en-US"/>
          <w14:ligatures w14:val="standardContextual"/>
        </w:rPr>
        <w:t xml:space="preserve"> </w:t>
      </w:r>
      <w:r w:rsidR="00286248">
        <w:rPr>
          <w:rFonts w:ascii="Trebuchet MS" w:eastAsiaTheme="minorHAnsi" w:hAnsi="Trebuchet MS" w:cs="Arial"/>
          <w:b/>
          <w:bCs/>
          <w:sz w:val="22"/>
          <w:szCs w:val="22"/>
          <w:highlight w:val="lightGray"/>
          <w:lang w:eastAsia="en-US"/>
          <w14:ligatures w14:val="standardContextual"/>
        </w:rPr>
        <w:t>4</w:t>
      </w:r>
      <w:r w:rsidRPr="00192535">
        <w:rPr>
          <w:rFonts w:ascii="Trebuchet MS" w:eastAsiaTheme="minorHAnsi" w:hAnsi="Trebuchet MS" w:cs="Arial"/>
          <w:b/>
          <w:bCs/>
          <w:sz w:val="22"/>
          <w:szCs w:val="22"/>
          <w:highlight w:val="lightGray"/>
          <w:lang w:eastAsia="en-US"/>
          <w14:ligatures w14:val="standardContextual"/>
        </w:rPr>
        <w:t>. 202</w:t>
      </w:r>
      <w:r w:rsidR="00286248">
        <w:rPr>
          <w:rFonts w:ascii="Trebuchet MS" w:eastAsiaTheme="minorHAnsi" w:hAnsi="Trebuchet MS" w:cs="Arial"/>
          <w:b/>
          <w:bCs/>
          <w:sz w:val="22"/>
          <w:szCs w:val="22"/>
          <w:highlight w:val="lightGray"/>
          <w:lang w:eastAsia="en-US"/>
          <w14:ligatures w14:val="standardContextual"/>
        </w:rPr>
        <w:t>6</w:t>
      </w:r>
      <w:r w:rsidRPr="00192535">
        <w:rPr>
          <w:rFonts w:ascii="Trebuchet MS" w:eastAsiaTheme="minorHAnsi" w:hAnsi="Trebuchet MS" w:cs="Arial"/>
          <w:b/>
          <w:sz w:val="22"/>
          <w:szCs w:val="22"/>
          <w:highlight w:val="lightGray"/>
          <w:lang w:eastAsia="en-US"/>
          <w14:ligatures w14:val="standardContextual"/>
        </w:rPr>
        <w:t xml:space="preserve"> </w:t>
      </w:r>
      <w:r w:rsidRPr="00192535">
        <w:rPr>
          <w:rFonts w:ascii="Trebuchet MS" w:eastAsiaTheme="minorHAnsi" w:hAnsi="Trebuchet MS" w:cs="Aptos"/>
          <w:b/>
          <w:sz w:val="22"/>
          <w:szCs w:val="22"/>
          <w:lang w:eastAsia="en-US"/>
          <w14:ligatures w14:val="standardContextual"/>
        </w:rPr>
        <w:t xml:space="preserve">in se bo začelo </w:t>
      </w:r>
      <w:r w:rsidRPr="00192535">
        <w:rPr>
          <w:rFonts w:ascii="Trebuchet MS" w:eastAsiaTheme="minorHAnsi" w:hAnsi="Trebuchet MS" w:cs="Aptos"/>
          <w:b/>
          <w:sz w:val="22"/>
          <w:szCs w:val="22"/>
          <w:highlight w:val="lightGray"/>
          <w:lang w:eastAsia="en-US"/>
          <w14:ligatures w14:val="standardContextual"/>
        </w:rPr>
        <w:t>ob 13.00 uri</w:t>
      </w:r>
      <w:r w:rsidRPr="00192535">
        <w:rPr>
          <w:rFonts w:ascii="Trebuchet MS" w:eastAsiaTheme="minorHAnsi" w:hAnsi="Trebuchet MS" w:cs="Aptos"/>
          <w:b/>
          <w:color w:val="FF0000"/>
          <w:sz w:val="22"/>
          <w:szCs w:val="22"/>
          <w:lang w:eastAsia="en-US"/>
          <w14:ligatures w14:val="standardContextual"/>
        </w:rPr>
        <w:t xml:space="preserve"> </w:t>
      </w:r>
      <w:r w:rsidRPr="00192535">
        <w:rPr>
          <w:rFonts w:ascii="Trebuchet MS" w:eastAsiaTheme="minorHAnsi" w:hAnsi="Trebuchet MS" w:cs="Aptos"/>
          <w:sz w:val="22"/>
          <w:szCs w:val="22"/>
          <w:lang w:eastAsia="en-US"/>
          <w14:ligatures w14:val="standardContextual"/>
        </w:rPr>
        <w:t xml:space="preserve">na spletnem naslovu </w:t>
      </w:r>
      <w:hyperlink r:id="rId16" w:history="1">
        <w:r w:rsidRPr="00192535">
          <w:rPr>
            <w:rFonts w:ascii="Trebuchet MS" w:eastAsiaTheme="minorHAnsi" w:hAnsi="Trebuchet MS" w:cs="Arial"/>
            <w:color w:val="0563C1" w:themeColor="hyperlink"/>
            <w:sz w:val="22"/>
            <w:szCs w:val="22"/>
            <w:u w:val="single"/>
            <w14:ligatures w14:val="standardContextual"/>
          </w:rPr>
          <w:t>https://ejn.gov.si/eJN2</w:t>
        </w:r>
      </w:hyperlink>
      <w:r w:rsidRPr="00192535">
        <w:rPr>
          <w:rFonts w:ascii="Trebuchet MS" w:eastAsiaTheme="minorHAnsi" w:hAnsi="Trebuchet MS" w:cs="Arial"/>
          <w:sz w:val="22"/>
          <w:szCs w:val="22"/>
          <w14:ligatures w14:val="standardContextual"/>
        </w:rPr>
        <w:t xml:space="preserve">. </w:t>
      </w:r>
    </w:p>
    <w:p w14:paraId="60709932" w14:textId="77777777" w:rsidR="00192535" w:rsidRPr="00192535" w:rsidRDefault="00192535" w:rsidP="00423689">
      <w:pPr>
        <w:ind w:right="-284"/>
        <w:rPr>
          <w:rFonts w:ascii="Trebuchet MS" w:eastAsiaTheme="minorHAnsi" w:hAnsi="Trebuchet MS" w:cs="Aptos"/>
          <w:sz w:val="22"/>
          <w:szCs w:val="22"/>
          <w:lang w:eastAsia="en-US"/>
          <w14:ligatures w14:val="standardContextual"/>
        </w:rPr>
      </w:pPr>
    </w:p>
    <w:p w14:paraId="5AB1FED6" w14:textId="0F615A84" w:rsidR="00192535" w:rsidRPr="00192535" w:rsidRDefault="00192535" w:rsidP="00423689">
      <w:pPr>
        <w:ind w:right="-284"/>
        <w:jc w:val="both"/>
        <w:rPr>
          <w:rFonts w:ascii="Trebuchet MS" w:eastAsiaTheme="minorHAnsi" w:hAnsi="Trebuchet MS" w:cs="Aptos"/>
          <w:sz w:val="22"/>
          <w:szCs w:val="22"/>
          <w:lang w:eastAsia="en-US"/>
          <w14:ligatures w14:val="standardContextual"/>
        </w:rPr>
      </w:pPr>
      <w:r w:rsidRPr="00192535">
        <w:rPr>
          <w:rFonts w:ascii="Trebuchet MS" w:eastAsiaTheme="minorHAnsi" w:hAnsi="Trebuchet MS" w:cs="Aptos"/>
          <w:sz w:val="22"/>
          <w:szCs w:val="22"/>
          <w:lang w:eastAsia="en-US"/>
          <w14:ligatures w14:val="standardContextual"/>
        </w:rPr>
        <w:t>Odpiranje poteka tako, da informacijski sistem e-JN samodejno ob uri, ki je določena za javno odpiranje ponudb, prikaže podatke o ponudniku</w:t>
      </w:r>
      <w:r w:rsidR="00286248">
        <w:rPr>
          <w:rFonts w:ascii="Trebuchet MS" w:eastAsiaTheme="minorHAnsi" w:hAnsi="Trebuchet MS" w:cs="Aptos"/>
          <w:sz w:val="22"/>
          <w:szCs w:val="22"/>
          <w:lang w:eastAsia="en-US"/>
          <w14:ligatures w14:val="standardContextual"/>
        </w:rPr>
        <w:t xml:space="preserve"> oziroma prijavitelju</w:t>
      </w:r>
      <w:r w:rsidRPr="00192535">
        <w:rPr>
          <w:rFonts w:ascii="Trebuchet MS" w:eastAsiaTheme="minorHAnsi" w:hAnsi="Trebuchet MS" w:cs="Aptos"/>
          <w:sz w:val="22"/>
          <w:szCs w:val="22"/>
          <w:lang w:eastAsia="en-US"/>
          <w14:ligatures w14:val="standardContextual"/>
        </w:rPr>
        <w:t>, o variantah, če so bile zahtevane oziroma dovoljene, ter omogoči dostop do .</w:t>
      </w:r>
      <w:proofErr w:type="spellStart"/>
      <w:r w:rsidRPr="00192535">
        <w:rPr>
          <w:rFonts w:ascii="Trebuchet MS" w:eastAsiaTheme="minorHAnsi" w:hAnsi="Trebuchet MS" w:cs="Aptos"/>
          <w:sz w:val="22"/>
          <w:szCs w:val="22"/>
          <w:lang w:eastAsia="en-US"/>
          <w14:ligatures w14:val="standardContextual"/>
        </w:rPr>
        <w:t>pdf</w:t>
      </w:r>
      <w:proofErr w:type="spellEnd"/>
      <w:r w:rsidRPr="00192535">
        <w:rPr>
          <w:rFonts w:ascii="Trebuchet MS" w:eastAsiaTheme="minorHAnsi" w:hAnsi="Trebuchet MS" w:cs="Aptos"/>
          <w:sz w:val="22"/>
          <w:szCs w:val="22"/>
          <w:lang w:eastAsia="en-US"/>
          <w14:ligatures w14:val="standardContextual"/>
        </w:rPr>
        <w:t xml:space="preserve"> dokumenta, ki ga ponudnik naloži v sistem e-JN pod razdelek »Predračun«. Javna objava se avtomatično zaključi po določenem času. Ponudniki, ki so oddali ponudbe, imajo te podatke v informacijskem sistemu e-JN na razpolago v razdelku »Zapisnik o odpiranju ponudb«. </w:t>
      </w:r>
    </w:p>
    <w:p w14:paraId="798A3241" w14:textId="77777777" w:rsidR="00192535" w:rsidRPr="00192535" w:rsidRDefault="00192535" w:rsidP="00423689">
      <w:pPr>
        <w:autoSpaceDE w:val="0"/>
        <w:autoSpaceDN w:val="0"/>
        <w:adjustRightInd w:val="0"/>
        <w:ind w:right="-284"/>
        <w:jc w:val="both"/>
        <w:rPr>
          <w:rFonts w:ascii="Trebuchet MS" w:hAnsi="Trebuchet MS" w:cs="Trebuchet MS"/>
          <w:b/>
          <w:bCs/>
          <w:sz w:val="22"/>
          <w:szCs w:val="22"/>
          <w14:ligatures w14:val="standardContextual"/>
        </w:rPr>
      </w:pPr>
    </w:p>
    <w:p w14:paraId="45B6D1A3" w14:textId="0B7DFEB3" w:rsidR="00192535" w:rsidRPr="00192535" w:rsidRDefault="00286248" w:rsidP="00423689">
      <w:pPr>
        <w:keepNext/>
        <w:ind w:left="284" w:right="-284" w:hanging="284"/>
        <w:outlineLvl w:val="2"/>
        <w:rPr>
          <w:rFonts w:ascii="Trebuchet MS" w:hAnsi="Trebuchet MS" w:cs="Aptos"/>
          <w:b/>
          <w:bCs/>
          <w:sz w:val="22"/>
          <w:szCs w:val="22"/>
          <w:u w:val="single"/>
          <w:lang w:eastAsia="en-US"/>
          <w14:ligatures w14:val="standardContextual"/>
        </w:rPr>
      </w:pPr>
      <w:bookmarkStart w:id="9" w:name="_Toc335915447"/>
      <w:bookmarkStart w:id="10" w:name="_Toc335915521"/>
      <w:bookmarkStart w:id="11" w:name="_Toc335915558"/>
      <w:bookmarkStart w:id="12" w:name="_Toc335915787"/>
      <w:r>
        <w:rPr>
          <w:rFonts w:ascii="Trebuchet MS" w:hAnsi="Trebuchet MS" w:cs="Aptos"/>
          <w:b/>
          <w:bCs/>
          <w:sz w:val="22"/>
          <w:szCs w:val="22"/>
          <w:u w:val="single"/>
          <w:lang w:eastAsia="en-US"/>
          <w14:ligatures w14:val="standardContextual"/>
        </w:rPr>
        <w:t>13</w:t>
      </w:r>
      <w:r w:rsidR="00192535" w:rsidRPr="00192535">
        <w:rPr>
          <w:rFonts w:ascii="Trebuchet MS" w:hAnsi="Trebuchet MS" w:cs="Aptos"/>
          <w:b/>
          <w:bCs/>
          <w:sz w:val="22"/>
          <w:szCs w:val="22"/>
          <w:u w:val="single"/>
          <w:lang w:eastAsia="en-US"/>
          <w14:ligatures w14:val="standardContextual"/>
        </w:rPr>
        <w:t>.3.  Vsebina p</w:t>
      </w:r>
      <w:r w:rsidR="00FD7803">
        <w:rPr>
          <w:rFonts w:ascii="Trebuchet MS" w:hAnsi="Trebuchet MS" w:cs="Aptos"/>
          <w:b/>
          <w:bCs/>
          <w:sz w:val="22"/>
          <w:szCs w:val="22"/>
          <w:u w:val="single"/>
          <w:lang w:eastAsia="en-US"/>
          <w14:ligatures w14:val="standardContextual"/>
        </w:rPr>
        <w:t>rijavne</w:t>
      </w:r>
      <w:r w:rsidR="00192535" w:rsidRPr="00192535">
        <w:rPr>
          <w:rFonts w:ascii="Trebuchet MS" w:hAnsi="Trebuchet MS" w:cs="Aptos"/>
          <w:b/>
          <w:bCs/>
          <w:sz w:val="22"/>
          <w:szCs w:val="22"/>
          <w:u w:val="single"/>
          <w:lang w:eastAsia="en-US"/>
          <w14:ligatures w14:val="standardContextual"/>
        </w:rPr>
        <w:t xml:space="preserve"> dokumentacije</w:t>
      </w:r>
      <w:bookmarkEnd w:id="9"/>
      <w:bookmarkEnd w:id="10"/>
      <w:bookmarkEnd w:id="11"/>
      <w:bookmarkEnd w:id="12"/>
    </w:p>
    <w:p w14:paraId="119534F5" w14:textId="77777777" w:rsidR="00192535" w:rsidRPr="00192535" w:rsidRDefault="00192535" w:rsidP="00423689">
      <w:pPr>
        <w:keepNext/>
        <w:ind w:right="-284"/>
        <w:outlineLvl w:val="3"/>
        <w:rPr>
          <w:rFonts w:ascii="Trebuchet MS" w:hAnsi="Trebuchet MS" w:cs="Trebuchet MS"/>
          <w:b/>
          <w:bCs/>
          <w:sz w:val="22"/>
          <w:szCs w:val="22"/>
          <w:lang w:eastAsia="en-US"/>
          <w14:ligatures w14:val="standardContextual"/>
        </w:rPr>
      </w:pPr>
    </w:p>
    <w:p w14:paraId="241D4D35" w14:textId="2AD2C6C4" w:rsidR="00192535" w:rsidRPr="003D1289" w:rsidRDefault="00286248" w:rsidP="00423689">
      <w:pPr>
        <w:keepNext/>
        <w:ind w:right="-284"/>
        <w:outlineLvl w:val="3"/>
        <w:rPr>
          <w:rFonts w:ascii="Trebuchet MS" w:hAnsi="Trebuchet MS" w:cs="Trebuchet MS"/>
          <w:b/>
          <w:bCs/>
          <w:i/>
          <w:iCs/>
          <w:sz w:val="22"/>
          <w:szCs w:val="22"/>
          <w:lang w:eastAsia="en-US"/>
          <w14:ligatures w14:val="standardContextual"/>
        </w:rPr>
      </w:pPr>
      <w:r w:rsidRPr="003D1289">
        <w:rPr>
          <w:rFonts w:ascii="Trebuchet MS" w:hAnsi="Trebuchet MS" w:cs="Trebuchet MS"/>
          <w:b/>
          <w:bCs/>
          <w:i/>
          <w:iCs/>
          <w:sz w:val="22"/>
          <w:szCs w:val="22"/>
          <w:lang w:eastAsia="en-US"/>
          <w14:ligatures w14:val="standardContextual"/>
        </w:rPr>
        <w:t>13</w:t>
      </w:r>
      <w:r w:rsidR="00192535" w:rsidRPr="003D1289">
        <w:rPr>
          <w:rFonts w:ascii="Trebuchet MS" w:hAnsi="Trebuchet MS" w:cs="Trebuchet MS"/>
          <w:b/>
          <w:bCs/>
          <w:i/>
          <w:iCs/>
          <w:sz w:val="22"/>
          <w:szCs w:val="22"/>
          <w:lang w:eastAsia="en-US"/>
          <w14:ligatures w14:val="standardContextual"/>
        </w:rPr>
        <w:t>.3.1. Sestavni deli p</w:t>
      </w:r>
      <w:r w:rsidR="00FD7803">
        <w:rPr>
          <w:rFonts w:ascii="Trebuchet MS" w:hAnsi="Trebuchet MS" w:cs="Trebuchet MS"/>
          <w:b/>
          <w:bCs/>
          <w:i/>
          <w:iCs/>
          <w:sz w:val="22"/>
          <w:szCs w:val="22"/>
          <w:lang w:eastAsia="en-US"/>
          <w14:ligatures w14:val="standardContextual"/>
        </w:rPr>
        <w:t>rijavne</w:t>
      </w:r>
      <w:r w:rsidR="00192535" w:rsidRPr="003D1289">
        <w:rPr>
          <w:rFonts w:ascii="Trebuchet MS" w:hAnsi="Trebuchet MS" w:cs="Trebuchet MS"/>
          <w:b/>
          <w:bCs/>
          <w:i/>
          <w:iCs/>
          <w:sz w:val="22"/>
          <w:szCs w:val="22"/>
          <w:lang w:eastAsia="en-US"/>
          <w14:ligatures w14:val="standardContextual"/>
        </w:rPr>
        <w:t xml:space="preserve"> dokumentacije</w:t>
      </w:r>
    </w:p>
    <w:p w14:paraId="1327B88F" w14:textId="02AB239A"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P</w:t>
      </w:r>
      <w:r w:rsidR="00286248">
        <w:rPr>
          <w:rFonts w:ascii="Trebuchet MS" w:hAnsi="Trebuchet MS" w:cs="Trebuchet MS"/>
          <w:sz w:val="22"/>
          <w:szCs w:val="22"/>
          <w14:ligatures w14:val="standardContextual"/>
        </w:rPr>
        <w:t xml:space="preserve">rijavitelj </w:t>
      </w:r>
      <w:r w:rsidRPr="00192535">
        <w:rPr>
          <w:rFonts w:ascii="Trebuchet MS" w:hAnsi="Trebuchet MS" w:cs="Trebuchet MS"/>
          <w:sz w:val="22"/>
          <w:szCs w:val="22"/>
          <w14:ligatures w14:val="standardContextual"/>
        </w:rPr>
        <w:t>mora predložiti naslednje dokumente:</w:t>
      </w:r>
    </w:p>
    <w:p w14:paraId="75DFF24E"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2B5F888F" w14:textId="77777777" w:rsidR="00192535" w:rsidRPr="00192535" w:rsidRDefault="00192535" w:rsidP="00423689">
      <w:pPr>
        <w:pBdr>
          <w:top w:val="single" w:sz="4" w:space="1" w:color="auto"/>
          <w:left w:val="single" w:sz="4" w:space="4" w:color="auto"/>
          <w:bottom w:val="single" w:sz="4" w:space="1" w:color="auto"/>
          <w:right w:val="single" w:sz="4" w:space="4" w:color="auto"/>
        </w:pBdr>
        <w:autoSpaceDE w:val="0"/>
        <w:autoSpaceDN w:val="0"/>
        <w:adjustRightInd w:val="0"/>
        <w:ind w:right="-284"/>
        <w:jc w:val="both"/>
        <w:rPr>
          <w:rFonts w:ascii="Trebuchet MS" w:hAnsi="Trebuchet MS" w:cs="Trebuchet MS"/>
          <w:b/>
          <w:i/>
          <w:sz w:val="22"/>
          <w:szCs w:val="22"/>
          <w14:ligatures w14:val="standardContextual"/>
        </w:rPr>
      </w:pPr>
      <w:r w:rsidRPr="00192535">
        <w:rPr>
          <w:rFonts w:ascii="Trebuchet MS" w:hAnsi="Trebuchet MS" w:cs="Trebuchet MS"/>
          <w:b/>
          <w:i/>
          <w:sz w:val="22"/>
          <w:szCs w:val="22"/>
          <w14:ligatures w14:val="standardContextual"/>
        </w:rPr>
        <w:t>elektronska oddaja v informacijskem sistemu e-JN:</w:t>
      </w:r>
    </w:p>
    <w:p w14:paraId="0B0690EC" w14:textId="02682A8F" w:rsidR="00192535" w:rsidRPr="00192535" w:rsidRDefault="00192535" w:rsidP="00423689">
      <w:pPr>
        <w:numPr>
          <w:ilvl w:val="0"/>
          <w:numId w:val="6"/>
        </w:numPr>
        <w:autoSpaceDE w:val="0"/>
        <w:autoSpaceDN w:val="0"/>
        <w:adjustRightInd w:val="0"/>
        <w:ind w:left="567"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izpolnjen</w:t>
      </w:r>
      <w:r w:rsidR="000A2A1C">
        <w:rPr>
          <w:rFonts w:ascii="Trebuchet MS" w:hAnsi="Trebuchet MS" w:cs="Trebuchet MS"/>
          <w:sz w:val="22"/>
          <w:szCs w:val="22"/>
          <w14:ligatures w14:val="standardContextual"/>
        </w:rPr>
        <w:t>,</w:t>
      </w:r>
      <w:r w:rsidRPr="00192535">
        <w:rPr>
          <w:rFonts w:ascii="Trebuchet MS" w:hAnsi="Trebuchet MS" w:cs="Trebuchet MS"/>
          <w:sz w:val="22"/>
          <w:szCs w:val="22"/>
          <w14:ligatures w14:val="standardContextual"/>
        </w:rPr>
        <w:t xml:space="preserve"> podpisan</w:t>
      </w:r>
      <w:r w:rsidR="00785400">
        <w:rPr>
          <w:rFonts w:ascii="Trebuchet MS" w:hAnsi="Trebuchet MS" w:cs="Trebuchet MS"/>
          <w:sz w:val="22"/>
          <w:szCs w:val="22"/>
          <w14:ligatures w14:val="standardContextual"/>
        </w:rPr>
        <w:t xml:space="preserve"> in žigosan</w:t>
      </w:r>
      <w:r w:rsidRPr="00192535">
        <w:rPr>
          <w:rFonts w:ascii="Trebuchet MS" w:hAnsi="Trebuchet MS" w:cs="Trebuchet MS"/>
          <w:sz w:val="22"/>
          <w:szCs w:val="22"/>
          <w14:ligatures w14:val="standardContextual"/>
        </w:rPr>
        <w:t xml:space="preserve"> obrazec P</w:t>
      </w:r>
      <w:r w:rsidR="000A2A1C">
        <w:rPr>
          <w:rFonts w:ascii="Trebuchet MS" w:hAnsi="Trebuchet MS" w:cs="Trebuchet MS"/>
          <w:sz w:val="22"/>
          <w:szCs w:val="22"/>
          <w14:ligatures w14:val="standardContextual"/>
        </w:rPr>
        <w:t>rijava</w:t>
      </w:r>
      <w:r w:rsidRPr="00192535">
        <w:rPr>
          <w:rFonts w:ascii="Trebuchet MS" w:hAnsi="Trebuchet MS" w:cs="Trebuchet MS"/>
          <w:sz w:val="22"/>
          <w:szCs w:val="22"/>
          <w14:ligatures w14:val="standardContextual"/>
        </w:rPr>
        <w:t xml:space="preserve"> (Obr_1);</w:t>
      </w:r>
    </w:p>
    <w:p w14:paraId="15F25F57" w14:textId="45B427B7" w:rsidR="00192535" w:rsidRPr="00192535" w:rsidRDefault="00192535" w:rsidP="00423689">
      <w:pPr>
        <w:numPr>
          <w:ilvl w:val="0"/>
          <w:numId w:val="6"/>
        </w:numPr>
        <w:autoSpaceDE w:val="0"/>
        <w:autoSpaceDN w:val="0"/>
        <w:adjustRightInd w:val="0"/>
        <w:ind w:left="567" w:right="-284"/>
        <w:jc w:val="both"/>
        <w:rPr>
          <w:rFonts w:ascii="Trebuchet MS" w:hAnsi="Trebuchet MS" w:cs="Aptos"/>
          <w:i/>
          <w:color w:val="000000"/>
          <w:sz w:val="22"/>
          <w:szCs w:val="22"/>
          <w14:ligatures w14:val="standardContextual"/>
        </w:rPr>
      </w:pPr>
      <w:r w:rsidRPr="00192535">
        <w:rPr>
          <w:rFonts w:ascii="Trebuchet MS" w:hAnsi="Trebuchet MS" w:cs="Trebuchet MS"/>
          <w:sz w:val="22"/>
          <w:szCs w:val="22"/>
          <w14:ligatures w14:val="standardContextual"/>
        </w:rPr>
        <w:t>izpolnjen</w:t>
      </w:r>
      <w:r w:rsidR="00785400">
        <w:rPr>
          <w:rFonts w:ascii="Trebuchet MS" w:hAnsi="Trebuchet MS" w:cs="Trebuchet MS"/>
          <w:sz w:val="22"/>
          <w:szCs w:val="22"/>
          <w14:ligatures w14:val="standardContextual"/>
        </w:rPr>
        <w:t>,</w:t>
      </w:r>
      <w:r w:rsidRPr="00192535">
        <w:rPr>
          <w:rFonts w:ascii="Trebuchet MS" w:hAnsi="Trebuchet MS" w:cs="Trebuchet MS"/>
          <w:sz w:val="22"/>
          <w:szCs w:val="22"/>
          <w14:ligatures w14:val="standardContextual"/>
        </w:rPr>
        <w:t xml:space="preserve"> podpisan</w:t>
      </w:r>
      <w:r w:rsidR="00785400">
        <w:rPr>
          <w:rFonts w:ascii="Trebuchet MS" w:hAnsi="Trebuchet MS" w:cs="Trebuchet MS"/>
          <w:sz w:val="22"/>
          <w:szCs w:val="22"/>
          <w14:ligatures w14:val="standardContextual"/>
        </w:rPr>
        <w:t xml:space="preserve"> in žigosan</w:t>
      </w:r>
      <w:r w:rsidRPr="00192535">
        <w:rPr>
          <w:rFonts w:ascii="Trebuchet MS" w:hAnsi="Trebuchet MS" w:cs="Trebuchet MS"/>
          <w:sz w:val="22"/>
          <w:szCs w:val="22"/>
          <w14:ligatures w14:val="standardContextual"/>
        </w:rPr>
        <w:t xml:space="preserve"> obrazec Ponudbena cena (Obr_2) - </w:t>
      </w:r>
      <w:r w:rsidRPr="00192535">
        <w:rPr>
          <w:rFonts w:ascii="Trebuchet MS" w:hAnsi="Trebuchet MS" w:cs="Aptos"/>
          <w:i/>
          <w:color w:val="000000"/>
          <w:sz w:val="22"/>
          <w:szCs w:val="22"/>
          <w14:ligatures w14:val="standardContextual"/>
        </w:rPr>
        <w:t>P</w:t>
      </w:r>
      <w:r w:rsidR="000A2A1C">
        <w:rPr>
          <w:rFonts w:ascii="Trebuchet MS" w:hAnsi="Trebuchet MS" w:cs="Aptos"/>
          <w:i/>
          <w:color w:val="000000"/>
          <w:sz w:val="22"/>
          <w:szCs w:val="22"/>
          <w14:ligatures w14:val="standardContextual"/>
        </w:rPr>
        <w:t>rijavitelj</w:t>
      </w:r>
      <w:r w:rsidRPr="00192535">
        <w:rPr>
          <w:rFonts w:ascii="Trebuchet MS" w:hAnsi="Trebuchet MS" w:cs="Aptos"/>
          <w:i/>
          <w:color w:val="000000"/>
          <w:sz w:val="22"/>
          <w:szCs w:val="22"/>
          <w14:ligatures w14:val="standardContextual"/>
        </w:rPr>
        <w:t xml:space="preserve"> v informacijskem sistemu e-JN v razdelek »Predračun« naloži izpolnjen obrazec Ponudbena cena (Obr_2) v *.</w:t>
      </w:r>
      <w:proofErr w:type="spellStart"/>
      <w:r w:rsidRPr="00192535">
        <w:rPr>
          <w:rFonts w:ascii="Trebuchet MS" w:hAnsi="Trebuchet MS" w:cs="Aptos"/>
          <w:i/>
          <w:color w:val="000000"/>
          <w:sz w:val="22"/>
          <w:szCs w:val="22"/>
          <w14:ligatures w14:val="standardContextual"/>
        </w:rPr>
        <w:t>pdf</w:t>
      </w:r>
      <w:proofErr w:type="spellEnd"/>
      <w:r w:rsidRPr="00192535">
        <w:rPr>
          <w:rFonts w:ascii="Trebuchet MS" w:hAnsi="Trebuchet MS" w:cs="Aptos"/>
          <w:i/>
          <w:color w:val="000000"/>
          <w:sz w:val="22"/>
          <w:szCs w:val="22"/>
          <w14:ligatures w14:val="standardContextual"/>
        </w:rPr>
        <w:t xml:space="preserve"> datoteki, ki bo dostopen na javnem odpiranju ponudb</w:t>
      </w:r>
      <w:r w:rsidRPr="00192535">
        <w:rPr>
          <w:rFonts w:ascii="Trebuchet MS" w:hAnsi="Trebuchet MS" w:cs="Aptos"/>
          <w:iCs/>
          <w:color w:val="000000"/>
          <w:sz w:val="22"/>
          <w:szCs w:val="22"/>
          <w14:ligatures w14:val="standardContextual"/>
        </w:rPr>
        <w:t>;</w:t>
      </w:r>
    </w:p>
    <w:p w14:paraId="0E404987" w14:textId="7F569BDD" w:rsidR="00192535" w:rsidRPr="00192535" w:rsidRDefault="00192535" w:rsidP="00423689">
      <w:pPr>
        <w:numPr>
          <w:ilvl w:val="0"/>
          <w:numId w:val="6"/>
        </w:numPr>
        <w:autoSpaceDE w:val="0"/>
        <w:autoSpaceDN w:val="0"/>
        <w:adjustRightInd w:val="0"/>
        <w:ind w:left="567"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izpolnjen</w:t>
      </w:r>
      <w:r w:rsidR="00785400">
        <w:rPr>
          <w:rFonts w:ascii="Trebuchet MS" w:hAnsi="Trebuchet MS" w:cs="Trebuchet MS"/>
          <w:sz w:val="22"/>
          <w:szCs w:val="22"/>
          <w14:ligatures w14:val="standardContextual"/>
        </w:rPr>
        <w:t>,</w:t>
      </w:r>
      <w:r w:rsidRPr="00192535">
        <w:rPr>
          <w:rFonts w:ascii="Trebuchet MS" w:hAnsi="Trebuchet MS" w:cs="Trebuchet MS"/>
          <w:sz w:val="22"/>
          <w:szCs w:val="22"/>
          <w14:ligatures w14:val="standardContextual"/>
        </w:rPr>
        <w:t xml:space="preserve"> podpisan</w:t>
      </w:r>
      <w:r w:rsidR="00785400">
        <w:rPr>
          <w:rFonts w:ascii="Trebuchet MS" w:hAnsi="Trebuchet MS" w:cs="Trebuchet MS"/>
          <w:sz w:val="22"/>
          <w:szCs w:val="22"/>
          <w14:ligatures w14:val="standardContextual"/>
        </w:rPr>
        <w:t xml:space="preserve"> in žigosan</w:t>
      </w:r>
      <w:r w:rsidRPr="00192535">
        <w:rPr>
          <w:rFonts w:ascii="Trebuchet MS" w:hAnsi="Trebuchet MS" w:cs="Trebuchet MS"/>
          <w:sz w:val="22"/>
          <w:szCs w:val="22"/>
          <w14:ligatures w14:val="standardContextual"/>
        </w:rPr>
        <w:t xml:space="preserve"> obrazec Izjava </w:t>
      </w:r>
      <w:r w:rsidR="000A2A1C">
        <w:rPr>
          <w:rFonts w:ascii="Trebuchet MS" w:hAnsi="Trebuchet MS" w:cs="Trebuchet MS"/>
          <w:sz w:val="22"/>
          <w:szCs w:val="22"/>
          <w14:ligatures w14:val="standardContextual"/>
        </w:rPr>
        <w:t>prijavitelja</w:t>
      </w:r>
      <w:r w:rsidRPr="00192535">
        <w:rPr>
          <w:rFonts w:ascii="Trebuchet MS" w:hAnsi="Trebuchet MS" w:cs="Trebuchet MS"/>
          <w:sz w:val="22"/>
          <w:szCs w:val="22"/>
          <w14:ligatures w14:val="standardContextual"/>
        </w:rPr>
        <w:t xml:space="preserve"> o sprejemu pogojev javnega </w:t>
      </w:r>
      <w:r w:rsidR="000A2A1C">
        <w:rPr>
          <w:rFonts w:ascii="Trebuchet MS" w:hAnsi="Trebuchet MS" w:cs="Trebuchet MS"/>
          <w:sz w:val="22"/>
          <w:szCs w:val="22"/>
          <w14:ligatures w14:val="standardContextual"/>
        </w:rPr>
        <w:t>razpisa</w:t>
      </w:r>
      <w:r w:rsidRPr="00192535">
        <w:rPr>
          <w:rFonts w:ascii="Trebuchet MS" w:hAnsi="Trebuchet MS" w:cs="Trebuchet MS"/>
          <w:sz w:val="22"/>
          <w:szCs w:val="22"/>
          <w14:ligatures w14:val="standardContextual"/>
        </w:rPr>
        <w:t xml:space="preserve"> (Obr_3);</w:t>
      </w:r>
    </w:p>
    <w:p w14:paraId="53516701" w14:textId="411F45FE" w:rsidR="00192535" w:rsidRPr="00192535" w:rsidRDefault="00192535" w:rsidP="00423689">
      <w:pPr>
        <w:numPr>
          <w:ilvl w:val="0"/>
          <w:numId w:val="6"/>
        </w:numPr>
        <w:autoSpaceDE w:val="0"/>
        <w:autoSpaceDN w:val="0"/>
        <w:adjustRightInd w:val="0"/>
        <w:ind w:left="567"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izpolnjen</w:t>
      </w:r>
      <w:r w:rsidR="00785400">
        <w:rPr>
          <w:rFonts w:ascii="Trebuchet MS" w:hAnsi="Trebuchet MS" w:cs="Trebuchet MS"/>
          <w:sz w:val="22"/>
          <w:szCs w:val="22"/>
          <w14:ligatures w14:val="standardContextual"/>
        </w:rPr>
        <w:t>,</w:t>
      </w:r>
      <w:r w:rsidRPr="00192535">
        <w:rPr>
          <w:rFonts w:ascii="Trebuchet MS" w:hAnsi="Trebuchet MS" w:cs="Trebuchet MS"/>
          <w:sz w:val="22"/>
          <w:szCs w:val="22"/>
          <w14:ligatures w14:val="standardContextual"/>
        </w:rPr>
        <w:t xml:space="preserve"> podpisan </w:t>
      </w:r>
      <w:r w:rsidR="00785400">
        <w:rPr>
          <w:rFonts w:ascii="Trebuchet MS" w:hAnsi="Trebuchet MS" w:cs="Trebuchet MS"/>
          <w:sz w:val="22"/>
          <w:szCs w:val="22"/>
          <w14:ligatures w14:val="standardContextual"/>
        </w:rPr>
        <w:t xml:space="preserve">in žigosan </w:t>
      </w:r>
      <w:r w:rsidRPr="00192535">
        <w:rPr>
          <w:rFonts w:ascii="Trebuchet MS" w:hAnsi="Trebuchet MS" w:cs="Trebuchet MS"/>
          <w:sz w:val="22"/>
          <w:szCs w:val="22"/>
          <w14:ligatures w14:val="standardContextual"/>
        </w:rPr>
        <w:t>obrazec</w:t>
      </w:r>
      <w:r w:rsidR="00785400">
        <w:rPr>
          <w:rFonts w:ascii="Trebuchet MS" w:hAnsi="Trebuchet MS" w:cs="Trebuchet MS"/>
          <w:sz w:val="22"/>
          <w:szCs w:val="22"/>
          <w14:ligatures w14:val="standardContextual"/>
        </w:rPr>
        <w:t xml:space="preserve"> Skupna prijava</w:t>
      </w:r>
      <w:r w:rsidRPr="00192535">
        <w:rPr>
          <w:rFonts w:ascii="Trebuchet MS" w:hAnsi="Trebuchet MS" w:cs="Trebuchet MS"/>
          <w:sz w:val="22"/>
          <w:szCs w:val="22"/>
          <w14:ligatures w14:val="standardContextual"/>
        </w:rPr>
        <w:t xml:space="preserve"> (Obr_4);</w:t>
      </w:r>
    </w:p>
    <w:p w14:paraId="64DB137C" w14:textId="3D641D09" w:rsidR="00192535" w:rsidRPr="00976A87" w:rsidRDefault="00192535" w:rsidP="00423689">
      <w:pPr>
        <w:numPr>
          <w:ilvl w:val="0"/>
          <w:numId w:val="6"/>
        </w:numPr>
        <w:autoSpaceDE w:val="0"/>
        <w:autoSpaceDN w:val="0"/>
        <w:adjustRightInd w:val="0"/>
        <w:ind w:left="567" w:right="-284"/>
        <w:jc w:val="both"/>
        <w:rPr>
          <w:rFonts w:ascii="Trebuchet MS" w:hAnsi="Trebuchet MS" w:cs="Aptos"/>
          <w:sz w:val="22"/>
          <w:szCs w:val="22"/>
          <w14:ligatures w14:val="standardContextual"/>
        </w:rPr>
      </w:pPr>
      <w:r w:rsidRPr="00192535">
        <w:rPr>
          <w:rFonts w:ascii="Trebuchet MS" w:hAnsi="Trebuchet MS" w:cs="Trebuchet MS"/>
          <w:sz w:val="22"/>
          <w:szCs w:val="22"/>
          <w14:ligatures w14:val="standardContextual"/>
        </w:rPr>
        <w:t>izpolnjen</w:t>
      </w:r>
      <w:r w:rsidR="00976A87">
        <w:rPr>
          <w:rFonts w:ascii="Trebuchet MS" w:hAnsi="Trebuchet MS" w:cs="Trebuchet MS"/>
          <w:sz w:val="22"/>
          <w:szCs w:val="22"/>
          <w14:ligatures w14:val="standardContextual"/>
        </w:rPr>
        <w:t>,</w:t>
      </w:r>
      <w:r w:rsidRPr="00192535">
        <w:rPr>
          <w:rFonts w:ascii="Trebuchet MS" w:hAnsi="Trebuchet MS" w:cs="Trebuchet MS"/>
          <w:sz w:val="22"/>
          <w:szCs w:val="22"/>
          <w14:ligatures w14:val="standardContextual"/>
        </w:rPr>
        <w:t xml:space="preserve"> podpisan</w:t>
      </w:r>
      <w:r w:rsidR="00976A87">
        <w:rPr>
          <w:rFonts w:ascii="Trebuchet MS" w:hAnsi="Trebuchet MS" w:cs="Trebuchet MS"/>
          <w:sz w:val="22"/>
          <w:szCs w:val="22"/>
          <w14:ligatures w14:val="standardContextual"/>
        </w:rPr>
        <w:t xml:space="preserve"> in žigosan</w:t>
      </w:r>
      <w:r w:rsidRPr="00192535">
        <w:rPr>
          <w:rFonts w:ascii="Trebuchet MS" w:hAnsi="Trebuchet MS" w:cs="Trebuchet MS"/>
          <w:sz w:val="22"/>
          <w:szCs w:val="22"/>
          <w14:ligatures w14:val="standardContextual"/>
        </w:rPr>
        <w:t xml:space="preserve"> obrazec Pooblastilo za podpis skupne p</w:t>
      </w:r>
      <w:r w:rsidR="00976A87">
        <w:rPr>
          <w:rFonts w:ascii="Trebuchet MS" w:hAnsi="Trebuchet MS" w:cs="Trebuchet MS"/>
          <w:sz w:val="22"/>
          <w:szCs w:val="22"/>
          <w14:ligatures w14:val="standardContextual"/>
        </w:rPr>
        <w:t>rijave</w:t>
      </w:r>
      <w:r w:rsidRPr="00192535">
        <w:rPr>
          <w:rFonts w:ascii="Trebuchet MS" w:hAnsi="Trebuchet MS" w:cs="Trebuchet MS"/>
          <w:sz w:val="22"/>
          <w:szCs w:val="22"/>
          <w14:ligatures w14:val="standardContextual"/>
        </w:rPr>
        <w:t xml:space="preserve"> (Obr_</w:t>
      </w:r>
      <w:r w:rsidR="00976A87">
        <w:rPr>
          <w:rFonts w:ascii="Trebuchet MS" w:hAnsi="Trebuchet MS" w:cs="Trebuchet MS"/>
          <w:sz w:val="22"/>
          <w:szCs w:val="22"/>
          <w14:ligatures w14:val="standardContextual"/>
        </w:rPr>
        <w:t>4</w:t>
      </w:r>
      <w:r w:rsidRPr="00192535">
        <w:rPr>
          <w:rFonts w:ascii="Trebuchet MS" w:hAnsi="Trebuchet MS" w:cs="Trebuchet MS"/>
          <w:sz w:val="22"/>
          <w:szCs w:val="22"/>
          <w14:ligatures w14:val="standardContextual"/>
        </w:rPr>
        <w:t>a), če gre za skupno p</w:t>
      </w:r>
      <w:r w:rsidR="00976A87">
        <w:rPr>
          <w:rFonts w:ascii="Trebuchet MS" w:hAnsi="Trebuchet MS" w:cs="Trebuchet MS"/>
          <w:sz w:val="22"/>
          <w:szCs w:val="22"/>
          <w14:ligatures w14:val="standardContextual"/>
        </w:rPr>
        <w:t>rijavo</w:t>
      </w:r>
      <w:r w:rsidRPr="00192535">
        <w:rPr>
          <w:rFonts w:ascii="Trebuchet MS" w:hAnsi="Trebuchet MS" w:cs="Trebuchet MS"/>
          <w:sz w:val="22"/>
          <w:szCs w:val="22"/>
          <w14:ligatures w14:val="standardContextual"/>
        </w:rPr>
        <w:t>;</w:t>
      </w:r>
    </w:p>
    <w:p w14:paraId="4BACA5E3" w14:textId="2F4C8D13" w:rsidR="00976A87" w:rsidRPr="00687A8B" w:rsidRDefault="00976A87" w:rsidP="00423689">
      <w:pPr>
        <w:numPr>
          <w:ilvl w:val="0"/>
          <w:numId w:val="6"/>
        </w:numPr>
        <w:autoSpaceDE w:val="0"/>
        <w:autoSpaceDN w:val="0"/>
        <w:adjustRightInd w:val="0"/>
        <w:ind w:left="567" w:right="-284"/>
        <w:jc w:val="both"/>
        <w:rPr>
          <w:rFonts w:ascii="Trebuchet MS" w:hAnsi="Trebuchet MS" w:cs="Aptos"/>
          <w:sz w:val="22"/>
          <w:szCs w:val="22"/>
          <w14:ligatures w14:val="standardContextual"/>
        </w:rPr>
      </w:pPr>
      <w:r>
        <w:rPr>
          <w:rFonts w:ascii="Trebuchet MS" w:hAnsi="Trebuchet MS" w:cs="Trebuchet MS"/>
          <w:sz w:val="22"/>
          <w:szCs w:val="22"/>
          <w14:ligatures w14:val="standardContextual"/>
        </w:rPr>
        <w:t>izpolnjen, podpisan in žigosan obrazec Izjava o podizvajalcih (Obr_5);</w:t>
      </w:r>
    </w:p>
    <w:p w14:paraId="5AF48E09" w14:textId="45A413B8" w:rsidR="00687A8B" w:rsidRPr="007E142E" w:rsidRDefault="00687A8B" w:rsidP="007E142E">
      <w:pPr>
        <w:numPr>
          <w:ilvl w:val="0"/>
          <w:numId w:val="6"/>
        </w:numPr>
        <w:autoSpaceDE w:val="0"/>
        <w:autoSpaceDN w:val="0"/>
        <w:adjustRightInd w:val="0"/>
        <w:ind w:left="567" w:right="-284"/>
        <w:jc w:val="both"/>
        <w:rPr>
          <w:rFonts w:ascii="Trebuchet MS" w:hAnsi="Trebuchet MS" w:cs="Aptos"/>
          <w:sz w:val="22"/>
          <w:szCs w:val="22"/>
          <w14:ligatures w14:val="standardContextual"/>
        </w:rPr>
      </w:pPr>
      <w:r>
        <w:rPr>
          <w:rFonts w:ascii="Trebuchet MS" w:hAnsi="Trebuchet MS" w:cs="Trebuchet MS"/>
          <w:sz w:val="22"/>
          <w:szCs w:val="22"/>
          <w14:ligatures w14:val="standardContextual"/>
        </w:rPr>
        <w:t xml:space="preserve">izpolnjen, podpisan in žigosan obrazec Izjava podizvajalca o neposrednem plačilu </w:t>
      </w:r>
      <w:proofErr w:type="spellStart"/>
      <w:r>
        <w:rPr>
          <w:rFonts w:ascii="Trebuchet MS" w:hAnsi="Trebuchet MS" w:cs="Trebuchet MS"/>
          <w:sz w:val="22"/>
          <w:szCs w:val="22"/>
          <w14:ligatures w14:val="standardContextual"/>
        </w:rPr>
        <w:t>koncedenta</w:t>
      </w:r>
      <w:proofErr w:type="spellEnd"/>
      <w:r>
        <w:rPr>
          <w:rFonts w:ascii="Trebuchet MS" w:hAnsi="Trebuchet MS" w:cs="Trebuchet MS"/>
          <w:sz w:val="22"/>
          <w:szCs w:val="22"/>
          <w14:ligatures w14:val="standardContextual"/>
        </w:rPr>
        <w:t xml:space="preserve"> (Obr_5a);</w:t>
      </w:r>
    </w:p>
    <w:p w14:paraId="40DD6799" w14:textId="4344B988" w:rsidR="005376F8" w:rsidRPr="005376F8" w:rsidRDefault="00192535" w:rsidP="00423689">
      <w:pPr>
        <w:numPr>
          <w:ilvl w:val="0"/>
          <w:numId w:val="6"/>
        </w:numPr>
        <w:autoSpaceDE w:val="0"/>
        <w:autoSpaceDN w:val="0"/>
        <w:adjustRightInd w:val="0"/>
        <w:ind w:left="567" w:right="-284"/>
        <w:jc w:val="both"/>
        <w:rPr>
          <w:rFonts w:ascii="Trebuchet MS" w:hAnsi="Trebuchet MS" w:cs="Aptos"/>
          <w:sz w:val="22"/>
          <w:szCs w:val="22"/>
          <w14:ligatures w14:val="standardContextual"/>
        </w:rPr>
      </w:pPr>
      <w:r w:rsidRPr="00192535">
        <w:rPr>
          <w:rFonts w:ascii="Trebuchet MS" w:hAnsi="Trebuchet MS" w:cs="Aptos"/>
          <w:sz w:val="22"/>
          <w:szCs w:val="22"/>
          <w14:ligatures w14:val="standardContextual"/>
        </w:rPr>
        <w:lastRenderedPageBreak/>
        <w:t>izpolnjen</w:t>
      </w:r>
      <w:r w:rsidR="005376F8" w:rsidRPr="005376F8">
        <w:rPr>
          <w:rFonts w:ascii="Trebuchet MS" w:hAnsi="Trebuchet MS" w:cs="Aptos"/>
          <w:sz w:val="22"/>
          <w:szCs w:val="22"/>
          <w14:ligatures w14:val="standardContextual"/>
        </w:rPr>
        <w:t xml:space="preserve">, </w:t>
      </w:r>
      <w:r w:rsidRPr="00192535">
        <w:rPr>
          <w:rFonts w:ascii="Trebuchet MS" w:hAnsi="Trebuchet MS" w:cs="Aptos"/>
          <w:sz w:val="22"/>
          <w:szCs w:val="22"/>
          <w14:ligatures w14:val="standardContextual"/>
        </w:rPr>
        <w:t>podpisan</w:t>
      </w:r>
      <w:r w:rsidR="005376F8" w:rsidRPr="005376F8">
        <w:rPr>
          <w:rFonts w:ascii="Trebuchet MS" w:hAnsi="Trebuchet MS" w:cs="Aptos"/>
          <w:sz w:val="22"/>
          <w:szCs w:val="22"/>
          <w14:ligatures w14:val="standardContextual"/>
        </w:rPr>
        <w:t xml:space="preserve"> in žigosan</w:t>
      </w:r>
      <w:r w:rsidRPr="00192535">
        <w:rPr>
          <w:rFonts w:ascii="Trebuchet MS" w:hAnsi="Trebuchet MS" w:cs="Aptos"/>
          <w:sz w:val="22"/>
          <w:szCs w:val="22"/>
          <w14:ligatures w14:val="standardContextual"/>
        </w:rPr>
        <w:t xml:space="preserve"> obrazec Izjava</w:t>
      </w:r>
      <w:r w:rsidR="005376F8" w:rsidRPr="005376F8">
        <w:rPr>
          <w:rFonts w:ascii="Trebuchet MS" w:hAnsi="Trebuchet MS" w:cs="Aptos"/>
          <w:sz w:val="22"/>
          <w:szCs w:val="22"/>
          <w14:ligatures w14:val="standardContextual"/>
        </w:rPr>
        <w:t xml:space="preserve"> prijavitelja/skupnega ponudnika)podizvajalca o izpolnjevanju pogojev s pooblastilom (Obr_6);</w:t>
      </w:r>
    </w:p>
    <w:p w14:paraId="43876266" w14:textId="4694222B" w:rsidR="00192535" w:rsidRPr="00192535" w:rsidRDefault="005376F8" w:rsidP="00423689">
      <w:pPr>
        <w:numPr>
          <w:ilvl w:val="0"/>
          <w:numId w:val="6"/>
        </w:numPr>
        <w:autoSpaceDE w:val="0"/>
        <w:autoSpaceDN w:val="0"/>
        <w:adjustRightInd w:val="0"/>
        <w:ind w:left="567" w:right="-284"/>
        <w:jc w:val="both"/>
        <w:rPr>
          <w:rFonts w:ascii="Trebuchet MS" w:hAnsi="Trebuchet MS" w:cs="Aptos"/>
          <w:sz w:val="22"/>
          <w:szCs w:val="22"/>
          <w14:ligatures w14:val="standardContextual"/>
        </w:rPr>
      </w:pPr>
      <w:r>
        <w:rPr>
          <w:rFonts w:ascii="Trebuchet MS" w:hAnsi="Trebuchet MS" w:cs="Aptos"/>
          <w:sz w:val="22"/>
          <w:szCs w:val="22"/>
          <w14:ligatures w14:val="standardContextual"/>
        </w:rPr>
        <w:t xml:space="preserve">izpolnjen in podpisan obrazec Izjava </w:t>
      </w:r>
      <w:r w:rsidR="00192535" w:rsidRPr="00192535">
        <w:rPr>
          <w:rFonts w:ascii="Trebuchet MS" w:hAnsi="Trebuchet MS" w:cs="Aptos"/>
          <w:sz w:val="22"/>
          <w:szCs w:val="22"/>
          <w14:ligatures w14:val="standardContextual"/>
        </w:rPr>
        <w:t>in pooblastilo osebe, ki je članica upravnega, vodstvenega ali nadzornega organa p</w:t>
      </w:r>
      <w:r>
        <w:rPr>
          <w:rFonts w:ascii="Trebuchet MS" w:hAnsi="Trebuchet MS" w:cs="Aptos"/>
          <w:sz w:val="22"/>
          <w:szCs w:val="22"/>
          <w14:ligatures w14:val="standardContextual"/>
        </w:rPr>
        <w:t>rijavitelja</w:t>
      </w:r>
      <w:r w:rsidR="00192535" w:rsidRPr="00192535">
        <w:rPr>
          <w:rFonts w:ascii="Trebuchet MS" w:hAnsi="Trebuchet MS" w:cs="Aptos"/>
          <w:sz w:val="22"/>
          <w:szCs w:val="22"/>
          <w14:ligatures w14:val="standardContextual"/>
        </w:rPr>
        <w:t>/podizvajalca/</w:t>
      </w:r>
      <w:r>
        <w:rPr>
          <w:rFonts w:ascii="Trebuchet MS" w:hAnsi="Trebuchet MS" w:cs="Aptos"/>
          <w:sz w:val="22"/>
          <w:szCs w:val="22"/>
          <w14:ligatures w14:val="standardContextual"/>
        </w:rPr>
        <w:t>skupnega ponudnika</w:t>
      </w:r>
      <w:r w:rsidR="00192535" w:rsidRPr="00192535">
        <w:rPr>
          <w:rFonts w:ascii="Trebuchet MS" w:hAnsi="Trebuchet MS" w:cs="Aptos"/>
          <w:sz w:val="22"/>
          <w:szCs w:val="22"/>
          <w14:ligatures w14:val="standardContextual"/>
        </w:rPr>
        <w:t xml:space="preserve"> ali ki ima pooblastilo za zastopanje ali odločanje ali nadzor v njem (Obr_6</w:t>
      </w:r>
      <w:r>
        <w:rPr>
          <w:rFonts w:ascii="Trebuchet MS" w:hAnsi="Trebuchet MS" w:cs="Aptos"/>
          <w:sz w:val="22"/>
          <w:szCs w:val="22"/>
          <w14:ligatures w14:val="standardContextual"/>
        </w:rPr>
        <w:t>a</w:t>
      </w:r>
      <w:r w:rsidR="00192535" w:rsidRPr="00192535">
        <w:rPr>
          <w:rFonts w:ascii="Trebuchet MS" w:hAnsi="Trebuchet MS" w:cs="Aptos"/>
          <w:sz w:val="22"/>
          <w:szCs w:val="22"/>
          <w14:ligatures w14:val="standardContextual"/>
        </w:rPr>
        <w:t>);</w:t>
      </w:r>
    </w:p>
    <w:p w14:paraId="3BD6C18A" w14:textId="59D8F966" w:rsidR="00192535" w:rsidRPr="00192535" w:rsidRDefault="00192535" w:rsidP="00423689">
      <w:pPr>
        <w:numPr>
          <w:ilvl w:val="0"/>
          <w:numId w:val="6"/>
        </w:numPr>
        <w:autoSpaceDE w:val="0"/>
        <w:autoSpaceDN w:val="0"/>
        <w:adjustRightInd w:val="0"/>
        <w:ind w:left="567" w:right="-284"/>
        <w:jc w:val="both"/>
        <w:rPr>
          <w:rFonts w:ascii="Trebuchet MS" w:hAnsi="Trebuchet MS" w:cs="Aptos"/>
          <w:color w:val="000000"/>
          <w:sz w:val="22"/>
          <w:szCs w:val="22"/>
          <w14:ligatures w14:val="standardContextual"/>
        </w:rPr>
      </w:pPr>
      <w:r w:rsidRPr="00192535">
        <w:rPr>
          <w:rFonts w:ascii="Trebuchet MS" w:hAnsi="Trebuchet MS" w:cs="Trebuchet MS"/>
          <w:sz w:val="22"/>
          <w:szCs w:val="22"/>
          <w14:ligatures w14:val="standardContextual"/>
        </w:rPr>
        <w:t>izpolnjen</w:t>
      </w:r>
      <w:r w:rsidR="006F1EFE">
        <w:rPr>
          <w:rFonts w:ascii="Trebuchet MS" w:hAnsi="Trebuchet MS" w:cs="Trebuchet MS"/>
          <w:sz w:val="22"/>
          <w:szCs w:val="22"/>
          <w14:ligatures w14:val="standardContextual"/>
        </w:rPr>
        <w:t>,</w:t>
      </w:r>
      <w:r w:rsidRPr="00192535">
        <w:rPr>
          <w:rFonts w:ascii="Trebuchet MS" w:hAnsi="Trebuchet MS" w:cs="Trebuchet MS"/>
          <w:sz w:val="22"/>
          <w:szCs w:val="22"/>
          <w14:ligatures w14:val="standardContextual"/>
        </w:rPr>
        <w:t xml:space="preserve"> podpisan</w:t>
      </w:r>
      <w:r w:rsidR="006F1EFE">
        <w:rPr>
          <w:rFonts w:ascii="Trebuchet MS" w:hAnsi="Trebuchet MS" w:cs="Trebuchet MS"/>
          <w:sz w:val="22"/>
          <w:szCs w:val="22"/>
          <w14:ligatures w14:val="standardContextual"/>
        </w:rPr>
        <w:t xml:space="preserve"> in žigosan</w:t>
      </w:r>
      <w:r w:rsidRPr="00192535">
        <w:rPr>
          <w:rFonts w:ascii="Trebuchet MS" w:hAnsi="Trebuchet MS" w:cs="Trebuchet MS"/>
          <w:sz w:val="22"/>
          <w:szCs w:val="22"/>
          <w14:ligatures w14:val="standardContextual"/>
        </w:rPr>
        <w:t xml:space="preserve"> obrazec </w:t>
      </w:r>
      <w:r w:rsidRPr="00192535">
        <w:rPr>
          <w:rFonts w:ascii="Trebuchet MS" w:hAnsi="Trebuchet MS" w:cs="Aptos"/>
          <w:color w:val="000000"/>
          <w:sz w:val="22"/>
          <w:szCs w:val="22"/>
          <w14:ligatures w14:val="standardContextual"/>
        </w:rPr>
        <w:t xml:space="preserve">Izjava o izpolnjevanju tehnične in </w:t>
      </w:r>
      <w:r w:rsidR="006F1EFE">
        <w:rPr>
          <w:rFonts w:ascii="Trebuchet MS" w:hAnsi="Trebuchet MS" w:cs="Aptos"/>
          <w:color w:val="000000"/>
          <w:sz w:val="22"/>
          <w:szCs w:val="22"/>
          <w14:ligatures w14:val="standardContextual"/>
        </w:rPr>
        <w:t>kadrovske</w:t>
      </w:r>
      <w:r w:rsidRPr="00192535">
        <w:rPr>
          <w:rFonts w:ascii="Trebuchet MS" w:hAnsi="Trebuchet MS" w:cs="Aptos"/>
          <w:color w:val="000000"/>
          <w:sz w:val="22"/>
          <w:szCs w:val="22"/>
          <w14:ligatures w14:val="standardContextual"/>
        </w:rPr>
        <w:t xml:space="preserve"> sposobnosti (Obr_7);</w:t>
      </w:r>
    </w:p>
    <w:p w14:paraId="38CBA6D9" w14:textId="1C06E207" w:rsidR="00192535" w:rsidRPr="00192535" w:rsidRDefault="00192535" w:rsidP="00423689">
      <w:pPr>
        <w:numPr>
          <w:ilvl w:val="0"/>
          <w:numId w:val="6"/>
        </w:numPr>
        <w:autoSpaceDE w:val="0"/>
        <w:autoSpaceDN w:val="0"/>
        <w:adjustRightInd w:val="0"/>
        <w:ind w:left="567" w:right="-284"/>
        <w:jc w:val="both"/>
        <w:rPr>
          <w:rFonts w:ascii="Trebuchet MS" w:hAnsi="Trebuchet MS" w:cs="Aptos"/>
          <w:color w:val="000000"/>
          <w:sz w:val="22"/>
          <w:szCs w:val="22"/>
          <w14:ligatures w14:val="standardContextual"/>
        </w:rPr>
      </w:pPr>
      <w:r w:rsidRPr="00192535">
        <w:rPr>
          <w:rFonts w:ascii="Trebuchet MS" w:hAnsi="Trebuchet MS" w:cs="Aptos"/>
          <w:bCs/>
          <w:sz w:val="22"/>
          <w:szCs w:val="22"/>
          <w14:ligatures w14:val="standardContextual"/>
        </w:rPr>
        <w:t>izpolnjen</w:t>
      </w:r>
      <w:r w:rsidR="006F1EFE">
        <w:rPr>
          <w:rFonts w:ascii="Trebuchet MS" w:hAnsi="Trebuchet MS" w:cs="Aptos"/>
          <w:bCs/>
          <w:sz w:val="22"/>
          <w:szCs w:val="22"/>
          <w14:ligatures w14:val="standardContextual"/>
        </w:rPr>
        <w:t>,</w:t>
      </w:r>
      <w:r w:rsidRPr="00192535">
        <w:rPr>
          <w:rFonts w:ascii="Trebuchet MS" w:hAnsi="Trebuchet MS" w:cs="Aptos"/>
          <w:bCs/>
          <w:sz w:val="22"/>
          <w:szCs w:val="22"/>
          <w14:ligatures w14:val="standardContextual"/>
        </w:rPr>
        <w:t xml:space="preserve"> podpisan</w:t>
      </w:r>
      <w:r w:rsidR="006F1EFE">
        <w:rPr>
          <w:rFonts w:ascii="Trebuchet MS" w:hAnsi="Trebuchet MS" w:cs="Aptos"/>
          <w:bCs/>
          <w:sz w:val="22"/>
          <w:szCs w:val="22"/>
          <w14:ligatures w14:val="standardContextual"/>
        </w:rPr>
        <w:t xml:space="preserve"> in žigosan obrazec Izvedbeni program zavetišča za opravljanje javne službe zagotavljanja zavetišča za zapuščene živali </w:t>
      </w:r>
      <w:r w:rsidRPr="00192535">
        <w:rPr>
          <w:rFonts w:ascii="Trebuchet MS" w:hAnsi="Trebuchet MS" w:cs="Aptos"/>
          <w:bCs/>
          <w:sz w:val="22"/>
          <w:szCs w:val="22"/>
          <w14:ligatures w14:val="standardContextual"/>
        </w:rPr>
        <w:t>(Obr_8);</w:t>
      </w:r>
    </w:p>
    <w:p w14:paraId="77CC92E5" w14:textId="3D8F9374" w:rsidR="00192535" w:rsidRPr="00192535" w:rsidRDefault="00192535" w:rsidP="00423689">
      <w:pPr>
        <w:numPr>
          <w:ilvl w:val="0"/>
          <w:numId w:val="6"/>
        </w:numPr>
        <w:autoSpaceDE w:val="0"/>
        <w:autoSpaceDN w:val="0"/>
        <w:adjustRightInd w:val="0"/>
        <w:ind w:left="567" w:right="-284"/>
        <w:jc w:val="both"/>
        <w:rPr>
          <w:rFonts w:ascii="Trebuchet MS" w:hAnsi="Trebuchet MS" w:cs="Aptos"/>
          <w:color w:val="000000"/>
          <w:sz w:val="22"/>
          <w:szCs w:val="22"/>
          <w14:ligatures w14:val="standardContextual"/>
        </w:rPr>
      </w:pPr>
      <w:r w:rsidRPr="00192535">
        <w:rPr>
          <w:rFonts w:ascii="Trebuchet MS" w:hAnsi="Trebuchet MS" w:cs="Aptos"/>
          <w:color w:val="000000"/>
          <w:sz w:val="22"/>
          <w:szCs w:val="22"/>
          <w14:ligatures w14:val="standardContextual"/>
        </w:rPr>
        <w:t>parafiran Vzorec finančnega zavarovanja za dobro izvedbo pogodbenih obveznosti (Obr_1</w:t>
      </w:r>
      <w:r w:rsidR="00A70BE1">
        <w:rPr>
          <w:rFonts w:ascii="Trebuchet MS" w:hAnsi="Trebuchet MS" w:cs="Aptos"/>
          <w:color w:val="000000"/>
          <w:sz w:val="22"/>
          <w:szCs w:val="22"/>
          <w14:ligatures w14:val="standardContextual"/>
        </w:rPr>
        <w:t>0</w:t>
      </w:r>
      <w:r w:rsidRPr="00192535">
        <w:rPr>
          <w:rFonts w:ascii="Trebuchet MS" w:hAnsi="Trebuchet MS" w:cs="Aptos"/>
          <w:color w:val="000000"/>
          <w:sz w:val="22"/>
          <w:szCs w:val="22"/>
          <w14:ligatures w14:val="standardContextual"/>
        </w:rPr>
        <w:t>);</w:t>
      </w:r>
    </w:p>
    <w:p w14:paraId="0750F507" w14:textId="19BB9601" w:rsidR="00192535" w:rsidRPr="00192535" w:rsidRDefault="00192535" w:rsidP="00423689">
      <w:pPr>
        <w:numPr>
          <w:ilvl w:val="0"/>
          <w:numId w:val="6"/>
        </w:numPr>
        <w:autoSpaceDE w:val="0"/>
        <w:autoSpaceDN w:val="0"/>
        <w:adjustRightInd w:val="0"/>
        <w:ind w:left="567" w:right="-284"/>
        <w:jc w:val="both"/>
        <w:rPr>
          <w:rFonts w:ascii="Trebuchet MS" w:hAnsi="Trebuchet MS" w:cs="Aptos"/>
          <w:color w:val="000000"/>
          <w:sz w:val="22"/>
          <w:szCs w:val="22"/>
          <w14:ligatures w14:val="standardContextual"/>
        </w:rPr>
      </w:pPr>
      <w:r w:rsidRPr="00192535">
        <w:rPr>
          <w:rFonts w:ascii="Trebuchet MS" w:hAnsi="Trebuchet MS" w:cs="Aptos"/>
          <w:color w:val="000000"/>
          <w:sz w:val="22"/>
          <w:szCs w:val="22"/>
          <w14:ligatures w14:val="standardContextual"/>
        </w:rPr>
        <w:t>obrazec ESPD (</w:t>
      </w:r>
      <w:r w:rsidRPr="00192535">
        <w:rPr>
          <w:rFonts w:ascii="Trebuchet MS" w:hAnsi="Trebuchet MS" w:cs="Aptos"/>
          <w:color w:val="000000"/>
          <w:sz w:val="22"/>
          <w:szCs w:val="22"/>
          <w:u w:val="single"/>
          <w14:ligatures w14:val="standardContextual"/>
        </w:rPr>
        <w:t xml:space="preserve">v primeru skupne </w:t>
      </w:r>
      <w:r w:rsidR="00A70BE1">
        <w:rPr>
          <w:rFonts w:ascii="Trebuchet MS" w:hAnsi="Trebuchet MS" w:cs="Aptos"/>
          <w:color w:val="000000"/>
          <w:sz w:val="22"/>
          <w:szCs w:val="22"/>
          <w:u w:val="single"/>
          <w14:ligatures w14:val="standardContextual"/>
        </w:rPr>
        <w:t>prijave</w:t>
      </w:r>
      <w:r w:rsidRPr="00192535">
        <w:rPr>
          <w:rFonts w:ascii="Trebuchet MS" w:hAnsi="Trebuchet MS" w:cs="Aptos"/>
          <w:color w:val="000000"/>
          <w:sz w:val="22"/>
          <w:szCs w:val="22"/>
          <w:u w:val="single"/>
          <w14:ligatures w14:val="standardContextual"/>
        </w:rPr>
        <w:t xml:space="preserve"> ali p</w:t>
      </w:r>
      <w:r w:rsidR="00A70BE1">
        <w:rPr>
          <w:rFonts w:ascii="Trebuchet MS" w:hAnsi="Trebuchet MS" w:cs="Aptos"/>
          <w:color w:val="000000"/>
          <w:sz w:val="22"/>
          <w:szCs w:val="22"/>
          <w:u w:val="single"/>
          <w14:ligatures w14:val="standardContextual"/>
        </w:rPr>
        <w:t>rijave</w:t>
      </w:r>
      <w:r w:rsidRPr="00192535">
        <w:rPr>
          <w:rFonts w:ascii="Trebuchet MS" w:hAnsi="Trebuchet MS" w:cs="Aptos"/>
          <w:color w:val="000000"/>
          <w:sz w:val="22"/>
          <w:szCs w:val="22"/>
          <w:u w:val="single"/>
          <w14:ligatures w14:val="standardContextual"/>
        </w:rPr>
        <w:t xml:space="preserve"> s podizvajalci se obrazec ESPD odda za vsakega </w:t>
      </w:r>
      <w:proofErr w:type="spellStart"/>
      <w:r w:rsidRPr="00192535">
        <w:rPr>
          <w:rFonts w:ascii="Trebuchet MS" w:hAnsi="Trebuchet MS" w:cs="Aptos"/>
          <w:color w:val="000000"/>
          <w:sz w:val="22"/>
          <w:szCs w:val="22"/>
          <w:u w:val="single"/>
          <w14:ligatures w14:val="standardContextual"/>
        </w:rPr>
        <w:t>soponudnika</w:t>
      </w:r>
      <w:proofErr w:type="spellEnd"/>
      <w:r w:rsidRPr="00192535">
        <w:rPr>
          <w:rFonts w:ascii="Trebuchet MS" w:hAnsi="Trebuchet MS" w:cs="Aptos"/>
          <w:color w:val="000000"/>
          <w:sz w:val="22"/>
          <w:szCs w:val="22"/>
          <w:u w:val="single"/>
          <w14:ligatures w14:val="standardContextual"/>
        </w:rPr>
        <w:t xml:space="preserve"> oziroma podizvajalca posebej!</w:t>
      </w:r>
      <w:r w:rsidRPr="00192535">
        <w:rPr>
          <w:rFonts w:ascii="Trebuchet MS" w:hAnsi="Trebuchet MS" w:cs="Aptos"/>
          <w:color w:val="000000"/>
          <w:sz w:val="22"/>
          <w:szCs w:val="22"/>
          <w14:ligatures w14:val="standardContextual"/>
        </w:rPr>
        <w:t>);</w:t>
      </w:r>
    </w:p>
    <w:p w14:paraId="47D4C7D7" w14:textId="44D1BDD2" w:rsidR="00192535" w:rsidRPr="00192535" w:rsidRDefault="00192535" w:rsidP="00423689">
      <w:pPr>
        <w:numPr>
          <w:ilvl w:val="0"/>
          <w:numId w:val="6"/>
        </w:numPr>
        <w:autoSpaceDE w:val="0"/>
        <w:autoSpaceDN w:val="0"/>
        <w:adjustRightInd w:val="0"/>
        <w:ind w:left="567"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 xml:space="preserve">parafiran Vzorec </w:t>
      </w:r>
      <w:r w:rsidR="00BD2417">
        <w:rPr>
          <w:rFonts w:ascii="Trebuchet MS" w:hAnsi="Trebuchet MS" w:cs="Trebuchet MS"/>
          <w:sz w:val="22"/>
          <w:szCs w:val="22"/>
          <w14:ligatures w14:val="standardContextual"/>
        </w:rPr>
        <w:t xml:space="preserve">koncesijske </w:t>
      </w:r>
      <w:r w:rsidRPr="00192535">
        <w:rPr>
          <w:rFonts w:ascii="Trebuchet MS" w:hAnsi="Trebuchet MS" w:cs="Trebuchet MS"/>
          <w:sz w:val="22"/>
          <w:szCs w:val="22"/>
          <w14:ligatures w14:val="standardContextual"/>
        </w:rPr>
        <w:t>pogodbe;</w:t>
      </w:r>
    </w:p>
    <w:p w14:paraId="20958B23" w14:textId="794F9B35" w:rsidR="00192535" w:rsidRPr="00192535" w:rsidRDefault="00192535" w:rsidP="00423689">
      <w:pPr>
        <w:numPr>
          <w:ilvl w:val="0"/>
          <w:numId w:val="6"/>
        </w:numPr>
        <w:autoSpaceDE w:val="0"/>
        <w:autoSpaceDN w:val="0"/>
        <w:adjustRightInd w:val="0"/>
        <w:ind w:left="567" w:right="-284"/>
        <w:jc w:val="both"/>
        <w:rPr>
          <w:rFonts w:ascii="Trebuchet MS" w:hAnsi="Trebuchet MS" w:cs="Trebuchet MS"/>
          <w:color w:val="000000" w:themeColor="text1"/>
          <w:sz w:val="22"/>
          <w:szCs w:val="22"/>
          <w14:ligatures w14:val="standardContextual"/>
        </w:rPr>
      </w:pPr>
      <w:r w:rsidRPr="00192535">
        <w:rPr>
          <w:rFonts w:ascii="Trebuchet MS" w:hAnsi="Trebuchet MS" w:cs="Trebuchet MS"/>
          <w:color w:val="000000" w:themeColor="text1"/>
          <w:sz w:val="22"/>
          <w:szCs w:val="22"/>
          <w14:ligatures w14:val="standardContextual"/>
        </w:rPr>
        <w:t xml:space="preserve">druga dokazila, zahtevana v točki </w:t>
      </w:r>
      <w:r w:rsidR="00BD2417">
        <w:rPr>
          <w:rFonts w:ascii="Trebuchet MS" w:hAnsi="Trebuchet MS" w:cs="Trebuchet MS"/>
          <w:color w:val="000000" w:themeColor="text1"/>
          <w:sz w:val="22"/>
          <w:szCs w:val="22"/>
          <w14:ligatures w14:val="standardContextual"/>
        </w:rPr>
        <w:t>12</w:t>
      </w:r>
      <w:r w:rsidRPr="00192535">
        <w:rPr>
          <w:rFonts w:ascii="Trebuchet MS" w:hAnsi="Trebuchet MS" w:cs="Trebuchet MS"/>
          <w:color w:val="000000" w:themeColor="text1"/>
          <w:sz w:val="22"/>
          <w:szCs w:val="22"/>
          <w14:ligatures w14:val="standardContextual"/>
        </w:rPr>
        <w:t xml:space="preserve">.3. razpisne dokumentacije. </w:t>
      </w:r>
    </w:p>
    <w:p w14:paraId="24078666"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4FBBB1DF" w14:textId="77777777" w:rsidR="00192535" w:rsidRPr="00192535" w:rsidRDefault="00192535" w:rsidP="00423689">
      <w:pPr>
        <w:pBdr>
          <w:top w:val="single" w:sz="4" w:space="1" w:color="auto"/>
          <w:left w:val="single" w:sz="4" w:space="22" w:color="auto"/>
          <w:bottom w:val="single" w:sz="4" w:space="1" w:color="auto"/>
          <w:right w:val="single" w:sz="4" w:space="4" w:color="auto"/>
        </w:pBdr>
        <w:autoSpaceDE w:val="0"/>
        <w:autoSpaceDN w:val="0"/>
        <w:adjustRightInd w:val="0"/>
        <w:ind w:left="426" w:right="-284"/>
        <w:jc w:val="both"/>
        <w:rPr>
          <w:rFonts w:ascii="Trebuchet MS" w:hAnsi="Trebuchet MS" w:cs="Trebuchet MS"/>
          <w:b/>
          <w:bCs/>
          <w:i/>
          <w:iCs/>
          <w:sz w:val="22"/>
          <w:szCs w:val="22"/>
          <w14:ligatures w14:val="standardContextual"/>
        </w:rPr>
      </w:pPr>
      <w:r w:rsidRPr="00192535">
        <w:rPr>
          <w:rFonts w:ascii="Trebuchet MS" w:hAnsi="Trebuchet MS" w:cs="Aptos"/>
          <w:b/>
          <w:bCs/>
          <w:i/>
          <w:iCs/>
          <w:sz w:val="22"/>
          <w:szCs w:val="22"/>
          <w14:ligatures w14:val="standardContextual"/>
        </w:rPr>
        <w:t>fizična oddaja:</w:t>
      </w:r>
      <w:r w:rsidRPr="00192535">
        <w:rPr>
          <w:rFonts w:ascii="Trebuchet MS" w:hAnsi="Trebuchet MS" w:cs="Trebuchet MS"/>
          <w:b/>
          <w:bCs/>
          <w:i/>
          <w:iCs/>
          <w:color w:val="000000"/>
          <w:sz w:val="22"/>
          <w:szCs w:val="22"/>
          <w14:ligatures w14:val="standardContextual"/>
        </w:rPr>
        <w:t xml:space="preserve"> </w:t>
      </w:r>
    </w:p>
    <w:p w14:paraId="6EA3A867" w14:textId="56BADD0B" w:rsidR="00192535" w:rsidRPr="00192535" w:rsidRDefault="00192535" w:rsidP="00423689">
      <w:pPr>
        <w:numPr>
          <w:ilvl w:val="0"/>
          <w:numId w:val="23"/>
        </w:numPr>
        <w:autoSpaceDE w:val="0"/>
        <w:autoSpaceDN w:val="0"/>
        <w:adjustRightInd w:val="0"/>
        <w:ind w:left="709"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Obrazec za pisemsko ovojnico - za finančno zavarovanje za resnost p</w:t>
      </w:r>
      <w:r w:rsidR="00BD2417">
        <w:rPr>
          <w:rFonts w:ascii="Trebuchet MS" w:hAnsi="Trebuchet MS" w:cs="Trebuchet MS"/>
          <w:sz w:val="22"/>
          <w:szCs w:val="22"/>
          <w14:ligatures w14:val="standardContextual"/>
        </w:rPr>
        <w:t>rijave</w:t>
      </w:r>
      <w:r w:rsidRPr="00192535">
        <w:rPr>
          <w:rFonts w:ascii="Trebuchet MS" w:hAnsi="Trebuchet MS" w:cs="Trebuchet MS"/>
          <w:sz w:val="22"/>
          <w:szCs w:val="22"/>
          <w14:ligatures w14:val="standardContextual"/>
        </w:rPr>
        <w:t xml:space="preserve"> (Obr_0), nalepljen na pisemsko ovojnico;</w:t>
      </w:r>
    </w:p>
    <w:p w14:paraId="178062F1" w14:textId="761810D7" w:rsidR="00192535" w:rsidRPr="00192535" w:rsidRDefault="00192535" w:rsidP="00423689">
      <w:pPr>
        <w:numPr>
          <w:ilvl w:val="0"/>
          <w:numId w:val="23"/>
        </w:numPr>
        <w:autoSpaceDE w:val="0"/>
        <w:autoSpaceDN w:val="0"/>
        <w:adjustRightInd w:val="0"/>
        <w:ind w:left="709"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izpolnjen, podpisan in žigosan obrazec Menična izjava za resnost p</w:t>
      </w:r>
      <w:r w:rsidR="00BD2417">
        <w:rPr>
          <w:rFonts w:ascii="Trebuchet MS" w:hAnsi="Trebuchet MS" w:cs="Trebuchet MS"/>
          <w:sz w:val="22"/>
          <w:szCs w:val="22"/>
          <w14:ligatures w14:val="standardContextual"/>
        </w:rPr>
        <w:t>rijave</w:t>
      </w:r>
      <w:r w:rsidRPr="00192535">
        <w:rPr>
          <w:rFonts w:ascii="Trebuchet MS" w:hAnsi="Trebuchet MS" w:cs="Trebuchet MS"/>
          <w:sz w:val="22"/>
          <w:szCs w:val="22"/>
          <w14:ligatures w14:val="standardContextual"/>
        </w:rPr>
        <w:t xml:space="preserve"> s pooblastilom za izpolnitev in unovčenje menice (Obr_9) in bianco menica, v zahtevanem številu izvodov oziroma komadov (3 kom).</w:t>
      </w:r>
    </w:p>
    <w:p w14:paraId="33608434" w14:textId="77777777" w:rsidR="00192535" w:rsidRDefault="00192535" w:rsidP="00423689">
      <w:pPr>
        <w:keepNext/>
        <w:ind w:right="-284"/>
        <w:outlineLvl w:val="3"/>
        <w:rPr>
          <w:rFonts w:ascii="Trebuchet MS" w:hAnsi="Trebuchet MS" w:cs="Trebuchet MS"/>
          <w:b/>
          <w:sz w:val="22"/>
          <w:szCs w:val="22"/>
          <w:lang w:val="en-US" w:eastAsia="en-US"/>
          <w14:ligatures w14:val="standardContextual"/>
        </w:rPr>
      </w:pPr>
    </w:p>
    <w:p w14:paraId="18BC91C4" w14:textId="7B5BEE4E" w:rsidR="00192535" w:rsidRPr="00192535" w:rsidRDefault="003D1289" w:rsidP="00423689">
      <w:pPr>
        <w:keepNext/>
        <w:ind w:right="-284"/>
        <w:outlineLvl w:val="3"/>
        <w:rPr>
          <w:rFonts w:ascii="Trebuchet MS" w:hAnsi="Trebuchet MS" w:cs="Aptos"/>
          <w:b/>
          <w:i/>
          <w:iCs/>
          <w:sz w:val="22"/>
          <w:szCs w:val="22"/>
          <w:lang w:eastAsia="en-US"/>
          <w14:ligatures w14:val="standardContextual"/>
        </w:rPr>
      </w:pPr>
      <w:r>
        <w:rPr>
          <w:rFonts w:ascii="Trebuchet MS" w:hAnsi="Trebuchet MS" w:cs="Aptos"/>
          <w:b/>
          <w:i/>
          <w:iCs/>
          <w:sz w:val="22"/>
          <w:szCs w:val="22"/>
          <w:lang w:eastAsia="en-US"/>
          <w14:ligatures w14:val="standardContextual"/>
        </w:rPr>
        <w:t>13</w:t>
      </w:r>
      <w:r w:rsidR="00192535" w:rsidRPr="00192535">
        <w:rPr>
          <w:rFonts w:ascii="Trebuchet MS" w:hAnsi="Trebuchet MS" w:cs="Aptos"/>
          <w:b/>
          <w:i/>
          <w:iCs/>
          <w:sz w:val="22"/>
          <w:szCs w:val="22"/>
          <w:lang w:eastAsia="en-US"/>
          <w14:ligatures w14:val="standardContextual"/>
        </w:rPr>
        <w:t xml:space="preserve">.3.2. Podpisan vzorec </w:t>
      </w:r>
      <w:r w:rsidR="00367D9D">
        <w:rPr>
          <w:rFonts w:ascii="Trebuchet MS" w:hAnsi="Trebuchet MS" w:cs="Aptos"/>
          <w:b/>
          <w:i/>
          <w:iCs/>
          <w:sz w:val="22"/>
          <w:szCs w:val="22"/>
          <w:lang w:eastAsia="en-US"/>
          <w14:ligatures w14:val="standardContextual"/>
        </w:rPr>
        <w:t xml:space="preserve">koncesijske </w:t>
      </w:r>
      <w:r w:rsidR="00192535" w:rsidRPr="00192535">
        <w:rPr>
          <w:rFonts w:ascii="Trebuchet MS" w:hAnsi="Trebuchet MS" w:cs="Aptos"/>
          <w:b/>
          <w:i/>
          <w:iCs/>
          <w:sz w:val="22"/>
          <w:szCs w:val="22"/>
          <w:lang w:eastAsia="en-US"/>
          <w14:ligatures w14:val="standardContextual"/>
        </w:rPr>
        <w:t xml:space="preserve">pogodbe </w:t>
      </w:r>
    </w:p>
    <w:p w14:paraId="1530BBA3" w14:textId="77777777" w:rsidR="00192535" w:rsidRPr="00192535" w:rsidRDefault="00192535" w:rsidP="00423689">
      <w:pPr>
        <w:autoSpaceDE w:val="0"/>
        <w:autoSpaceDN w:val="0"/>
        <w:adjustRightInd w:val="0"/>
        <w:ind w:right="-284"/>
        <w:jc w:val="both"/>
        <w:rPr>
          <w:rFonts w:ascii="Trebuchet MS" w:hAnsi="Trebuchet MS" w:cs="Aptos"/>
          <w:sz w:val="22"/>
          <w:szCs w:val="22"/>
          <w14:ligatures w14:val="standardContextual"/>
        </w:rPr>
      </w:pPr>
    </w:p>
    <w:p w14:paraId="099B0EDF" w14:textId="683FED9F" w:rsidR="00192535" w:rsidRPr="00192535" w:rsidRDefault="00192535" w:rsidP="00423689">
      <w:pPr>
        <w:autoSpaceDE w:val="0"/>
        <w:autoSpaceDN w:val="0"/>
        <w:adjustRightInd w:val="0"/>
        <w:ind w:right="-284"/>
        <w:jc w:val="both"/>
        <w:rPr>
          <w:rFonts w:ascii="Trebuchet MS" w:hAnsi="Trebuchet MS" w:cs="Aptos"/>
          <w:sz w:val="22"/>
          <w:szCs w:val="22"/>
          <w14:ligatures w14:val="standardContextual"/>
        </w:rPr>
      </w:pPr>
      <w:r w:rsidRPr="00192535">
        <w:rPr>
          <w:rFonts w:ascii="Trebuchet MS" w:hAnsi="Trebuchet MS" w:cs="Aptos"/>
          <w:sz w:val="22"/>
          <w:szCs w:val="22"/>
          <w14:ligatures w14:val="standardContextual"/>
        </w:rPr>
        <w:t>P</w:t>
      </w:r>
      <w:r w:rsidR="00367D9D">
        <w:rPr>
          <w:rFonts w:ascii="Trebuchet MS" w:hAnsi="Trebuchet MS" w:cs="Aptos"/>
          <w:sz w:val="22"/>
          <w:szCs w:val="22"/>
          <w14:ligatures w14:val="standardContextual"/>
        </w:rPr>
        <w:t xml:space="preserve">rijavitelj </w:t>
      </w:r>
      <w:r w:rsidRPr="00192535">
        <w:rPr>
          <w:rFonts w:ascii="Trebuchet MS" w:hAnsi="Trebuchet MS" w:cs="Aptos"/>
          <w:sz w:val="22"/>
          <w:szCs w:val="22"/>
          <w14:ligatures w14:val="standardContextual"/>
        </w:rPr>
        <w:t>mora izpolniti in parafirati (podpisati) vzorec</w:t>
      </w:r>
      <w:r w:rsidR="00367D9D">
        <w:rPr>
          <w:rFonts w:ascii="Trebuchet MS" w:hAnsi="Trebuchet MS" w:cs="Aptos"/>
          <w:sz w:val="22"/>
          <w:szCs w:val="22"/>
          <w14:ligatures w14:val="standardContextual"/>
        </w:rPr>
        <w:t xml:space="preserve"> koncesijske</w:t>
      </w:r>
      <w:r w:rsidRPr="00192535">
        <w:rPr>
          <w:rFonts w:ascii="Trebuchet MS" w:hAnsi="Trebuchet MS" w:cs="Aptos"/>
          <w:sz w:val="22"/>
          <w:szCs w:val="22"/>
          <w14:ligatures w14:val="standardContextual"/>
        </w:rPr>
        <w:t xml:space="preserve"> pogodbe, ki jo mora podpisati njegov zakoniti zastopnik ali prokurist in opremiti z žigom, s čimer p</w:t>
      </w:r>
      <w:r w:rsidR="00367D9D">
        <w:rPr>
          <w:rFonts w:ascii="Trebuchet MS" w:hAnsi="Trebuchet MS" w:cs="Aptos"/>
          <w:sz w:val="22"/>
          <w:szCs w:val="22"/>
          <w14:ligatures w14:val="standardContextual"/>
        </w:rPr>
        <w:t>rijavitelj</w:t>
      </w:r>
      <w:r w:rsidRPr="00192535">
        <w:rPr>
          <w:rFonts w:ascii="Trebuchet MS" w:hAnsi="Trebuchet MS" w:cs="Aptos"/>
          <w:sz w:val="22"/>
          <w:szCs w:val="22"/>
          <w14:ligatures w14:val="standardContextual"/>
        </w:rPr>
        <w:t xml:space="preserve"> izrazi strinjanje z vsemi določili pogodbe.</w:t>
      </w:r>
    </w:p>
    <w:p w14:paraId="1C962C66" w14:textId="77777777" w:rsidR="00192535" w:rsidRPr="00192535" w:rsidRDefault="00192535" w:rsidP="00423689">
      <w:pPr>
        <w:autoSpaceDE w:val="0"/>
        <w:autoSpaceDN w:val="0"/>
        <w:adjustRightInd w:val="0"/>
        <w:ind w:right="-284"/>
        <w:jc w:val="both"/>
        <w:rPr>
          <w:rFonts w:ascii="Trebuchet MS" w:hAnsi="Trebuchet MS" w:cs="Aptos"/>
          <w:sz w:val="22"/>
          <w:szCs w:val="22"/>
          <w14:ligatures w14:val="standardContextual"/>
        </w:rPr>
      </w:pPr>
    </w:p>
    <w:p w14:paraId="4831FF0D" w14:textId="77777777" w:rsidR="00192535" w:rsidRPr="00192535" w:rsidRDefault="00192535" w:rsidP="00423689">
      <w:pPr>
        <w:autoSpaceDE w:val="0"/>
        <w:autoSpaceDN w:val="0"/>
        <w:adjustRightInd w:val="0"/>
        <w:ind w:right="-284"/>
        <w:jc w:val="both"/>
        <w:rPr>
          <w:rFonts w:ascii="Trebuchet MS" w:hAnsi="Trebuchet MS" w:cs="Aptos"/>
          <w:sz w:val="22"/>
          <w:szCs w:val="22"/>
          <w14:ligatures w14:val="standardContextual"/>
        </w:rPr>
      </w:pPr>
      <w:r w:rsidRPr="00192535">
        <w:rPr>
          <w:rFonts w:ascii="Trebuchet MS" w:hAnsi="Trebuchet MS" w:cs="Aptos"/>
          <w:sz w:val="22"/>
          <w:szCs w:val="22"/>
          <w14:ligatures w14:val="standardContextual"/>
        </w:rPr>
        <w:t>V primeru skupne ponudbe vzorec pogodbe podpiše in žigosa tisti partner, kot je to določeno v dogovoru o skupnem nastopanju. V primeru ponudbe s podizvajalci vzorec pogodbe podpiše in žigosa glavni izvajalec.</w:t>
      </w:r>
    </w:p>
    <w:p w14:paraId="41125FD4" w14:textId="77777777" w:rsidR="00192535" w:rsidRPr="00192535" w:rsidRDefault="00192535" w:rsidP="00423689">
      <w:pPr>
        <w:keepNext/>
        <w:ind w:left="284" w:right="-284" w:hanging="284"/>
        <w:outlineLvl w:val="2"/>
        <w:rPr>
          <w:rFonts w:ascii="Trebuchet MS" w:hAnsi="Trebuchet MS" w:cs="Aptos"/>
          <w:b/>
          <w:bCs/>
          <w:sz w:val="22"/>
          <w:szCs w:val="22"/>
          <w:u w:val="single"/>
          <w:lang w:eastAsia="en-US"/>
          <w14:ligatures w14:val="standardContextual"/>
        </w:rPr>
      </w:pPr>
      <w:bookmarkStart w:id="13" w:name="_Toc335915448"/>
      <w:bookmarkStart w:id="14" w:name="_Toc335915522"/>
      <w:bookmarkStart w:id="15" w:name="_Toc335915559"/>
      <w:bookmarkStart w:id="16" w:name="_Toc335915788"/>
    </w:p>
    <w:p w14:paraId="78F31424" w14:textId="109F5628" w:rsidR="00192535" w:rsidRPr="00192535" w:rsidRDefault="003D1289" w:rsidP="00423689">
      <w:pPr>
        <w:keepNext/>
        <w:ind w:left="284" w:right="-284" w:hanging="284"/>
        <w:outlineLvl w:val="2"/>
        <w:rPr>
          <w:rFonts w:ascii="Trebuchet MS" w:hAnsi="Trebuchet MS" w:cs="Aptos"/>
          <w:b/>
          <w:bCs/>
          <w:sz w:val="22"/>
          <w:szCs w:val="22"/>
          <w:u w:val="single"/>
          <w:lang w:eastAsia="en-US"/>
          <w14:ligatures w14:val="standardContextual"/>
        </w:rPr>
      </w:pPr>
      <w:r>
        <w:rPr>
          <w:rFonts w:ascii="Trebuchet MS" w:hAnsi="Trebuchet MS" w:cs="Aptos"/>
          <w:b/>
          <w:bCs/>
          <w:sz w:val="22"/>
          <w:szCs w:val="22"/>
          <w:u w:val="single"/>
          <w:lang w:eastAsia="en-US"/>
          <w14:ligatures w14:val="standardContextual"/>
        </w:rPr>
        <w:t>13</w:t>
      </w:r>
      <w:r w:rsidR="00192535" w:rsidRPr="00192535">
        <w:rPr>
          <w:rFonts w:ascii="Trebuchet MS" w:hAnsi="Trebuchet MS" w:cs="Aptos"/>
          <w:b/>
          <w:bCs/>
          <w:sz w:val="22"/>
          <w:szCs w:val="22"/>
          <w:u w:val="single"/>
          <w:lang w:eastAsia="en-US"/>
          <w14:ligatures w14:val="standardContextual"/>
        </w:rPr>
        <w:t>.4. Druga pravila o p</w:t>
      </w:r>
      <w:r w:rsidR="00FD7803">
        <w:rPr>
          <w:rFonts w:ascii="Trebuchet MS" w:hAnsi="Trebuchet MS" w:cs="Aptos"/>
          <w:b/>
          <w:bCs/>
          <w:sz w:val="22"/>
          <w:szCs w:val="22"/>
          <w:u w:val="single"/>
          <w:lang w:eastAsia="en-US"/>
          <w14:ligatures w14:val="standardContextual"/>
        </w:rPr>
        <w:t>rijavi</w:t>
      </w:r>
      <w:bookmarkEnd w:id="13"/>
      <w:bookmarkEnd w:id="14"/>
      <w:bookmarkEnd w:id="15"/>
      <w:bookmarkEnd w:id="16"/>
    </w:p>
    <w:p w14:paraId="205897E6" w14:textId="77777777" w:rsidR="00192535" w:rsidRPr="00192535" w:rsidRDefault="00192535" w:rsidP="00423689">
      <w:pPr>
        <w:keepNext/>
        <w:ind w:right="-284"/>
        <w:outlineLvl w:val="3"/>
        <w:rPr>
          <w:rFonts w:ascii="Trebuchet MS" w:hAnsi="Trebuchet MS" w:cs="Trebuchet MS"/>
          <w:b/>
          <w:bCs/>
          <w:i/>
          <w:iCs/>
          <w:sz w:val="22"/>
          <w:szCs w:val="22"/>
          <w:lang w:eastAsia="en-US"/>
          <w14:ligatures w14:val="standardContextual"/>
        </w:rPr>
      </w:pPr>
    </w:p>
    <w:p w14:paraId="01C81EE9" w14:textId="2B55E6B1" w:rsidR="00192535" w:rsidRPr="00192535" w:rsidRDefault="003D1289" w:rsidP="00423689">
      <w:pPr>
        <w:keepNext/>
        <w:ind w:right="-284"/>
        <w:outlineLvl w:val="3"/>
        <w:rPr>
          <w:rFonts w:ascii="Trebuchet MS" w:hAnsi="Trebuchet MS" w:cs="Trebuchet MS"/>
          <w:b/>
          <w:bCs/>
          <w:i/>
          <w:iCs/>
          <w:sz w:val="22"/>
          <w:szCs w:val="22"/>
          <w:lang w:eastAsia="en-US"/>
          <w14:ligatures w14:val="standardContextual"/>
        </w:rPr>
      </w:pPr>
      <w:r>
        <w:rPr>
          <w:rFonts w:ascii="Trebuchet MS" w:hAnsi="Trebuchet MS" w:cs="Trebuchet MS"/>
          <w:b/>
          <w:bCs/>
          <w:i/>
          <w:iCs/>
          <w:sz w:val="22"/>
          <w:szCs w:val="22"/>
          <w:lang w:eastAsia="en-US"/>
          <w14:ligatures w14:val="standardContextual"/>
        </w:rPr>
        <w:t>13</w:t>
      </w:r>
      <w:r w:rsidR="00192535" w:rsidRPr="00192535">
        <w:rPr>
          <w:rFonts w:ascii="Trebuchet MS" w:hAnsi="Trebuchet MS" w:cs="Trebuchet MS"/>
          <w:b/>
          <w:bCs/>
          <w:i/>
          <w:iCs/>
          <w:sz w:val="22"/>
          <w:szCs w:val="22"/>
          <w:lang w:eastAsia="en-US"/>
          <w14:ligatures w14:val="standardContextual"/>
        </w:rPr>
        <w:t>.4.1. Obseg p</w:t>
      </w:r>
      <w:r w:rsidR="00FD7803">
        <w:rPr>
          <w:rFonts w:ascii="Trebuchet MS" w:hAnsi="Trebuchet MS" w:cs="Trebuchet MS"/>
          <w:b/>
          <w:bCs/>
          <w:i/>
          <w:iCs/>
          <w:sz w:val="22"/>
          <w:szCs w:val="22"/>
          <w:lang w:eastAsia="en-US"/>
          <w14:ligatures w14:val="standardContextual"/>
        </w:rPr>
        <w:t>rijave</w:t>
      </w:r>
      <w:r w:rsidR="00192535" w:rsidRPr="00192535">
        <w:rPr>
          <w:rFonts w:ascii="Trebuchet MS" w:hAnsi="Trebuchet MS" w:cs="Trebuchet MS"/>
          <w:b/>
          <w:bCs/>
          <w:i/>
          <w:iCs/>
          <w:sz w:val="22"/>
          <w:szCs w:val="22"/>
          <w:lang w:eastAsia="en-US"/>
          <w14:ligatures w14:val="standardContextual"/>
        </w:rPr>
        <w:t xml:space="preserve"> ter alternativne in variante p</w:t>
      </w:r>
      <w:r w:rsidR="00FD7803">
        <w:rPr>
          <w:rFonts w:ascii="Trebuchet MS" w:hAnsi="Trebuchet MS" w:cs="Trebuchet MS"/>
          <w:b/>
          <w:bCs/>
          <w:i/>
          <w:iCs/>
          <w:sz w:val="22"/>
          <w:szCs w:val="22"/>
          <w:lang w:eastAsia="en-US"/>
          <w14:ligatures w14:val="standardContextual"/>
        </w:rPr>
        <w:t>rijave</w:t>
      </w:r>
    </w:p>
    <w:p w14:paraId="755687A4"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139E84DC" w14:textId="1B002E25" w:rsidR="00192535" w:rsidRPr="00FD7803" w:rsidRDefault="00192535" w:rsidP="00423689">
      <w:pPr>
        <w:ind w:right="-284"/>
        <w:jc w:val="both"/>
        <w:rPr>
          <w:rFonts w:ascii="Trebuchet MS" w:eastAsiaTheme="minorHAnsi" w:hAnsi="Trebuchet MS" w:cs="Aptos"/>
          <w:sz w:val="22"/>
          <w:szCs w:val="22"/>
          <w:u w:val="single"/>
          <w:lang w:eastAsia="en-US"/>
          <w14:ligatures w14:val="standardContextual"/>
        </w:rPr>
      </w:pPr>
      <w:r w:rsidRPr="00FD7803">
        <w:rPr>
          <w:rFonts w:ascii="Trebuchet MS" w:eastAsiaTheme="minorHAnsi" w:hAnsi="Trebuchet MS" w:cs="Aptos"/>
          <w:sz w:val="22"/>
          <w:szCs w:val="22"/>
          <w:u w:val="single"/>
          <w:lang w:eastAsia="en-US"/>
          <w14:ligatures w14:val="standardContextual"/>
        </w:rPr>
        <w:t>P</w:t>
      </w:r>
      <w:r w:rsidR="00DB4FD7" w:rsidRPr="00FD7803">
        <w:rPr>
          <w:rFonts w:ascii="Trebuchet MS" w:eastAsiaTheme="minorHAnsi" w:hAnsi="Trebuchet MS" w:cs="Aptos"/>
          <w:sz w:val="22"/>
          <w:szCs w:val="22"/>
          <w:u w:val="single"/>
          <w:lang w:eastAsia="en-US"/>
          <w14:ligatures w14:val="standardContextual"/>
        </w:rPr>
        <w:t xml:space="preserve">rijavitelj </w:t>
      </w:r>
      <w:r w:rsidRPr="00FD7803">
        <w:rPr>
          <w:rFonts w:ascii="Trebuchet MS" w:eastAsiaTheme="minorHAnsi" w:hAnsi="Trebuchet MS" w:cs="Aptos"/>
          <w:sz w:val="22"/>
          <w:szCs w:val="22"/>
          <w:u w:val="single"/>
          <w:lang w:eastAsia="en-US"/>
          <w14:ligatures w14:val="standardContextual"/>
        </w:rPr>
        <w:t xml:space="preserve">mora oddati </w:t>
      </w:r>
      <w:r w:rsidR="00DB4FD7" w:rsidRPr="00FD7803">
        <w:rPr>
          <w:rFonts w:ascii="Trebuchet MS" w:eastAsiaTheme="minorHAnsi" w:hAnsi="Trebuchet MS" w:cs="Aptos"/>
          <w:sz w:val="22"/>
          <w:szCs w:val="22"/>
          <w:u w:val="single"/>
          <w:lang w:eastAsia="en-US"/>
          <w14:ligatures w14:val="standardContextual"/>
        </w:rPr>
        <w:t xml:space="preserve">prijavo </w:t>
      </w:r>
      <w:r w:rsidRPr="00FD7803">
        <w:rPr>
          <w:rFonts w:ascii="Trebuchet MS" w:eastAsiaTheme="minorHAnsi" w:hAnsi="Trebuchet MS" w:cs="Aptos"/>
          <w:sz w:val="22"/>
          <w:szCs w:val="22"/>
          <w:u w:val="single"/>
          <w:lang w:eastAsia="en-US"/>
          <w14:ligatures w14:val="standardContextual"/>
        </w:rPr>
        <w:t xml:space="preserve">za </w:t>
      </w:r>
      <w:r w:rsidR="007D2785" w:rsidRPr="00FD7803">
        <w:rPr>
          <w:rFonts w:ascii="Trebuchet MS" w:eastAsiaTheme="minorHAnsi" w:hAnsi="Trebuchet MS" w:cs="Aptos"/>
          <w:sz w:val="22"/>
          <w:szCs w:val="22"/>
          <w:u w:val="single"/>
          <w:lang w:eastAsia="en-US"/>
          <w14:ligatures w14:val="standardContextual"/>
        </w:rPr>
        <w:t>pridobitev koncesije</w:t>
      </w:r>
      <w:r w:rsidRPr="00FD7803">
        <w:rPr>
          <w:rFonts w:ascii="Trebuchet MS" w:eastAsiaTheme="minorHAnsi" w:hAnsi="Trebuchet MS" w:cs="Aptos"/>
          <w:sz w:val="22"/>
          <w:szCs w:val="22"/>
          <w:u w:val="single"/>
          <w:lang w:eastAsia="en-US"/>
          <w14:ligatures w14:val="standardContextual"/>
        </w:rPr>
        <w:t xml:space="preserve"> v celoti. </w:t>
      </w:r>
    </w:p>
    <w:p w14:paraId="435BB414"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2E5721D2" w14:textId="434C58C6" w:rsidR="007D2785" w:rsidRPr="007D2785" w:rsidRDefault="00192535" w:rsidP="00423689">
      <w:p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b/>
          <w:bCs/>
          <w:sz w:val="22"/>
          <w:szCs w:val="22"/>
          <w14:ligatures w14:val="standardContextual"/>
        </w:rPr>
        <w:t>Alternativne in variantne p</w:t>
      </w:r>
      <w:r w:rsidR="007D2785">
        <w:rPr>
          <w:rFonts w:ascii="Trebuchet MS" w:hAnsi="Trebuchet MS" w:cs="Trebuchet MS"/>
          <w:b/>
          <w:bCs/>
          <w:sz w:val="22"/>
          <w:szCs w:val="22"/>
          <w14:ligatures w14:val="standardContextual"/>
        </w:rPr>
        <w:t>rijave</w:t>
      </w:r>
      <w:r w:rsidRPr="00192535">
        <w:rPr>
          <w:rFonts w:ascii="Trebuchet MS" w:hAnsi="Trebuchet MS" w:cs="Trebuchet MS"/>
          <w:b/>
          <w:bCs/>
          <w:sz w:val="22"/>
          <w:szCs w:val="22"/>
          <w14:ligatures w14:val="standardContextual"/>
        </w:rPr>
        <w:t xml:space="preserve"> niso dovoljene.</w:t>
      </w:r>
      <w:r w:rsidRPr="00192535">
        <w:rPr>
          <w:rFonts w:ascii="Trebuchet MS" w:hAnsi="Trebuchet MS" w:cs="Trebuchet MS"/>
          <w:sz w:val="22"/>
          <w:szCs w:val="22"/>
          <w14:ligatures w14:val="standardContextual"/>
        </w:rPr>
        <w:t xml:space="preserve"> </w:t>
      </w:r>
    </w:p>
    <w:p w14:paraId="5FB9538C" w14:textId="77777777" w:rsidR="007D2785" w:rsidRPr="007D2785" w:rsidRDefault="007D2785" w:rsidP="00423689">
      <w:pPr>
        <w:autoSpaceDE w:val="0"/>
        <w:autoSpaceDN w:val="0"/>
        <w:adjustRightInd w:val="0"/>
        <w:ind w:right="-284"/>
        <w:jc w:val="both"/>
        <w:rPr>
          <w:rFonts w:ascii="Trebuchet MS" w:hAnsi="Trebuchet MS" w:cs="Trebuchet MS"/>
          <w:sz w:val="22"/>
          <w:szCs w:val="22"/>
          <w14:ligatures w14:val="standardContextual"/>
        </w:rPr>
      </w:pPr>
    </w:p>
    <w:p w14:paraId="63C70F07" w14:textId="77777777" w:rsidR="007D2785" w:rsidRPr="007D2785" w:rsidRDefault="007D2785" w:rsidP="00423689">
      <w:pPr>
        <w:autoSpaceDE w:val="0"/>
        <w:autoSpaceDN w:val="0"/>
        <w:adjustRightInd w:val="0"/>
        <w:ind w:right="-284"/>
        <w:jc w:val="both"/>
        <w:rPr>
          <w:rFonts w:ascii="Trebuchet MS" w:hAnsi="Trebuchet MS" w:cs="Trebuchet MS"/>
          <w:sz w:val="22"/>
          <w:szCs w:val="22"/>
          <w14:ligatures w14:val="standardContextual"/>
        </w:rPr>
      </w:pPr>
      <w:r w:rsidRPr="007D2785">
        <w:rPr>
          <w:rFonts w:ascii="Trebuchet MS" w:hAnsi="Trebuchet MS" w:cs="Trebuchet MS"/>
          <w:sz w:val="22"/>
          <w:szCs w:val="22"/>
          <w14:ligatures w14:val="standardContextual"/>
        </w:rPr>
        <w:t xml:space="preserve">Vsak prijavitelj lahko predloži le eno prijavo. Prijavo za pridobitev koncesije lahko predloži več pravnih ali fizičnih oseb skupaj (skupna prijava), ki morajo prijavi predložiti pravni akt, iz katerega izhajajo medsebojna razmerja med več osebami in njihova zaveza, da bodo v primeru izbora za koncesionarja ustanovili pravnoorganizacijsko obliko, s katero bo </w:t>
      </w:r>
      <w:proofErr w:type="spellStart"/>
      <w:r w:rsidRPr="007D2785">
        <w:rPr>
          <w:rFonts w:ascii="Trebuchet MS" w:hAnsi="Trebuchet MS" w:cs="Trebuchet MS"/>
          <w:sz w:val="22"/>
          <w:szCs w:val="22"/>
          <w14:ligatures w14:val="standardContextual"/>
        </w:rPr>
        <w:t>koncedent</w:t>
      </w:r>
      <w:proofErr w:type="spellEnd"/>
      <w:r w:rsidRPr="007D2785">
        <w:rPr>
          <w:rFonts w:ascii="Trebuchet MS" w:hAnsi="Trebuchet MS" w:cs="Trebuchet MS"/>
          <w:sz w:val="22"/>
          <w:szCs w:val="22"/>
          <w14:ligatures w14:val="standardContextual"/>
        </w:rPr>
        <w:t xml:space="preserve"> sklenil koncesijsko pogodbo. Ista pravna ali fizična oseba lahko sodeluje kot član skupne prijave le pri eni skupni prijavi za podelitev koncesije. Če ista pravna ali fizična oseba sodeluje pri več skupnih prijavah, se take prijave zavržejo. Če pravna ali fizična oseba kandidira samostojno, ne more kandidirati hkrati še kot član skupne ponudbe (konzorcija).  </w:t>
      </w:r>
    </w:p>
    <w:p w14:paraId="66987255" w14:textId="77777777" w:rsidR="007D2785" w:rsidRPr="007D2785" w:rsidRDefault="007D2785" w:rsidP="00423689">
      <w:pPr>
        <w:autoSpaceDE w:val="0"/>
        <w:autoSpaceDN w:val="0"/>
        <w:adjustRightInd w:val="0"/>
        <w:ind w:right="-284"/>
        <w:jc w:val="both"/>
        <w:rPr>
          <w:rFonts w:ascii="Trebuchet MS" w:hAnsi="Trebuchet MS" w:cs="Trebuchet MS"/>
          <w:sz w:val="22"/>
          <w:szCs w:val="22"/>
          <w14:ligatures w14:val="standardContextual"/>
        </w:rPr>
      </w:pPr>
    </w:p>
    <w:p w14:paraId="01670B36" w14:textId="77777777" w:rsidR="007D2785" w:rsidRPr="007D2785" w:rsidRDefault="007D2785" w:rsidP="00423689">
      <w:pPr>
        <w:autoSpaceDE w:val="0"/>
        <w:autoSpaceDN w:val="0"/>
        <w:adjustRightInd w:val="0"/>
        <w:ind w:right="-284"/>
        <w:jc w:val="both"/>
        <w:rPr>
          <w:rFonts w:ascii="Trebuchet MS" w:hAnsi="Trebuchet MS" w:cs="Trebuchet MS"/>
          <w:sz w:val="22"/>
          <w:szCs w:val="22"/>
          <w14:ligatures w14:val="standardContextual"/>
        </w:rPr>
      </w:pPr>
      <w:r w:rsidRPr="007D2785">
        <w:rPr>
          <w:rFonts w:ascii="Trebuchet MS" w:hAnsi="Trebuchet MS" w:cs="Trebuchet MS"/>
          <w:sz w:val="22"/>
          <w:szCs w:val="22"/>
          <w14:ligatures w14:val="standardContextual"/>
        </w:rPr>
        <w:t xml:space="preserve">Del dejavnosti javne službe lahko koncesionar, ob soglasju </w:t>
      </w:r>
      <w:proofErr w:type="spellStart"/>
      <w:r w:rsidRPr="007D2785">
        <w:rPr>
          <w:rFonts w:ascii="Trebuchet MS" w:hAnsi="Trebuchet MS" w:cs="Trebuchet MS"/>
          <w:sz w:val="22"/>
          <w:szCs w:val="22"/>
          <w14:ligatures w14:val="standardContextual"/>
        </w:rPr>
        <w:t>koncedenta</w:t>
      </w:r>
      <w:proofErr w:type="spellEnd"/>
      <w:r w:rsidRPr="007D2785">
        <w:rPr>
          <w:rFonts w:ascii="Trebuchet MS" w:hAnsi="Trebuchet MS" w:cs="Trebuchet MS"/>
          <w:sz w:val="22"/>
          <w:szCs w:val="22"/>
          <w14:ligatures w14:val="standardContextual"/>
        </w:rPr>
        <w:t xml:space="preserve">, zagotavlja s podizvajalci. </w:t>
      </w:r>
    </w:p>
    <w:p w14:paraId="6925D268" w14:textId="77777777" w:rsidR="007D2785" w:rsidRPr="007D2785" w:rsidRDefault="007D2785" w:rsidP="00423689">
      <w:pPr>
        <w:autoSpaceDE w:val="0"/>
        <w:autoSpaceDN w:val="0"/>
        <w:adjustRightInd w:val="0"/>
        <w:ind w:right="-284"/>
        <w:jc w:val="both"/>
        <w:rPr>
          <w:rFonts w:ascii="Trebuchet MS" w:hAnsi="Trebuchet MS" w:cs="Trebuchet MS"/>
          <w:sz w:val="22"/>
          <w:szCs w:val="22"/>
          <w14:ligatures w14:val="standardContextual"/>
        </w:rPr>
      </w:pPr>
    </w:p>
    <w:p w14:paraId="77D6BE3C" w14:textId="6B05DE09" w:rsidR="007D2785" w:rsidRDefault="007D2785" w:rsidP="00423689">
      <w:pPr>
        <w:autoSpaceDE w:val="0"/>
        <w:autoSpaceDN w:val="0"/>
        <w:adjustRightInd w:val="0"/>
        <w:ind w:right="-284"/>
        <w:jc w:val="both"/>
        <w:rPr>
          <w:rFonts w:ascii="Trebuchet MS" w:hAnsi="Trebuchet MS" w:cs="Trebuchet MS"/>
          <w:sz w:val="22"/>
          <w:szCs w:val="22"/>
          <w14:ligatures w14:val="standardContextual"/>
        </w:rPr>
      </w:pPr>
      <w:r w:rsidRPr="007D2785">
        <w:rPr>
          <w:rFonts w:ascii="Trebuchet MS" w:hAnsi="Trebuchet MS" w:cs="Trebuchet MS"/>
          <w:sz w:val="22"/>
          <w:szCs w:val="22"/>
          <w14:ligatures w14:val="standardContextual"/>
        </w:rPr>
        <w:lastRenderedPageBreak/>
        <w:t xml:space="preserve">Prijavitelja, ki bo oddal več kot eno prijavo, bo </w:t>
      </w:r>
      <w:proofErr w:type="spellStart"/>
      <w:r w:rsidRPr="007D2785">
        <w:rPr>
          <w:rFonts w:ascii="Trebuchet MS" w:hAnsi="Trebuchet MS" w:cs="Trebuchet MS"/>
          <w:sz w:val="22"/>
          <w:szCs w:val="22"/>
          <w14:ligatures w14:val="standardContextual"/>
        </w:rPr>
        <w:t>koncedent</w:t>
      </w:r>
      <w:proofErr w:type="spellEnd"/>
      <w:r w:rsidRPr="007D2785">
        <w:rPr>
          <w:rFonts w:ascii="Trebuchet MS" w:hAnsi="Trebuchet MS" w:cs="Trebuchet MS"/>
          <w:sz w:val="22"/>
          <w:szCs w:val="22"/>
          <w14:ligatures w14:val="standardContextual"/>
        </w:rPr>
        <w:t xml:space="preserve"> izločil glede vseh prijav, ki jih bo oddal.</w:t>
      </w:r>
    </w:p>
    <w:p w14:paraId="2C772BC9"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72D7808E" w14:textId="0E2590EE" w:rsidR="00192535" w:rsidRPr="00192535" w:rsidRDefault="003D1289" w:rsidP="00423689">
      <w:pPr>
        <w:keepNext/>
        <w:ind w:right="-284"/>
        <w:outlineLvl w:val="3"/>
        <w:rPr>
          <w:rFonts w:ascii="Trebuchet MS" w:hAnsi="Trebuchet MS" w:cs="Trebuchet MS"/>
          <w:b/>
          <w:bCs/>
          <w:i/>
          <w:iCs/>
          <w:sz w:val="22"/>
          <w:szCs w:val="22"/>
          <w:lang w:eastAsia="en-US"/>
          <w14:ligatures w14:val="standardContextual"/>
        </w:rPr>
      </w:pPr>
      <w:r>
        <w:rPr>
          <w:rFonts w:ascii="Trebuchet MS" w:hAnsi="Trebuchet MS" w:cs="Trebuchet MS"/>
          <w:b/>
          <w:bCs/>
          <w:i/>
          <w:iCs/>
          <w:sz w:val="22"/>
          <w:szCs w:val="22"/>
          <w:lang w:eastAsia="en-US"/>
          <w14:ligatures w14:val="standardContextual"/>
        </w:rPr>
        <w:t>13</w:t>
      </w:r>
      <w:r w:rsidR="00192535" w:rsidRPr="00192535">
        <w:rPr>
          <w:rFonts w:ascii="Trebuchet MS" w:hAnsi="Trebuchet MS" w:cs="Trebuchet MS"/>
          <w:b/>
          <w:bCs/>
          <w:i/>
          <w:iCs/>
          <w:sz w:val="22"/>
          <w:szCs w:val="22"/>
          <w:lang w:eastAsia="en-US"/>
          <w14:ligatures w14:val="standardContextual"/>
        </w:rPr>
        <w:t>.4.2. Samostojna p</w:t>
      </w:r>
      <w:r w:rsidR="00DB4FD7">
        <w:rPr>
          <w:rFonts w:ascii="Trebuchet MS" w:hAnsi="Trebuchet MS" w:cs="Trebuchet MS"/>
          <w:b/>
          <w:bCs/>
          <w:i/>
          <w:iCs/>
          <w:sz w:val="22"/>
          <w:szCs w:val="22"/>
          <w:lang w:eastAsia="en-US"/>
          <w14:ligatures w14:val="standardContextual"/>
        </w:rPr>
        <w:t>rijava</w:t>
      </w:r>
    </w:p>
    <w:p w14:paraId="506BACD0" w14:textId="77777777" w:rsidR="00192535" w:rsidRPr="00192535" w:rsidRDefault="00192535" w:rsidP="00423689">
      <w:pPr>
        <w:ind w:right="-284"/>
        <w:rPr>
          <w:rFonts w:ascii="Trebuchet MS" w:eastAsiaTheme="minorHAnsi" w:hAnsi="Trebuchet MS" w:cs="Aptos"/>
          <w:sz w:val="22"/>
          <w:szCs w:val="22"/>
          <w:lang w:eastAsia="en-US"/>
          <w14:ligatures w14:val="standardContextual"/>
        </w:rPr>
      </w:pPr>
    </w:p>
    <w:p w14:paraId="4DD190B0" w14:textId="02623D17" w:rsidR="00192535" w:rsidRPr="00192535" w:rsidRDefault="00192535" w:rsidP="00423689">
      <w:pPr>
        <w:ind w:right="-284"/>
        <w:jc w:val="both"/>
        <w:rPr>
          <w:rFonts w:ascii="Trebuchet MS" w:eastAsiaTheme="minorHAnsi" w:hAnsi="Trebuchet MS" w:cs="Aptos"/>
          <w:sz w:val="22"/>
          <w:szCs w:val="22"/>
          <w:lang w:eastAsia="en-US"/>
          <w14:ligatures w14:val="standardContextual"/>
        </w:rPr>
      </w:pPr>
      <w:r w:rsidRPr="00192535">
        <w:rPr>
          <w:rFonts w:ascii="Trebuchet MS" w:eastAsiaTheme="minorHAnsi" w:hAnsi="Trebuchet MS" w:cs="Aptos"/>
          <w:sz w:val="22"/>
          <w:szCs w:val="22"/>
          <w:lang w:eastAsia="en-US"/>
          <w14:ligatures w14:val="standardContextual"/>
        </w:rPr>
        <w:t xml:space="preserve">Samostojna </w:t>
      </w:r>
      <w:r w:rsidR="00FD7803">
        <w:rPr>
          <w:rFonts w:ascii="Trebuchet MS" w:eastAsiaTheme="minorHAnsi" w:hAnsi="Trebuchet MS" w:cs="Aptos"/>
          <w:sz w:val="22"/>
          <w:szCs w:val="22"/>
          <w:lang w:eastAsia="en-US"/>
          <w14:ligatures w14:val="standardContextual"/>
        </w:rPr>
        <w:t>prijava je prijava</w:t>
      </w:r>
      <w:r w:rsidRPr="00192535">
        <w:rPr>
          <w:rFonts w:ascii="Trebuchet MS" w:eastAsiaTheme="minorHAnsi" w:hAnsi="Trebuchet MS" w:cs="Aptos"/>
          <w:sz w:val="22"/>
          <w:szCs w:val="22"/>
          <w:lang w:eastAsia="en-US"/>
          <w14:ligatures w14:val="standardContextual"/>
        </w:rPr>
        <w:t xml:space="preserve">, ki jo </w:t>
      </w:r>
      <w:r w:rsidR="00DB4FD7">
        <w:rPr>
          <w:rFonts w:ascii="Trebuchet MS" w:eastAsiaTheme="minorHAnsi" w:hAnsi="Trebuchet MS" w:cs="Aptos"/>
          <w:sz w:val="22"/>
          <w:szCs w:val="22"/>
          <w:lang w:eastAsia="en-US"/>
          <w14:ligatures w14:val="standardContextual"/>
        </w:rPr>
        <w:t>prijavitelj</w:t>
      </w:r>
      <w:r w:rsidRPr="00192535">
        <w:rPr>
          <w:rFonts w:ascii="Trebuchet MS" w:eastAsiaTheme="minorHAnsi" w:hAnsi="Trebuchet MS" w:cs="Aptos"/>
          <w:sz w:val="22"/>
          <w:szCs w:val="22"/>
          <w:lang w:eastAsia="en-US"/>
          <w14:ligatures w14:val="standardContextual"/>
        </w:rPr>
        <w:t xml:space="preserve"> predloži samostojno, brez partnerjev v skupni p</w:t>
      </w:r>
      <w:r w:rsidR="00FD7803">
        <w:rPr>
          <w:rFonts w:ascii="Trebuchet MS" w:eastAsiaTheme="minorHAnsi" w:hAnsi="Trebuchet MS" w:cs="Aptos"/>
          <w:sz w:val="22"/>
          <w:szCs w:val="22"/>
          <w:lang w:eastAsia="en-US"/>
          <w14:ligatures w14:val="standardContextual"/>
        </w:rPr>
        <w:t>rijavi</w:t>
      </w:r>
      <w:r w:rsidRPr="00192535">
        <w:rPr>
          <w:rFonts w:ascii="Trebuchet MS" w:eastAsiaTheme="minorHAnsi" w:hAnsi="Trebuchet MS" w:cs="Aptos"/>
          <w:sz w:val="22"/>
          <w:szCs w:val="22"/>
          <w:lang w:eastAsia="en-US"/>
          <w14:ligatures w14:val="standardContextual"/>
        </w:rPr>
        <w:t xml:space="preserve"> in brez podizvajalcev. V navedenem primeru mora biti p</w:t>
      </w:r>
      <w:r w:rsidR="00DB4FD7">
        <w:rPr>
          <w:rFonts w:ascii="Trebuchet MS" w:eastAsiaTheme="minorHAnsi" w:hAnsi="Trebuchet MS" w:cs="Aptos"/>
          <w:sz w:val="22"/>
          <w:szCs w:val="22"/>
          <w:lang w:eastAsia="en-US"/>
          <w14:ligatures w14:val="standardContextual"/>
        </w:rPr>
        <w:t>rijavitelj</w:t>
      </w:r>
      <w:r w:rsidRPr="00192535">
        <w:rPr>
          <w:rFonts w:ascii="Trebuchet MS" w:eastAsiaTheme="minorHAnsi" w:hAnsi="Trebuchet MS" w:cs="Aptos"/>
          <w:sz w:val="22"/>
          <w:szCs w:val="22"/>
          <w:lang w:eastAsia="en-US"/>
          <w14:ligatures w14:val="standardContextual"/>
        </w:rPr>
        <w:t xml:space="preserve"> v celoti tehnično in strokovno sam sposoben izvesti naročilo, ki je predmet javnega </w:t>
      </w:r>
      <w:r w:rsidR="00FD7803">
        <w:rPr>
          <w:rFonts w:ascii="Trebuchet MS" w:eastAsiaTheme="minorHAnsi" w:hAnsi="Trebuchet MS" w:cs="Aptos"/>
          <w:sz w:val="22"/>
          <w:szCs w:val="22"/>
          <w:lang w:eastAsia="en-US"/>
          <w14:ligatures w14:val="standardContextual"/>
        </w:rPr>
        <w:t>razpisa</w:t>
      </w:r>
      <w:r w:rsidRPr="00192535">
        <w:rPr>
          <w:rFonts w:ascii="Trebuchet MS" w:eastAsiaTheme="minorHAnsi" w:hAnsi="Trebuchet MS" w:cs="Aptos"/>
          <w:sz w:val="22"/>
          <w:szCs w:val="22"/>
          <w:lang w:eastAsia="en-US"/>
          <w14:ligatures w14:val="standardContextual"/>
        </w:rPr>
        <w:t>.</w:t>
      </w:r>
    </w:p>
    <w:p w14:paraId="7BA883B4" w14:textId="77777777" w:rsidR="00192535" w:rsidRPr="00192535" w:rsidRDefault="00192535" w:rsidP="00423689">
      <w:pPr>
        <w:ind w:right="-284"/>
        <w:jc w:val="both"/>
        <w:rPr>
          <w:rFonts w:ascii="Trebuchet MS" w:eastAsiaTheme="minorHAnsi" w:hAnsi="Trebuchet MS" w:cs="Aptos"/>
          <w:sz w:val="22"/>
          <w:szCs w:val="22"/>
          <w:lang w:eastAsia="en-US"/>
          <w14:ligatures w14:val="standardContextual"/>
        </w:rPr>
      </w:pPr>
    </w:p>
    <w:p w14:paraId="0AD19372" w14:textId="4BC3FF22" w:rsidR="00192535" w:rsidRPr="00192535" w:rsidRDefault="003D1289" w:rsidP="00423689">
      <w:pPr>
        <w:keepNext/>
        <w:ind w:right="-284"/>
        <w:outlineLvl w:val="3"/>
        <w:rPr>
          <w:rFonts w:ascii="Trebuchet MS" w:hAnsi="Trebuchet MS" w:cs="Trebuchet MS"/>
          <w:b/>
          <w:bCs/>
          <w:i/>
          <w:iCs/>
          <w:sz w:val="22"/>
          <w:szCs w:val="22"/>
          <w:lang w:eastAsia="en-US"/>
          <w14:ligatures w14:val="standardContextual"/>
        </w:rPr>
      </w:pPr>
      <w:r>
        <w:rPr>
          <w:rFonts w:ascii="Trebuchet MS" w:hAnsi="Trebuchet MS" w:cs="Trebuchet MS"/>
          <w:b/>
          <w:bCs/>
          <w:i/>
          <w:iCs/>
          <w:sz w:val="22"/>
          <w:szCs w:val="22"/>
          <w:lang w:eastAsia="en-US"/>
          <w14:ligatures w14:val="standardContextual"/>
        </w:rPr>
        <w:t>13</w:t>
      </w:r>
      <w:r w:rsidR="00192535" w:rsidRPr="00192535">
        <w:rPr>
          <w:rFonts w:ascii="Trebuchet MS" w:hAnsi="Trebuchet MS" w:cs="Trebuchet MS"/>
          <w:b/>
          <w:bCs/>
          <w:i/>
          <w:iCs/>
          <w:sz w:val="22"/>
          <w:szCs w:val="22"/>
          <w:lang w:eastAsia="en-US"/>
          <w14:ligatures w14:val="standardContextual"/>
        </w:rPr>
        <w:t>.4.3. Skupna p</w:t>
      </w:r>
      <w:r w:rsidR="00933C08">
        <w:rPr>
          <w:rFonts w:ascii="Trebuchet MS" w:hAnsi="Trebuchet MS" w:cs="Trebuchet MS"/>
          <w:b/>
          <w:bCs/>
          <w:i/>
          <w:iCs/>
          <w:sz w:val="22"/>
          <w:szCs w:val="22"/>
          <w:lang w:eastAsia="en-US"/>
          <w14:ligatures w14:val="standardContextual"/>
        </w:rPr>
        <w:t>rijava</w:t>
      </w:r>
    </w:p>
    <w:p w14:paraId="2512240E"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5A1FFE80" w14:textId="77777777" w:rsidR="00B75678" w:rsidRPr="00FA167C" w:rsidRDefault="00B75678" w:rsidP="00423689">
      <w:pPr>
        <w:pStyle w:val="Default"/>
        <w:ind w:right="-284"/>
        <w:jc w:val="both"/>
        <w:rPr>
          <w:rFonts w:ascii="Trebuchet MS" w:hAnsi="Trebuchet MS"/>
          <w:bCs/>
          <w:color w:val="auto"/>
          <w:sz w:val="22"/>
          <w:szCs w:val="22"/>
        </w:rPr>
      </w:pPr>
      <w:r w:rsidRPr="00FA167C">
        <w:rPr>
          <w:rFonts w:ascii="Trebuchet MS" w:hAnsi="Trebuchet MS"/>
          <w:bCs/>
          <w:color w:val="auto"/>
          <w:sz w:val="22"/>
          <w:szCs w:val="22"/>
        </w:rPr>
        <w:t>P</w:t>
      </w:r>
      <w:r>
        <w:rPr>
          <w:rFonts w:ascii="Trebuchet MS" w:hAnsi="Trebuchet MS"/>
          <w:bCs/>
          <w:color w:val="auto"/>
          <w:sz w:val="22"/>
          <w:szCs w:val="22"/>
        </w:rPr>
        <w:t>rijavo</w:t>
      </w:r>
      <w:r w:rsidRPr="00FA167C">
        <w:rPr>
          <w:rFonts w:ascii="Trebuchet MS" w:hAnsi="Trebuchet MS"/>
          <w:bCs/>
          <w:color w:val="auto"/>
          <w:sz w:val="22"/>
          <w:szCs w:val="22"/>
        </w:rPr>
        <w:t xml:space="preserve"> lahko predloži skupina gospodarski</w:t>
      </w:r>
      <w:r w:rsidRPr="00FA167C">
        <w:rPr>
          <w:rFonts w:ascii="Trebuchet MS" w:hAnsi="Trebuchet MS"/>
          <w:bCs/>
          <w:sz w:val="22"/>
          <w:szCs w:val="22"/>
        </w:rPr>
        <w:t xml:space="preserve">h subjektov (partnerjev). </w:t>
      </w:r>
      <w:r w:rsidRPr="00FA167C">
        <w:rPr>
          <w:rFonts w:ascii="Trebuchet MS" w:hAnsi="Trebuchet MS"/>
          <w:bCs/>
          <w:color w:val="auto"/>
          <w:sz w:val="22"/>
          <w:szCs w:val="22"/>
        </w:rPr>
        <w:t>Izpolnjevanje tehnične usposobljenosti p</w:t>
      </w:r>
      <w:r>
        <w:rPr>
          <w:rFonts w:ascii="Trebuchet MS" w:hAnsi="Trebuchet MS"/>
          <w:bCs/>
          <w:color w:val="auto"/>
          <w:sz w:val="22"/>
          <w:szCs w:val="22"/>
        </w:rPr>
        <w:t>rijavitelja</w:t>
      </w:r>
      <w:r w:rsidRPr="00FA167C">
        <w:rPr>
          <w:rFonts w:ascii="Trebuchet MS" w:hAnsi="Trebuchet MS"/>
          <w:bCs/>
          <w:color w:val="auto"/>
          <w:sz w:val="22"/>
          <w:szCs w:val="22"/>
        </w:rPr>
        <w:t xml:space="preserve"> in kadrovskih pogojev na strani posameznega člana skupine gospodarskih subjektov šteje kot izpolnjevanje pogojev p</w:t>
      </w:r>
      <w:r>
        <w:rPr>
          <w:rFonts w:ascii="Trebuchet MS" w:hAnsi="Trebuchet MS"/>
          <w:bCs/>
          <w:color w:val="auto"/>
          <w:sz w:val="22"/>
          <w:szCs w:val="22"/>
        </w:rPr>
        <w:t>rijavitelja</w:t>
      </w:r>
      <w:r w:rsidRPr="00FA167C">
        <w:rPr>
          <w:rFonts w:ascii="Trebuchet MS" w:hAnsi="Trebuchet MS"/>
          <w:bCs/>
          <w:color w:val="auto"/>
          <w:sz w:val="22"/>
          <w:szCs w:val="22"/>
        </w:rPr>
        <w:t xml:space="preserve"> – skupine. Pogoje glede osebnega statusa in poslovno-finančne sposobnosti mora izpolnjevati vsak član skupine.   </w:t>
      </w:r>
    </w:p>
    <w:p w14:paraId="18735CBA" w14:textId="77777777" w:rsidR="00B75678" w:rsidRPr="00FA167C" w:rsidRDefault="00B75678" w:rsidP="00423689">
      <w:pPr>
        <w:autoSpaceDE w:val="0"/>
        <w:autoSpaceDN w:val="0"/>
        <w:adjustRightInd w:val="0"/>
        <w:ind w:right="-284"/>
        <w:rPr>
          <w:rFonts w:ascii="Trebuchet MS" w:hAnsi="Trebuchet MS"/>
          <w:bCs/>
          <w:sz w:val="22"/>
          <w:szCs w:val="22"/>
        </w:rPr>
      </w:pPr>
    </w:p>
    <w:p w14:paraId="1CB91873" w14:textId="6FAD0833" w:rsidR="00B75678" w:rsidRPr="00FA167C" w:rsidRDefault="00B75678" w:rsidP="00423689">
      <w:pPr>
        <w:autoSpaceDE w:val="0"/>
        <w:autoSpaceDN w:val="0"/>
        <w:adjustRightInd w:val="0"/>
        <w:ind w:right="-284"/>
        <w:jc w:val="both"/>
        <w:rPr>
          <w:rFonts w:ascii="Trebuchet MS" w:hAnsi="Trebuchet MS"/>
          <w:bCs/>
          <w:sz w:val="22"/>
          <w:szCs w:val="22"/>
        </w:rPr>
      </w:pPr>
      <w:r w:rsidRPr="00FA167C">
        <w:rPr>
          <w:rFonts w:ascii="Trebuchet MS" w:hAnsi="Trebuchet MS"/>
          <w:bCs/>
          <w:sz w:val="22"/>
          <w:szCs w:val="22"/>
        </w:rPr>
        <w:t>V primeru skupne p</w:t>
      </w:r>
      <w:r w:rsidR="00FD7803">
        <w:rPr>
          <w:rFonts w:ascii="Trebuchet MS" w:hAnsi="Trebuchet MS"/>
          <w:bCs/>
          <w:sz w:val="22"/>
          <w:szCs w:val="22"/>
        </w:rPr>
        <w:t>rijave</w:t>
      </w:r>
      <w:r w:rsidRPr="00FA167C">
        <w:rPr>
          <w:rFonts w:ascii="Trebuchet MS" w:hAnsi="Trebuchet MS"/>
          <w:bCs/>
          <w:sz w:val="22"/>
          <w:szCs w:val="22"/>
        </w:rPr>
        <w:t xml:space="preserve"> morajo biti p</w:t>
      </w:r>
      <w:r>
        <w:rPr>
          <w:rFonts w:ascii="Trebuchet MS" w:hAnsi="Trebuchet MS"/>
          <w:bCs/>
          <w:sz w:val="22"/>
          <w:szCs w:val="22"/>
        </w:rPr>
        <w:t>rijavi</w:t>
      </w:r>
      <w:r w:rsidRPr="00FA167C">
        <w:rPr>
          <w:rFonts w:ascii="Trebuchet MS" w:hAnsi="Trebuchet MS"/>
          <w:bCs/>
          <w:sz w:val="22"/>
          <w:szCs w:val="22"/>
        </w:rPr>
        <w:t xml:space="preserve"> priloženi izpolnjeni, podpisani in žigosani tudi:</w:t>
      </w:r>
    </w:p>
    <w:p w14:paraId="03EBB532" w14:textId="77777777" w:rsidR="00B75678" w:rsidRPr="00FA167C" w:rsidRDefault="00B75678" w:rsidP="00423689">
      <w:pPr>
        <w:autoSpaceDE w:val="0"/>
        <w:autoSpaceDN w:val="0"/>
        <w:adjustRightInd w:val="0"/>
        <w:ind w:right="-284"/>
        <w:rPr>
          <w:rFonts w:ascii="Trebuchet MS" w:hAnsi="Trebuchet MS"/>
          <w:bCs/>
          <w:sz w:val="22"/>
          <w:szCs w:val="22"/>
        </w:rPr>
      </w:pPr>
      <w:r w:rsidRPr="00FA167C">
        <w:rPr>
          <w:rFonts w:ascii="Trebuchet MS" w:hAnsi="Trebuchet MS"/>
          <w:bCs/>
          <w:sz w:val="22"/>
          <w:szCs w:val="22"/>
        </w:rPr>
        <w:t>- obrazec Skupna p</w:t>
      </w:r>
      <w:r>
        <w:rPr>
          <w:rFonts w:ascii="Trebuchet MS" w:hAnsi="Trebuchet MS"/>
          <w:bCs/>
          <w:sz w:val="22"/>
          <w:szCs w:val="22"/>
        </w:rPr>
        <w:t>rijava</w:t>
      </w:r>
      <w:r w:rsidRPr="00FA167C">
        <w:rPr>
          <w:rFonts w:ascii="Trebuchet MS" w:hAnsi="Trebuchet MS"/>
          <w:bCs/>
          <w:sz w:val="22"/>
          <w:szCs w:val="22"/>
        </w:rPr>
        <w:t xml:space="preserve"> (Obr_</w:t>
      </w:r>
      <w:r>
        <w:rPr>
          <w:rFonts w:ascii="Trebuchet MS" w:hAnsi="Trebuchet MS"/>
          <w:bCs/>
          <w:sz w:val="22"/>
          <w:szCs w:val="22"/>
        </w:rPr>
        <w:t>4</w:t>
      </w:r>
      <w:r w:rsidRPr="00FA167C">
        <w:rPr>
          <w:rFonts w:ascii="Trebuchet MS" w:hAnsi="Trebuchet MS"/>
          <w:bCs/>
          <w:sz w:val="22"/>
          <w:szCs w:val="22"/>
        </w:rPr>
        <w:t>),</w:t>
      </w:r>
    </w:p>
    <w:p w14:paraId="0492E23C" w14:textId="77777777" w:rsidR="00B75678" w:rsidRPr="00FA167C" w:rsidRDefault="00B75678" w:rsidP="00423689">
      <w:pPr>
        <w:autoSpaceDE w:val="0"/>
        <w:autoSpaceDN w:val="0"/>
        <w:adjustRightInd w:val="0"/>
        <w:ind w:right="-284"/>
        <w:rPr>
          <w:rFonts w:ascii="Trebuchet MS" w:hAnsi="Trebuchet MS"/>
          <w:sz w:val="22"/>
          <w:szCs w:val="22"/>
          <w:lang w:eastAsia="en-US"/>
        </w:rPr>
      </w:pPr>
      <w:r w:rsidRPr="00FA167C">
        <w:rPr>
          <w:rFonts w:ascii="Trebuchet MS" w:hAnsi="Trebuchet MS"/>
          <w:bCs/>
          <w:sz w:val="22"/>
          <w:szCs w:val="22"/>
        </w:rPr>
        <w:t xml:space="preserve">- obrazec </w:t>
      </w:r>
      <w:r w:rsidRPr="00FA167C">
        <w:rPr>
          <w:rFonts w:ascii="Trebuchet MS" w:hAnsi="Trebuchet MS"/>
          <w:sz w:val="22"/>
          <w:szCs w:val="22"/>
          <w:lang w:eastAsia="en-US"/>
        </w:rPr>
        <w:t>Pooblastilo za podpis p</w:t>
      </w:r>
      <w:r>
        <w:rPr>
          <w:rFonts w:ascii="Trebuchet MS" w:hAnsi="Trebuchet MS"/>
          <w:sz w:val="22"/>
          <w:szCs w:val="22"/>
          <w:lang w:eastAsia="en-US"/>
        </w:rPr>
        <w:t>rijave</w:t>
      </w:r>
      <w:r w:rsidRPr="00FA167C">
        <w:rPr>
          <w:rFonts w:ascii="Trebuchet MS" w:hAnsi="Trebuchet MS"/>
          <w:sz w:val="22"/>
          <w:szCs w:val="22"/>
          <w:lang w:eastAsia="en-US"/>
        </w:rPr>
        <w:t xml:space="preserve"> </w:t>
      </w:r>
      <w:r w:rsidRPr="00FA167C">
        <w:rPr>
          <w:rFonts w:ascii="Trebuchet MS" w:hAnsi="Trebuchet MS"/>
          <w:bCs/>
          <w:sz w:val="22"/>
          <w:szCs w:val="22"/>
        </w:rPr>
        <w:t>(Obr_</w:t>
      </w:r>
      <w:r>
        <w:rPr>
          <w:rFonts w:ascii="Trebuchet MS" w:hAnsi="Trebuchet MS"/>
          <w:bCs/>
          <w:sz w:val="22"/>
          <w:szCs w:val="22"/>
        </w:rPr>
        <w:t>4</w:t>
      </w:r>
      <w:r w:rsidRPr="00FA167C">
        <w:rPr>
          <w:rFonts w:ascii="Trebuchet MS" w:hAnsi="Trebuchet MS"/>
          <w:bCs/>
          <w:sz w:val="22"/>
          <w:szCs w:val="22"/>
        </w:rPr>
        <w:t>a)</w:t>
      </w:r>
      <w:r w:rsidRPr="00FA167C">
        <w:rPr>
          <w:rFonts w:ascii="Trebuchet MS" w:hAnsi="Trebuchet MS"/>
          <w:sz w:val="22"/>
          <w:szCs w:val="22"/>
          <w:lang w:eastAsia="en-US"/>
        </w:rPr>
        <w:t>,</w:t>
      </w:r>
    </w:p>
    <w:p w14:paraId="11FDCB93" w14:textId="77777777" w:rsidR="00B75678" w:rsidRDefault="00B75678" w:rsidP="00423689">
      <w:pPr>
        <w:autoSpaceDE w:val="0"/>
        <w:autoSpaceDN w:val="0"/>
        <w:adjustRightInd w:val="0"/>
        <w:ind w:right="-284"/>
        <w:jc w:val="both"/>
        <w:rPr>
          <w:rFonts w:ascii="Trebuchet MS" w:hAnsi="Trebuchet MS"/>
          <w:sz w:val="22"/>
          <w:szCs w:val="22"/>
          <w:lang w:eastAsia="en-US"/>
        </w:rPr>
      </w:pPr>
      <w:r w:rsidRPr="00FA167C">
        <w:rPr>
          <w:rFonts w:ascii="Trebuchet MS" w:hAnsi="Trebuchet MS"/>
          <w:sz w:val="22"/>
          <w:szCs w:val="22"/>
          <w:lang w:eastAsia="en-US"/>
        </w:rPr>
        <w:t>- obrazec Izjava p</w:t>
      </w:r>
      <w:r>
        <w:rPr>
          <w:rFonts w:ascii="Trebuchet MS" w:hAnsi="Trebuchet MS"/>
          <w:sz w:val="22"/>
          <w:szCs w:val="22"/>
          <w:lang w:eastAsia="en-US"/>
        </w:rPr>
        <w:t xml:space="preserve">rijavitelja </w:t>
      </w:r>
      <w:r w:rsidRPr="00FA167C">
        <w:rPr>
          <w:rFonts w:ascii="Trebuchet MS" w:hAnsi="Trebuchet MS"/>
          <w:sz w:val="22"/>
          <w:szCs w:val="22"/>
          <w:lang w:eastAsia="en-US"/>
        </w:rPr>
        <w:t xml:space="preserve">o sprejemu pogojev javnega </w:t>
      </w:r>
      <w:r w:rsidRPr="00146BBD">
        <w:rPr>
          <w:rFonts w:ascii="Trebuchet MS" w:hAnsi="Trebuchet MS"/>
          <w:sz w:val="22"/>
          <w:szCs w:val="22"/>
          <w:lang w:eastAsia="en-US"/>
        </w:rPr>
        <w:t xml:space="preserve">razpisa </w:t>
      </w:r>
      <w:r w:rsidRPr="00146BBD">
        <w:rPr>
          <w:rFonts w:ascii="Trebuchet MS" w:hAnsi="Trebuchet MS"/>
          <w:bCs/>
          <w:sz w:val="22"/>
          <w:szCs w:val="22"/>
        </w:rPr>
        <w:t>(Obr_3)</w:t>
      </w:r>
      <w:r w:rsidRPr="00FA167C">
        <w:rPr>
          <w:rFonts w:ascii="Trebuchet MS" w:hAnsi="Trebuchet MS"/>
          <w:bCs/>
          <w:sz w:val="22"/>
          <w:szCs w:val="22"/>
        </w:rPr>
        <w:t xml:space="preserve"> – za vsakega od p</w:t>
      </w:r>
      <w:r>
        <w:rPr>
          <w:rFonts w:ascii="Trebuchet MS" w:hAnsi="Trebuchet MS"/>
          <w:bCs/>
          <w:sz w:val="22"/>
          <w:szCs w:val="22"/>
        </w:rPr>
        <w:t>rijaviteljev</w:t>
      </w:r>
      <w:r w:rsidRPr="00FA167C">
        <w:rPr>
          <w:rFonts w:ascii="Trebuchet MS" w:hAnsi="Trebuchet MS"/>
          <w:bCs/>
          <w:sz w:val="22"/>
          <w:szCs w:val="22"/>
        </w:rPr>
        <w:t xml:space="preserve"> (partnerjev) v skupini</w:t>
      </w:r>
      <w:r w:rsidRPr="00FA167C">
        <w:rPr>
          <w:rFonts w:ascii="Trebuchet MS" w:hAnsi="Trebuchet MS"/>
          <w:sz w:val="22"/>
          <w:szCs w:val="22"/>
          <w:lang w:eastAsia="en-US"/>
        </w:rPr>
        <w:t>,</w:t>
      </w:r>
    </w:p>
    <w:p w14:paraId="50778D95" w14:textId="77777777" w:rsidR="00B75678" w:rsidRPr="00FA167C" w:rsidRDefault="00B75678" w:rsidP="00423689">
      <w:pPr>
        <w:autoSpaceDE w:val="0"/>
        <w:autoSpaceDN w:val="0"/>
        <w:adjustRightInd w:val="0"/>
        <w:ind w:right="-284"/>
        <w:jc w:val="both"/>
        <w:rPr>
          <w:rFonts w:ascii="Trebuchet MS" w:hAnsi="Trebuchet MS"/>
          <w:sz w:val="22"/>
          <w:szCs w:val="22"/>
          <w:lang w:eastAsia="en-US"/>
        </w:rPr>
      </w:pPr>
      <w:r>
        <w:rPr>
          <w:rFonts w:ascii="Trebuchet MS" w:hAnsi="Trebuchet MS"/>
          <w:bCs/>
          <w:sz w:val="22"/>
          <w:szCs w:val="22"/>
        </w:rPr>
        <w:t>- obrazec Izjava prijavitelja/skupnega ponudnika/podizvajalca o izpolnjevanju pogojev s pooblastilom (Obr_6) – za vsakega od prijaviteljev (partnerjev) v skupini,</w:t>
      </w:r>
    </w:p>
    <w:p w14:paraId="55F6DA45" w14:textId="77777777" w:rsidR="00B75678" w:rsidRDefault="00B75678" w:rsidP="00423689">
      <w:pPr>
        <w:autoSpaceDE w:val="0"/>
        <w:autoSpaceDN w:val="0"/>
        <w:adjustRightInd w:val="0"/>
        <w:ind w:right="-284"/>
        <w:jc w:val="both"/>
        <w:rPr>
          <w:rFonts w:ascii="Trebuchet MS" w:hAnsi="Trebuchet MS"/>
          <w:bCs/>
          <w:sz w:val="22"/>
          <w:szCs w:val="22"/>
        </w:rPr>
      </w:pPr>
      <w:r w:rsidRPr="00FA167C">
        <w:rPr>
          <w:rFonts w:ascii="Trebuchet MS" w:hAnsi="Trebuchet MS"/>
          <w:sz w:val="22"/>
          <w:szCs w:val="22"/>
          <w:lang w:eastAsia="en-US"/>
        </w:rPr>
        <w:t xml:space="preserve">- dokazila </w:t>
      </w:r>
      <w:bookmarkStart w:id="17" w:name="_Hlk115953367"/>
      <w:r w:rsidRPr="00FA167C">
        <w:rPr>
          <w:rFonts w:ascii="Trebuchet MS" w:hAnsi="Trebuchet MS"/>
          <w:sz w:val="22"/>
          <w:szCs w:val="22"/>
          <w:lang w:eastAsia="en-US"/>
        </w:rPr>
        <w:t>o i</w:t>
      </w:r>
      <w:r w:rsidRPr="00FA167C">
        <w:rPr>
          <w:rFonts w:ascii="Trebuchet MS" w:hAnsi="Trebuchet MS"/>
          <w:bCs/>
          <w:sz w:val="22"/>
          <w:szCs w:val="22"/>
        </w:rPr>
        <w:t xml:space="preserve">zpolnjevanju pogojev glede osebnega statusa in poslovno-finančne sposobnosti iz </w:t>
      </w:r>
      <w:r w:rsidRPr="008813F7">
        <w:rPr>
          <w:rFonts w:ascii="Trebuchet MS" w:hAnsi="Trebuchet MS"/>
          <w:bCs/>
          <w:sz w:val="22"/>
          <w:szCs w:val="22"/>
        </w:rPr>
        <w:t>1</w:t>
      </w:r>
      <w:r>
        <w:rPr>
          <w:rFonts w:ascii="Trebuchet MS" w:hAnsi="Trebuchet MS"/>
          <w:bCs/>
          <w:sz w:val="22"/>
          <w:szCs w:val="22"/>
        </w:rPr>
        <w:t>1</w:t>
      </w:r>
      <w:r w:rsidRPr="008813F7">
        <w:rPr>
          <w:rFonts w:ascii="Trebuchet MS" w:hAnsi="Trebuchet MS"/>
          <w:bCs/>
          <w:sz w:val="22"/>
          <w:szCs w:val="22"/>
        </w:rPr>
        <w:t>.</w:t>
      </w:r>
      <w:r w:rsidRPr="00FA167C">
        <w:rPr>
          <w:rFonts w:ascii="Trebuchet MS" w:hAnsi="Trebuchet MS"/>
          <w:bCs/>
          <w:sz w:val="22"/>
          <w:szCs w:val="22"/>
        </w:rPr>
        <w:t xml:space="preserve"> točke teh Navodil </w:t>
      </w:r>
      <w:bookmarkEnd w:id="17"/>
      <w:r w:rsidRPr="00FA167C">
        <w:rPr>
          <w:rFonts w:ascii="Trebuchet MS" w:hAnsi="Trebuchet MS"/>
          <w:bCs/>
          <w:sz w:val="22"/>
          <w:szCs w:val="22"/>
        </w:rPr>
        <w:t>– za vsakega od p</w:t>
      </w:r>
      <w:r>
        <w:rPr>
          <w:rFonts w:ascii="Trebuchet MS" w:hAnsi="Trebuchet MS"/>
          <w:bCs/>
          <w:sz w:val="22"/>
          <w:szCs w:val="22"/>
        </w:rPr>
        <w:t>rijaviteljev</w:t>
      </w:r>
      <w:r w:rsidRPr="00FA167C">
        <w:rPr>
          <w:rFonts w:ascii="Trebuchet MS" w:hAnsi="Trebuchet MS"/>
          <w:bCs/>
          <w:sz w:val="22"/>
          <w:szCs w:val="22"/>
        </w:rPr>
        <w:t xml:space="preserve"> (partnerjev) v skupini</w:t>
      </w:r>
      <w:r>
        <w:rPr>
          <w:rFonts w:ascii="Trebuchet MS" w:hAnsi="Trebuchet MS"/>
          <w:bCs/>
          <w:sz w:val="22"/>
          <w:szCs w:val="22"/>
        </w:rPr>
        <w:t xml:space="preserve">, </w:t>
      </w:r>
    </w:p>
    <w:p w14:paraId="157F7C66" w14:textId="6979E454" w:rsidR="00B75678" w:rsidRPr="00FA167C" w:rsidRDefault="00B75678" w:rsidP="00423689">
      <w:pPr>
        <w:autoSpaceDE w:val="0"/>
        <w:autoSpaceDN w:val="0"/>
        <w:adjustRightInd w:val="0"/>
        <w:ind w:right="-284"/>
        <w:jc w:val="both"/>
        <w:rPr>
          <w:rFonts w:ascii="Trebuchet MS" w:hAnsi="Trebuchet MS"/>
          <w:sz w:val="22"/>
          <w:szCs w:val="22"/>
          <w:lang w:eastAsia="en-US"/>
        </w:rPr>
      </w:pPr>
      <w:r>
        <w:rPr>
          <w:rFonts w:ascii="Trebuchet MS" w:hAnsi="Trebuchet MS"/>
          <w:bCs/>
          <w:sz w:val="22"/>
          <w:szCs w:val="22"/>
        </w:rPr>
        <w:t>- ESPD obrazec</w:t>
      </w:r>
      <w:r w:rsidRPr="00FA167C">
        <w:rPr>
          <w:rFonts w:ascii="Trebuchet MS" w:hAnsi="Trebuchet MS"/>
          <w:bCs/>
          <w:sz w:val="22"/>
          <w:szCs w:val="22"/>
        </w:rPr>
        <w:t>.</w:t>
      </w:r>
    </w:p>
    <w:p w14:paraId="56D424C7" w14:textId="77777777" w:rsidR="00B75678" w:rsidRPr="00FA167C" w:rsidRDefault="00B75678" w:rsidP="00423689">
      <w:pPr>
        <w:pStyle w:val="Default"/>
        <w:ind w:right="-284"/>
        <w:jc w:val="both"/>
        <w:rPr>
          <w:rFonts w:ascii="Trebuchet MS" w:hAnsi="Trebuchet MS"/>
          <w:bCs/>
          <w:color w:val="auto"/>
          <w:sz w:val="22"/>
          <w:szCs w:val="22"/>
        </w:rPr>
      </w:pPr>
      <w:r w:rsidRPr="00FA167C">
        <w:rPr>
          <w:rFonts w:ascii="Trebuchet MS" w:hAnsi="Trebuchet MS"/>
          <w:bCs/>
          <w:color w:val="auto"/>
          <w:sz w:val="22"/>
          <w:szCs w:val="22"/>
        </w:rPr>
        <w:t xml:space="preserve">   </w:t>
      </w:r>
    </w:p>
    <w:p w14:paraId="2393CA53" w14:textId="77777777" w:rsidR="00B75678" w:rsidRPr="00FA167C" w:rsidRDefault="00B75678" w:rsidP="00423689">
      <w:pPr>
        <w:autoSpaceDE w:val="0"/>
        <w:autoSpaceDN w:val="0"/>
        <w:adjustRightInd w:val="0"/>
        <w:ind w:right="-284"/>
        <w:jc w:val="both"/>
        <w:rPr>
          <w:rFonts w:ascii="Trebuchet MS" w:hAnsi="Trebuchet MS"/>
          <w:sz w:val="22"/>
          <w:szCs w:val="22"/>
          <w:lang w:eastAsia="en-US"/>
        </w:rPr>
      </w:pPr>
      <w:r w:rsidRPr="00FA167C">
        <w:rPr>
          <w:rFonts w:ascii="Trebuchet MS" w:hAnsi="Trebuchet MS"/>
          <w:bCs/>
          <w:sz w:val="22"/>
          <w:szCs w:val="22"/>
        </w:rPr>
        <w:t>V primeru, da bo skupina p</w:t>
      </w:r>
      <w:r>
        <w:rPr>
          <w:rFonts w:ascii="Trebuchet MS" w:hAnsi="Trebuchet MS"/>
          <w:bCs/>
          <w:sz w:val="22"/>
          <w:szCs w:val="22"/>
        </w:rPr>
        <w:t>rijaviteljev</w:t>
      </w:r>
      <w:r w:rsidRPr="00FA167C">
        <w:rPr>
          <w:rFonts w:ascii="Trebuchet MS" w:hAnsi="Trebuchet MS"/>
          <w:bCs/>
          <w:sz w:val="22"/>
          <w:szCs w:val="22"/>
        </w:rPr>
        <w:t xml:space="preserve"> oziroma skupna p</w:t>
      </w:r>
      <w:r>
        <w:rPr>
          <w:rFonts w:ascii="Trebuchet MS" w:hAnsi="Trebuchet MS"/>
          <w:bCs/>
          <w:sz w:val="22"/>
          <w:szCs w:val="22"/>
        </w:rPr>
        <w:t>rijava</w:t>
      </w:r>
      <w:r w:rsidRPr="00FA167C">
        <w:rPr>
          <w:rFonts w:ascii="Trebuchet MS" w:hAnsi="Trebuchet MS"/>
          <w:bCs/>
          <w:sz w:val="22"/>
          <w:szCs w:val="22"/>
        </w:rPr>
        <w:t xml:space="preserve"> izbrana kot najugodnejša, bo moral p</w:t>
      </w:r>
      <w:r>
        <w:rPr>
          <w:rFonts w:ascii="Trebuchet MS" w:hAnsi="Trebuchet MS"/>
          <w:bCs/>
          <w:sz w:val="22"/>
          <w:szCs w:val="22"/>
        </w:rPr>
        <w:t>rijavitelj</w:t>
      </w:r>
      <w:r w:rsidRPr="00FA167C">
        <w:rPr>
          <w:rFonts w:ascii="Trebuchet MS" w:hAnsi="Trebuchet MS"/>
          <w:bCs/>
          <w:sz w:val="22"/>
          <w:szCs w:val="22"/>
        </w:rPr>
        <w:t xml:space="preserve"> (skupina p</w:t>
      </w:r>
      <w:r>
        <w:rPr>
          <w:rFonts w:ascii="Trebuchet MS" w:hAnsi="Trebuchet MS"/>
          <w:bCs/>
          <w:sz w:val="22"/>
          <w:szCs w:val="22"/>
        </w:rPr>
        <w:t>rijaviteljev</w:t>
      </w:r>
      <w:r w:rsidRPr="00FA167C">
        <w:rPr>
          <w:rFonts w:ascii="Trebuchet MS" w:hAnsi="Trebuchet MS"/>
          <w:bCs/>
          <w:sz w:val="22"/>
          <w:szCs w:val="22"/>
        </w:rPr>
        <w:t xml:space="preserve"> v skupni p</w:t>
      </w:r>
      <w:r>
        <w:rPr>
          <w:rFonts w:ascii="Trebuchet MS" w:hAnsi="Trebuchet MS"/>
          <w:bCs/>
          <w:sz w:val="22"/>
          <w:szCs w:val="22"/>
        </w:rPr>
        <w:t>rijavi</w:t>
      </w:r>
      <w:r w:rsidRPr="00FA167C">
        <w:rPr>
          <w:rFonts w:ascii="Trebuchet MS" w:hAnsi="Trebuchet MS"/>
          <w:bCs/>
          <w:sz w:val="22"/>
          <w:szCs w:val="22"/>
        </w:rPr>
        <w:t xml:space="preserve">) pred podpisom pogodbe </w:t>
      </w:r>
      <w:proofErr w:type="spellStart"/>
      <w:r>
        <w:rPr>
          <w:rFonts w:ascii="Trebuchet MS" w:hAnsi="Trebuchet MS"/>
          <w:bCs/>
          <w:sz w:val="22"/>
          <w:szCs w:val="22"/>
        </w:rPr>
        <w:t>koncedentu</w:t>
      </w:r>
      <w:proofErr w:type="spellEnd"/>
      <w:r w:rsidRPr="00FA167C">
        <w:rPr>
          <w:rFonts w:ascii="Trebuchet MS" w:hAnsi="Trebuchet MS"/>
          <w:bCs/>
          <w:sz w:val="22"/>
          <w:szCs w:val="22"/>
        </w:rPr>
        <w:t xml:space="preserve"> predložiti ustrezen pravni akt o skupni izvedbi </w:t>
      </w:r>
      <w:r>
        <w:rPr>
          <w:rFonts w:ascii="Trebuchet MS" w:hAnsi="Trebuchet MS"/>
          <w:bCs/>
          <w:sz w:val="22"/>
          <w:szCs w:val="22"/>
        </w:rPr>
        <w:t>predmetnega</w:t>
      </w:r>
      <w:r w:rsidRPr="00FA167C">
        <w:rPr>
          <w:rFonts w:ascii="Trebuchet MS" w:hAnsi="Trebuchet MS"/>
          <w:bCs/>
          <w:sz w:val="22"/>
          <w:szCs w:val="22"/>
        </w:rPr>
        <w:t xml:space="preserve"> javnega </w:t>
      </w:r>
      <w:r>
        <w:rPr>
          <w:rFonts w:ascii="Trebuchet MS" w:hAnsi="Trebuchet MS"/>
          <w:bCs/>
          <w:sz w:val="22"/>
          <w:szCs w:val="22"/>
        </w:rPr>
        <w:t>razpisa</w:t>
      </w:r>
      <w:r w:rsidRPr="00FA167C">
        <w:rPr>
          <w:rFonts w:ascii="Trebuchet MS" w:hAnsi="Trebuchet MS"/>
          <w:bCs/>
          <w:sz w:val="22"/>
          <w:szCs w:val="22"/>
        </w:rPr>
        <w:t xml:space="preserve"> (npr. pogodbo ali dogovor o poslovnem sodelovanju), </w:t>
      </w:r>
      <w:r w:rsidRPr="00FA167C">
        <w:rPr>
          <w:rFonts w:ascii="Trebuchet MS" w:hAnsi="Trebuchet MS"/>
          <w:sz w:val="22"/>
          <w:szCs w:val="22"/>
          <w:lang w:eastAsia="en-US"/>
        </w:rPr>
        <w:t>v kolikor le-ta ne bo že priložen p</w:t>
      </w:r>
      <w:r>
        <w:rPr>
          <w:rFonts w:ascii="Trebuchet MS" w:hAnsi="Trebuchet MS"/>
          <w:sz w:val="22"/>
          <w:szCs w:val="22"/>
          <w:lang w:eastAsia="en-US"/>
        </w:rPr>
        <w:t>rijav</w:t>
      </w:r>
      <w:r w:rsidRPr="00FA167C">
        <w:rPr>
          <w:rFonts w:ascii="Trebuchet MS" w:hAnsi="Trebuchet MS"/>
          <w:sz w:val="22"/>
          <w:szCs w:val="22"/>
          <w:lang w:eastAsia="en-US"/>
        </w:rPr>
        <w:t>i.</w:t>
      </w:r>
    </w:p>
    <w:p w14:paraId="77C5986F" w14:textId="77777777" w:rsidR="00B75678" w:rsidRPr="00834E91" w:rsidRDefault="00B75678" w:rsidP="00423689">
      <w:pPr>
        <w:pStyle w:val="Default"/>
        <w:ind w:right="-284"/>
        <w:jc w:val="both"/>
        <w:rPr>
          <w:rFonts w:ascii="Trebuchet MS" w:hAnsi="Trebuchet MS"/>
          <w:bCs/>
          <w:color w:val="auto"/>
          <w:sz w:val="22"/>
          <w:szCs w:val="22"/>
        </w:rPr>
      </w:pPr>
    </w:p>
    <w:p w14:paraId="7275C2B2" w14:textId="77777777" w:rsidR="00B75678" w:rsidRPr="00834E91" w:rsidRDefault="00B75678" w:rsidP="00423689">
      <w:pPr>
        <w:autoSpaceDE w:val="0"/>
        <w:autoSpaceDN w:val="0"/>
        <w:adjustRightInd w:val="0"/>
        <w:ind w:right="-284"/>
        <w:rPr>
          <w:rFonts w:ascii="Trebuchet MS" w:hAnsi="Trebuchet MS"/>
          <w:sz w:val="22"/>
          <w:szCs w:val="22"/>
          <w:lang w:eastAsia="en-US"/>
        </w:rPr>
      </w:pPr>
      <w:r w:rsidRPr="00834E91">
        <w:rPr>
          <w:rFonts w:ascii="Trebuchet MS" w:hAnsi="Trebuchet MS"/>
          <w:sz w:val="22"/>
          <w:szCs w:val="22"/>
          <w:lang w:eastAsia="en-US"/>
        </w:rPr>
        <w:t>Pravni akt o skupni izvedbi razpisane koncesije bo moral (mora) vsebovati:</w:t>
      </w:r>
    </w:p>
    <w:p w14:paraId="2ABB27EB" w14:textId="77777777" w:rsidR="00B75678" w:rsidRPr="00834E91" w:rsidRDefault="00B75678" w:rsidP="00423689">
      <w:pPr>
        <w:autoSpaceDE w:val="0"/>
        <w:autoSpaceDN w:val="0"/>
        <w:adjustRightInd w:val="0"/>
        <w:ind w:right="-284"/>
        <w:jc w:val="both"/>
        <w:rPr>
          <w:rFonts w:ascii="Trebuchet MS" w:hAnsi="Trebuchet MS"/>
          <w:sz w:val="22"/>
          <w:szCs w:val="22"/>
          <w:lang w:eastAsia="en-US"/>
        </w:rPr>
      </w:pPr>
      <w:r w:rsidRPr="00834E91">
        <w:rPr>
          <w:rFonts w:ascii="Trebuchet MS" w:hAnsi="Trebuchet MS"/>
          <w:bCs/>
          <w:sz w:val="22"/>
          <w:szCs w:val="22"/>
        </w:rPr>
        <w:t xml:space="preserve">• </w:t>
      </w:r>
      <w:r w:rsidRPr="00834E91">
        <w:rPr>
          <w:rFonts w:ascii="Trebuchet MS" w:hAnsi="Trebuchet MS"/>
          <w:sz w:val="22"/>
          <w:szCs w:val="22"/>
          <w:lang w:eastAsia="en-US"/>
        </w:rPr>
        <w:t>navedbo vodilnega partnerja in vseh drugih partnerjev v skupini (naziv in naslov partnerja, zakonitega zastopnika, matična številka, davčna številka, številka transakcijskega računa),</w:t>
      </w:r>
    </w:p>
    <w:p w14:paraId="68F72295" w14:textId="77777777" w:rsidR="00B75678" w:rsidRPr="00834E91" w:rsidRDefault="00B75678" w:rsidP="00423689">
      <w:pPr>
        <w:autoSpaceDE w:val="0"/>
        <w:autoSpaceDN w:val="0"/>
        <w:adjustRightInd w:val="0"/>
        <w:ind w:right="-284"/>
        <w:jc w:val="both"/>
        <w:rPr>
          <w:rFonts w:ascii="Trebuchet MS" w:hAnsi="Trebuchet MS"/>
          <w:sz w:val="22"/>
          <w:szCs w:val="22"/>
        </w:rPr>
      </w:pPr>
      <w:r w:rsidRPr="00834E91">
        <w:rPr>
          <w:rFonts w:ascii="Trebuchet MS" w:hAnsi="Trebuchet MS"/>
          <w:sz w:val="22"/>
          <w:szCs w:val="22"/>
        </w:rPr>
        <w:t xml:space="preserve">• </w:t>
      </w:r>
      <w:r w:rsidRPr="00834E91">
        <w:rPr>
          <w:rFonts w:ascii="Trebuchet MS" w:hAnsi="Trebuchet MS"/>
          <w:sz w:val="22"/>
          <w:szCs w:val="22"/>
          <w:lang w:eastAsia="en-US"/>
        </w:rPr>
        <w:t>pooblastilo vodilnemu partnerju v skupini,</w:t>
      </w:r>
    </w:p>
    <w:p w14:paraId="6BF6A184" w14:textId="77777777" w:rsidR="00B75678" w:rsidRPr="00834E91" w:rsidRDefault="00B75678" w:rsidP="00423689">
      <w:pPr>
        <w:autoSpaceDE w:val="0"/>
        <w:autoSpaceDN w:val="0"/>
        <w:adjustRightInd w:val="0"/>
        <w:ind w:right="-284"/>
        <w:jc w:val="both"/>
        <w:rPr>
          <w:rFonts w:ascii="Trebuchet MS" w:hAnsi="Trebuchet MS"/>
          <w:sz w:val="22"/>
          <w:szCs w:val="22"/>
          <w:lang w:eastAsia="en-US"/>
        </w:rPr>
      </w:pPr>
      <w:r w:rsidRPr="00834E91">
        <w:rPr>
          <w:rFonts w:ascii="Trebuchet MS" w:hAnsi="Trebuchet MS"/>
          <w:sz w:val="22"/>
          <w:szCs w:val="22"/>
        </w:rPr>
        <w:t xml:space="preserve">• navedbo del, ki jih bo izvedel posamezni partner, in </w:t>
      </w:r>
      <w:r w:rsidRPr="00834E91">
        <w:rPr>
          <w:rFonts w:ascii="Trebuchet MS" w:hAnsi="Trebuchet MS"/>
          <w:sz w:val="22"/>
          <w:szCs w:val="22"/>
          <w:lang w:eastAsia="en-US"/>
        </w:rPr>
        <w:t>delež vsakega partnerja v skupini v %,</w:t>
      </w:r>
    </w:p>
    <w:p w14:paraId="6F9F3AAA" w14:textId="77777777" w:rsidR="00B75678" w:rsidRPr="00834E91" w:rsidRDefault="00B75678" w:rsidP="00423689">
      <w:pPr>
        <w:pStyle w:val="Default"/>
        <w:ind w:right="-284"/>
        <w:jc w:val="both"/>
        <w:rPr>
          <w:rFonts w:ascii="Trebuchet MS" w:hAnsi="Trebuchet MS"/>
          <w:bCs/>
          <w:color w:val="auto"/>
          <w:sz w:val="22"/>
          <w:szCs w:val="22"/>
        </w:rPr>
      </w:pPr>
      <w:r w:rsidRPr="00834E91">
        <w:rPr>
          <w:rFonts w:ascii="Trebuchet MS" w:hAnsi="Trebuchet MS"/>
          <w:bCs/>
          <w:color w:val="auto"/>
          <w:sz w:val="22"/>
          <w:szCs w:val="22"/>
        </w:rPr>
        <w:t>• navedbo odgovornih predstavnikov partnerjev za izvajanje dogovora,</w:t>
      </w:r>
    </w:p>
    <w:p w14:paraId="4A9A7362" w14:textId="77777777" w:rsidR="00B75678" w:rsidRPr="00834E91" w:rsidRDefault="00B75678" w:rsidP="00423689">
      <w:pPr>
        <w:pStyle w:val="Default"/>
        <w:ind w:right="-284"/>
        <w:jc w:val="both"/>
        <w:rPr>
          <w:rFonts w:ascii="Trebuchet MS" w:hAnsi="Trebuchet MS"/>
          <w:bCs/>
          <w:color w:val="auto"/>
          <w:sz w:val="22"/>
          <w:szCs w:val="22"/>
        </w:rPr>
      </w:pPr>
      <w:r w:rsidRPr="00834E91">
        <w:rPr>
          <w:rFonts w:ascii="Trebuchet MS" w:hAnsi="Trebuchet MS"/>
          <w:bCs/>
          <w:color w:val="auto"/>
          <w:sz w:val="22"/>
          <w:szCs w:val="22"/>
        </w:rPr>
        <w:t>• neomejeno solidarno odgovornost vseh partnerjev za izvedbo del po pogodbi,</w:t>
      </w:r>
    </w:p>
    <w:p w14:paraId="22495889" w14:textId="77777777" w:rsidR="00B75678" w:rsidRPr="00834E91" w:rsidRDefault="00B75678" w:rsidP="00423689">
      <w:pPr>
        <w:autoSpaceDE w:val="0"/>
        <w:autoSpaceDN w:val="0"/>
        <w:adjustRightInd w:val="0"/>
        <w:ind w:right="-284"/>
        <w:jc w:val="both"/>
        <w:rPr>
          <w:rFonts w:ascii="Trebuchet MS" w:hAnsi="Trebuchet MS"/>
          <w:sz w:val="22"/>
          <w:szCs w:val="22"/>
          <w:lang w:eastAsia="en-US"/>
        </w:rPr>
      </w:pPr>
      <w:r w:rsidRPr="00834E91">
        <w:rPr>
          <w:rFonts w:ascii="Trebuchet MS" w:hAnsi="Trebuchet MS"/>
          <w:bCs/>
          <w:sz w:val="22"/>
          <w:szCs w:val="22"/>
        </w:rPr>
        <w:t xml:space="preserve">• </w:t>
      </w:r>
      <w:r w:rsidRPr="00834E91">
        <w:rPr>
          <w:rFonts w:ascii="Trebuchet MS" w:hAnsi="Trebuchet MS"/>
          <w:sz w:val="22"/>
          <w:szCs w:val="22"/>
          <w:lang w:eastAsia="en-US"/>
        </w:rPr>
        <w:t>določbe v primeru izstopa kateregakoli od partnerjev v skupini,</w:t>
      </w:r>
    </w:p>
    <w:p w14:paraId="72D642C1" w14:textId="77777777" w:rsidR="00B75678" w:rsidRPr="00834E91" w:rsidRDefault="00B75678" w:rsidP="00423689">
      <w:pPr>
        <w:autoSpaceDE w:val="0"/>
        <w:autoSpaceDN w:val="0"/>
        <w:adjustRightInd w:val="0"/>
        <w:ind w:right="-284"/>
        <w:jc w:val="both"/>
        <w:rPr>
          <w:rFonts w:ascii="Trebuchet MS" w:hAnsi="Trebuchet MS"/>
          <w:sz w:val="22"/>
          <w:szCs w:val="22"/>
          <w:lang w:eastAsia="en-US"/>
        </w:rPr>
      </w:pPr>
      <w:r w:rsidRPr="00834E91">
        <w:rPr>
          <w:rFonts w:ascii="Trebuchet MS" w:hAnsi="Trebuchet MS"/>
          <w:bCs/>
          <w:sz w:val="22"/>
          <w:szCs w:val="22"/>
        </w:rPr>
        <w:t xml:space="preserve">• </w:t>
      </w:r>
      <w:r w:rsidRPr="00834E91">
        <w:rPr>
          <w:rFonts w:ascii="Trebuchet MS" w:hAnsi="Trebuchet MS"/>
          <w:sz w:val="22"/>
          <w:szCs w:val="22"/>
          <w:lang w:eastAsia="en-US"/>
        </w:rPr>
        <w:t>reševanje sporov med partnerji v skupini,</w:t>
      </w:r>
    </w:p>
    <w:p w14:paraId="20CBCECA" w14:textId="77777777" w:rsidR="00B75678" w:rsidRPr="00834E91" w:rsidRDefault="00B75678" w:rsidP="00423689">
      <w:pPr>
        <w:autoSpaceDE w:val="0"/>
        <w:autoSpaceDN w:val="0"/>
        <w:adjustRightInd w:val="0"/>
        <w:ind w:right="-284"/>
        <w:jc w:val="both"/>
        <w:rPr>
          <w:rFonts w:ascii="Trebuchet MS" w:hAnsi="Trebuchet MS"/>
          <w:sz w:val="22"/>
          <w:szCs w:val="22"/>
          <w:lang w:eastAsia="en-US"/>
        </w:rPr>
      </w:pPr>
      <w:r w:rsidRPr="00834E91">
        <w:rPr>
          <w:rFonts w:ascii="Trebuchet MS" w:hAnsi="Trebuchet MS"/>
          <w:bCs/>
          <w:sz w:val="22"/>
          <w:szCs w:val="22"/>
        </w:rPr>
        <w:t xml:space="preserve">• </w:t>
      </w:r>
      <w:r w:rsidRPr="00834E91">
        <w:rPr>
          <w:rFonts w:ascii="Trebuchet MS" w:hAnsi="Trebuchet MS"/>
          <w:sz w:val="22"/>
          <w:szCs w:val="22"/>
          <w:lang w:eastAsia="en-US"/>
        </w:rPr>
        <w:t>druge morebitne pravice in obveznosti med partnerji v skupini,</w:t>
      </w:r>
    </w:p>
    <w:p w14:paraId="45C8EBC8" w14:textId="77777777" w:rsidR="00B75678" w:rsidRPr="00834E91" w:rsidRDefault="00B75678" w:rsidP="00423689">
      <w:pPr>
        <w:autoSpaceDE w:val="0"/>
        <w:autoSpaceDN w:val="0"/>
        <w:adjustRightInd w:val="0"/>
        <w:ind w:right="-284"/>
        <w:jc w:val="both"/>
        <w:rPr>
          <w:rFonts w:ascii="Trebuchet MS" w:hAnsi="Trebuchet MS"/>
          <w:sz w:val="22"/>
          <w:szCs w:val="22"/>
          <w:lang w:eastAsia="en-US"/>
        </w:rPr>
      </w:pPr>
      <w:r w:rsidRPr="00834E91">
        <w:rPr>
          <w:rFonts w:ascii="Trebuchet MS" w:hAnsi="Trebuchet MS"/>
          <w:bCs/>
          <w:sz w:val="22"/>
          <w:szCs w:val="22"/>
        </w:rPr>
        <w:t xml:space="preserve">• </w:t>
      </w:r>
      <w:r w:rsidRPr="00834E91">
        <w:rPr>
          <w:rFonts w:ascii="Trebuchet MS" w:hAnsi="Trebuchet MS"/>
          <w:sz w:val="22"/>
          <w:szCs w:val="22"/>
          <w:lang w:eastAsia="en-US"/>
        </w:rPr>
        <w:t>rok veljavnosti pravnega akta.</w:t>
      </w:r>
    </w:p>
    <w:p w14:paraId="480A2DAC" w14:textId="77777777" w:rsidR="00B75678" w:rsidRPr="00FA167C" w:rsidRDefault="00B75678" w:rsidP="00423689">
      <w:pPr>
        <w:pStyle w:val="Default"/>
        <w:ind w:right="-284"/>
        <w:jc w:val="both"/>
        <w:rPr>
          <w:rFonts w:ascii="Trebuchet MS" w:hAnsi="Trebuchet MS"/>
          <w:bCs/>
          <w:color w:val="auto"/>
          <w:sz w:val="22"/>
          <w:szCs w:val="22"/>
          <w:lang w:val="it-IT"/>
        </w:rPr>
      </w:pPr>
    </w:p>
    <w:p w14:paraId="49870D67" w14:textId="77777777" w:rsidR="00B75678" w:rsidRDefault="00B75678" w:rsidP="00423689">
      <w:pPr>
        <w:pStyle w:val="Default"/>
        <w:ind w:right="-284"/>
        <w:jc w:val="both"/>
        <w:rPr>
          <w:rFonts w:ascii="Trebuchet MS" w:hAnsi="Trebuchet MS"/>
          <w:bCs/>
          <w:color w:val="auto"/>
          <w:sz w:val="22"/>
          <w:szCs w:val="22"/>
        </w:rPr>
      </w:pPr>
      <w:r w:rsidRPr="00FA167C">
        <w:rPr>
          <w:rFonts w:ascii="Trebuchet MS" w:hAnsi="Trebuchet MS"/>
          <w:sz w:val="22"/>
          <w:szCs w:val="22"/>
          <w:lang w:eastAsia="en-US"/>
        </w:rPr>
        <w:t xml:space="preserve">Pravni akt o skupni izvedbi </w:t>
      </w:r>
      <w:r>
        <w:rPr>
          <w:rFonts w:ascii="Trebuchet MS" w:hAnsi="Trebuchet MS"/>
          <w:sz w:val="22"/>
          <w:szCs w:val="22"/>
          <w:lang w:eastAsia="en-US"/>
        </w:rPr>
        <w:t>koncesije</w:t>
      </w:r>
      <w:r w:rsidRPr="00FA167C">
        <w:rPr>
          <w:rFonts w:ascii="Trebuchet MS" w:hAnsi="Trebuchet MS"/>
          <w:sz w:val="22"/>
          <w:szCs w:val="22"/>
          <w:lang w:eastAsia="en-US"/>
        </w:rPr>
        <w:t xml:space="preserve"> bo moral (mora) biti </w:t>
      </w:r>
      <w:r w:rsidRPr="00FA167C">
        <w:rPr>
          <w:rFonts w:ascii="Trebuchet MS" w:hAnsi="Trebuchet MS"/>
          <w:bCs/>
          <w:color w:val="auto"/>
          <w:sz w:val="22"/>
          <w:szCs w:val="22"/>
        </w:rPr>
        <w:t>podpisan in žigosan s strani vseh partnerjev (oz</w:t>
      </w:r>
      <w:r>
        <w:rPr>
          <w:rFonts w:ascii="Trebuchet MS" w:hAnsi="Trebuchet MS"/>
          <w:bCs/>
          <w:color w:val="auto"/>
          <w:sz w:val="22"/>
          <w:szCs w:val="22"/>
        </w:rPr>
        <w:t>iroma</w:t>
      </w:r>
      <w:r w:rsidRPr="00FA167C">
        <w:rPr>
          <w:rFonts w:ascii="Trebuchet MS" w:hAnsi="Trebuchet MS"/>
          <w:bCs/>
          <w:color w:val="auto"/>
          <w:sz w:val="22"/>
          <w:szCs w:val="22"/>
        </w:rPr>
        <w:t xml:space="preserve"> njihove osebe, pooblaščene za zastopanje) in mora veljati ves čas trajanja  pogodbe o izvedbi </w:t>
      </w:r>
      <w:r>
        <w:rPr>
          <w:rFonts w:ascii="Trebuchet MS" w:hAnsi="Trebuchet MS"/>
          <w:bCs/>
          <w:color w:val="auto"/>
          <w:sz w:val="22"/>
          <w:szCs w:val="22"/>
        </w:rPr>
        <w:t>razpisane koncesije</w:t>
      </w:r>
      <w:r w:rsidRPr="00FA167C">
        <w:rPr>
          <w:rFonts w:ascii="Trebuchet MS" w:hAnsi="Trebuchet MS"/>
          <w:bCs/>
          <w:color w:val="auto"/>
          <w:sz w:val="22"/>
          <w:szCs w:val="22"/>
        </w:rPr>
        <w:t>.</w:t>
      </w:r>
    </w:p>
    <w:p w14:paraId="3FD143BA" w14:textId="77777777" w:rsidR="00B75678" w:rsidRDefault="00B75678" w:rsidP="00423689">
      <w:pPr>
        <w:autoSpaceDE w:val="0"/>
        <w:autoSpaceDN w:val="0"/>
        <w:adjustRightInd w:val="0"/>
        <w:ind w:right="-284"/>
        <w:jc w:val="both"/>
        <w:rPr>
          <w:rFonts w:ascii="Trebuchet MS" w:hAnsi="Trebuchet MS" w:cs="Trebuchet MS"/>
          <w:sz w:val="22"/>
          <w:szCs w:val="22"/>
          <w14:ligatures w14:val="standardContextual"/>
        </w:rPr>
      </w:pPr>
    </w:p>
    <w:p w14:paraId="0036F961" w14:textId="70E00E3F" w:rsidR="00192535" w:rsidRPr="00192535" w:rsidRDefault="003D1289" w:rsidP="00423689">
      <w:pPr>
        <w:keepNext/>
        <w:ind w:right="-284"/>
        <w:outlineLvl w:val="3"/>
        <w:rPr>
          <w:rFonts w:ascii="Trebuchet MS" w:hAnsi="Trebuchet MS" w:cs="Trebuchet MS"/>
          <w:b/>
          <w:bCs/>
          <w:i/>
          <w:iCs/>
          <w:sz w:val="22"/>
          <w:szCs w:val="22"/>
          <w:lang w:eastAsia="en-US"/>
          <w14:ligatures w14:val="standardContextual"/>
        </w:rPr>
      </w:pPr>
      <w:r>
        <w:rPr>
          <w:rFonts w:ascii="Trebuchet MS" w:hAnsi="Trebuchet MS" w:cs="Trebuchet MS"/>
          <w:b/>
          <w:bCs/>
          <w:i/>
          <w:iCs/>
          <w:sz w:val="22"/>
          <w:szCs w:val="22"/>
          <w:lang w:eastAsia="en-US"/>
          <w14:ligatures w14:val="standardContextual"/>
        </w:rPr>
        <w:t>13</w:t>
      </w:r>
      <w:r w:rsidR="00192535" w:rsidRPr="00192535">
        <w:rPr>
          <w:rFonts w:ascii="Trebuchet MS" w:hAnsi="Trebuchet MS" w:cs="Trebuchet MS"/>
          <w:b/>
          <w:bCs/>
          <w:i/>
          <w:iCs/>
          <w:sz w:val="22"/>
          <w:szCs w:val="22"/>
          <w:lang w:eastAsia="en-US"/>
          <w14:ligatures w14:val="standardContextual"/>
        </w:rPr>
        <w:t>.4.4. P</w:t>
      </w:r>
      <w:r w:rsidR="00AA6D2F">
        <w:rPr>
          <w:rFonts w:ascii="Trebuchet MS" w:hAnsi="Trebuchet MS" w:cs="Trebuchet MS"/>
          <w:b/>
          <w:bCs/>
          <w:i/>
          <w:iCs/>
          <w:sz w:val="22"/>
          <w:szCs w:val="22"/>
          <w:lang w:eastAsia="en-US"/>
          <w14:ligatures w14:val="standardContextual"/>
        </w:rPr>
        <w:t>rijava</w:t>
      </w:r>
      <w:r w:rsidR="00192535" w:rsidRPr="00192535">
        <w:rPr>
          <w:rFonts w:ascii="Trebuchet MS" w:hAnsi="Trebuchet MS" w:cs="Trebuchet MS"/>
          <w:b/>
          <w:bCs/>
          <w:i/>
          <w:iCs/>
          <w:sz w:val="22"/>
          <w:szCs w:val="22"/>
          <w:lang w:eastAsia="en-US"/>
          <w14:ligatures w14:val="standardContextual"/>
        </w:rPr>
        <w:t xml:space="preserve"> s podizvajalci </w:t>
      </w:r>
    </w:p>
    <w:p w14:paraId="5809B875"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4B5C5368" w14:textId="77777777" w:rsidR="00B75678" w:rsidRPr="00146BBD" w:rsidRDefault="00B75678" w:rsidP="00423689">
      <w:pPr>
        <w:autoSpaceDE w:val="0"/>
        <w:autoSpaceDN w:val="0"/>
        <w:adjustRightInd w:val="0"/>
        <w:ind w:right="-284"/>
        <w:jc w:val="both"/>
        <w:rPr>
          <w:rFonts w:ascii="Trebuchet MS" w:hAnsi="Trebuchet MS" w:cs="Trebuchet MS"/>
          <w:sz w:val="22"/>
          <w:szCs w:val="22"/>
        </w:rPr>
      </w:pPr>
      <w:r w:rsidRPr="00146BBD">
        <w:rPr>
          <w:rFonts w:ascii="Trebuchet MS" w:hAnsi="Trebuchet MS" w:cs="Trebuchet MS"/>
          <w:sz w:val="22"/>
          <w:szCs w:val="22"/>
        </w:rPr>
        <w:t>V primeru, da bo prijavitelj pri izvedbi koncesije posloval z enim ali več podizvajalci, mora to v prijavi navesti skladno s priloženim obrazcem Izjava o podizvajalcih (Obr_</w:t>
      </w:r>
      <w:r>
        <w:rPr>
          <w:rFonts w:ascii="Trebuchet MS" w:hAnsi="Trebuchet MS" w:cs="Trebuchet MS"/>
          <w:sz w:val="22"/>
          <w:szCs w:val="22"/>
        </w:rPr>
        <w:t>5)</w:t>
      </w:r>
      <w:r w:rsidRPr="00146BBD">
        <w:rPr>
          <w:rFonts w:ascii="Trebuchet MS" w:hAnsi="Trebuchet MS" w:cs="Trebuchet MS"/>
          <w:sz w:val="22"/>
          <w:szCs w:val="22"/>
        </w:rPr>
        <w:t xml:space="preserve">. </w:t>
      </w:r>
    </w:p>
    <w:p w14:paraId="2FF8AA1A" w14:textId="77777777" w:rsidR="00B75678" w:rsidRPr="00146BBD" w:rsidRDefault="00B75678" w:rsidP="00423689">
      <w:pPr>
        <w:autoSpaceDE w:val="0"/>
        <w:autoSpaceDN w:val="0"/>
        <w:adjustRightInd w:val="0"/>
        <w:ind w:right="-284"/>
        <w:jc w:val="both"/>
        <w:rPr>
          <w:rFonts w:ascii="Trebuchet MS" w:hAnsi="Trebuchet MS" w:cs="Trebuchet MS"/>
          <w:sz w:val="22"/>
          <w:szCs w:val="22"/>
        </w:rPr>
      </w:pPr>
    </w:p>
    <w:p w14:paraId="71A281CE" w14:textId="77777777" w:rsidR="00B75678" w:rsidRPr="00146BBD" w:rsidRDefault="00B75678" w:rsidP="00423689">
      <w:pPr>
        <w:autoSpaceDE w:val="0"/>
        <w:autoSpaceDN w:val="0"/>
        <w:adjustRightInd w:val="0"/>
        <w:ind w:right="-284"/>
        <w:jc w:val="both"/>
        <w:rPr>
          <w:rFonts w:ascii="Trebuchet MS" w:hAnsi="Trebuchet MS" w:cs="Trebuchet MS"/>
          <w:sz w:val="22"/>
          <w:szCs w:val="22"/>
        </w:rPr>
      </w:pPr>
      <w:r w:rsidRPr="00146BBD">
        <w:rPr>
          <w:rFonts w:ascii="Trebuchet MS" w:hAnsi="Trebuchet MS" w:cs="Trebuchet MS"/>
          <w:sz w:val="22"/>
          <w:szCs w:val="22"/>
        </w:rPr>
        <w:lastRenderedPageBreak/>
        <w:t>Za podizvajalca šteje gospodarski subjekt, ki je pravna ali fizična oseba in za p</w:t>
      </w:r>
      <w:r>
        <w:rPr>
          <w:rFonts w:ascii="Trebuchet MS" w:hAnsi="Trebuchet MS" w:cs="Trebuchet MS"/>
          <w:sz w:val="22"/>
          <w:szCs w:val="22"/>
        </w:rPr>
        <w:t>rijavitelja</w:t>
      </w:r>
      <w:r w:rsidRPr="00146BBD">
        <w:rPr>
          <w:rFonts w:ascii="Trebuchet MS" w:hAnsi="Trebuchet MS" w:cs="Trebuchet MS"/>
          <w:sz w:val="22"/>
          <w:szCs w:val="22"/>
        </w:rPr>
        <w:t>, s katerim je</w:t>
      </w:r>
      <w:r>
        <w:rPr>
          <w:rFonts w:ascii="Trebuchet MS" w:hAnsi="Trebuchet MS" w:cs="Trebuchet MS"/>
          <w:sz w:val="22"/>
          <w:szCs w:val="22"/>
        </w:rPr>
        <w:t xml:space="preserve"> </w:t>
      </w:r>
      <w:proofErr w:type="spellStart"/>
      <w:r>
        <w:rPr>
          <w:rFonts w:ascii="Trebuchet MS" w:hAnsi="Trebuchet MS" w:cs="Trebuchet MS"/>
          <w:sz w:val="22"/>
          <w:szCs w:val="22"/>
        </w:rPr>
        <w:t>koncedent</w:t>
      </w:r>
      <w:proofErr w:type="spellEnd"/>
      <w:r>
        <w:rPr>
          <w:rFonts w:ascii="Trebuchet MS" w:hAnsi="Trebuchet MS" w:cs="Trebuchet MS"/>
          <w:sz w:val="22"/>
          <w:szCs w:val="22"/>
        </w:rPr>
        <w:t xml:space="preserve"> </w:t>
      </w:r>
      <w:r w:rsidRPr="00146BBD">
        <w:rPr>
          <w:rFonts w:ascii="Trebuchet MS" w:hAnsi="Trebuchet MS" w:cs="Trebuchet MS"/>
          <w:sz w:val="22"/>
          <w:szCs w:val="22"/>
        </w:rPr>
        <w:t>sklenil</w:t>
      </w:r>
      <w:r>
        <w:rPr>
          <w:rFonts w:ascii="Trebuchet MS" w:hAnsi="Trebuchet MS" w:cs="Trebuchet MS"/>
          <w:sz w:val="22"/>
          <w:szCs w:val="22"/>
        </w:rPr>
        <w:t xml:space="preserve"> koncesijsko</w:t>
      </w:r>
      <w:r w:rsidRPr="00146BBD">
        <w:rPr>
          <w:rFonts w:ascii="Trebuchet MS" w:hAnsi="Trebuchet MS" w:cs="Trebuchet MS"/>
          <w:sz w:val="22"/>
          <w:szCs w:val="22"/>
        </w:rPr>
        <w:t xml:space="preserve"> pogodbo, dobavlja blago ali izvaja storitev, ki je neposredno povezana s predmetom javnega naročila.</w:t>
      </w:r>
    </w:p>
    <w:p w14:paraId="025ABE4A" w14:textId="77777777" w:rsidR="00B75678" w:rsidRPr="00146BBD" w:rsidRDefault="00B75678" w:rsidP="00423689">
      <w:pPr>
        <w:autoSpaceDE w:val="0"/>
        <w:autoSpaceDN w:val="0"/>
        <w:adjustRightInd w:val="0"/>
        <w:ind w:right="-284"/>
        <w:jc w:val="both"/>
        <w:rPr>
          <w:rFonts w:ascii="Trebuchet MS" w:hAnsi="Trebuchet MS" w:cs="Trebuchet MS"/>
          <w:sz w:val="22"/>
          <w:szCs w:val="22"/>
        </w:rPr>
      </w:pPr>
    </w:p>
    <w:p w14:paraId="6E42D97F" w14:textId="77777777" w:rsidR="00B75678" w:rsidRPr="00146BBD" w:rsidRDefault="00B75678" w:rsidP="00423689">
      <w:pPr>
        <w:autoSpaceDE w:val="0"/>
        <w:autoSpaceDN w:val="0"/>
        <w:adjustRightInd w:val="0"/>
        <w:ind w:right="-284"/>
        <w:jc w:val="both"/>
        <w:rPr>
          <w:rFonts w:ascii="Trebuchet MS" w:hAnsi="Trebuchet MS" w:cs="Trebuchet MS"/>
          <w:sz w:val="22"/>
          <w:szCs w:val="22"/>
        </w:rPr>
      </w:pPr>
      <w:r w:rsidRPr="00146BBD">
        <w:rPr>
          <w:rFonts w:ascii="Trebuchet MS" w:hAnsi="Trebuchet MS" w:cs="Trebuchet MS"/>
          <w:sz w:val="22"/>
          <w:szCs w:val="22"/>
        </w:rPr>
        <w:t>Če bo p</w:t>
      </w:r>
      <w:r>
        <w:rPr>
          <w:rFonts w:ascii="Trebuchet MS" w:hAnsi="Trebuchet MS" w:cs="Trebuchet MS"/>
          <w:sz w:val="22"/>
          <w:szCs w:val="22"/>
        </w:rPr>
        <w:t xml:space="preserve">rijavitelj </w:t>
      </w:r>
      <w:r w:rsidRPr="00146BBD">
        <w:rPr>
          <w:rFonts w:ascii="Trebuchet MS" w:hAnsi="Trebuchet MS" w:cs="Trebuchet MS"/>
          <w:sz w:val="22"/>
          <w:szCs w:val="22"/>
        </w:rPr>
        <w:t>izvajal</w:t>
      </w:r>
      <w:r>
        <w:rPr>
          <w:rFonts w:ascii="Trebuchet MS" w:hAnsi="Trebuchet MS" w:cs="Trebuchet MS"/>
          <w:sz w:val="22"/>
          <w:szCs w:val="22"/>
        </w:rPr>
        <w:t xml:space="preserve"> koncesijo s</w:t>
      </w:r>
      <w:r w:rsidRPr="00146BBD">
        <w:rPr>
          <w:rFonts w:ascii="Trebuchet MS" w:hAnsi="Trebuchet MS" w:cs="Trebuchet MS"/>
          <w:sz w:val="22"/>
          <w:szCs w:val="22"/>
        </w:rPr>
        <w:t xml:space="preserve"> podizvajalci, mora v p</w:t>
      </w:r>
      <w:r>
        <w:rPr>
          <w:rFonts w:ascii="Trebuchet MS" w:hAnsi="Trebuchet MS" w:cs="Trebuchet MS"/>
          <w:sz w:val="22"/>
          <w:szCs w:val="22"/>
        </w:rPr>
        <w:t>rijavi</w:t>
      </w:r>
      <w:r w:rsidRPr="00146BBD">
        <w:rPr>
          <w:rFonts w:ascii="Trebuchet MS" w:hAnsi="Trebuchet MS" w:cs="Trebuchet MS"/>
          <w:sz w:val="22"/>
          <w:szCs w:val="22"/>
        </w:rPr>
        <w:t>:</w:t>
      </w:r>
    </w:p>
    <w:p w14:paraId="159EDB52" w14:textId="77777777" w:rsidR="00B75678" w:rsidRPr="00146BBD" w:rsidRDefault="00B75678" w:rsidP="00423689">
      <w:pPr>
        <w:autoSpaceDE w:val="0"/>
        <w:autoSpaceDN w:val="0"/>
        <w:adjustRightInd w:val="0"/>
        <w:ind w:right="-284"/>
        <w:jc w:val="both"/>
        <w:rPr>
          <w:rFonts w:ascii="Trebuchet MS" w:hAnsi="Trebuchet MS" w:cs="Trebuchet MS"/>
          <w:sz w:val="22"/>
          <w:szCs w:val="22"/>
        </w:rPr>
      </w:pPr>
      <w:r w:rsidRPr="00146BBD">
        <w:rPr>
          <w:rFonts w:ascii="Trebuchet MS" w:hAnsi="Trebuchet MS" w:cs="Trebuchet MS"/>
          <w:sz w:val="22"/>
          <w:szCs w:val="22"/>
        </w:rPr>
        <w:t xml:space="preserve">- navesti podizvajalce, kontaktne podatke in zakonite zastopnike predlaganih podizvajalcev; </w:t>
      </w:r>
    </w:p>
    <w:p w14:paraId="0A509EDA" w14:textId="77777777" w:rsidR="00B75678" w:rsidRPr="00146BBD" w:rsidRDefault="00B75678" w:rsidP="00423689">
      <w:pPr>
        <w:autoSpaceDE w:val="0"/>
        <w:autoSpaceDN w:val="0"/>
        <w:adjustRightInd w:val="0"/>
        <w:ind w:right="-284"/>
        <w:jc w:val="both"/>
        <w:rPr>
          <w:rFonts w:ascii="Trebuchet MS" w:hAnsi="Trebuchet MS" w:cs="Trebuchet MS"/>
          <w:sz w:val="22"/>
          <w:szCs w:val="22"/>
        </w:rPr>
      </w:pPr>
      <w:r w:rsidRPr="00146BBD">
        <w:rPr>
          <w:rFonts w:ascii="Trebuchet MS" w:hAnsi="Trebuchet MS" w:cs="Trebuchet MS"/>
          <w:sz w:val="22"/>
          <w:szCs w:val="22"/>
        </w:rPr>
        <w:t xml:space="preserve">- opredeliti vsak del </w:t>
      </w:r>
      <w:r>
        <w:rPr>
          <w:rFonts w:ascii="Trebuchet MS" w:hAnsi="Trebuchet MS" w:cs="Trebuchet MS"/>
          <w:sz w:val="22"/>
          <w:szCs w:val="22"/>
        </w:rPr>
        <w:t>dejavnosti</w:t>
      </w:r>
      <w:r w:rsidRPr="00146BBD">
        <w:rPr>
          <w:rFonts w:ascii="Trebuchet MS" w:hAnsi="Trebuchet MS" w:cs="Trebuchet MS"/>
          <w:sz w:val="22"/>
          <w:szCs w:val="22"/>
        </w:rPr>
        <w:t xml:space="preserve">, ki ga namerava dati v </w:t>
      </w:r>
      <w:proofErr w:type="spellStart"/>
      <w:r w:rsidRPr="00146BBD">
        <w:rPr>
          <w:rFonts w:ascii="Trebuchet MS" w:hAnsi="Trebuchet MS" w:cs="Trebuchet MS"/>
          <w:sz w:val="22"/>
          <w:szCs w:val="22"/>
        </w:rPr>
        <w:t>podizvajanje</w:t>
      </w:r>
      <w:proofErr w:type="spellEnd"/>
      <w:r w:rsidRPr="00146BBD">
        <w:rPr>
          <w:rFonts w:ascii="Trebuchet MS" w:hAnsi="Trebuchet MS" w:cs="Trebuchet MS"/>
          <w:sz w:val="22"/>
          <w:szCs w:val="22"/>
        </w:rPr>
        <w:t>;</w:t>
      </w:r>
    </w:p>
    <w:p w14:paraId="51EABE4D" w14:textId="77777777" w:rsidR="00B75678" w:rsidRDefault="00B75678" w:rsidP="00423689">
      <w:pPr>
        <w:autoSpaceDE w:val="0"/>
        <w:autoSpaceDN w:val="0"/>
        <w:adjustRightInd w:val="0"/>
        <w:ind w:right="-284"/>
        <w:jc w:val="both"/>
        <w:rPr>
          <w:rFonts w:ascii="Trebuchet MS" w:hAnsi="Trebuchet MS"/>
          <w:bCs/>
          <w:sz w:val="22"/>
          <w:szCs w:val="22"/>
        </w:rPr>
      </w:pPr>
      <w:r w:rsidRPr="00146BBD">
        <w:rPr>
          <w:rFonts w:ascii="Trebuchet MS" w:hAnsi="Trebuchet MS" w:cs="Trebuchet MS"/>
          <w:sz w:val="22"/>
          <w:szCs w:val="22"/>
        </w:rPr>
        <w:t xml:space="preserve">- predložiti </w:t>
      </w:r>
      <w:r w:rsidRPr="00146BBD">
        <w:rPr>
          <w:rFonts w:ascii="Trebuchet MS" w:hAnsi="Trebuchet MS"/>
          <w:color w:val="000000"/>
          <w:sz w:val="22"/>
          <w:szCs w:val="22"/>
        </w:rPr>
        <w:t>dokazila o izpolnjevanju pogojev</w:t>
      </w:r>
      <w:r>
        <w:rPr>
          <w:rFonts w:ascii="Trebuchet MS" w:hAnsi="Trebuchet MS"/>
          <w:color w:val="000000"/>
          <w:sz w:val="22"/>
          <w:szCs w:val="22"/>
        </w:rPr>
        <w:t xml:space="preserve"> </w:t>
      </w:r>
      <w:r w:rsidRPr="00FA167C">
        <w:rPr>
          <w:rFonts w:ascii="Trebuchet MS" w:hAnsi="Trebuchet MS"/>
          <w:bCs/>
          <w:sz w:val="22"/>
          <w:szCs w:val="22"/>
        </w:rPr>
        <w:t xml:space="preserve">glede osebnega statusa in poslovno-finančne sposobnosti iz </w:t>
      </w:r>
      <w:r w:rsidRPr="008813F7">
        <w:rPr>
          <w:rFonts w:ascii="Trebuchet MS" w:hAnsi="Trebuchet MS"/>
          <w:bCs/>
          <w:sz w:val="22"/>
          <w:szCs w:val="22"/>
        </w:rPr>
        <w:t>1</w:t>
      </w:r>
      <w:r>
        <w:rPr>
          <w:rFonts w:ascii="Trebuchet MS" w:hAnsi="Trebuchet MS"/>
          <w:bCs/>
          <w:sz w:val="22"/>
          <w:szCs w:val="22"/>
        </w:rPr>
        <w:t>1</w:t>
      </w:r>
      <w:r w:rsidRPr="008813F7">
        <w:rPr>
          <w:rFonts w:ascii="Trebuchet MS" w:hAnsi="Trebuchet MS"/>
          <w:bCs/>
          <w:sz w:val="22"/>
          <w:szCs w:val="22"/>
        </w:rPr>
        <w:t>.</w:t>
      </w:r>
      <w:r w:rsidRPr="00FA167C">
        <w:rPr>
          <w:rFonts w:ascii="Trebuchet MS" w:hAnsi="Trebuchet MS"/>
          <w:bCs/>
          <w:sz w:val="22"/>
          <w:szCs w:val="22"/>
        </w:rPr>
        <w:t xml:space="preserve"> točke teh Navodil</w:t>
      </w:r>
      <w:r>
        <w:rPr>
          <w:rFonts w:ascii="Trebuchet MS" w:hAnsi="Trebuchet MS"/>
          <w:bCs/>
          <w:sz w:val="22"/>
          <w:szCs w:val="22"/>
        </w:rPr>
        <w:t>;</w:t>
      </w:r>
    </w:p>
    <w:p w14:paraId="35937726" w14:textId="77777777" w:rsidR="00B75678" w:rsidRDefault="00B75678" w:rsidP="00423689">
      <w:pPr>
        <w:autoSpaceDE w:val="0"/>
        <w:autoSpaceDN w:val="0"/>
        <w:adjustRightInd w:val="0"/>
        <w:ind w:right="-284"/>
        <w:jc w:val="both"/>
        <w:rPr>
          <w:rFonts w:ascii="Trebuchet MS" w:hAnsi="Trebuchet MS"/>
          <w:color w:val="000000"/>
          <w:sz w:val="22"/>
          <w:szCs w:val="22"/>
        </w:rPr>
      </w:pPr>
      <w:r w:rsidRPr="00FA167C">
        <w:rPr>
          <w:rFonts w:ascii="Trebuchet MS" w:hAnsi="Trebuchet MS"/>
          <w:sz w:val="22"/>
          <w:szCs w:val="22"/>
          <w:lang w:eastAsia="en-US"/>
        </w:rPr>
        <w:t xml:space="preserve">- </w:t>
      </w:r>
      <w:r>
        <w:rPr>
          <w:rFonts w:ascii="Trebuchet MS" w:hAnsi="Trebuchet MS"/>
          <w:sz w:val="22"/>
          <w:szCs w:val="22"/>
          <w:lang w:eastAsia="en-US"/>
        </w:rPr>
        <w:t xml:space="preserve">predložiti izpolnjen, podpisan in žigosan </w:t>
      </w:r>
      <w:r w:rsidRPr="00FA167C">
        <w:rPr>
          <w:rFonts w:ascii="Trebuchet MS" w:hAnsi="Trebuchet MS"/>
          <w:sz w:val="22"/>
          <w:szCs w:val="22"/>
          <w:lang w:eastAsia="en-US"/>
        </w:rPr>
        <w:t>obrazec Izjava p</w:t>
      </w:r>
      <w:r>
        <w:rPr>
          <w:rFonts w:ascii="Trebuchet MS" w:hAnsi="Trebuchet MS"/>
          <w:sz w:val="22"/>
          <w:szCs w:val="22"/>
          <w:lang w:eastAsia="en-US"/>
        </w:rPr>
        <w:t xml:space="preserve">rijavitelja </w:t>
      </w:r>
      <w:r w:rsidRPr="00FA167C">
        <w:rPr>
          <w:rFonts w:ascii="Trebuchet MS" w:hAnsi="Trebuchet MS"/>
          <w:sz w:val="22"/>
          <w:szCs w:val="22"/>
          <w:lang w:eastAsia="en-US"/>
        </w:rPr>
        <w:t xml:space="preserve">o sprejemu pogojev javnega </w:t>
      </w:r>
      <w:r w:rsidRPr="00146BBD">
        <w:rPr>
          <w:rFonts w:ascii="Trebuchet MS" w:hAnsi="Trebuchet MS"/>
          <w:sz w:val="22"/>
          <w:szCs w:val="22"/>
          <w:lang w:eastAsia="en-US"/>
        </w:rPr>
        <w:t xml:space="preserve">razpisa </w:t>
      </w:r>
      <w:r w:rsidRPr="00146BBD">
        <w:rPr>
          <w:rFonts w:ascii="Trebuchet MS" w:hAnsi="Trebuchet MS"/>
          <w:bCs/>
          <w:sz w:val="22"/>
          <w:szCs w:val="22"/>
        </w:rPr>
        <w:t>(Obr_3)</w:t>
      </w:r>
      <w:r w:rsidRPr="00FA167C">
        <w:rPr>
          <w:rFonts w:ascii="Trebuchet MS" w:hAnsi="Trebuchet MS"/>
          <w:bCs/>
          <w:sz w:val="22"/>
          <w:szCs w:val="22"/>
        </w:rPr>
        <w:t xml:space="preserve"> – za vsakega </w:t>
      </w:r>
      <w:r>
        <w:rPr>
          <w:rFonts w:ascii="Trebuchet MS" w:hAnsi="Trebuchet MS"/>
          <w:bCs/>
          <w:sz w:val="22"/>
          <w:szCs w:val="22"/>
        </w:rPr>
        <w:t>podizvajalca;</w:t>
      </w:r>
    </w:p>
    <w:p w14:paraId="687D8B00" w14:textId="77777777" w:rsidR="00B75678" w:rsidRDefault="00B75678" w:rsidP="00423689">
      <w:pPr>
        <w:autoSpaceDE w:val="0"/>
        <w:autoSpaceDN w:val="0"/>
        <w:adjustRightInd w:val="0"/>
        <w:ind w:right="-284"/>
        <w:jc w:val="both"/>
        <w:rPr>
          <w:rFonts w:ascii="Trebuchet MS" w:hAnsi="Trebuchet MS"/>
          <w:bCs/>
          <w:sz w:val="22"/>
          <w:szCs w:val="22"/>
        </w:rPr>
      </w:pPr>
      <w:r>
        <w:rPr>
          <w:rFonts w:ascii="Trebuchet MS" w:hAnsi="Trebuchet MS"/>
          <w:bCs/>
          <w:sz w:val="22"/>
          <w:szCs w:val="22"/>
        </w:rPr>
        <w:t xml:space="preserve">- predložiti izpolnjen, podpisan in žigosan obrazec izjava prijavitelja/skupnega ponudnika/podizvajalca o izpolnjevanju pogojev s pooblastilom (Obr_6) – za vsakega podizvajalca, </w:t>
      </w:r>
    </w:p>
    <w:p w14:paraId="754ECB36" w14:textId="4B704573" w:rsidR="00B75678" w:rsidRPr="00FA167C" w:rsidRDefault="00B75678" w:rsidP="00423689">
      <w:pPr>
        <w:autoSpaceDE w:val="0"/>
        <w:autoSpaceDN w:val="0"/>
        <w:adjustRightInd w:val="0"/>
        <w:ind w:right="-284"/>
        <w:jc w:val="both"/>
        <w:rPr>
          <w:rFonts w:ascii="Trebuchet MS" w:hAnsi="Trebuchet MS"/>
          <w:sz w:val="22"/>
          <w:szCs w:val="22"/>
          <w:lang w:eastAsia="en-US"/>
        </w:rPr>
      </w:pPr>
      <w:r>
        <w:rPr>
          <w:rFonts w:ascii="Trebuchet MS" w:hAnsi="Trebuchet MS"/>
          <w:bCs/>
          <w:sz w:val="22"/>
          <w:szCs w:val="22"/>
        </w:rPr>
        <w:t>- ESPD obrazec.</w:t>
      </w:r>
    </w:p>
    <w:p w14:paraId="6AD6D1B9" w14:textId="77777777" w:rsidR="00B75678" w:rsidRDefault="00B75678" w:rsidP="00423689">
      <w:pPr>
        <w:autoSpaceDE w:val="0"/>
        <w:autoSpaceDN w:val="0"/>
        <w:adjustRightInd w:val="0"/>
        <w:ind w:right="-284"/>
        <w:jc w:val="both"/>
        <w:rPr>
          <w:rFonts w:ascii="Trebuchet MS" w:hAnsi="Trebuchet MS"/>
          <w:color w:val="000000"/>
          <w:sz w:val="22"/>
          <w:szCs w:val="22"/>
        </w:rPr>
      </w:pPr>
    </w:p>
    <w:p w14:paraId="4E3890D4" w14:textId="77777777" w:rsidR="00B75678" w:rsidRDefault="00B75678" w:rsidP="00423689">
      <w:pPr>
        <w:autoSpaceDE w:val="0"/>
        <w:autoSpaceDN w:val="0"/>
        <w:adjustRightInd w:val="0"/>
        <w:ind w:right="-284"/>
        <w:jc w:val="both"/>
        <w:rPr>
          <w:rFonts w:ascii="Trebuchet MS" w:hAnsi="Trebuchet MS"/>
          <w:bCs/>
          <w:sz w:val="22"/>
          <w:szCs w:val="22"/>
        </w:rPr>
      </w:pPr>
      <w:r w:rsidRPr="00146BBD">
        <w:rPr>
          <w:rFonts w:ascii="Trebuchet MS" w:hAnsi="Trebuchet MS" w:cs="Trebuchet MS"/>
          <w:sz w:val="22"/>
          <w:szCs w:val="22"/>
        </w:rPr>
        <w:t xml:space="preserve">V primeru, da bi med izvajanjem </w:t>
      </w:r>
      <w:r>
        <w:rPr>
          <w:rFonts w:ascii="Trebuchet MS" w:hAnsi="Trebuchet MS" w:cs="Trebuchet MS"/>
          <w:sz w:val="22"/>
          <w:szCs w:val="22"/>
        </w:rPr>
        <w:t xml:space="preserve">koncesijske pogodbe </w:t>
      </w:r>
      <w:r w:rsidRPr="00146BBD">
        <w:rPr>
          <w:rFonts w:ascii="Trebuchet MS" w:hAnsi="Trebuchet MS" w:cs="Trebuchet MS"/>
          <w:sz w:val="22"/>
          <w:szCs w:val="22"/>
        </w:rPr>
        <w:t>prišlo do sprememb pri podizvajalcih, ki so že navedeni v p</w:t>
      </w:r>
      <w:r>
        <w:rPr>
          <w:rFonts w:ascii="Trebuchet MS" w:hAnsi="Trebuchet MS" w:cs="Trebuchet MS"/>
          <w:sz w:val="22"/>
          <w:szCs w:val="22"/>
        </w:rPr>
        <w:t>rijavi,</w:t>
      </w:r>
      <w:r w:rsidRPr="00146BBD">
        <w:rPr>
          <w:rFonts w:ascii="Trebuchet MS" w:hAnsi="Trebuchet MS" w:cs="Trebuchet MS"/>
          <w:sz w:val="22"/>
          <w:szCs w:val="22"/>
        </w:rPr>
        <w:t xml:space="preserve"> ali do vključitve novega podizvajalca, mora glavni izvajalec </w:t>
      </w:r>
      <w:proofErr w:type="spellStart"/>
      <w:r>
        <w:rPr>
          <w:rFonts w:ascii="Trebuchet MS" w:hAnsi="Trebuchet MS" w:cs="Trebuchet MS"/>
          <w:sz w:val="22"/>
          <w:szCs w:val="22"/>
        </w:rPr>
        <w:t>koncedenta</w:t>
      </w:r>
      <w:proofErr w:type="spellEnd"/>
      <w:r>
        <w:rPr>
          <w:rFonts w:ascii="Trebuchet MS" w:hAnsi="Trebuchet MS" w:cs="Trebuchet MS"/>
          <w:sz w:val="22"/>
          <w:szCs w:val="22"/>
        </w:rPr>
        <w:t xml:space="preserve"> o tem </w:t>
      </w:r>
      <w:r w:rsidRPr="00146BBD">
        <w:rPr>
          <w:rFonts w:ascii="Trebuchet MS" w:hAnsi="Trebuchet MS" w:cs="Trebuchet MS"/>
          <w:sz w:val="22"/>
          <w:szCs w:val="22"/>
        </w:rPr>
        <w:t>obvestiti najpozneje v petih dneh po spremembi. V primeru vključitve novih podizvajalcev mora glavni izvajalec skupaj z obvestilom posredovati tudi podatke, ki se nanašajo na pogoje</w:t>
      </w:r>
      <w:r w:rsidRPr="003447B5">
        <w:rPr>
          <w:rFonts w:ascii="Trebuchet MS" w:hAnsi="Trebuchet MS"/>
          <w:bCs/>
          <w:sz w:val="22"/>
          <w:szCs w:val="22"/>
        </w:rPr>
        <w:t xml:space="preserve"> </w:t>
      </w:r>
      <w:r w:rsidRPr="00FA167C">
        <w:rPr>
          <w:rFonts w:ascii="Trebuchet MS" w:hAnsi="Trebuchet MS"/>
          <w:bCs/>
          <w:sz w:val="22"/>
          <w:szCs w:val="22"/>
        </w:rPr>
        <w:t>glede osebnega statusa in poslovno-finančne sposobnosti</w:t>
      </w:r>
      <w:r>
        <w:rPr>
          <w:rFonts w:ascii="Trebuchet MS" w:hAnsi="Trebuchet MS"/>
          <w:bCs/>
          <w:sz w:val="22"/>
          <w:szCs w:val="22"/>
        </w:rPr>
        <w:t xml:space="preserve"> iz 11. točke Navodil. </w:t>
      </w:r>
    </w:p>
    <w:p w14:paraId="6B190123" w14:textId="77777777" w:rsidR="00B75678" w:rsidRDefault="00B75678" w:rsidP="00423689">
      <w:pPr>
        <w:autoSpaceDE w:val="0"/>
        <w:autoSpaceDN w:val="0"/>
        <w:adjustRightInd w:val="0"/>
        <w:ind w:right="-284"/>
        <w:jc w:val="both"/>
        <w:rPr>
          <w:rFonts w:ascii="Trebuchet MS" w:hAnsi="Trebuchet MS" w:cs="Trebuchet MS"/>
          <w:sz w:val="22"/>
          <w:szCs w:val="22"/>
        </w:rPr>
      </w:pPr>
    </w:p>
    <w:p w14:paraId="394D79AD" w14:textId="77777777" w:rsidR="00B75678" w:rsidRPr="00146BBD" w:rsidRDefault="00B75678" w:rsidP="00423689">
      <w:pPr>
        <w:autoSpaceDE w:val="0"/>
        <w:autoSpaceDN w:val="0"/>
        <w:adjustRightInd w:val="0"/>
        <w:ind w:right="-284"/>
        <w:jc w:val="both"/>
        <w:rPr>
          <w:rFonts w:ascii="Trebuchet MS" w:hAnsi="Trebuchet MS" w:cs="Trebuchet MS"/>
          <w:sz w:val="22"/>
          <w:szCs w:val="22"/>
        </w:rPr>
      </w:pPr>
      <w:proofErr w:type="spellStart"/>
      <w:r>
        <w:rPr>
          <w:rFonts w:ascii="Trebuchet MS" w:hAnsi="Trebuchet MS" w:cs="Trebuchet MS"/>
          <w:sz w:val="22"/>
          <w:szCs w:val="22"/>
        </w:rPr>
        <w:t>Koncedent</w:t>
      </w:r>
      <w:proofErr w:type="spellEnd"/>
      <w:r>
        <w:rPr>
          <w:rFonts w:ascii="Trebuchet MS" w:hAnsi="Trebuchet MS" w:cs="Trebuchet MS"/>
          <w:sz w:val="22"/>
          <w:szCs w:val="22"/>
        </w:rPr>
        <w:t xml:space="preserve"> </w:t>
      </w:r>
      <w:r w:rsidRPr="00146BBD">
        <w:rPr>
          <w:rFonts w:ascii="Trebuchet MS" w:hAnsi="Trebuchet MS" w:cs="Trebuchet MS"/>
          <w:sz w:val="22"/>
          <w:szCs w:val="22"/>
        </w:rPr>
        <w:t xml:space="preserve">bo zavrnil sodelovanje vsakega podizvajalca, če bodo zanj obstajali razlogi za izključitev zaradi neizpolnjevanja osnovnih pogojev za priznanje sposobnosti. </w:t>
      </w:r>
      <w:proofErr w:type="spellStart"/>
      <w:r>
        <w:rPr>
          <w:rFonts w:ascii="Trebuchet MS" w:hAnsi="Trebuchet MS" w:cs="Trebuchet MS"/>
          <w:sz w:val="22"/>
          <w:szCs w:val="22"/>
        </w:rPr>
        <w:t>Koncedent</w:t>
      </w:r>
      <w:proofErr w:type="spellEnd"/>
      <w:r w:rsidRPr="00146BBD">
        <w:rPr>
          <w:rFonts w:ascii="Trebuchet MS" w:hAnsi="Trebuchet MS" w:cs="Trebuchet MS"/>
          <w:sz w:val="22"/>
          <w:szCs w:val="22"/>
        </w:rPr>
        <w:t xml:space="preserve"> lahko zavrne predlog za zamenjavo podizvajalca oziroma vključitev novega podizvajalca tudi, če bi to lahko vplivalo na nemoteno izvajanje ali dokončanje </w:t>
      </w:r>
      <w:r>
        <w:rPr>
          <w:rFonts w:ascii="Trebuchet MS" w:hAnsi="Trebuchet MS" w:cs="Trebuchet MS"/>
          <w:sz w:val="22"/>
          <w:szCs w:val="22"/>
        </w:rPr>
        <w:t>storitev</w:t>
      </w:r>
      <w:r w:rsidRPr="00146BBD">
        <w:rPr>
          <w:rFonts w:ascii="Trebuchet MS" w:hAnsi="Trebuchet MS" w:cs="Trebuchet MS"/>
          <w:sz w:val="22"/>
          <w:szCs w:val="22"/>
        </w:rPr>
        <w:t xml:space="preserve"> in če novi podizvajalec ne izpolnjuje pogojev, ki jih je naročnik opredelil v tej dokumentaciji v zvezi z oddajo </w:t>
      </w:r>
      <w:r>
        <w:rPr>
          <w:rFonts w:ascii="Trebuchet MS" w:hAnsi="Trebuchet MS" w:cs="Trebuchet MS"/>
          <w:sz w:val="22"/>
          <w:szCs w:val="22"/>
        </w:rPr>
        <w:t>koncesije</w:t>
      </w:r>
      <w:r w:rsidRPr="00146BBD">
        <w:rPr>
          <w:rFonts w:ascii="Trebuchet MS" w:hAnsi="Trebuchet MS" w:cs="Trebuchet MS"/>
          <w:sz w:val="22"/>
          <w:szCs w:val="22"/>
        </w:rPr>
        <w:t xml:space="preserve">. </w:t>
      </w:r>
    </w:p>
    <w:p w14:paraId="3471871F" w14:textId="77777777" w:rsidR="00192535" w:rsidRPr="00192535" w:rsidRDefault="00192535" w:rsidP="00423689">
      <w:pPr>
        <w:keepNext/>
        <w:ind w:right="-284"/>
        <w:outlineLvl w:val="3"/>
        <w:rPr>
          <w:rFonts w:ascii="Trebuchet MS" w:hAnsi="Trebuchet MS" w:cs="Trebuchet MS"/>
          <w:b/>
          <w:bCs/>
          <w:sz w:val="22"/>
          <w:szCs w:val="22"/>
          <w:lang w:eastAsia="en-US"/>
          <w14:ligatures w14:val="standardContextual"/>
        </w:rPr>
      </w:pPr>
    </w:p>
    <w:p w14:paraId="025976D9" w14:textId="45B56708" w:rsidR="00192535" w:rsidRPr="00192535" w:rsidRDefault="00982FF3" w:rsidP="00423689">
      <w:pPr>
        <w:keepNext/>
        <w:ind w:right="-284"/>
        <w:outlineLvl w:val="3"/>
        <w:rPr>
          <w:rFonts w:ascii="Trebuchet MS" w:hAnsi="Trebuchet MS" w:cs="Trebuchet MS"/>
          <w:b/>
          <w:bCs/>
          <w:i/>
          <w:iCs/>
          <w:sz w:val="22"/>
          <w:szCs w:val="22"/>
          <w:lang w:eastAsia="en-US"/>
          <w14:ligatures w14:val="standardContextual"/>
        </w:rPr>
      </w:pPr>
      <w:r>
        <w:rPr>
          <w:rFonts w:ascii="Trebuchet MS" w:hAnsi="Trebuchet MS" w:cs="Trebuchet MS"/>
          <w:b/>
          <w:bCs/>
          <w:i/>
          <w:iCs/>
          <w:sz w:val="22"/>
          <w:szCs w:val="22"/>
          <w:lang w:eastAsia="en-US"/>
          <w14:ligatures w14:val="standardContextual"/>
        </w:rPr>
        <w:t>13</w:t>
      </w:r>
      <w:r w:rsidR="00192535" w:rsidRPr="00192535">
        <w:rPr>
          <w:rFonts w:ascii="Trebuchet MS" w:hAnsi="Trebuchet MS" w:cs="Trebuchet MS"/>
          <w:b/>
          <w:bCs/>
          <w:i/>
          <w:iCs/>
          <w:sz w:val="22"/>
          <w:szCs w:val="22"/>
          <w:lang w:eastAsia="en-US"/>
          <w14:ligatures w14:val="standardContextual"/>
        </w:rPr>
        <w:t>.4.5. Jezik p</w:t>
      </w:r>
      <w:r>
        <w:rPr>
          <w:rFonts w:ascii="Trebuchet MS" w:hAnsi="Trebuchet MS" w:cs="Trebuchet MS"/>
          <w:b/>
          <w:bCs/>
          <w:i/>
          <w:iCs/>
          <w:sz w:val="22"/>
          <w:szCs w:val="22"/>
          <w:lang w:eastAsia="en-US"/>
          <w14:ligatures w14:val="standardContextual"/>
        </w:rPr>
        <w:t>rijave</w:t>
      </w:r>
    </w:p>
    <w:p w14:paraId="3D311A5B"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1FCCDF64" w14:textId="43309559"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P</w:t>
      </w:r>
      <w:r w:rsidR="00982FF3">
        <w:rPr>
          <w:rFonts w:ascii="Trebuchet MS" w:hAnsi="Trebuchet MS" w:cs="Trebuchet MS"/>
          <w:sz w:val="22"/>
          <w:szCs w:val="22"/>
          <w14:ligatures w14:val="standardContextual"/>
        </w:rPr>
        <w:t>rijava</w:t>
      </w:r>
      <w:r w:rsidRPr="00192535">
        <w:rPr>
          <w:rFonts w:ascii="Trebuchet MS" w:hAnsi="Trebuchet MS" w:cs="Trebuchet MS"/>
          <w:sz w:val="22"/>
          <w:szCs w:val="22"/>
          <w14:ligatures w14:val="standardContextual"/>
        </w:rPr>
        <w:t xml:space="preserve"> mora biti </w:t>
      </w:r>
      <w:r w:rsidRPr="00192535">
        <w:rPr>
          <w:rFonts w:ascii="Trebuchet MS" w:hAnsi="Trebuchet MS" w:cs="Trebuchet MS"/>
          <w:b/>
          <w:bCs/>
          <w:sz w:val="22"/>
          <w:szCs w:val="22"/>
          <w14:ligatures w14:val="standardContextual"/>
        </w:rPr>
        <w:t xml:space="preserve">v celoti </w:t>
      </w:r>
      <w:r w:rsidRPr="00192535">
        <w:rPr>
          <w:rFonts w:ascii="Trebuchet MS" w:hAnsi="Trebuchet MS" w:cs="Trebuchet MS"/>
          <w:sz w:val="22"/>
          <w:szCs w:val="22"/>
          <w14:ligatures w14:val="standardContextual"/>
        </w:rPr>
        <w:t xml:space="preserve">predložena v slovenskem jeziku. Dokumentom, potrdilom, dokazilom in podobno, ki so v tujem jeziku, morajo biti priloženi tudi </w:t>
      </w:r>
      <w:r w:rsidRPr="00192535">
        <w:rPr>
          <w:rFonts w:ascii="Trebuchet MS" w:hAnsi="Trebuchet MS" w:cs="Trebuchet MS"/>
          <w:b/>
          <w:bCs/>
          <w:sz w:val="22"/>
          <w:szCs w:val="22"/>
          <w14:ligatures w14:val="standardContextual"/>
        </w:rPr>
        <w:t xml:space="preserve">overjeni prevodi v slovenskem jeziku. </w:t>
      </w:r>
      <w:r w:rsidRPr="00192535">
        <w:rPr>
          <w:rFonts w:ascii="Trebuchet MS" w:hAnsi="Trebuchet MS" w:cs="Trebuchet MS"/>
          <w:sz w:val="22"/>
          <w:szCs w:val="22"/>
          <w14:ligatures w14:val="standardContextual"/>
        </w:rPr>
        <w:t>V kolikor bo katerikoli dokument predložen v tujem jeziku brez uradnega prevoda, se šteje, kot da ga ponudnik ni predložil.</w:t>
      </w:r>
    </w:p>
    <w:p w14:paraId="531FB88D" w14:textId="5857CC6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02F7EB58" w14:textId="41D39FB4" w:rsidR="00192535" w:rsidRPr="00192535" w:rsidRDefault="00982FF3" w:rsidP="00423689">
      <w:pPr>
        <w:keepNext/>
        <w:ind w:right="-284"/>
        <w:outlineLvl w:val="3"/>
        <w:rPr>
          <w:rFonts w:ascii="Trebuchet MS" w:hAnsi="Trebuchet MS" w:cs="Trebuchet MS"/>
          <w:b/>
          <w:bCs/>
          <w:i/>
          <w:iCs/>
          <w:sz w:val="22"/>
          <w:szCs w:val="22"/>
          <w:lang w:eastAsia="en-US"/>
          <w14:ligatures w14:val="standardContextual"/>
        </w:rPr>
      </w:pPr>
      <w:r>
        <w:rPr>
          <w:rFonts w:ascii="Trebuchet MS" w:hAnsi="Trebuchet MS" w:cs="Trebuchet MS"/>
          <w:b/>
          <w:bCs/>
          <w:i/>
          <w:iCs/>
          <w:sz w:val="22"/>
          <w:szCs w:val="22"/>
          <w:lang w:eastAsia="en-US"/>
          <w14:ligatures w14:val="standardContextual"/>
        </w:rPr>
        <w:t>13</w:t>
      </w:r>
      <w:r w:rsidR="00192535" w:rsidRPr="00192535">
        <w:rPr>
          <w:rFonts w:ascii="Trebuchet MS" w:hAnsi="Trebuchet MS" w:cs="Trebuchet MS"/>
          <w:b/>
          <w:bCs/>
          <w:i/>
          <w:iCs/>
          <w:sz w:val="22"/>
          <w:szCs w:val="22"/>
          <w:lang w:eastAsia="en-US"/>
          <w14:ligatures w14:val="standardContextual"/>
        </w:rPr>
        <w:t>.4.6. Oblika p</w:t>
      </w:r>
      <w:r>
        <w:rPr>
          <w:rFonts w:ascii="Trebuchet MS" w:hAnsi="Trebuchet MS" w:cs="Trebuchet MS"/>
          <w:b/>
          <w:bCs/>
          <w:i/>
          <w:iCs/>
          <w:sz w:val="22"/>
          <w:szCs w:val="22"/>
          <w:lang w:eastAsia="en-US"/>
          <w14:ligatures w14:val="standardContextual"/>
        </w:rPr>
        <w:t>rijave</w:t>
      </w:r>
    </w:p>
    <w:p w14:paraId="7C0C3494"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7B4A1903" w14:textId="73CC703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P</w:t>
      </w:r>
      <w:r w:rsidR="00982FF3">
        <w:rPr>
          <w:rFonts w:ascii="Trebuchet MS" w:hAnsi="Trebuchet MS" w:cs="Trebuchet MS"/>
          <w:sz w:val="22"/>
          <w:szCs w:val="22"/>
          <w14:ligatures w14:val="standardContextual"/>
        </w:rPr>
        <w:t xml:space="preserve">rijaviteljeve </w:t>
      </w:r>
      <w:r w:rsidRPr="00192535">
        <w:rPr>
          <w:rFonts w:ascii="Trebuchet MS" w:hAnsi="Trebuchet MS" w:cs="Trebuchet MS"/>
          <w:sz w:val="22"/>
          <w:szCs w:val="22"/>
          <w14:ligatures w14:val="standardContextual"/>
        </w:rPr>
        <w:t>listine morajo biti žigosane in podpisane s strani osebe, ki ima pravico zastopanja p</w:t>
      </w:r>
      <w:r w:rsidR="00982FF3">
        <w:rPr>
          <w:rFonts w:ascii="Trebuchet MS" w:hAnsi="Trebuchet MS" w:cs="Trebuchet MS"/>
          <w:sz w:val="22"/>
          <w:szCs w:val="22"/>
          <w14:ligatures w14:val="standardContextual"/>
        </w:rPr>
        <w:t>rijavitelja</w:t>
      </w:r>
      <w:r w:rsidRPr="00192535">
        <w:rPr>
          <w:rFonts w:ascii="Trebuchet MS" w:hAnsi="Trebuchet MS" w:cs="Trebuchet MS"/>
          <w:sz w:val="22"/>
          <w:szCs w:val="22"/>
          <w14:ligatures w14:val="standardContextual"/>
        </w:rPr>
        <w:t xml:space="preserve"> (velja tudi elektronski podpis).  </w:t>
      </w:r>
    </w:p>
    <w:p w14:paraId="64AE739C"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13961AB1" w14:textId="5879B3ED" w:rsidR="00192535" w:rsidRPr="00192535" w:rsidRDefault="0034671B" w:rsidP="00423689">
      <w:pPr>
        <w:autoSpaceDE w:val="0"/>
        <w:autoSpaceDN w:val="0"/>
        <w:adjustRightInd w:val="0"/>
        <w:ind w:right="-284"/>
        <w:jc w:val="both"/>
        <w:rPr>
          <w:rFonts w:ascii="Trebuchet MS" w:hAnsi="Trebuchet MS" w:cs="Trebuchet MS"/>
          <w:sz w:val="22"/>
          <w:szCs w:val="22"/>
          <w14:ligatures w14:val="standardContextual"/>
        </w:rPr>
      </w:pPr>
      <w:r>
        <w:rPr>
          <w:rFonts w:ascii="Trebuchet MS" w:hAnsi="Trebuchet MS" w:cs="Trebuchet MS"/>
          <w:sz w:val="22"/>
          <w:szCs w:val="22"/>
          <w14:ligatures w14:val="standardContextual"/>
        </w:rPr>
        <w:t>Ponudbena d</w:t>
      </w:r>
      <w:r w:rsidR="00192535" w:rsidRPr="00192535">
        <w:rPr>
          <w:rFonts w:ascii="Trebuchet MS" w:hAnsi="Trebuchet MS" w:cs="Trebuchet MS"/>
          <w:sz w:val="22"/>
          <w:szCs w:val="22"/>
          <w14:ligatures w14:val="standardContextual"/>
        </w:rPr>
        <w:t>okumentacija mora biti natipkana ali napisana z neizbrisljivo  pisavo. P</w:t>
      </w:r>
      <w:r>
        <w:rPr>
          <w:rFonts w:ascii="Trebuchet MS" w:hAnsi="Trebuchet MS" w:cs="Trebuchet MS"/>
          <w:sz w:val="22"/>
          <w:szCs w:val="22"/>
          <w14:ligatures w14:val="standardContextual"/>
        </w:rPr>
        <w:t>rijavitelj</w:t>
      </w:r>
      <w:r w:rsidR="00192535" w:rsidRPr="00192535">
        <w:rPr>
          <w:rFonts w:ascii="Trebuchet MS" w:hAnsi="Trebuchet MS" w:cs="Trebuchet MS"/>
          <w:sz w:val="22"/>
          <w:szCs w:val="22"/>
          <w14:ligatures w14:val="standardContextual"/>
        </w:rPr>
        <w:t xml:space="preserve"> mora v vseh obrazcih, ki sestavljajo ponudbeno dokumentacijo, izpolniti vsa prazna mesta, z jasnimi tiskanimi črkami in le-te datirati, podpisati in žigosati. Vsi dokumenti morajo biti na mestih, kjer je to zahtevano, podpisani s strani osebe, ki ima pravico zastopanja ponudnika, in žigosani z žigom. </w:t>
      </w:r>
    </w:p>
    <w:p w14:paraId="008AA4D0"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61E16EFE"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Ponudbena dokumentacija ne sme vsebovati nobenih sprememb in dodatkov, ki niso v skladu z razpisno dokumentacijo ali potrebni zaradi odprave napak ponudnika.</w:t>
      </w:r>
    </w:p>
    <w:p w14:paraId="206BDF4B"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6561F717" w14:textId="2CD140CF" w:rsidR="00192535" w:rsidRPr="00192535" w:rsidRDefault="00192535" w:rsidP="00423689">
      <w:pPr>
        <w:autoSpaceDE w:val="0"/>
        <w:autoSpaceDN w:val="0"/>
        <w:adjustRightInd w:val="0"/>
        <w:ind w:right="-284"/>
        <w:jc w:val="both"/>
        <w:rPr>
          <w:rFonts w:ascii="Trebuchet MS" w:hAnsi="Trebuchet MS" w:cs="Trebuchet MS"/>
          <w:b/>
          <w:bCs/>
          <w:sz w:val="22"/>
          <w:szCs w:val="22"/>
          <w14:ligatures w14:val="standardContextual"/>
        </w:rPr>
      </w:pPr>
      <w:r w:rsidRPr="00192535">
        <w:rPr>
          <w:rFonts w:ascii="Trebuchet MS" w:hAnsi="Trebuchet MS" w:cs="Trebuchet MS"/>
          <w:b/>
          <w:bCs/>
          <w:sz w:val="22"/>
          <w:szCs w:val="22"/>
          <w14:ligatures w14:val="standardContextual"/>
        </w:rPr>
        <w:t>P</w:t>
      </w:r>
      <w:r w:rsidR="0034671B">
        <w:rPr>
          <w:rFonts w:ascii="Trebuchet MS" w:hAnsi="Trebuchet MS" w:cs="Trebuchet MS"/>
          <w:b/>
          <w:bCs/>
          <w:sz w:val="22"/>
          <w:szCs w:val="22"/>
          <w14:ligatures w14:val="standardContextual"/>
        </w:rPr>
        <w:t xml:space="preserve">rijavitelj </w:t>
      </w:r>
      <w:r w:rsidRPr="00192535">
        <w:rPr>
          <w:rFonts w:ascii="Trebuchet MS" w:hAnsi="Trebuchet MS" w:cs="Trebuchet MS"/>
          <w:b/>
          <w:bCs/>
          <w:sz w:val="22"/>
          <w:szCs w:val="22"/>
          <w14:ligatures w14:val="standardContextual"/>
        </w:rPr>
        <w:t xml:space="preserve">mora zahtevane izjave in predračune predložiti na predpisanih obrazcih </w:t>
      </w:r>
      <w:proofErr w:type="spellStart"/>
      <w:r w:rsidR="00FD7803">
        <w:rPr>
          <w:rFonts w:ascii="Trebuchet MS" w:hAnsi="Trebuchet MS" w:cs="Trebuchet MS"/>
          <w:b/>
          <w:bCs/>
          <w:sz w:val="22"/>
          <w:szCs w:val="22"/>
          <w14:ligatures w14:val="standardContextual"/>
        </w:rPr>
        <w:t>koncedenta</w:t>
      </w:r>
      <w:proofErr w:type="spellEnd"/>
      <w:r w:rsidRPr="00192535">
        <w:rPr>
          <w:rFonts w:ascii="Trebuchet MS" w:hAnsi="Trebuchet MS" w:cs="Trebuchet MS"/>
          <w:b/>
          <w:bCs/>
          <w:sz w:val="22"/>
          <w:szCs w:val="22"/>
          <w14:ligatures w14:val="standardContextual"/>
        </w:rPr>
        <w:t xml:space="preserve"> brez dodatnih pripisov in pogojev.</w:t>
      </w:r>
      <w:r w:rsidRPr="00192535">
        <w:rPr>
          <w:rFonts w:ascii="Trebuchet MS" w:hAnsi="Trebuchet MS" w:cs="Trebuchet MS"/>
          <w:sz w:val="22"/>
          <w:szCs w:val="22"/>
          <w14:ligatures w14:val="standardContextual"/>
        </w:rPr>
        <w:t xml:space="preserve"> </w:t>
      </w:r>
      <w:r w:rsidRPr="00192535">
        <w:rPr>
          <w:rFonts w:ascii="Trebuchet MS" w:hAnsi="Trebuchet MS" w:cs="Trebuchet MS"/>
          <w:b/>
          <w:bCs/>
          <w:sz w:val="22"/>
          <w:szCs w:val="22"/>
          <w14:ligatures w14:val="standardContextual"/>
        </w:rPr>
        <w:t xml:space="preserve">Pripisi in dodatni pogoji </w:t>
      </w:r>
      <w:r w:rsidR="0034671B">
        <w:rPr>
          <w:rFonts w:ascii="Trebuchet MS" w:hAnsi="Trebuchet MS" w:cs="Trebuchet MS"/>
          <w:b/>
          <w:bCs/>
          <w:sz w:val="22"/>
          <w:szCs w:val="22"/>
          <w14:ligatures w14:val="standardContextual"/>
        </w:rPr>
        <w:t>prijavitelja</w:t>
      </w:r>
      <w:r w:rsidRPr="00192535">
        <w:rPr>
          <w:rFonts w:ascii="Trebuchet MS" w:hAnsi="Trebuchet MS" w:cs="Trebuchet MS"/>
          <w:b/>
          <w:bCs/>
          <w:sz w:val="22"/>
          <w:szCs w:val="22"/>
          <w14:ligatures w14:val="standardContextual"/>
        </w:rPr>
        <w:t xml:space="preserve"> se ne upoštevajo.</w:t>
      </w:r>
    </w:p>
    <w:p w14:paraId="7A512C0E"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17141B36" w14:textId="54E75106"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lastRenderedPageBreak/>
        <w:t>V kolikor p</w:t>
      </w:r>
      <w:r w:rsidR="0034671B">
        <w:rPr>
          <w:rFonts w:ascii="Trebuchet MS" w:hAnsi="Trebuchet MS" w:cs="Trebuchet MS"/>
          <w:sz w:val="22"/>
          <w:szCs w:val="22"/>
          <w14:ligatures w14:val="standardContextual"/>
        </w:rPr>
        <w:t xml:space="preserve">rijavitelj </w:t>
      </w:r>
      <w:r w:rsidRPr="00192535">
        <w:rPr>
          <w:rFonts w:ascii="Trebuchet MS" w:hAnsi="Trebuchet MS" w:cs="Trebuchet MS"/>
          <w:sz w:val="22"/>
          <w:szCs w:val="22"/>
          <w14:ligatures w14:val="standardContextual"/>
        </w:rPr>
        <w:t>predloži izjave in druga dokazila na lastnih obrazcih, morajo le-ti po vsebini ustrezati s strani naročnika</w:t>
      </w:r>
      <w:r w:rsidR="0034671B">
        <w:rPr>
          <w:rFonts w:ascii="Trebuchet MS" w:hAnsi="Trebuchet MS" w:cs="Trebuchet MS"/>
          <w:sz w:val="22"/>
          <w:szCs w:val="22"/>
          <w14:ligatures w14:val="standardContextual"/>
        </w:rPr>
        <w:t xml:space="preserve"> oziroma </w:t>
      </w:r>
      <w:proofErr w:type="spellStart"/>
      <w:r w:rsidR="0034671B">
        <w:rPr>
          <w:rFonts w:ascii="Trebuchet MS" w:hAnsi="Trebuchet MS" w:cs="Trebuchet MS"/>
          <w:sz w:val="22"/>
          <w:szCs w:val="22"/>
          <w14:ligatures w14:val="standardContextual"/>
        </w:rPr>
        <w:t>koncedenta</w:t>
      </w:r>
      <w:proofErr w:type="spellEnd"/>
      <w:r w:rsidRPr="00192535">
        <w:rPr>
          <w:rFonts w:ascii="Trebuchet MS" w:hAnsi="Trebuchet MS" w:cs="Trebuchet MS"/>
          <w:sz w:val="22"/>
          <w:szCs w:val="22"/>
          <w14:ligatures w14:val="standardContextual"/>
        </w:rPr>
        <w:t xml:space="preserve"> predloženim obrazcem (</w:t>
      </w:r>
      <w:proofErr w:type="spellStart"/>
      <w:r w:rsidRPr="00192535">
        <w:rPr>
          <w:rFonts w:ascii="Trebuchet MS" w:hAnsi="Trebuchet MS" w:cs="Trebuchet MS"/>
          <w:sz w:val="22"/>
          <w:szCs w:val="22"/>
          <w14:ligatures w14:val="standardContextual"/>
        </w:rPr>
        <w:t>Obr_nn</w:t>
      </w:r>
      <w:proofErr w:type="spellEnd"/>
      <w:r w:rsidRPr="00192535">
        <w:rPr>
          <w:rFonts w:ascii="Trebuchet MS" w:hAnsi="Trebuchet MS" w:cs="Trebuchet MS"/>
          <w:sz w:val="22"/>
          <w:szCs w:val="22"/>
          <w14:ligatures w14:val="standardContextual"/>
        </w:rPr>
        <w:t xml:space="preserve">).  </w:t>
      </w:r>
    </w:p>
    <w:p w14:paraId="79649F7C"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24475315" w14:textId="13023E4F"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V primeru skupne p</w:t>
      </w:r>
      <w:r w:rsidR="0034671B">
        <w:rPr>
          <w:rFonts w:ascii="Trebuchet MS" w:hAnsi="Trebuchet MS" w:cs="Trebuchet MS"/>
          <w:sz w:val="22"/>
          <w:szCs w:val="22"/>
          <w14:ligatures w14:val="standardContextual"/>
        </w:rPr>
        <w:t xml:space="preserve">rijave </w:t>
      </w:r>
      <w:r w:rsidRPr="00192535">
        <w:rPr>
          <w:rFonts w:ascii="Trebuchet MS" w:hAnsi="Trebuchet MS" w:cs="Trebuchet MS"/>
          <w:sz w:val="22"/>
          <w:szCs w:val="22"/>
          <w14:ligatures w14:val="standardContextual"/>
        </w:rPr>
        <w:t>oziroma p</w:t>
      </w:r>
      <w:r w:rsidR="0034671B">
        <w:rPr>
          <w:rFonts w:ascii="Trebuchet MS" w:hAnsi="Trebuchet MS" w:cs="Trebuchet MS"/>
          <w:sz w:val="22"/>
          <w:szCs w:val="22"/>
          <w14:ligatures w14:val="standardContextual"/>
        </w:rPr>
        <w:t>rijave</w:t>
      </w:r>
      <w:r w:rsidRPr="00192535">
        <w:rPr>
          <w:rFonts w:ascii="Trebuchet MS" w:hAnsi="Trebuchet MS" w:cs="Trebuchet MS"/>
          <w:sz w:val="22"/>
          <w:szCs w:val="22"/>
          <w14:ligatures w14:val="standardContextual"/>
        </w:rPr>
        <w:t xml:space="preserve"> s podizvajalci mora vodilni partner oziroma glavni izvajalec ponudbi najprej priložiti svoj dokument ter takoj za njim dokument partnerja oziroma podizvajalca.</w:t>
      </w:r>
    </w:p>
    <w:p w14:paraId="5F4B09FE"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5CCB4C68" w14:textId="3B848494"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 xml:space="preserve">Morebitne popravke mora </w:t>
      </w:r>
      <w:r w:rsidR="00FD7803">
        <w:rPr>
          <w:rFonts w:ascii="Trebuchet MS" w:hAnsi="Trebuchet MS" w:cs="Trebuchet MS"/>
          <w:sz w:val="22"/>
          <w:szCs w:val="22"/>
          <w14:ligatures w14:val="standardContextual"/>
        </w:rPr>
        <w:t>prijavitelj</w:t>
      </w:r>
      <w:r w:rsidRPr="00192535">
        <w:rPr>
          <w:rFonts w:ascii="Trebuchet MS" w:hAnsi="Trebuchet MS" w:cs="Trebuchet MS"/>
          <w:sz w:val="22"/>
          <w:szCs w:val="22"/>
          <w14:ligatures w14:val="standardContextual"/>
        </w:rPr>
        <w:t xml:space="preserve"> opremiti z žigom in podpisom osebe, ki ima pravico zastopanja. Iz popravka mora biti jasno razvidno, kdaj in kaj je bilo popravljeno. </w:t>
      </w:r>
    </w:p>
    <w:p w14:paraId="7E3F2AA3"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5853AEE4" w14:textId="1F664E9D"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P</w:t>
      </w:r>
      <w:r w:rsidR="00FD7803">
        <w:rPr>
          <w:rFonts w:ascii="Trebuchet MS" w:hAnsi="Trebuchet MS" w:cs="Trebuchet MS"/>
          <w:sz w:val="22"/>
          <w:szCs w:val="22"/>
          <w14:ligatures w14:val="standardContextual"/>
        </w:rPr>
        <w:t>rijavitelj</w:t>
      </w:r>
      <w:r w:rsidRPr="00192535">
        <w:rPr>
          <w:rFonts w:ascii="Trebuchet MS" w:hAnsi="Trebuchet MS" w:cs="Trebuchet MS"/>
          <w:sz w:val="22"/>
          <w:szCs w:val="22"/>
          <w14:ligatures w14:val="standardContextual"/>
        </w:rPr>
        <w:t xml:space="preserve"> nosi vse stroške, ki so povezani s pripravo in predložitvijo p</w:t>
      </w:r>
      <w:r w:rsidR="00FD7803">
        <w:rPr>
          <w:rFonts w:ascii="Trebuchet MS" w:hAnsi="Trebuchet MS" w:cs="Trebuchet MS"/>
          <w:sz w:val="22"/>
          <w:szCs w:val="22"/>
          <w14:ligatures w14:val="standardContextual"/>
        </w:rPr>
        <w:t>rijave</w:t>
      </w:r>
      <w:r w:rsidRPr="00192535">
        <w:rPr>
          <w:rFonts w:ascii="Trebuchet MS" w:hAnsi="Trebuchet MS" w:cs="Trebuchet MS"/>
          <w:sz w:val="22"/>
          <w:szCs w:val="22"/>
          <w14:ligatures w14:val="standardContextual"/>
        </w:rPr>
        <w:t>.</w:t>
      </w:r>
    </w:p>
    <w:p w14:paraId="1D694E73"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6BF361A6" w14:textId="7C45FA0B" w:rsidR="00192535" w:rsidRPr="00192535" w:rsidRDefault="005B4167" w:rsidP="00423689">
      <w:pPr>
        <w:keepNext/>
        <w:ind w:right="-284"/>
        <w:outlineLvl w:val="3"/>
        <w:rPr>
          <w:rFonts w:ascii="Trebuchet MS" w:hAnsi="Trebuchet MS" w:cs="Trebuchet MS"/>
          <w:b/>
          <w:bCs/>
          <w:i/>
          <w:iCs/>
          <w:sz w:val="22"/>
          <w:szCs w:val="22"/>
          <w:lang w:eastAsia="en-US"/>
          <w14:ligatures w14:val="standardContextual"/>
        </w:rPr>
      </w:pPr>
      <w:r>
        <w:rPr>
          <w:rFonts w:ascii="Trebuchet MS" w:hAnsi="Trebuchet MS" w:cs="Trebuchet MS"/>
          <w:b/>
          <w:bCs/>
          <w:i/>
          <w:iCs/>
          <w:sz w:val="22"/>
          <w:szCs w:val="22"/>
          <w:lang w:eastAsia="en-US"/>
          <w14:ligatures w14:val="standardContextual"/>
        </w:rPr>
        <w:t>13</w:t>
      </w:r>
      <w:r w:rsidR="00192535" w:rsidRPr="00192535">
        <w:rPr>
          <w:rFonts w:ascii="Trebuchet MS" w:hAnsi="Trebuchet MS" w:cs="Trebuchet MS"/>
          <w:b/>
          <w:bCs/>
          <w:i/>
          <w:iCs/>
          <w:sz w:val="22"/>
          <w:szCs w:val="22"/>
          <w:lang w:eastAsia="en-US"/>
          <w14:ligatures w14:val="standardContextual"/>
        </w:rPr>
        <w:t>.4.7. Veljavnost p</w:t>
      </w:r>
      <w:r>
        <w:rPr>
          <w:rFonts w:ascii="Trebuchet MS" w:hAnsi="Trebuchet MS" w:cs="Trebuchet MS"/>
          <w:b/>
          <w:bCs/>
          <w:i/>
          <w:iCs/>
          <w:sz w:val="22"/>
          <w:szCs w:val="22"/>
          <w:lang w:eastAsia="en-US"/>
          <w14:ligatures w14:val="standardContextual"/>
        </w:rPr>
        <w:t>rijave</w:t>
      </w:r>
    </w:p>
    <w:p w14:paraId="72F60F45"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64B4AE8B" w14:textId="0C0BBD08"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P</w:t>
      </w:r>
      <w:r w:rsidR="005B4167">
        <w:rPr>
          <w:rFonts w:ascii="Trebuchet MS" w:hAnsi="Trebuchet MS" w:cs="Trebuchet MS"/>
          <w:sz w:val="22"/>
          <w:szCs w:val="22"/>
          <w14:ligatures w14:val="standardContextual"/>
        </w:rPr>
        <w:t>rijava</w:t>
      </w:r>
      <w:r w:rsidRPr="00192535">
        <w:rPr>
          <w:rFonts w:ascii="Trebuchet MS" w:hAnsi="Trebuchet MS" w:cs="Trebuchet MS"/>
          <w:sz w:val="22"/>
          <w:szCs w:val="22"/>
          <w14:ligatures w14:val="standardContextual"/>
        </w:rPr>
        <w:t xml:space="preserve"> mora biti veljavna najmanj </w:t>
      </w:r>
      <w:r w:rsidRPr="00192535">
        <w:rPr>
          <w:rFonts w:ascii="Trebuchet MS" w:hAnsi="Trebuchet MS" w:cs="Trebuchet MS"/>
          <w:b/>
          <w:bCs/>
          <w:sz w:val="22"/>
          <w:szCs w:val="22"/>
          <w14:ligatures w14:val="standardContextual"/>
        </w:rPr>
        <w:t>3 mesece od roka za oddajo p</w:t>
      </w:r>
      <w:r w:rsidR="005B4167">
        <w:rPr>
          <w:rFonts w:ascii="Trebuchet MS" w:hAnsi="Trebuchet MS" w:cs="Trebuchet MS"/>
          <w:b/>
          <w:bCs/>
          <w:sz w:val="22"/>
          <w:szCs w:val="22"/>
          <w14:ligatures w14:val="standardContextual"/>
        </w:rPr>
        <w:t>rijav</w:t>
      </w:r>
      <w:r w:rsidRPr="00192535">
        <w:rPr>
          <w:rFonts w:ascii="Trebuchet MS" w:hAnsi="Trebuchet MS" w:cs="Trebuchet MS"/>
          <w:b/>
          <w:bCs/>
          <w:sz w:val="22"/>
          <w:szCs w:val="22"/>
          <w14:ligatures w14:val="standardContextual"/>
        </w:rPr>
        <w:t>.</w:t>
      </w:r>
      <w:r w:rsidRPr="00192535">
        <w:rPr>
          <w:rFonts w:ascii="Trebuchet MS" w:hAnsi="Trebuchet MS" w:cs="Trebuchet MS"/>
          <w:sz w:val="22"/>
          <w:szCs w:val="22"/>
          <w14:ligatures w14:val="standardContextual"/>
        </w:rPr>
        <w:t xml:space="preserve">  </w:t>
      </w:r>
    </w:p>
    <w:p w14:paraId="0298FAAB"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41D52260" w14:textId="1CCCDFB2"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P</w:t>
      </w:r>
      <w:r w:rsidR="005B4167">
        <w:rPr>
          <w:rFonts w:ascii="Trebuchet MS" w:hAnsi="Trebuchet MS" w:cs="Trebuchet MS"/>
          <w:sz w:val="22"/>
          <w:szCs w:val="22"/>
          <w14:ligatures w14:val="standardContextual"/>
        </w:rPr>
        <w:t>rijava</w:t>
      </w:r>
      <w:r w:rsidRPr="00192535">
        <w:rPr>
          <w:rFonts w:ascii="Trebuchet MS" w:hAnsi="Trebuchet MS" w:cs="Trebuchet MS"/>
          <w:sz w:val="22"/>
          <w:szCs w:val="22"/>
          <w14:ligatures w14:val="standardContextual"/>
        </w:rPr>
        <w:t xml:space="preserve"> mora biti veljavna najmanj do navedenega roka. </w:t>
      </w:r>
      <w:r w:rsidRPr="00192535">
        <w:rPr>
          <w:rFonts w:ascii="Trebuchet MS" w:hAnsi="Trebuchet MS" w:cs="Trebuchet MS"/>
          <w:sz w:val="22"/>
          <w:szCs w:val="22"/>
          <w:u w:val="single"/>
          <w14:ligatures w14:val="standardContextual"/>
        </w:rPr>
        <w:t>Prekratka veljavnost p</w:t>
      </w:r>
      <w:r w:rsidR="005B4167">
        <w:rPr>
          <w:rFonts w:ascii="Trebuchet MS" w:hAnsi="Trebuchet MS" w:cs="Trebuchet MS"/>
          <w:sz w:val="22"/>
          <w:szCs w:val="22"/>
          <w:u w:val="single"/>
          <w14:ligatures w14:val="standardContextual"/>
        </w:rPr>
        <w:t>rijave</w:t>
      </w:r>
      <w:r w:rsidRPr="00192535">
        <w:rPr>
          <w:rFonts w:ascii="Trebuchet MS" w:hAnsi="Trebuchet MS" w:cs="Trebuchet MS"/>
          <w:sz w:val="22"/>
          <w:szCs w:val="22"/>
          <w:u w:val="single"/>
          <w14:ligatures w14:val="standardContextual"/>
        </w:rPr>
        <w:t xml:space="preserve"> pomeni razlog za njeno zavrnitev</w:t>
      </w:r>
      <w:r w:rsidRPr="00192535">
        <w:rPr>
          <w:rFonts w:ascii="Trebuchet MS" w:hAnsi="Trebuchet MS" w:cs="Trebuchet MS"/>
          <w:sz w:val="22"/>
          <w:szCs w:val="22"/>
          <w14:ligatures w14:val="standardContextual"/>
        </w:rPr>
        <w:t xml:space="preserve">. </w:t>
      </w:r>
    </w:p>
    <w:p w14:paraId="289495D2"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674454B5" w14:textId="4AA6AE20"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 xml:space="preserve">V primeru, da nastopijo razlogi (vložitev </w:t>
      </w:r>
      <w:r w:rsidR="00FD7803">
        <w:rPr>
          <w:rFonts w:ascii="Trebuchet MS" w:hAnsi="Trebuchet MS" w:cs="Trebuchet MS"/>
          <w:sz w:val="22"/>
          <w:szCs w:val="22"/>
          <w14:ligatures w14:val="standardContextual"/>
        </w:rPr>
        <w:t>pravnega sredstva</w:t>
      </w:r>
      <w:r w:rsidRPr="00192535">
        <w:rPr>
          <w:rFonts w:ascii="Trebuchet MS" w:hAnsi="Trebuchet MS" w:cs="Trebuchet MS"/>
          <w:sz w:val="22"/>
          <w:szCs w:val="22"/>
          <w14:ligatures w14:val="standardContextual"/>
        </w:rPr>
        <w:t xml:space="preserve">, višja sila ipd.), zaradi katerih podpis </w:t>
      </w:r>
      <w:r w:rsidR="00FD7803">
        <w:rPr>
          <w:rFonts w:ascii="Trebuchet MS" w:hAnsi="Trebuchet MS" w:cs="Trebuchet MS"/>
          <w:sz w:val="22"/>
          <w:szCs w:val="22"/>
          <w14:ligatures w14:val="standardContextual"/>
        </w:rPr>
        <w:t xml:space="preserve">koncesijske </w:t>
      </w:r>
      <w:r w:rsidRPr="00192535">
        <w:rPr>
          <w:rFonts w:ascii="Trebuchet MS" w:hAnsi="Trebuchet MS" w:cs="Trebuchet MS"/>
          <w:sz w:val="22"/>
          <w:szCs w:val="22"/>
          <w14:ligatures w14:val="standardContextual"/>
        </w:rPr>
        <w:t>pogodbe ne bi bil opravljen do tega datuma, mora p</w:t>
      </w:r>
      <w:r w:rsidR="005B4167">
        <w:rPr>
          <w:rFonts w:ascii="Trebuchet MS" w:hAnsi="Trebuchet MS" w:cs="Trebuchet MS"/>
          <w:sz w:val="22"/>
          <w:szCs w:val="22"/>
          <w14:ligatures w14:val="standardContextual"/>
        </w:rPr>
        <w:t>rijavitelj</w:t>
      </w:r>
      <w:r w:rsidRPr="00192535">
        <w:rPr>
          <w:rFonts w:ascii="Trebuchet MS" w:hAnsi="Trebuchet MS" w:cs="Trebuchet MS"/>
          <w:sz w:val="22"/>
          <w:szCs w:val="22"/>
          <w14:ligatures w14:val="standardContextual"/>
        </w:rPr>
        <w:t xml:space="preserve"> zagotoviti, da se veljavnost </w:t>
      </w:r>
      <w:r w:rsidR="00FD7803">
        <w:rPr>
          <w:rFonts w:ascii="Trebuchet MS" w:hAnsi="Trebuchet MS" w:cs="Trebuchet MS"/>
          <w:sz w:val="22"/>
          <w:szCs w:val="22"/>
          <w14:ligatures w14:val="standardContextual"/>
        </w:rPr>
        <w:t xml:space="preserve">z njegove strani podane </w:t>
      </w:r>
      <w:r w:rsidRPr="00192535">
        <w:rPr>
          <w:rFonts w:ascii="Trebuchet MS" w:hAnsi="Trebuchet MS" w:cs="Trebuchet MS"/>
          <w:sz w:val="22"/>
          <w:szCs w:val="22"/>
          <w14:ligatures w14:val="standardContextual"/>
        </w:rPr>
        <w:t>p</w:t>
      </w:r>
      <w:r w:rsidR="005B4167">
        <w:rPr>
          <w:rFonts w:ascii="Trebuchet MS" w:hAnsi="Trebuchet MS" w:cs="Trebuchet MS"/>
          <w:sz w:val="22"/>
          <w:szCs w:val="22"/>
          <w14:ligatures w14:val="standardContextual"/>
        </w:rPr>
        <w:t>rijave</w:t>
      </w:r>
      <w:r w:rsidRPr="00192535">
        <w:rPr>
          <w:rFonts w:ascii="Trebuchet MS" w:hAnsi="Trebuchet MS" w:cs="Trebuchet MS"/>
          <w:sz w:val="22"/>
          <w:szCs w:val="22"/>
          <w14:ligatures w14:val="standardContextual"/>
        </w:rPr>
        <w:t xml:space="preserve"> podaljša. </w:t>
      </w:r>
    </w:p>
    <w:p w14:paraId="43727F2B" w14:textId="77777777" w:rsidR="00192535" w:rsidRPr="00192535" w:rsidRDefault="00192535" w:rsidP="00423689">
      <w:pPr>
        <w:keepNext/>
        <w:ind w:right="-284"/>
        <w:jc w:val="both"/>
        <w:outlineLvl w:val="3"/>
        <w:rPr>
          <w:rFonts w:ascii="Trebuchet MS" w:hAnsi="Trebuchet MS" w:cs="Trebuchet MS"/>
          <w:b/>
          <w:bCs/>
          <w:sz w:val="22"/>
          <w:szCs w:val="22"/>
          <w:lang w:eastAsia="en-US"/>
          <w14:ligatures w14:val="standardContextual"/>
        </w:rPr>
      </w:pPr>
    </w:p>
    <w:p w14:paraId="1A855F2D" w14:textId="2A561DD1" w:rsidR="00192535" w:rsidRPr="00192535" w:rsidRDefault="005B4167" w:rsidP="00423689">
      <w:pPr>
        <w:keepNext/>
        <w:ind w:right="-284"/>
        <w:jc w:val="both"/>
        <w:outlineLvl w:val="3"/>
        <w:rPr>
          <w:rFonts w:ascii="Trebuchet MS" w:hAnsi="Trebuchet MS" w:cs="Trebuchet MS"/>
          <w:b/>
          <w:bCs/>
          <w:i/>
          <w:iCs/>
          <w:sz w:val="22"/>
          <w:szCs w:val="22"/>
          <w:lang w:eastAsia="en-US"/>
          <w14:ligatures w14:val="standardContextual"/>
        </w:rPr>
      </w:pPr>
      <w:r>
        <w:rPr>
          <w:rFonts w:ascii="Trebuchet MS" w:hAnsi="Trebuchet MS" w:cs="Trebuchet MS"/>
          <w:b/>
          <w:bCs/>
          <w:i/>
          <w:iCs/>
          <w:sz w:val="22"/>
          <w:szCs w:val="22"/>
          <w:lang w:eastAsia="en-US"/>
          <w14:ligatures w14:val="standardContextual"/>
        </w:rPr>
        <w:t>13</w:t>
      </w:r>
      <w:r w:rsidR="00192535" w:rsidRPr="00192535">
        <w:rPr>
          <w:rFonts w:ascii="Trebuchet MS" w:hAnsi="Trebuchet MS" w:cs="Trebuchet MS"/>
          <w:b/>
          <w:bCs/>
          <w:i/>
          <w:iCs/>
          <w:sz w:val="22"/>
          <w:szCs w:val="22"/>
          <w:lang w:eastAsia="en-US"/>
          <w14:ligatures w14:val="standardContextual"/>
        </w:rPr>
        <w:t xml:space="preserve">.4.8.  Zaupnost podatkov, vključenih v ponudbeno dokumentacijo in vpogled v dokumentacijo    </w:t>
      </w:r>
    </w:p>
    <w:p w14:paraId="09A110ED"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031303D5" w14:textId="7B169104"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Podatki, povezani s pregledom, ocenjevanjem in primerjavo p</w:t>
      </w:r>
      <w:r w:rsidR="002F512F">
        <w:rPr>
          <w:rFonts w:ascii="Trebuchet MS" w:hAnsi="Trebuchet MS" w:cs="Trebuchet MS"/>
          <w:sz w:val="22"/>
          <w:szCs w:val="22"/>
          <w14:ligatures w14:val="standardContextual"/>
        </w:rPr>
        <w:t>rijav,</w:t>
      </w:r>
      <w:r w:rsidRPr="00192535">
        <w:rPr>
          <w:rFonts w:ascii="Trebuchet MS" w:hAnsi="Trebuchet MS" w:cs="Trebuchet MS"/>
          <w:sz w:val="22"/>
          <w:szCs w:val="22"/>
          <w14:ligatures w14:val="standardContextual"/>
        </w:rPr>
        <w:t xml:space="preserve"> ne bodo posredovani p</w:t>
      </w:r>
      <w:r w:rsidR="002F512F">
        <w:rPr>
          <w:rFonts w:ascii="Trebuchet MS" w:hAnsi="Trebuchet MS" w:cs="Trebuchet MS"/>
          <w:sz w:val="22"/>
          <w:szCs w:val="22"/>
          <w14:ligatures w14:val="standardContextual"/>
        </w:rPr>
        <w:t>rijaviteljem</w:t>
      </w:r>
      <w:r w:rsidRPr="00192535">
        <w:rPr>
          <w:rFonts w:ascii="Trebuchet MS" w:hAnsi="Trebuchet MS" w:cs="Trebuchet MS"/>
          <w:sz w:val="22"/>
          <w:szCs w:val="22"/>
          <w14:ligatures w14:val="standardContextual"/>
        </w:rPr>
        <w:t xml:space="preserve"> ali  katerikoli drugi osebi, ki ni uradno vključena v postopek, vse do izdaje odločitve o oddaji naročila. </w:t>
      </w:r>
    </w:p>
    <w:p w14:paraId="0B86AA8B"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484957C3" w14:textId="5A180F48"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Podatki, ki jih bo p</w:t>
      </w:r>
      <w:r w:rsidR="002F512F">
        <w:rPr>
          <w:rFonts w:ascii="Trebuchet MS" w:hAnsi="Trebuchet MS" w:cs="Trebuchet MS"/>
          <w:sz w:val="22"/>
          <w:szCs w:val="22"/>
          <w14:ligatures w14:val="standardContextual"/>
        </w:rPr>
        <w:t xml:space="preserve">rijavitelj </w:t>
      </w:r>
      <w:r w:rsidRPr="00192535">
        <w:rPr>
          <w:rFonts w:ascii="Trebuchet MS" w:hAnsi="Trebuchet MS" w:cs="Trebuchet MS"/>
          <w:sz w:val="22"/>
          <w:szCs w:val="22"/>
          <w14:ligatures w14:val="standardContextual"/>
        </w:rPr>
        <w:t xml:space="preserve">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 bodo v celoti odgovorni za varovanje zaupnosti tako dobljenih podatkov. Kot zaupne lahko ponudnik označi podatke in dokumente, ki se v skladu z Zakonom o gospodarskih družbah (Uradni list RS, št. 65/09 - uradno prečiščeno besedilo, 33/11, 91/11, 100/11 - skl. US, 32/12, 57/12, 44/13 - </w:t>
      </w:r>
      <w:proofErr w:type="spellStart"/>
      <w:r w:rsidRPr="00192535">
        <w:rPr>
          <w:rFonts w:ascii="Trebuchet MS" w:hAnsi="Trebuchet MS" w:cs="Trebuchet MS"/>
          <w:sz w:val="22"/>
          <w:szCs w:val="22"/>
          <w14:ligatures w14:val="standardContextual"/>
        </w:rPr>
        <w:t>odl</w:t>
      </w:r>
      <w:proofErr w:type="spellEnd"/>
      <w:r w:rsidRPr="00192535">
        <w:rPr>
          <w:rFonts w:ascii="Trebuchet MS" w:hAnsi="Trebuchet MS" w:cs="Trebuchet MS"/>
          <w:sz w:val="22"/>
          <w:szCs w:val="22"/>
          <w14:ligatures w14:val="standardContextual"/>
        </w:rPr>
        <w:t xml:space="preserve">. US, 82/13, 55/15, 15/17, 22/19 - </w:t>
      </w:r>
      <w:proofErr w:type="spellStart"/>
      <w:r w:rsidRPr="00192535">
        <w:rPr>
          <w:rFonts w:ascii="Trebuchet MS" w:hAnsi="Trebuchet MS" w:cs="Trebuchet MS"/>
          <w:sz w:val="22"/>
          <w:szCs w:val="22"/>
          <w14:ligatures w14:val="standardContextual"/>
        </w:rPr>
        <w:t>ZPosS</w:t>
      </w:r>
      <w:proofErr w:type="spellEnd"/>
      <w:r w:rsidRPr="00192535">
        <w:rPr>
          <w:rFonts w:ascii="Trebuchet MS" w:hAnsi="Trebuchet MS" w:cs="Trebuchet MS"/>
          <w:sz w:val="22"/>
          <w:szCs w:val="22"/>
          <w14:ligatures w14:val="standardContextual"/>
        </w:rPr>
        <w:t xml:space="preserve">, 158/20 - </w:t>
      </w:r>
      <w:proofErr w:type="spellStart"/>
      <w:r w:rsidRPr="00192535">
        <w:rPr>
          <w:rFonts w:ascii="Trebuchet MS" w:hAnsi="Trebuchet MS" w:cs="Trebuchet MS"/>
          <w:sz w:val="22"/>
          <w:szCs w:val="22"/>
          <w14:ligatures w14:val="standardContextual"/>
        </w:rPr>
        <w:t>ZIntPK</w:t>
      </w:r>
      <w:proofErr w:type="spellEnd"/>
      <w:r w:rsidRPr="00192535">
        <w:rPr>
          <w:rFonts w:ascii="Trebuchet MS" w:hAnsi="Trebuchet MS" w:cs="Trebuchet MS"/>
          <w:sz w:val="22"/>
          <w:szCs w:val="22"/>
          <w14:ligatures w14:val="standardContextual"/>
        </w:rPr>
        <w:t>-C, 175/20 - ZIUOPDVE, 18/21, 18/23 - ZDU-1O in 75/23; v nadaljnjem besedilu: ZGD-1) lahko štejejo kot poslovna skrivnost ter podatke, ki se v skladu z Zakonom o tajnih podatkih (Uradni list RS, št. 50/06 - uradno prečiščeno besedilo, 9/10, 60/11, 8/20 in 18/23 - ZDU-1O; v nadaljnjem besedilu: ZTP) lahko štejejo kot tajni podatek.</w:t>
      </w:r>
    </w:p>
    <w:p w14:paraId="40B8A654"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72E7EA64" w14:textId="4A1C4CD5" w:rsidR="00192535" w:rsidRPr="00192535" w:rsidRDefault="002F512F" w:rsidP="00423689">
      <w:pPr>
        <w:autoSpaceDE w:val="0"/>
        <w:autoSpaceDN w:val="0"/>
        <w:adjustRightInd w:val="0"/>
        <w:ind w:right="-284"/>
        <w:jc w:val="both"/>
        <w:rPr>
          <w:rFonts w:ascii="Trebuchet MS" w:hAnsi="Trebuchet MS" w:cs="Trebuchet MS"/>
          <w:sz w:val="22"/>
          <w:szCs w:val="22"/>
          <w14:ligatures w14:val="standardContextual"/>
        </w:rPr>
      </w:pPr>
      <w:proofErr w:type="spellStart"/>
      <w:r>
        <w:rPr>
          <w:rFonts w:ascii="Trebuchet MS" w:hAnsi="Trebuchet MS" w:cs="Trebuchet MS"/>
          <w:sz w:val="22"/>
          <w:szCs w:val="22"/>
          <w14:ligatures w14:val="standardContextual"/>
        </w:rPr>
        <w:t>Koncedent</w:t>
      </w:r>
      <w:proofErr w:type="spellEnd"/>
      <w:r w:rsidR="00192535" w:rsidRPr="00192535">
        <w:rPr>
          <w:rFonts w:ascii="Trebuchet MS" w:hAnsi="Trebuchet MS" w:cs="Trebuchet MS"/>
          <w:sz w:val="22"/>
          <w:szCs w:val="22"/>
          <w14:ligatures w14:val="standardContextual"/>
        </w:rPr>
        <w:t xml:space="preserve"> bo obravnaval kot zaupne tiste strani dokumentov v ponudbeni dokumentaciji, ki bodo imele v desnem zgornjem kotu z velikimi črkami izpisano »ZAUPNO«, »POSLOVNA SKRIVNOST«, ipd., pod tem napisom pa bo podpis osebe, ki je podpisala ponudbo. Če naj bo zaupen samo določen podatek v dokumentu, mora biti zaupni del podčrtan z  rdečo barvo, v isti vrstici ob desnem robu pa mora biti izpisano »ZAUPNO«. Ponudbi mora biti priložen sklep ponudnika o varovanju poslovne skrivnosti, sprejet v skladu z 39. členom ZGD-1.</w:t>
      </w:r>
      <w:r>
        <w:rPr>
          <w:rFonts w:ascii="Trebuchet MS" w:hAnsi="Trebuchet MS" w:cs="Trebuchet MS"/>
          <w:sz w:val="22"/>
          <w:szCs w:val="22"/>
          <w14:ligatures w14:val="standardContextual"/>
        </w:rPr>
        <w:t xml:space="preserve"> </w:t>
      </w:r>
      <w:proofErr w:type="spellStart"/>
      <w:r>
        <w:rPr>
          <w:rFonts w:ascii="Trebuchet MS" w:hAnsi="Trebuchet MS" w:cs="Trebuchet MS"/>
          <w:sz w:val="22"/>
          <w:szCs w:val="22"/>
          <w14:ligatures w14:val="standardContextual"/>
        </w:rPr>
        <w:t>Koncedent</w:t>
      </w:r>
      <w:proofErr w:type="spellEnd"/>
      <w:r w:rsidR="00192535" w:rsidRPr="00192535">
        <w:rPr>
          <w:rFonts w:ascii="Trebuchet MS" w:hAnsi="Trebuchet MS" w:cs="Trebuchet MS"/>
          <w:sz w:val="22"/>
          <w:szCs w:val="22"/>
          <w14:ligatures w14:val="standardContextual"/>
        </w:rPr>
        <w:t xml:space="preserve"> ne odgovarja za zaupnost podatkov, ki ne bodo označeni, kot je navedeno zgoraj.</w:t>
      </w:r>
    </w:p>
    <w:p w14:paraId="4617F098"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1F75D136"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 xml:space="preserve">Ne glede na označbo »zaupno«, »poslovna skrivnost«, ipd. so javni: </w:t>
      </w:r>
    </w:p>
    <w:p w14:paraId="05E7BDDE" w14:textId="77777777" w:rsidR="00192535" w:rsidRPr="00192535" w:rsidRDefault="00192535" w:rsidP="00423689">
      <w:pPr>
        <w:numPr>
          <w:ilvl w:val="0"/>
          <w:numId w:val="7"/>
        </w:num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podatki iz specifikacije ponujenega blaga, storitve ali gradnje in količina iz te specifikacije,</w:t>
      </w:r>
    </w:p>
    <w:p w14:paraId="266B986F" w14:textId="77777777" w:rsidR="00192535" w:rsidRPr="00192535" w:rsidRDefault="00192535" w:rsidP="00423689">
      <w:pPr>
        <w:numPr>
          <w:ilvl w:val="0"/>
          <w:numId w:val="7"/>
        </w:num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cena na enoto,</w:t>
      </w:r>
    </w:p>
    <w:p w14:paraId="08C3A94D" w14:textId="77777777" w:rsidR="00192535" w:rsidRPr="00192535" w:rsidRDefault="00192535" w:rsidP="00423689">
      <w:pPr>
        <w:numPr>
          <w:ilvl w:val="0"/>
          <w:numId w:val="7"/>
        </w:num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lastRenderedPageBreak/>
        <w:t>vrednost posamezne postavke in skupna vrednost ponudbe ter</w:t>
      </w:r>
    </w:p>
    <w:p w14:paraId="5542B3AE" w14:textId="77777777" w:rsidR="00192535" w:rsidRPr="00192535" w:rsidRDefault="00192535" w:rsidP="00423689">
      <w:pPr>
        <w:numPr>
          <w:ilvl w:val="0"/>
          <w:numId w:val="1"/>
        </w:num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vsi tisti podatki, ki so vplivali na razvrstitev ponudbe v okviru drugih meril.</w:t>
      </w:r>
    </w:p>
    <w:p w14:paraId="7AF409B3"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7F252304" w14:textId="697966AF" w:rsidR="00192535" w:rsidRPr="00192535" w:rsidRDefault="003A7BFA" w:rsidP="00423689">
      <w:pPr>
        <w:autoSpaceDE w:val="0"/>
        <w:autoSpaceDN w:val="0"/>
        <w:adjustRightInd w:val="0"/>
        <w:ind w:right="-284"/>
        <w:jc w:val="both"/>
        <w:rPr>
          <w:rFonts w:ascii="Trebuchet MS" w:hAnsi="Trebuchet MS" w:cs="Trebuchet MS"/>
          <w:sz w:val="22"/>
          <w:szCs w:val="22"/>
          <w14:ligatures w14:val="standardContextual"/>
        </w:rPr>
      </w:pPr>
      <w:proofErr w:type="spellStart"/>
      <w:r>
        <w:rPr>
          <w:rFonts w:ascii="Trebuchet MS" w:hAnsi="Trebuchet MS" w:cs="Trebuchet MS"/>
          <w:sz w:val="22"/>
          <w:szCs w:val="22"/>
          <w14:ligatures w14:val="standardContextual"/>
        </w:rPr>
        <w:t>Koncedent</w:t>
      </w:r>
      <w:proofErr w:type="spellEnd"/>
      <w:r>
        <w:rPr>
          <w:rFonts w:ascii="Trebuchet MS" w:hAnsi="Trebuchet MS" w:cs="Trebuchet MS"/>
          <w:sz w:val="22"/>
          <w:szCs w:val="22"/>
          <w14:ligatures w14:val="standardContextual"/>
        </w:rPr>
        <w:t xml:space="preserve"> </w:t>
      </w:r>
      <w:r w:rsidR="00192535" w:rsidRPr="00192535">
        <w:rPr>
          <w:rFonts w:ascii="Trebuchet MS" w:hAnsi="Trebuchet MS" w:cs="Trebuchet MS"/>
          <w:sz w:val="22"/>
          <w:szCs w:val="22"/>
          <w14:ligatures w14:val="standardContextual"/>
        </w:rPr>
        <w:t xml:space="preserve">bo po objavi odločitve o oddaji predmetnega </w:t>
      </w:r>
      <w:r w:rsidR="00426800">
        <w:rPr>
          <w:rFonts w:ascii="Trebuchet MS" w:hAnsi="Trebuchet MS" w:cs="Trebuchet MS"/>
          <w:sz w:val="22"/>
          <w:szCs w:val="22"/>
          <w14:ligatures w14:val="standardContextual"/>
        </w:rPr>
        <w:t>na</w:t>
      </w:r>
      <w:r w:rsidR="00192535" w:rsidRPr="00192535">
        <w:rPr>
          <w:rFonts w:ascii="Trebuchet MS" w:hAnsi="Trebuchet MS" w:cs="Trebuchet MS"/>
          <w:sz w:val="22"/>
          <w:szCs w:val="22"/>
          <w14:ligatures w14:val="standardContextual"/>
        </w:rPr>
        <w:t>ročila omogočil vpogled v p</w:t>
      </w:r>
      <w:r w:rsidR="00426800">
        <w:rPr>
          <w:rFonts w:ascii="Trebuchet MS" w:hAnsi="Trebuchet MS" w:cs="Trebuchet MS"/>
          <w:sz w:val="22"/>
          <w:szCs w:val="22"/>
          <w14:ligatures w14:val="standardContextual"/>
        </w:rPr>
        <w:t>rijavno</w:t>
      </w:r>
      <w:r w:rsidR="00192535" w:rsidRPr="00192535">
        <w:rPr>
          <w:rFonts w:ascii="Trebuchet MS" w:hAnsi="Trebuchet MS" w:cs="Trebuchet MS"/>
          <w:sz w:val="22"/>
          <w:szCs w:val="22"/>
          <w14:ligatures w14:val="standardContextual"/>
        </w:rPr>
        <w:t xml:space="preserve"> izbranega ponudnika vsem ponudnikom, ki bodo oddali dopustne p</w:t>
      </w:r>
      <w:r w:rsidR="00426800">
        <w:rPr>
          <w:rFonts w:ascii="Trebuchet MS" w:hAnsi="Trebuchet MS" w:cs="Trebuchet MS"/>
          <w:sz w:val="22"/>
          <w:szCs w:val="22"/>
          <w14:ligatures w14:val="standardContextual"/>
        </w:rPr>
        <w:t>rijave</w:t>
      </w:r>
      <w:r w:rsidR="00192535" w:rsidRPr="00192535">
        <w:rPr>
          <w:rFonts w:ascii="Trebuchet MS" w:hAnsi="Trebuchet MS" w:cs="Trebuchet MS"/>
          <w:sz w:val="22"/>
          <w:szCs w:val="22"/>
          <w14:ligatures w14:val="standardContextual"/>
        </w:rPr>
        <w:t>, upoštevaje peti odstavek 35. člena ZJN-3. Ponudnik lahko zahteva vpogled v treh delovnih dneh od objave odločitve, naročnik pa bo dovolil vpogled v ponudbo izbranega ponudnika najpozneje v treh delovnih dnevih od prejema zahteve, razen za tiste dele, ki upoštevaje 35. člen ZJN-3 predstavljajo poslovno skrivnost ali gre za tajne podatke v skladu z zakonom, ki ureja dostop do tajnih podatkov ali za osebne podatke, ki se varujejo v skladu z zakonom, ki ureja varstvo osebnih podatkov.</w:t>
      </w:r>
    </w:p>
    <w:p w14:paraId="4EBD4E8F"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4F7B9266" w14:textId="79EF88E9"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r w:rsidRPr="00192535">
        <w:rPr>
          <w:rFonts w:ascii="Trebuchet MS" w:hAnsi="Trebuchet MS" w:cs="Trebuchet MS"/>
          <w:sz w:val="22"/>
          <w:szCs w:val="22"/>
          <w14:ligatures w14:val="standardContextual"/>
        </w:rPr>
        <w:t xml:space="preserve">Vpogled je brezplačen. Za posredovanje prepisa, fotokopije ali elektronskega zapisa zahtevane informacije lahko </w:t>
      </w:r>
      <w:proofErr w:type="spellStart"/>
      <w:r w:rsidR="00407322">
        <w:rPr>
          <w:rFonts w:ascii="Trebuchet MS" w:hAnsi="Trebuchet MS" w:cs="Trebuchet MS"/>
          <w:sz w:val="22"/>
          <w:szCs w:val="22"/>
          <w14:ligatures w14:val="standardContextual"/>
        </w:rPr>
        <w:t>koncedent</w:t>
      </w:r>
      <w:proofErr w:type="spellEnd"/>
      <w:r w:rsidR="00407322">
        <w:rPr>
          <w:rFonts w:ascii="Trebuchet MS" w:hAnsi="Trebuchet MS" w:cs="Trebuchet MS"/>
          <w:sz w:val="22"/>
          <w:szCs w:val="22"/>
          <w14:ligatures w14:val="standardContextual"/>
        </w:rPr>
        <w:t xml:space="preserve"> prijavitelju</w:t>
      </w:r>
      <w:r w:rsidRPr="00192535">
        <w:rPr>
          <w:rFonts w:ascii="Trebuchet MS" w:hAnsi="Trebuchet MS" w:cs="Trebuchet MS"/>
          <w:sz w:val="22"/>
          <w:szCs w:val="22"/>
          <w14:ligatures w14:val="standardContextual"/>
        </w:rPr>
        <w:t xml:space="preserve"> zaračuna materialne stroške.</w:t>
      </w:r>
    </w:p>
    <w:p w14:paraId="52AC33B6"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3348B318" w14:textId="70B1F25B" w:rsidR="00192535" w:rsidRPr="00192535" w:rsidRDefault="007455AE" w:rsidP="00423689">
      <w:pPr>
        <w:keepNext/>
        <w:ind w:right="-284"/>
        <w:outlineLvl w:val="3"/>
        <w:rPr>
          <w:rFonts w:ascii="Trebuchet MS" w:hAnsi="Trebuchet MS" w:cs="Trebuchet MS"/>
          <w:b/>
          <w:bCs/>
          <w:i/>
          <w:iCs/>
          <w:sz w:val="22"/>
          <w:szCs w:val="22"/>
          <w:lang w:eastAsia="en-US"/>
          <w14:ligatures w14:val="standardContextual"/>
        </w:rPr>
      </w:pPr>
      <w:r>
        <w:rPr>
          <w:rFonts w:ascii="Trebuchet MS" w:hAnsi="Trebuchet MS" w:cs="Trebuchet MS"/>
          <w:b/>
          <w:bCs/>
          <w:i/>
          <w:iCs/>
          <w:sz w:val="22"/>
          <w:szCs w:val="22"/>
          <w:lang w:eastAsia="en-US"/>
          <w14:ligatures w14:val="standardContextual"/>
        </w:rPr>
        <w:t>13</w:t>
      </w:r>
      <w:r w:rsidR="00192535" w:rsidRPr="00192535">
        <w:rPr>
          <w:rFonts w:ascii="Trebuchet MS" w:hAnsi="Trebuchet MS" w:cs="Trebuchet MS"/>
          <w:b/>
          <w:bCs/>
          <w:i/>
          <w:iCs/>
          <w:sz w:val="22"/>
          <w:szCs w:val="22"/>
          <w:lang w:eastAsia="en-US"/>
          <w14:ligatures w14:val="standardContextual"/>
        </w:rPr>
        <w:t>.4.9. Ponudbena cena</w:t>
      </w:r>
    </w:p>
    <w:p w14:paraId="070B81BB" w14:textId="77777777" w:rsidR="00192535" w:rsidRPr="00192535" w:rsidRDefault="00192535" w:rsidP="00423689">
      <w:pPr>
        <w:autoSpaceDE w:val="0"/>
        <w:autoSpaceDN w:val="0"/>
        <w:adjustRightInd w:val="0"/>
        <w:ind w:right="-284"/>
        <w:jc w:val="both"/>
        <w:rPr>
          <w:rFonts w:ascii="Trebuchet MS" w:hAnsi="Trebuchet MS" w:cs="Trebuchet MS"/>
          <w:sz w:val="22"/>
          <w:szCs w:val="22"/>
          <w14:ligatures w14:val="standardContextual"/>
        </w:rPr>
      </w:pPr>
    </w:p>
    <w:p w14:paraId="5F7C8686" w14:textId="7C2B30D4" w:rsidR="00192535" w:rsidRPr="00192535" w:rsidRDefault="00426800" w:rsidP="00423689">
      <w:pPr>
        <w:autoSpaceDE w:val="0"/>
        <w:autoSpaceDN w:val="0"/>
        <w:adjustRightInd w:val="0"/>
        <w:ind w:right="-284"/>
        <w:jc w:val="both"/>
        <w:rPr>
          <w:rFonts w:ascii="Trebuchet MS" w:hAnsi="Trebuchet MS" w:cs="Trebuchet MS"/>
          <w:sz w:val="22"/>
          <w:szCs w:val="22"/>
        </w:rPr>
      </w:pPr>
      <w:r w:rsidRPr="002B20BE">
        <w:rPr>
          <w:rFonts w:ascii="Trebuchet MS" w:hAnsi="Trebuchet MS" w:cs="Trebuchet MS"/>
          <w:sz w:val="22"/>
          <w:szCs w:val="22"/>
        </w:rPr>
        <w:t>Prijavitelj poda ponudbeno ceno za celotno oskrbo zapuščenih živali</w:t>
      </w:r>
      <w:r>
        <w:rPr>
          <w:rFonts w:ascii="Trebuchet MS" w:hAnsi="Trebuchet MS" w:cs="Trebuchet MS"/>
          <w:sz w:val="22"/>
          <w:szCs w:val="22"/>
        </w:rPr>
        <w:t xml:space="preserve"> v obdobju trajanja koncesijske pogodbe</w:t>
      </w:r>
      <w:r w:rsidRPr="002B20BE">
        <w:rPr>
          <w:rFonts w:ascii="Trebuchet MS" w:hAnsi="Trebuchet MS" w:cs="Trebuchet MS"/>
          <w:sz w:val="22"/>
          <w:szCs w:val="22"/>
        </w:rPr>
        <w:t xml:space="preserve">. </w:t>
      </w:r>
      <w:r w:rsidR="00192535" w:rsidRPr="00192535">
        <w:rPr>
          <w:rFonts w:ascii="Trebuchet MS" w:hAnsi="Trebuchet MS" w:cs="Trebuchet MS"/>
          <w:sz w:val="22"/>
          <w:szCs w:val="22"/>
        </w:rPr>
        <w:t xml:space="preserve">Ponudbene cene morajo biti izražene v evrih (EUR). </w:t>
      </w:r>
    </w:p>
    <w:p w14:paraId="4741A73C" w14:textId="77777777" w:rsidR="00192535" w:rsidRPr="00192535" w:rsidRDefault="00192535" w:rsidP="00423689">
      <w:pPr>
        <w:autoSpaceDE w:val="0"/>
        <w:autoSpaceDN w:val="0"/>
        <w:adjustRightInd w:val="0"/>
        <w:ind w:right="-284"/>
        <w:jc w:val="both"/>
        <w:rPr>
          <w:rFonts w:ascii="Trebuchet MS" w:hAnsi="Trebuchet MS" w:cs="Trebuchet MS"/>
          <w:sz w:val="22"/>
          <w:szCs w:val="22"/>
        </w:rPr>
      </w:pPr>
    </w:p>
    <w:p w14:paraId="3CB9797F" w14:textId="3EF96CD9" w:rsidR="00192535" w:rsidRPr="00192535" w:rsidRDefault="00192535" w:rsidP="00423689">
      <w:pPr>
        <w:autoSpaceDE w:val="0"/>
        <w:autoSpaceDN w:val="0"/>
        <w:adjustRightInd w:val="0"/>
        <w:ind w:right="-284"/>
        <w:jc w:val="both"/>
        <w:rPr>
          <w:rFonts w:ascii="Trebuchet MS" w:hAnsi="Trebuchet MS" w:cs="Trebuchet MS"/>
          <w:sz w:val="22"/>
          <w:szCs w:val="22"/>
        </w:rPr>
      </w:pPr>
      <w:r w:rsidRPr="00192535">
        <w:rPr>
          <w:rFonts w:ascii="Trebuchet MS" w:hAnsi="Trebuchet MS" w:cs="Trebuchet MS"/>
          <w:sz w:val="22"/>
          <w:szCs w:val="22"/>
        </w:rPr>
        <w:t>P</w:t>
      </w:r>
      <w:r w:rsidR="007455AE">
        <w:rPr>
          <w:rFonts w:ascii="Trebuchet MS" w:hAnsi="Trebuchet MS" w:cs="Trebuchet MS"/>
          <w:sz w:val="22"/>
          <w:szCs w:val="22"/>
        </w:rPr>
        <w:t xml:space="preserve">rijavitelj </w:t>
      </w:r>
      <w:r w:rsidRPr="00192535">
        <w:rPr>
          <w:rFonts w:ascii="Trebuchet MS" w:hAnsi="Trebuchet MS" w:cs="Trebuchet MS"/>
          <w:sz w:val="22"/>
          <w:szCs w:val="22"/>
        </w:rPr>
        <w:t xml:space="preserve">mora </w:t>
      </w:r>
      <w:r w:rsidRPr="00192535">
        <w:rPr>
          <w:rFonts w:ascii="Trebuchet MS" w:hAnsi="Trebuchet MS" w:cs="Trebuchet MS"/>
          <w:b/>
          <w:bCs/>
          <w:sz w:val="22"/>
          <w:szCs w:val="22"/>
          <w:u w:val="single"/>
        </w:rPr>
        <w:t>izpolniti vse postavke</w:t>
      </w:r>
      <w:r w:rsidRPr="00192535">
        <w:rPr>
          <w:rFonts w:ascii="Trebuchet MS" w:hAnsi="Trebuchet MS" w:cs="Trebuchet MS"/>
          <w:sz w:val="22"/>
          <w:szCs w:val="22"/>
        </w:rPr>
        <w:t xml:space="preserve"> v obrazcu </w:t>
      </w:r>
      <w:r w:rsidRPr="00192535">
        <w:rPr>
          <w:rFonts w:ascii="Trebuchet MS" w:hAnsi="Trebuchet MS" w:cs="Trebuchet MS"/>
          <w:b/>
          <w:bCs/>
          <w:sz w:val="22"/>
          <w:szCs w:val="22"/>
        </w:rPr>
        <w:t>Ponudbena cena</w:t>
      </w:r>
      <w:r w:rsidRPr="00192535">
        <w:rPr>
          <w:rFonts w:ascii="Trebuchet MS" w:hAnsi="Trebuchet MS" w:cs="Trebuchet MS"/>
          <w:sz w:val="22"/>
          <w:szCs w:val="22"/>
        </w:rPr>
        <w:t xml:space="preserve"> (Obr_2), ga podpisati in žigosati.</w:t>
      </w:r>
    </w:p>
    <w:p w14:paraId="3276C8AA" w14:textId="77777777" w:rsidR="00192535" w:rsidRPr="00192535" w:rsidRDefault="00192535" w:rsidP="00423689">
      <w:pPr>
        <w:autoSpaceDE w:val="0"/>
        <w:autoSpaceDN w:val="0"/>
        <w:adjustRightInd w:val="0"/>
        <w:ind w:right="-284"/>
        <w:jc w:val="both"/>
        <w:rPr>
          <w:rFonts w:ascii="Trebuchet MS" w:hAnsi="Trebuchet MS" w:cs="Trebuchet MS"/>
          <w:sz w:val="22"/>
          <w:szCs w:val="22"/>
        </w:rPr>
      </w:pPr>
    </w:p>
    <w:p w14:paraId="1C90E7C2" w14:textId="77777777" w:rsidR="00192535" w:rsidRPr="00192535" w:rsidRDefault="00192535" w:rsidP="00423689">
      <w:pPr>
        <w:ind w:right="-284"/>
        <w:jc w:val="both"/>
        <w:rPr>
          <w:rFonts w:ascii="Trebuchet MS" w:eastAsiaTheme="minorHAnsi" w:hAnsi="Trebuchet MS" w:cs="Aptos"/>
          <w:bCs/>
          <w:sz w:val="22"/>
          <w:szCs w:val="22"/>
          <w:lang w:eastAsia="en-US"/>
          <w14:ligatures w14:val="standardContextual"/>
        </w:rPr>
      </w:pPr>
      <w:r w:rsidRPr="00192535">
        <w:rPr>
          <w:rFonts w:ascii="Trebuchet MS" w:eastAsiaTheme="minorHAnsi" w:hAnsi="Trebuchet MS" w:cs="Trebuchet MS"/>
          <w:sz w:val="22"/>
          <w:szCs w:val="22"/>
          <w:lang w:eastAsia="en-US"/>
          <w14:ligatures w14:val="standardContextual"/>
        </w:rPr>
        <w:t>Na obrazcu Ponudbena cena (Obr_2) mora »Skupna ponudbena cena z DDV« vsebovati morebitni popust in davek na dodano vrednost skladno z Zakonom o davku na dodano vrednost (Uradni list RS, št. 13/11 - uradno prečiščeno besedilo). Ločeno morajo biti izkazani: neto »skupna ponudbena cena«, morebitni popust na »neto ponudbeno ceno«, neto »skupna ponudbena cena s popustom«, znesek davka na dodano vrednost in bruto »skupna ponudbena cena«.</w:t>
      </w:r>
      <w:r w:rsidRPr="00192535">
        <w:rPr>
          <w:rFonts w:ascii="Trebuchet MS" w:eastAsiaTheme="minorHAnsi" w:hAnsi="Trebuchet MS" w:cs="Aptos"/>
          <w:bCs/>
          <w:sz w:val="22"/>
          <w:szCs w:val="22"/>
          <w:lang w:eastAsia="en-US"/>
          <w14:ligatures w14:val="standardContextual"/>
        </w:rPr>
        <w:t xml:space="preserve"> Ponujena cena z DDV mora zajemati vse popuste in stroške (dobave blaga, montaža,  špediterske, prevozne, carinske ter vse morebitne druge stroške). </w:t>
      </w:r>
    </w:p>
    <w:p w14:paraId="7E17B751" w14:textId="77777777" w:rsidR="00192535" w:rsidRPr="00192535" w:rsidRDefault="00192535" w:rsidP="00423689">
      <w:pPr>
        <w:autoSpaceDE w:val="0"/>
        <w:autoSpaceDN w:val="0"/>
        <w:adjustRightInd w:val="0"/>
        <w:ind w:right="-284"/>
        <w:jc w:val="both"/>
        <w:rPr>
          <w:rFonts w:ascii="Trebuchet MS" w:hAnsi="Trebuchet MS" w:cs="Trebuchet MS"/>
          <w:sz w:val="22"/>
          <w:szCs w:val="22"/>
        </w:rPr>
      </w:pPr>
    </w:p>
    <w:p w14:paraId="003DD429" w14:textId="5F00CF1B" w:rsidR="00DE60F9" w:rsidRPr="00192535" w:rsidRDefault="00192535" w:rsidP="00423689">
      <w:pPr>
        <w:pStyle w:val="Default"/>
        <w:ind w:right="-284"/>
        <w:jc w:val="both"/>
        <w:rPr>
          <w:rFonts w:ascii="Trebuchet MS" w:hAnsi="Trebuchet MS" w:cs="Trebuchet MS"/>
          <w:sz w:val="22"/>
          <w:szCs w:val="22"/>
        </w:rPr>
      </w:pPr>
      <w:r w:rsidRPr="00192535">
        <w:rPr>
          <w:rFonts w:ascii="Trebuchet MS" w:hAnsi="Trebuchet MS" w:cs="Trebuchet MS"/>
          <w:sz w:val="22"/>
          <w:szCs w:val="22"/>
        </w:rPr>
        <w:t>Ponudbene cene so fiksne in nespremenljive ves čas trajanja pogodbenega razmerja</w:t>
      </w:r>
      <w:r w:rsidR="00DE60F9">
        <w:rPr>
          <w:rFonts w:ascii="Trebuchet MS" w:hAnsi="Trebuchet MS" w:cs="Trebuchet MS"/>
          <w:sz w:val="22"/>
          <w:szCs w:val="22"/>
        </w:rPr>
        <w:t>,</w:t>
      </w:r>
      <w:r w:rsidR="00DE60F9" w:rsidRPr="00DE60F9">
        <w:rPr>
          <w:rFonts w:ascii="Trebuchet MS" w:hAnsi="Trebuchet MS" w:cs="Trebuchet MS"/>
          <w:sz w:val="22"/>
          <w:szCs w:val="22"/>
        </w:rPr>
        <w:t xml:space="preserve"> </w:t>
      </w:r>
      <w:r w:rsidR="00DE60F9">
        <w:rPr>
          <w:rFonts w:ascii="Trebuchet MS" w:hAnsi="Trebuchet MS" w:cs="Trebuchet MS"/>
          <w:sz w:val="22"/>
          <w:szCs w:val="22"/>
        </w:rPr>
        <w:t>lahko se spremenijo le od 2. leta izvajanja koncesije dalje, in sicer za odstotek rasti cen življenjskih potrebščin.</w:t>
      </w:r>
    </w:p>
    <w:p w14:paraId="3B7FC93C" w14:textId="77777777" w:rsidR="00192535" w:rsidRPr="00192535" w:rsidRDefault="00192535" w:rsidP="00423689">
      <w:pPr>
        <w:ind w:right="-284"/>
        <w:jc w:val="both"/>
        <w:rPr>
          <w:rFonts w:ascii="Trebuchet MS" w:eastAsiaTheme="minorHAnsi" w:hAnsi="Trebuchet MS" w:cs="Aptos"/>
          <w:b/>
          <w:sz w:val="22"/>
          <w:szCs w:val="22"/>
          <w:lang w:eastAsia="en-US"/>
          <w14:ligatures w14:val="standardContextual"/>
        </w:rPr>
      </w:pPr>
    </w:p>
    <w:p w14:paraId="3057D18C" w14:textId="2417720B" w:rsidR="00192535" w:rsidRPr="00192535" w:rsidRDefault="00192535" w:rsidP="00423689">
      <w:pPr>
        <w:ind w:right="-284"/>
        <w:jc w:val="both"/>
        <w:rPr>
          <w:rFonts w:ascii="Trebuchet MS" w:eastAsiaTheme="minorHAnsi" w:hAnsi="Trebuchet MS" w:cs="Aptos"/>
          <w:bCs/>
          <w:sz w:val="22"/>
          <w:szCs w:val="22"/>
          <w:lang w:eastAsia="en-US"/>
          <w14:ligatures w14:val="standardContextual"/>
        </w:rPr>
      </w:pPr>
      <w:r w:rsidRPr="00192535">
        <w:rPr>
          <w:rFonts w:ascii="Trebuchet MS" w:eastAsiaTheme="minorHAnsi" w:hAnsi="Trebuchet MS" w:cs="Aptos"/>
          <w:b/>
          <w:sz w:val="22"/>
          <w:szCs w:val="22"/>
          <w:lang w:eastAsia="en-US"/>
          <w14:ligatures w14:val="standardContextual"/>
        </w:rPr>
        <w:t>P</w:t>
      </w:r>
      <w:r w:rsidR="00E2095B">
        <w:rPr>
          <w:rFonts w:ascii="Trebuchet MS" w:eastAsiaTheme="minorHAnsi" w:hAnsi="Trebuchet MS" w:cs="Aptos"/>
          <w:b/>
          <w:sz w:val="22"/>
          <w:szCs w:val="22"/>
          <w:lang w:eastAsia="en-US"/>
          <w14:ligatures w14:val="standardContextual"/>
        </w:rPr>
        <w:t xml:space="preserve">rijavitelj </w:t>
      </w:r>
      <w:r w:rsidRPr="00192535">
        <w:rPr>
          <w:rFonts w:ascii="Trebuchet MS" w:eastAsiaTheme="minorHAnsi" w:hAnsi="Trebuchet MS" w:cs="Aptos"/>
          <w:b/>
          <w:sz w:val="22"/>
          <w:szCs w:val="22"/>
          <w:lang w:eastAsia="en-US"/>
          <w14:ligatures w14:val="standardContextual"/>
        </w:rPr>
        <w:t xml:space="preserve">izpolni vse postavke v obrazcu Ponudbena cena (Obr_2) </w:t>
      </w:r>
      <w:r w:rsidRPr="00192535">
        <w:rPr>
          <w:rFonts w:ascii="Trebuchet MS" w:eastAsiaTheme="minorHAnsi" w:hAnsi="Trebuchet MS" w:cs="Aptos"/>
          <w:b/>
          <w:sz w:val="22"/>
          <w:szCs w:val="22"/>
          <w:u w:val="single"/>
          <w:lang w:eastAsia="en-US"/>
          <w14:ligatures w14:val="standardContextual"/>
        </w:rPr>
        <w:t>na dve decimalki natančno</w:t>
      </w:r>
      <w:r w:rsidRPr="00192535">
        <w:rPr>
          <w:rFonts w:ascii="Trebuchet MS" w:eastAsiaTheme="minorHAnsi" w:hAnsi="Trebuchet MS" w:cs="Aptos"/>
          <w:bCs/>
          <w:sz w:val="22"/>
          <w:szCs w:val="22"/>
          <w:lang w:eastAsia="en-US"/>
          <w14:ligatures w14:val="standardContextual"/>
        </w:rPr>
        <w:t xml:space="preserve">, v nasprotnem primeru </w:t>
      </w:r>
      <w:r w:rsidRPr="00192535">
        <w:rPr>
          <w:rFonts w:ascii="Trebuchet MS" w:eastAsiaTheme="minorHAnsi" w:hAnsi="Trebuchet MS" w:cs="Trebuchet MS"/>
          <w:i/>
          <w:iCs/>
          <w:sz w:val="22"/>
          <w:szCs w:val="22"/>
          <w:lang w:eastAsia="en-US"/>
          <w14:ligatures w14:val="standardContextual"/>
        </w:rPr>
        <w:t>bo naročnik njegovo ponudbo</w:t>
      </w:r>
      <w:r w:rsidRPr="00192535">
        <w:rPr>
          <w:rFonts w:ascii="Trebuchet MS" w:hAnsi="Trebuchet MS" w:cstheme="minorBidi"/>
          <w:i/>
          <w:iCs/>
          <w:kern w:val="2"/>
          <w:sz w:val="22"/>
          <w:szCs w:val="22"/>
          <w14:ligatures w14:val="standardContextual"/>
        </w:rPr>
        <w:t xml:space="preserve"> zavrnil kot nedopustno</w:t>
      </w:r>
      <w:r w:rsidRPr="00192535">
        <w:rPr>
          <w:rFonts w:ascii="Trebuchet MS" w:hAnsi="Trebuchet MS" w:cstheme="minorBidi"/>
          <w:kern w:val="2"/>
          <w:sz w:val="22"/>
          <w:szCs w:val="22"/>
          <w14:ligatures w14:val="standardContextual"/>
        </w:rPr>
        <w:t>.</w:t>
      </w:r>
    </w:p>
    <w:p w14:paraId="340EBE07" w14:textId="77777777" w:rsidR="00192535" w:rsidRPr="00192535" w:rsidRDefault="00192535" w:rsidP="00423689">
      <w:pPr>
        <w:autoSpaceDE w:val="0"/>
        <w:autoSpaceDN w:val="0"/>
        <w:adjustRightInd w:val="0"/>
        <w:ind w:right="-284"/>
        <w:jc w:val="both"/>
        <w:rPr>
          <w:rFonts w:ascii="Trebuchet MS" w:hAnsi="Trebuchet MS" w:cs="Trebuchet MS"/>
          <w:b/>
          <w:sz w:val="22"/>
          <w:szCs w:val="22"/>
        </w:rPr>
      </w:pPr>
      <w:bookmarkStart w:id="18" w:name="_Hlk532562962"/>
    </w:p>
    <w:p w14:paraId="4AB88229" w14:textId="7245D173" w:rsidR="00192535" w:rsidRPr="00192535" w:rsidRDefault="00192535" w:rsidP="00423689">
      <w:pPr>
        <w:autoSpaceDE w:val="0"/>
        <w:autoSpaceDN w:val="0"/>
        <w:adjustRightInd w:val="0"/>
        <w:ind w:right="-284"/>
        <w:jc w:val="both"/>
        <w:rPr>
          <w:rFonts w:ascii="Trebuchet MS" w:eastAsiaTheme="minorHAnsi" w:hAnsi="Trebuchet MS" w:cs="Aptos"/>
          <w:bCs/>
          <w:sz w:val="22"/>
          <w:szCs w:val="22"/>
          <w:lang w:eastAsia="en-US"/>
          <w14:ligatures w14:val="standardContextual"/>
        </w:rPr>
      </w:pPr>
      <w:r w:rsidRPr="00192535">
        <w:rPr>
          <w:rFonts w:ascii="Trebuchet MS" w:hAnsi="Trebuchet MS" w:cstheme="minorBidi"/>
          <w:b/>
          <w:bCs/>
          <w:color w:val="000000"/>
          <w:kern w:val="2"/>
          <w:sz w:val="22"/>
          <w:szCs w:val="22"/>
        </w:rPr>
        <w:t>V kolikor p</w:t>
      </w:r>
      <w:r w:rsidR="00E2095B">
        <w:rPr>
          <w:rFonts w:ascii="Trebuchet MS" w:hAnsi="Trebuchet MS" w:cstheme="minorBidi"/>
          <w:b/>
          <w:bCs/>
          <w:color w:val="000000"/>
          <w:kern w:val="2"/>
          <w:sz w:val="22"/>
          <w:szCs w:val="22"/>
        </w:rPr>
        <w:t xml:space="preserve">rijavitelj </w:t>
      </w:r>
      <w:r w:rsidRPr="00192535">
        <w:rPr>
          <w:rFonts w:ascii="Trebuchet MS" w:hAnsi="Trebuchet MS" w:cstheme="minorBidi"/>
          <w:b/>
          <w:color w:val="000000"/>
          <w:kern w:val="2"/>
          <w:sz w:val="22"/>
          <w:szCs w:val="22"/>
        </w:rPr>
        <w:t xml:space="preserve">vpiše ceno nič (0,00) EUR ali posamezno postavko pusti prazno, se šteje, da ponuja postavko </w:t>
      </w:r>
      <w:r w:rsidRPr="00192535">
        <w:rPr>
          <w:rFonts w:ascii="Trebuchet MS" w:hAnsi="Trebuchet MS" w:cstheme="minorBidi"/>
          <w:b/>
          <w:color w:val="000000"/>
          <w:kern w:val="2"/>
          <w:sz w:val="22"/>
          <w:szCs w:val="22"/>
          <w:u w:val="single"/>
        </w:rPr>
        <w:t>brezplačno</w:t>
      </w:r>
      <w:r w:rsidRPr="00192535">
        <w:rPr>
          <w:rFonts w:ascii="Trebuchet MS" w:hAnsi="Trebuchet MS" w:cstheme="minorBidi"/>
          <w:b/>
          <w:color w:val="000000"/>
          <w:kern w:val="2"/>
          <w:sz w:val="22"/>
          <w:szCs w:val="22"/>
        </w:rPr>
        <w:t xml:space="preserve"> (za ceno 0,00 EUR). </w:t>
      </w:r>
      <w:bookmarkEnd w:id="18"/>
    </w:p>
    <w:p w14:paraId="23663DC2" w14:textId="77777777" w:rsidR="00192535" w:rsidRPr="00192535" w:rsidRDefault="00192535" w:rsidP="00423689">
      <w:pPr>
        <w:ind w:right="-284"/>
        <w:jc w:val="both"/>
        <w:rPr>
          <w:rFonts w:ascii="Trebuchet MS" w:eastAsiaTheme="minorHAnsi" w:hAnsi="Trebuchet MS" w:cs="Aptos"/>
          <w:bCs/>
          <w:sz w:val="22"/>
          <w:szCs w:val="22"/>
          <w:lang w:eastAsia="en-US"/>
          <w14:ligatures w14:val="standardContextual"/>
        </w:rPr>
      </w:pPr>
    </w:p>
    <w:p w14:paraId="11DD314B" w14:textId="77777777" w:rsidR="00192535" w:rsidRPr="00192535" w:rsidRDefault="00192535" w:rsidP="00423689">
      <w:pPr>
        <w:ind w:right="-284"/>
        <w:jc w:val="both"/>
        <w:rPr>
          <w:rFonts w:ascii="Trebuchet MS" w:eastAsiaTheme="minorHAnsi" w:hAnsi="Trebuchet MS" w:cs="Aptos"/>
          <w:bCs/>
          <w:sz w:val="22"/>
          <w:szCs w:val="22"/>
          <w:lang w:eastAsia="en-US"/>
          <w14:ligatures w14:val="standardContextual"/>
        </w:rPr>
      </w:pPr>
      <w:r w:rsidRPr="00192535">
        <w:rPr>
          <w:rFonts w:ascii="Trebuchet MS" w:eastAsiaTheme="minorHAnsi" w:hAnsi="Trebuchet MS" w:cs="Aptos"/>
          <w:b/>
          <w:sz w:val="22"/>
          <w:szCs w:val="22"/>
          <w:lang w:eastAsia="en-US"/>
          <w14:ligatures w14:val="standardContextual"/>
        </w:rPr>
        <w:t xml:space="preserve">V primeru, da bo naročnik pri pregledu in ocenjevanju ponudb odkril očitne računske napake, bo ravnal v skladu s sedmim odstavkom 89. člena ZJN-3. </w:t>
      </w:r>
      <w:r w:rsidRPr="00192535">
        <w:rPr>
          <w:rFonts w:ascii="Trebuchet MS" w:eastAsiaTheme="minorHAnsi" w:hAnsi="Trebuchet MS" w:cs="Aptos"/>
          <w:bCs/>
          <w:sz w:val="22"/>
          <w:szCs w:val="22"/>
          <w:lang w:eastAsia="en-US"/>
          <w14:ligatures w14:val="standardContextual"/>
        </w:rPr>
        <w:t xml:space="preserve">Računska napaka je napaka pri osnovni računski oziroma matematični operaciji (seštevanje, množenje, …). </w:t>
      </w:r>
    </w:p>
    <w:p w14:paraId="6DB8D04D" w14:textId="77777777" w:rsidR="00192535" w:rsidRPr="00192535" w:rsidRDefault="00192535" w:rsidP="00423689">
      <w:pPr>
        <w:ind w:right="-284"/>
        <w:jc w:val="both"/>
        <w:rPr>
          <w:rFonts w:ascii="Trebuchet MS" w:eastAsiaTheme="minorHAnsi" w:hAnsi="Trebuchet MS" w:cs="Aptos"/>
          <w:bCs/>
          <w:sz w:val="22"/>
          <w:szCs w:val="22"/>
          <w:lang w:eastAsia="en-US"/>
          <w14:ligatures w14:val="standardContextual"/>
        </w:rPr>
      </w:pPr>
    </w:p>
    <w:p w14:paraId="661C13CE" w14:textId="46EA2837" w:rsidR="00192535" w:rsidRPr="00192535" w:rsidRDefault="00192535" w:rsidP="00423689">
      <w:pPr>
        <w:ind w:right="-284"/>
        <w:jc w:val="both"/>
        <w:rPr>
          <w:rFonts w:ascii="Trebuchet MS" w:eastAsiaTheme="minorHAnsi" w:hAnsi="Trebuchet MS" w:cs="Aptos"/>
          <w:b/>
          <w:sz w:val="22"/>
          <w:szCs w:val="22"/>
          <w:lang w:eastAsia="en-US"/>
          <w14:ligatures w14:val="standardContextual"/>
        </w:rPr>
      </w:pPr>
      <w:r w:rsidRPr="00192535">
        <w:rPr>
          <w:rFonts w:ascii="Trebuchet MS" w:eastAsiaTheme="minorHAnsi" w:hAnsi="Trebuchet MS" w:cs="Aptos"/>
          <w:b/>
          <w:sz w:val="22"/>
          <w:szCs w:val="22"/>
          <w:lang w:eastAsia="en-US"/>
          <w14:ligatures w14:val="standardContextual"/>
        </w:rPr>
        <w:t>P</w:t>
      </w:r>
      <w:r w:rsidR="00E2095B">
        <w:rPr>
          <w:rFonts w:ascii="Trebuchet MS" w:eastAsiaTheme="minorHAnsi" w:hAnsi="Trebuchet MS" w:cs="Aptos"/>
          <w:b/>
          <w:sz w:val="22"/>
          <w:szCs w:val="22"/>
          <w:lang w:eastAsia="en-US"/>
          <w14:ligatures w14:val="standardContextual"/>
        </w:rPr>
        <w:t>rijavitelj</w:t>
      </w:r>
      <w:r w:rsidRPr="00192535">
        <w:rPr>
          <w:rFonts w:ascii="Trebuchet MS" w:eastAsiaTheme="minorHAnsi" w:hAnsi="Trebuchet MS" w:cs="Aptos"/>
          <w:b/>
          <w:sz w:val="22"/>
          <w:szCs w:val="22"/>
          <w:lang w:eastAsia="en-US"/>
          <w14:ligatures w14:val="standardContextual"/>
        </w:rPr>
        <w:t xml:space="preserve"> v informacijskem sistemu e-JN v razdelek »Predračun« naloži izpolnjen obrazec »Ponudbena cena«(Obr_2) v .</w:t>
      </w:r>
      <w:proofErr w:type="spellStart"/>
      <w:r w:rsidRPr="00192535">
        <w:rPr>
          <w:rFonts w:ascii="Trebuchet MS" w:eastAsiaTheme="minorHAnsi" w:hAnsi="Trebuchet MS" w:cs="Aptos"/>
          <w:b/>
          <w:sz w:val="22"/>
          <w:szCs w:val="22"/>
          <w:lang w:eastAsia="en-US"/>
          <w14:ligatures w14:val="standardContextual"/>
        </w:rPr>
        <w:t>pdf</w:t>
      </w:r>
      <w:proofErr w:type="spellEnd"/>
      <w:r w:rsidRPr="00192535">
        <w:rPr>
          <w:rFonts w:ascii="Trebuchet MS" w:eastAsiaTheme="minorHAnsi" w:hAnsi="Trebuchet MS" w:cs="Aptos"/>
          <w:b/>
          <w:sz w:val="22"/>
          <w:szCs w:val="22"/>
          <w:lang w:eastAsia="en-US"/>
          <w14:ligatures w14:val="standardContextual"/>
        </w:rPr>
        <w:t xml:space="preserve"> datoteki, ki bo dostopen na javnem odpiranju ponudb, obrazec »Predračun – Popisi« pa naloži v razdelek »Drugi dokumenti«. </w:t>
      </w:r>
    </w:p>
    <w:p w14:paraId="5E30AD29" w14:textId="77777777" w:rsidR="00192535" w:rsidRPr="00192535" w:rsidRDefault="00192535" w:rsidP="00423689">
      <w:pPr>
        <w:ind w:right="-284"/>
        <w:jc w:val="both"/>
        <w:rPr>
          <w:rFonts w:ascii="Trebuchet MS" w:eastAsiaTheme="minorHAnsi" w:hAnsi="Trebuchet MS" w:cs="Aptos"/>
          <w:b/>
          <w:sz w:val="22"/>
          <w:szCs w:val="22"/>
          <w:lang w:eastAsia="en-US"/>
          <w14:ligatures w14:val="standardContextual"/>
        </w:rPr>
      </w:pPr>
      <w:r w:rsidRPr="00192535">
        <w:rPr>
          <w:rFonts w:ascii="Trebuchet MS" w:eastAsiaTheme="minorHAnsi" w:hAnsi="Trebuchet MS" w:cs="Aptos"/>
          <w:b/>
          <w:sz w:val="22"/>
          <w:szCs w:val="22"/>
          <w:lang w:eastAsia="en-US"/>
          <w14:ligatures w14:val="standardContextual"/>
        </w:rPr>
        <w:t>V primeru razhajanj med podatki v obrazcu »Ponudbena cena« (Obr_2), naloženem v razdelek »Predračun«, in celotnim Predračunom – Popisi, naloženimi v razdelek »Drugi dokumenti«, kot veljavni štejejo podatki v celotnem Predračunu – Popisih, naloženem v razdelku »Drugi dokumenti«, v kolikor je razhajanje mogoče obrazložiti z uporabo določb o odpravljanju računskih napak, v nasprotnem primeru se v primeru razhajanj podatkov o ponudbeni ceni v različnih dokumentih ponudbe takšna ponudba zavrne kot nedopustna.</w:t>
      </w:r>
    </w:p>
    <w:p w14:paraId="0C6FEA3F" w14:textId="5448B04F" w:rsidR="00192535" w:rsidRDefault="00192535" w:rsidP="00423689">
      <w:pPr>
        <w:ind w:right="-284"/>
        <w:jc w:val="both"/>
        <w:rPr>
          <w:rFonts w:ascii="Trebuchet MS" w:eastAsiaTheme="minorHAnsi" w:hAnsi="Trebuchet MS" w:cs="Aptos"/>
          <w:b/>
          <w:sz w:val="22"/>
          <w:szCs w:val="22"/>
          <w:lang w:eastAsia="en-US"/>
          <w14:ligatures w14:val="standardContextual"/>
        </w:rPr>
      </w:pPr>
      <w:r w:rsidRPr="00192535">
        <w:rPr>
          <w:rFonts w:ascii="Trebuchet MS" w:eastAsiaTheme="minorHAnsi" w:hAnsi="Trebuchet MS" w:cs="Aptos"/>
          <w:b/>
          <w:sz w:val="22"/>
          <w:szCs w:val="22"/>
          <w:lang w:eastAsia="en-US"/>
          <w14:ligatures w14:val="standardContextual"/>
        </w:rPr>
        <w:lastRenderedPageBreak/>
        <w:t>V primeru razhajanj med podatki, navedenimi v razdelku »Skupna ponudbena vrednost« v informacijskem sistemu e-JN in dokumentu, ki je predložen v delu »Predračun«, kot veljavni štejejo podatki v dokumentu, ki je predložen v delu »Predračun«.</w:t>
      </w:r>
    </w:p>
    <w:p w14:paraId="7480D959" w14:textId="77777777" w:rsidR="00F4012A" w:rsidRDefault="00F4012A" w:rsidP="00423689">
      <w:pPr>
        <w:ind w:right="-284"/>
        <w:jc w:val="both"/>
        <w:rPr>
          <w:rFonts w:ascii="Trebuchet MS" w:eastAsiaTheme="minorHAnsi" w:hAnsi="Trebuchet MS" w:cs="Aptos"/>
          <w:b/>
          <w:sz w:val="22"/>
          <w:szCs w:val="22"/>
          <w:lang w:eastAsia="en-US"/>
          <w14:ligatures w14:val="standardContextual"/>
        </w:rPr>
      </w:pPr>
    </w:p>
    <w:p w14:paraId="5AC23084" w14:textId="77777777" w:rsidR="00F4012A" w:rsidRPr="00192535" w:rsidRDefault="00F4012A" w:rsidP="00423689">
      <w:pPr>
        <w:ind w:right="-284"/>
        <w:jc w:val="both"/>
        <w:rPr>
          <w:rFonts w:ascii="Trebuchet MS" w:eastAsiaTheme="minorHAnsi" w:hAnsi="Trebuchet MS" w:cs="Aptos"/>
          <w:b/>
          <w:sz w:val="22"/>
          <w:szCs w:val="22"/>
          <w:lang w:eastAsia="en-US"/>
          <w14:ligatures w14:val="standardContextual"/>
        </w:rPr>
      </w:pPr>
    </w:p>
    <w:p w14:paraId="5B7FA082" w14:textId="77777777" w:rsidR="00E27ACE" w:rsidRPr="00F4012A" w:rsidRDefault="00E27ACE" w:rsidP="008249C6">
      <w:pPr>
        <w:pStyle w:val="Default"/>
        <w:numPr>
          <w:ilvl w:val="0"/>
          <w:numId w:val="3"/>
        </w:numPr>
        <w:ind w:left="426" w:right="-284" w:hanging="426"/>
        <w:jc w:val="both"/>
        <w:rPr>
          <w:rFonts w:ascii="Trebuchet MS" w:hAnsi="Trebuchet MS"/>
          <w:b/>
          <w:bCs/>
          <w:i/>
          <w:iCs/>
          <w:color w:val="auto"/>
          <w:sz w:val="22"/>
          <w:szCs w:val="22"/>
        </w:rPr>
      </w:pPr>
      <w:bookmarkStart w:id="19" w:name="_Hlk115958754"/>
      <w:r w:rsidRPr="00F4012A">
        <w:rPr>
          <w:rFonts w:ascii="Trebuchet MS" w:hAnsi="Trebuchet MS"/>
          <w:b/>
          <w:bCs/>
          <w:i/>
          <w:iCs/>
          <w:color w:val="auto"/>
          <w:sz w:val="22"/>
          <w:szCs w:val="22"/>
        </w:rPr>
        <w:t>MERILA ZA IZBIRO KONCESIONARJA</w:t>
      </w:r>
    </w:p>
    <w:bookmarkEnd w:id="19"/>
    <w:p w14:paraId="4A3D8879" w14:textId="77777777" w:rsidR="00E27ACE" w:rsidRPr="002B20BE" w:rsidRDefault="00E27ACE" w:rsidP="00423689">
      <w:pPr>
        <w:pStyle w:val="Default"/>
        <w:ind w:right="-284"/>
        <w:jc w:val="both"/>
        <w:rPr>
          <w:rFonts w:ascii="Trebuchet MS" w:hAnsi="Trebuchet MS"/>
          <w:bCs/>
          <w:color w:val="auto"/>
          <w:sz w:val="22"/>
          <w:szCs w:val="22"/>
        </w:rPr>
      </w:pPr>
    </w:p>
    <w:p w14:paraId="6378C3F9" w14:textId="1A07AFCB" w:rsidR="00407322" w:rsidRPr="00407322" w:rsidRDefault="00407322" w:rsidP="00423689">
      <w:pPr>
        <w:autoSpaceDE w:val="0"/>
        <w:autoSpaceDN w:val="0"/>
        <w:adjustRightInd w:val="0"/>
        <w:ind w:right="-284"/>
        <w:jc w:val="both"/>
        <w:rPr>
          <w:rFonts w:ascii="Trebuchet MS" w:eastAsiaTheme="minorHAnsi" w:hAnsi="Trebuchet MS" w:cs="Aptos"/>
          <w:sz w:val="22"/>
          <w:szCs w:val="22"/>
          <w:lang w:eastAsia="en-US"/>
          <w14:ligatures w14:val="standardContextual"/>
        </w:rPr>
      </w:pPr>
      <w:proofErr w:type="spellStart"/>
      <w:r>
        <w:rPr>
          <w:rFonts w:ascii="Trebuchet MS" w:eastAsiaTheme="minorHAnsi" w:hAnsi="Trebuchet MS" w:cs="Aptos"/>
          <w:sz w:val="22"/>
          <w:szCs w:val="22"/>
          <w:lang w:eastAsia="en-US"/>
          <w14:ligatures w14:val="standardContextual"/>
        </w:rPr>
        <w:t>Koncedent</w:t>
      </w:r>
      <w:proofErr w:type="spellEnd"/>
      <w:r>
        <w:rPr>
          <w:rFonts w:ascii="Trebuchet MS" w:eastAsiaTheme="minorHAnsi" w:hAnsi="Trebuchet MS" w:cs="Aptos"/>
          <w:sz w:val="22"/>
          <w:szCs w:val="22"/>
          <w:lang w:eastAsia="en-US"/>
          <w14:ligatures w14:val="standardContextual"/>
        </w:rPr>
        <w:t xml:space="preserve"> bo izbral koncesionarja</w:t>
      </w:r>
      <w:r w:rsidRPr="00407322">
        <w:rPr>
          <w:rFonts w:ascii="Trebuchet MS" w:eastAsiaTheme="minorHAnsi" w:hAnsi="Trebuchet MS" w:cs="Aptos"/>
          <w:sz w:val="22"/>
          <w:szCs w:val="22"/>
          <w:lang w:eastAsia="en-US"/>
          <w14:ligatures w14:val="standardContextual"/>
        </w:rPr>
        <w:t xml:space="preserve"> na podlagi ekonomsko najugodnejše p</w:t>
      </w:r>
      <w:r w:rsidR="00E26FB6">
        <w:rPr>
          <w:rFonts w:ascii="Trebuchet MS" w:eastAsiaTheme="minorHAnsi" w:hAnsi="Trebuchet MS" w:cs="Aptos"/>
          <w:sz w:val="22"/>
          <w:szCs w:val="22"/>
          <w:lang w:eastAsia="en-US"/>
          <w14:ligatures w14:val="standardContextual"/>
        </w:rPr>
        <w:t>rijave</w:t>
      </w:r>
      <w:r w:rsidRPr="00407322">
        <w:rPr>
          <w:rFonts w:ascii="Trebuchet MS" w:eastAsiaTheme="minorHAnsi" w:hAnsi="Trebuchet MS" w:cs="Aptos"/>
          <w:sz w:val="22"/>
          <w:szCs w:val="22"/>
          <w:lang w:eastAsia="en-US"/>
          <w14:ligatures w14:val="standardContextual"/>
        </w:rPr>
        <w:t>. Merilo za izbiro ekonomsko najugodnejše p</w:t>
      </w:r>
      <w:r w:rsidR="00E26FB6">
        <w:rPr>
          <w:rFonts w:ascii="Trebuchet MS" w:eastAsiaTheme="minorHAnsi" w:hAnsi="Trebuchet MS" w:cs="Aptos"/>
          <w:sz w:val="22"/>
          <w:szCs w:val="22"/>
          <w:lang w:eastAsia="en-US"/>
          <w14:ligatures w14:val="standardContextual"/>
        </w:rPr>
        <w:t>rijave</w:t>
      </w:r>
      <w:r w:rsidRPr="00407322">
        <w:rPr>
          <w:rFonts w:ascii="Trebuchet MS" w:eastAsiaTheme="minorHAnsi" w:hAnsi="Trebuchet MS" w:cs="Aptos"/>
          <w:sz w:val="22"/>
          <w:szCs w:val="22"/>
          <w:lang w:eastAsia="en-US"/>
          <w14:ligatures w14:val="standardContextual"/>
        </w:rPr>
        <w:t xml:space="preserve"> je </w:t>
      </w:r>
      <w:r w:rsidRPr="00407322">
        <w:rPr>
          <w:rFonts w:ascii="Trebuchet MS" w:eastAsiaTheme="minorHAnsi" w:hAnsi="Trebuchet MS" w:cs="Aptos"/>
          <w:b/>
          <w:bCs/>
          <w:sz w:val="22"/>
          <w:szCs w:val="22"/>
          <w:lang w:eastAsia="en-US"/>
          <w14:ligatures w14:val="standardContextual"/>
        </w:rPr>
        <w:t>najnižja ponudbena cena</w:t>
      </w:r>
      <w:r w:rsidRPr="00407322">
        <w:rPr>
          <w:rFonts w:ascii="Trebuchet MS" w:eastAsiaTheme="minorHAnsi" w:hAnsi="Trebuchet MS" w:cs="Aptos"/>
          <w:sz w:val="22"/>
          <w:szCs w:val="22"/>
          <w:lang w:eastAsia="en-US"/>
          <w14:ligatures w14:val="standardContextual"/>
        </w:rPr>
        <w:t xml:space="preserve"> (končna skupna ponudbena cena za celotno</w:t>
      </w:r>
      <w:r w:rsidR="00E26FB6" w:rsidRPr="00E26FB6">
        <w:rPr>
          <w:rFonts w:ascii="Trebuchet MS" w:hAnsi="Trebuchet MS" w:cs="Trebuchet MS"/>
          <w:sz w:val="22"/>
          <w:szCs w:val="22"/>
        </w:rPr>
        <w:t xml:space="preserve"> </w:t>
      </w:r>
      <w:r w:rsidR="00E26FB6" w:rsidRPr="002B20BE">
        <w:rPr>
          <w:rFonts w:ascii="Trebuchet MS" w:hAnsi="Trebuchet MS" w:cs="Trebuchet MS"/>
          <w:sz w:val="22"/>
          <w:szCs w:val="22"/>
        </w:rPr>
        <w:t>oskrbo zapuščenih živali</w:t>
      </w:r>
      <w:r w:rsidR="00E26FB6">
        <w:rPr>
          <w:rFonts w:ascii="Trebuchet MS" w:hAnsi="Trebuchet MS" w:cs="Trebuchet MS"/>
          <w:sz w:val="22"/>
          <w:szCs w:val="22"/>
        </w:rPr>
        <w:t xml:space="preserve"> v celotnem obdobju trajanja koncesijske pogodbe</w:t>
      </w:r>
      <w:r w:rsidRPr="00407322">
        <w:rPr>
          <w:rFonts w:ascii="Trebuchet MS" w:eastAsiaTheme="minorHAnsi" w:hAnsi="Trebuchet MS" w:cs="Aptos"/>
          <w:sz w:val="22"/>
          <w:szCs w:val="22"/>
          <w:lang w:eastAsia="en-US"/>
          <w14:ligatures w14:val="standardContextual"/>
        </w:rPr>
        <w:t>).</w:t>
      </w:r>
    </w:p>
    <w:p w14:paraId="2B03215E" w14:textId="77777777" w:rsidR="00407322" w:rsidRPr="00407322" w:rsidRDefault="00407322" w:rsidP="00423689">
      <w:pPr>
        <w:autoSpaceDE w:val="0"/>
        <w:autoSpaceDN w:val="0"/>
        <w:adjustRightInd w:val="0"/>
        <w:ind w:right="-284"/>
        <w:jc w:val="both"/>
        <w:rPr>
          <w:rFonts w:ascii="Trebuchet MS" w:eastAsiaTheme="minorHAnsi" w:hAnsi="Trebuchet MS" w:cs="Aptos"/>
          <w:sz w:val="22"/>
          <w:szCs w:val="22"/>
          <w:lang w:eastAsia="en-US"/>
          <w14:ligatures w14:val="standardContextual"/>
        </w:rPr>
      </w:pPr>
    </w:p>
    <w:p w14:paraId="3223DAEE" w14:textId="763767EF" w:rsidR="00407322" w:rsidRPr="00407322" w:rsidRDefault="00E26FB6" w:rsidP="00423689">
      <w:pPr>
        <w:autoSpaceDE w:val="0"/>
        <w:autoSpaceDN w:val="0"/>
        <w:adjustRightInd w:val="0"/>
        <w:ind w:right="-284"/>
        <w:jc w:val="both"/>
        <w:rPr>
          <w:rFonts w:ascii="Trebuchet MS" w:eastAsiaTheme="minorHAnsi" w:hAnsi="Trebuchet MS" w:cs="Aptos"/>
          <w:sz w:val="22"/>
          <w:szCs w:val="22"/>
          <w:lang w:eastAsia="en-US"/>
          <w14:ligatures w14:val="standardContextual"/>
        </w:rPr>
      </w:pPr>
      <w:proofErr w:type="spellStart"/>
      <w:r>
        <w:rPr>
          <w:rFonts w:ascii="Trebuchet MS" w:eastAsiaTheme="minorHAnsi" w:hAnsi="Trebuchet MS" w:cs="Aptos"/>
          <w:sz w:val="22"/>
          <w:szCs w:val="22"/>
          <w:lang w:eastAsia="en-US"/>
          <w14:ligatures w14:val="standardContextual"/>
        </w:rPr>
        <w:t>Koncedent</w:t>
      </w:r>
      <w:proofErr w:type="spellEnd"/>
      <w:r w:rsidR="00407322" w:rsidRPr="00407322">
        <w:rPr>
          <w:rFonts w:ascii="Trebuchet MS" w:eastAsiaTheme="minorHAnsi" w:hAnsi="Trebuchet MS" w:cs="Aptos"/>
          <w:sz w:val="22"/>
          <w:szCs w:val="22"/>
          <w:lang w:eastAsia="en-US"/>
          <w14:ligatures w14:val="standardContextual"/>
        </w:rPr>
        <w:t xml:space="preserve"> bo izmed pravočasno prejetih p</w:t>
      </w:r>
      <w:r>
        <w:rPr>
          <w:rFonts w:ascii="Trebuchet MS" w:eastAsiaTheme="minorHAnsi" w:hAnsi="Trebuchet MS" w:cs="Aptos"/>
          <w:sz w:val="22"/>
          <w:szCs w:val="22"/>
          <w:lang w:eastAsia="en-US"/>
          <w14:ligatures w14:val="standardContextual"/>
        </w:rPr>
        <w:t>rijav</w:t>
      </w:r>
      <w:r w:rsidR="00407322" w:rsidRPr="00407322">
        <w:rPr>
          <w:rFonts w:ascii="Trebuchet MS" w:eastAsiaTheme="minorHAnsi" w:hAnsi="Trebuchet MS" w:cs="Aptos"/>
          <w:sz w:val="22"/>
          <w:szCs w:val="22"/>
          <w:lang w:eastAsia="en-US"/>
          <w14:ligatures w14:val="standardContextual"/>
        </w:rPr>
        <w:t xml:space="preserve"> izbral tisto p</w:t>
      </w:r>
      <w:r>
        <w:rPr>
          <w:rFonts w:ascii="Trebuchet MS" w:eastAsiaTheme="minorHAnsi" w:hAnsi="Trebuchet MS" w:cs="Aptos"/>
          <w:sz w:val="22"/>
          <w:szCs w:val="22"/>
          <w:lang w:eastAsia="en-US"/>
          <w14:ligatures w14:val="standardContextual"/>
        </w:rPr>
        <w:t>rijavo</w:t>
      </w:r>
      <w:r w:rsidR="00407322" w:rsidRPr="00407322">
        <w:rPr>
          <w:rFonts w:ascii="Trebuchet MS" w:eastAsiaTheme="minorHAnsi" w:hAnsi="Trebuchet MS" w:cs="Aptos"/>
          <w:sz w:val="22"/>
          <w:szCs w:val="22"/>
          <w:lang w:eastAsia="en-US"/>
          <w14:ligatures w14:val="standardContextual"/>
        </w:rPr>
        <w:t>, ki bo dopustna in bo vsebovala najnižjo ponudbeno ceno.</w:t>
      </w:r>
    </w:p>
    <w:p w14:paraId="53B9CF0B" w14:textId="7C8118E2" w:rsidR="00E27ACE" w:rsidRDefault="00E27ACE" w:rsidP="00423689">
      <w:pPr>
        <w:pStyle w:val="Default"/>
        <w:ind w:right="-284"/>
        <w:jc w:val="both"/>
        <w:rPr>
          <w:rFonts w:ascii="Trebuchet MS" w:hAnsi="Trebuchet MS"/>
          <w:b/>
          <w:bCs/>
          <w:color w:val="auto"/>
          <w:sz w:val="22"/>
          <w:szCs w:val="22"/>
        </w:rPr>
      </w:pPr>
    </w:p>
    <w:p w14:paraId="7FA49986" w14:textId="31ABB054" w:rsidR="002F1C72" w:rsidRDefault="002F1C72" w:rsidP="00423689">
      <w:pPr>
        <w:pStyle w:val="Default"/>
        <w:ind w:right="-284"/>
        <w:jc w:val="both"/>
        <w:rPr>
          <w:rFonts w:ascii="Trebuchet MS" w:hAnsi="Trebuchet MS"/>
          <w:b/>
          <w:bCs/>
          <w:color w:val="auto"/>
          <w:sz w:val="22"/>
          <w:szCs w:val="22"/>
        </w:rPr>
      </w:pPr>
    </w:p>
    <w:p w14:paraId="1A48CA84" w14:textId="439E2D76" w:rsidR="00E27ACE" w:rsidRPr="00F4012A" w:rsidRDefault="00AA7ADB" w:rsidP="008249C6">
      <w:pPr>
        <w:pStyle w:val="Default"/>
        <w:numPr>
          <w:ilvl w:val="0"/>
          <w:numId w:val="3"/>
        </w:numPr>
        <w:ind w:left="426" w:right="-284" w:hanging="426"/>
        <w:jc w:val="both"/>
        <w:rPr>
          <w:rFonts w:ascii="Trebuchet MS" w:hAnsi="Trebuchet MS"/>
          <w:b/>
          <w:bCs/>
          <w:i/>
          <w:iCs/>
          <w:color w:val="auto"/>
          <w:sz w:val="22"/>
          <w:szCs w:val="22"/>
        </w:rPr>
      </w:pPr>
      <w:r w:rsidRPr="00E26FB6">
        <w:rPr>
          <w:rFonts w:ascii="Trebuchet MS" w:hAnsi="Trebuchet MS"/>
          <w:b/>
          <w:bCs/>
          <w:i/>
          <w:iCs/>
          <w:color w:val="auto"/>
          <w:sz w:val="22"/>
          <w:szCs w:val="22"/>
        </w:rPr>
        <w:t xml:space="preserve"> </w:t>
      </w:r>
      <w:r w:rsidR="00E27ACE" w:rsidRPr="00F4012A">
        <w:rPr>
          <w:rFonts w:ascii="Trebuchet MS" w:hAnsi="Trebuchet MS"/>
          <w:b/>
          <w:bCs/>
          <w:i/>
          <w:iCs/>
          <w:color w:val="auto"/>
          <w:sz w:val="22"/>
          <w:szCs w:val="22"/>
        </w:rPr>
        <w:t>FINANČNA ZAVAROVANJA</w:t>
      </w:r>
    </w:p>
    <w:p w14:paraId="41D5514D" w14:textId="77777777" w:rsidR="00E26FB6" w:rsidRDefault="00E26FB6" w:rsidP="00423689">
      <w:pPr>
        <w:autoSpaceDE w:val="0"/>
        <w:autoSpaceDN w:val="0"/>
        <w:adjustRightInd w:val="0"/>
        <w:ind w:right="-284"/>
        <w:jc w:val="both"/>
        <w:rPr>
          <w:rFonts w:ascii="Trebuchet MS" w:hAnsi="Trebuchet MS"/>
          <w:b/>
          <w:bCs/>
          <w:i/>
          <w:iCs/>
          <w:color w:val="000000"/>
          <w:sz w:val="22"/>
          <w:szCs w:val="22"/>
        </w:rPr>
      </w:pPr>
    </w:p>
    <w:p w14:paraId="5F85AA58" w14:textId="381612A0" w:rsidR="00E27ACE" w:rsidRPr="001A40B2" w:rsidRDefault="00E27ACE" w:rsidP="00423689">
      <w:pPr>
        <w:autoSpaceDE w:val="0"/>
        <w:autoSpaceDN w:val="0"/>
        <w:adjustRightInd w:val="0"/>
        <w:ind w:right="-284"/>
        <w:jc w:val="both"/>
        <w:rPr>
          <w:rFonts w:ascii="Trebuchet MS" w:hAnsi="Trebuchet MS"/>
          <w:b/>
          <w:bCs/>
          <w:sz w:val="22"/>
          <w:szCs w:val="22"/>
        </w:rPr>
      </w:pPr>
      <w:r w:rsidRPr="002F1C72">
        <w:rPr>
          <w:rFonts w:ascii="Trebuchet MS" w:hAnsi="Trebuchet MS"/>
          <w:b/>
          <w:bCs/>
          <w:i/>
          <w:iCs/>
          <w:color w:val="000000"/>
          <w:sz w:val="22"/>
          <w:szCs w:val="22"/>
        </w:rPr>
        <w:t>1</w:t>
      </w:r>
      <w:r w:rsidR="00E26FB6">
        <w:rPr>
          <w:rFonts w:ascii="Trebuchet MS" w:hAnsi="Trebuchet MS"/>
          <w:b/>
          <w:bCs/>
          <w:i/>
          <w:iCs/>
          <w:color w:val="000000"/>
          <w:sz w:val="22"/>
          <w:szCs w:val="22"/>
        </w:rPr>
        <w:t>5</w:t>
      </w:r>
      <w:r w:rsidRPr="002F1C72">
        <w:rPr>
          <w:rFonts w:ascii="Trebuchet MS" w:hAnsi="Trebuchet MS"/>
          <w:b/>
          <w:bCs/>
          <w:i/>
          <w:iCs/>
          <w:color w:val="000000"/>
          <w:sz w:val="22"/>
          <w:szCs w:val="22"/>
        </w:rPr>
        <w:t>.1. Finančno zavarovanje za resnost prijave</w:t>
      </w:r>
    </w:p>
    <w:p w14:paraId="25E4E9EE" w14:textId="77777777" w:rsidR="00E27ACE" w:rsidRDefault="00E27ACE" w:rsidP="00423689">
      <w:pPr>
        <w:pStyle w:val="Default"/>
        <w:ind w:right="-284"/>
        <w:jc w:val="both"/>
        <w:rPr>
          <w:rFonts w:ascii="Trebuchet MS" w:hAnsi="Trebuchet MS"/>
          <w:bCs/>
          <w:color w:val="auto"/>
          <w:sz w:val="22"/>
          <w:szCs w:val="22"/>
        </w:rPr>
      </w:pPr>
    </w:p>
    <w:p w14:paraId="59EF21E1" w14:textId="0A32152C" w:rsidR="00E27ACE" w:rsidRPr="001A40B2" w:rsidRDefault="00E27ACE" w:rsidP="00423689">
      <w:pPr>
        <w:autoSpaceDE w:val="0"/>
        <w:autoSpaceDN w:val="0"/>
        <w:adjustRightInd w:val="0"/>
        <w:ind w:right="-284"/>
        <w:jc w:val="both"/>
        <w:rPr>
          <w:rFonts w:ascii="Trebuchet MS" w:hAnsi="Trebuchet MS"/>
          <w:b/>
          <w:bCs/>
          <w:sz w:val="22"/>
          <w:szCs w:val="22"/>
        </w:rPr>
      </w:pPr>
      <w:r w:rsidRPr="00F4012A">
        <w:rPr>
          <w:rFonts w:ascii="Trebuchet MS" w:hAnsi="Trebuchet MS"/>
          <w:bCs/>
          <w:sz w:val="22"/>
          <w:szCs w:val="22"/>
        </w:rPr>
        <w:t>Prijavitelj mora k prijavi priložiti 3 (tri) kom bianco menice in 3 (tri) kom menične izjave za resnost p</w:t>
      </w:r>
      <w:r w:rsidR="002F1C72" w:rsidRPr="00F4012A">
        <w:rPr>
          <w:rFonts w:ascii="Trebuchet MS" w:hAnsi="Trebuchet MS"/>
          <w:bCs/>
          <w:sz w:val="22"/>
          <w:szCs w:val="22"/>
        </w:rPr>
        <w:t>rijave</w:t>
      </w:r>
      <w:r w:rsidRPr="00F4012A">
        <w:rPr>
          <w:rFonts w:ascii="Trebuchet MS" w:hAnsi="Trebuchet MS"/>
          <w:bCs/>
          <w:sz w:val="22"/>
          <w:szCs w:val="22"/>
        </w:rPr>
        <w:t xml:space="preserve"> s pooblastilom za izpolnitev ter unovčenje menice. Zahtevana višina finančnega zavarovanja je </w:t>
      </w:r>
      <w:r w:rsidR="00E26FB6" w:rsidRPr="00F4012A">
        <w:rPr>
          <w:rFonts w:ascii="Trebuchet MS" w:hAnsi="Trebuchet MS"/>
          <w:b/>
          <w:sz w:val="22"/>
          <w:szCs w:val="22"/>
        </w:rPr>
        <w:t>1</w:t>
      </w:r>
      <w:r w:rsidR="00F4012A" w:rsidRPr="00F4012A">
        <w:rPr>
          <w:rFonts w:ascii="Trebuchet MS" w:hAnsi="Trebuchet MS"/>
          <w:b/>
          <w:sz w:val="22"/>
          <w:szCs w:val="22"/>
        </w:rPr>
        <w:t>2</w:t>
      </w:r>
      <w:r w:rsidRPr="00F4012A">
        <w:rPr>
          <w:rFonts w:ascii="Trebuchet MS" w:hAnsi="Trebuchet MS"/>
          <w:b/>
          <w:sz w:val="22"/>
          <w:szCs w:val="22"/>
        </w:rPr>
        <w:t>.000,00 EUR</w:t>
      </w:r>
      <w:r w:rsidRPr="00F4012A">
        <w:rPr>
          <w:rFonts w:ascii="Trebuchet MS" w:hAnsi="Trebuchet MS"/>
          <w:bCs/>
          <w:sz w:val="22"/>
          <w:szCs w:val="22"/>
        </w:rPr>
        <w:t xml:space="preserve">. Finančno zavarovanje mora </w:t>
      </w:r>
      <w:r w:rsidRPr="00F4012A">
        <w:rPr>
          <w:rFonts w:ascii="Trebuchet MS" w:hAnsi="Trebuchet MS"/>
          <w:b/>
          <w:bCs/>
          <w:sz w:val="22"/>
          <w:szCs w:val="22"/>
        </w:rPr>
        <w:t xml:space="preserve">veljati še najmanj </w:t>
      </w:r>
      <w:r w:rsidR="009F6FDA">
        <w:rPr>
          <w:rFonts w:ascii="Trebuchet MS" w:hAnsi="Trebuchet MS"/>
          <w:b/>
          <w:bCs/>
          <w:sz w:val="22"/>
          <w:szCs w:val="22"/>
        </w:rPr>
        <w:t>4</w:t>
      </w:r>
      <w:r w:rsidRPr="00F4012A">
        <w:rPr>
          <w:rFonts w:ascii="Trebuchet MS" w:hAnsi="Trebuchet MS"/>
          <w:b/>
          <w:bCs/>
          <w:sz w:val="22"/>
          <w:szCs w:val="22"/>
        </w:rPr>
        <w:t xml:space="preserve"> mesece po roku za oddajo prijav.</w:t>
      </w:r>
      <w:r w:rsidRPr="001A40B2">
        <w:rPr>
          <w:rFonts w:ascii="Trebuchet MS" w:hAnsi="Trebuchet MS"/>
          <w:b/>
          <w:bCs/>
          <w:sz w:val="22"/>
          <w:szCs w:val="22"/>
        </w:rPr>
        <w:t xml:space="preserve"> </w:t>
      </w:r>
    </w:p>
    <w:p w14:paraId="45F3AD73" w14:textId="77777777" w:rsidR="00E27ACE" w:rsidRDefault="00E27ACE" w:rsidP="00423689">
      <w:pPr>
        <w:pStyle w:val="Default"/>
        <w:ind w:right="-284"/>
        <w:jc w:val="both"/>
        <w:rPr>
          <w:rFonts w:ascii="Trebuchet MS" w:hAnsi="Trebuchet MS"/>
          <w:bCs/>
          <w:color w:val="FF0000"/>
          <w:sz w:val="22"/>
          <w:szCs w:val="22"/>
        </w:rPr>
      </w:pPr>
    </w:p>
    <w:p w14:paraId="3051E028" w14:textId="0CDBE5CC" w:rsidR="00E27ACE" w:rsidRPr="001A40B2" w:rsidRDefault="00E27ACE" w:rsidP="00423689">
      <w:pPr>
        <w:autoSpaceDE w:val="0"/>
        <w:autoSpaceDN w:val="0"/>
        <w:adjustRightInd w:val="0"/>
        <w:ind w:right="-284"/>
        <w:jc w:val="both"/>
        <w:rPr>
          <w:rFonts w:ascii="Trebuchet MS" w:hAnsi="Trebuchet MS"/>
          <w:bCs/>
          <w:sz w:val="22"/>
          <w:szCs w:val="22"/>
        </w:rPr>
      </w:pPr>
      <w:r w:rsidRPr="001A40B2">
        <w:rPr>
          <w:rFonts w:ascii="Trebuchet MS" w:hAnsi="Trebuchet MS"/>
          <w:bCs/>
          <w:sz w:val="22"/>
          <w:szCs w:val="22"/>
        </w:rPr>
        <w:t>P</w:t>
      </w:r>
      <w:r>
        <w:rPr>
          <w:rFonts w:ascii="Trebuchet MS" w:hAnsi="Trebuchet MS"/>
          <w:bCs/>
          <w:sz w:val="22"/>
          <w:szCs w:val="22"/>
        </w:rPr>
        <w:t xml:space="preserve">rijavitelj </w:t>
      </w:r>
      <w:r w:rsidRPr="001A40B2">
        <w:rPr>
          <w:rFonts w:ascii="Trebuchet MS" w:hAnsi="Trebuchet MS"/>
          <w:bCs/>
          <w:sz w:val="22"/>
          <w:szCs w:val="22"/>
        </w:rPr>
        <w:t>mora</w:t>
      </w:r>
      <w:r w:rsidR="002F1C72">
        <w:rPr>
          <w:rFonts w:ascii="Trebuchet MS" w:hAnsi="Trebuchet MS"/>
          <w:bCs/>
          <w:sz w:val="22"/>
          <w:szCs w:val="22"/>
        </w:rPr>
        <w:t xml:space="preserve"> k prijavi</w:t>
      </w:r>
      <w:r w:rsidRPr="001A40B2">
        <w:rPr>
          <w:rFonts w:ascii="Trebuchet MS" w:hAnsi="Trebuchet MS"/>
          <w:bCs/>
          <w:sz w:val="22"/>
          <w:szCs w:val="22"/>
        </w:rPr>
        <w:t xml:space="preserve"> priložiti</w:t>
      </w:r>
      <w:r>
        <w:rPr>
          <w:rFonts w:ascii="Trebuchet MS" w:hAnsi="Trebuchet MS"/>
          <w:bCs/>
          <w:sz w:val="22"/>
          <w:szCs w:val="22"/>
        </w:rPr>
        <w:t xml:space="preserve"> tudi</w:t>
      </w:r>
      <w:r w:rsidRPr="001A40B2">
        <w:rPr>
          <w:rFonts w:ascii="Trebuchet MS" w:hAnsi="Trebuchet MS"/>
          <w:bCs/>
          <w:sz w:val="22"/>
          <w:szCs w:val="22"/>
        </w:rPr>
        <w:t xml:space="preserve"> kopijo podpisnega kartona banke oziroma vseh bank, pri katerih ima odprt poslovni račun, ki je veljaven na dan izstavitve menice, na podlagi katerega bo </w:t>
      </w:r>
      <w:proofErr w:type="spellStart"/>
      <w:r>
        <w:rPr>
          <w:rFonts w:ascii="Trebuchet MS" w:hAnsi="Trebuchet MS"/>
          <w:bCs/>
          <w:sz w:val="22"/>
          <w:szCs w:val="22"/>
        </w:rPr>
        <w:t>koncedent</w:t>
      </w:r>
      <w:proofErr w:type="spellEnd"/>
      <w:r w:rsidRPr="001A40B2">
        <w:rPr>
          <w:rFonts w:ascii="Trebuchet MS" w:hAnsi="Trebuchet MS"/>
          <w:bCs/>
          <w:sz w:val="22"/>
          <w:szCs w:val="22"/>
        </w:rPr>
        <w:t xml:space="preserve"> preveril ujemanje podpisa na menicah in podpisa, ki ga ima podpisnik deponiranega pri banki (velja za vse banke, pri katerih ima p</w:t>
      </w:r>
      <w:r>
        <w:rPr>
          <w:rFonts w:ascii="Trebuchet MS" w:hAnsi="Trebuchet MS"/>
          <w:bCs/>
          <w:sz w:val="22"/>
          <w:szCs w:val="22"/>
        </w:rPr>
        <w:t xml:space="preserve">rijavitelj </w:t>
      </w:r>
      <w:r w:rsidRPr="001A40B2">
        <w:rPr>
          <w:rFonts w:ascii="Trebuchet MS" w:hAnsi="Trebuchet MS"/>
          <w:bCs/>
          <w:sz w:val="22"/>
          <w:szCs w:val="22"/>
        </w:rPr>
        <w:t>odprte svoje poslovne račune).</w:t>
      </w:r>
    </w:p>
    <w:p w14:paraId="50112E08" w14:textId="77777777" w:rsidR="00E27ACE" w:rsidRPr="00FA167C" w:rsidRDefault="00E27ACE" w:rsidP="00423689">
      <w:pPr>
        <w:pStyle w:val="Default"/>
        <w:ind w:right="-284"/>
        <w:jc w:val="both"/>
        <w:rPr>
          <w:rFonts w:ascii="Trebuchet MS" w:hAnsi="Trebuchet MS"/>
          <w:bCs/>
          <w:color w:val="FF0000"/>
          <w:sz w:val="22"/>
          <w:szCs w:val="22"/>
        </w:rPr>
      </w:pPr>
    </w:p>
    <w:p w14:paraId="3E1FB808" w14:textId="5AA20B43" w:rsidR="00E27ACE" w:rsidRDefault="00E27ACE" w:rsidP="00423689">
      <w:pPr>
        <w:pStyle w:val="Default"/>
        <w:ind w:right="-284"/>
        <w:jc w:val="both"/>
        <w:rPr>
          <w:rFonts w:ascii="Trebuchet MS" w:hAnsi="Trebuchet MS"/>
          <w:bCs/>
          <w:color w:val="auto"/>
          <w:sz w:val="22"/>
          <w:szCs w:val="22"/>
        </w:rPr>
      </w:pPr>
      <w:r w:rsidRPr="00FA167C">
        <w:rPr>
          <w:rFonts w:ascii="Trebuchet MS" w:hAnsi="Trebuchet MS"/>
          <w:bCs/>
          <w:color w:val="auto"/>
          <w:sz w:val="22"/>
          <w:szCs w:val="22"/>
        </w:rPr>
        <w:t>Menična izjavo za resnost p</w:t>
      </w:r>
      <w:r w:rsidR="002F1C72">
        <w:rPr>
          <w:rFonts w:ascii="Trebuchet MS" w:hAnsi="Trebuchet MS"/>
          <w:bCs/>
          <w:color w:val="auto"/>
          <w:sz w:val="22"/>
          <w:szCs w:val="22"/>
        </w:rPr>
        <w:t>rijave s</w:t>
      </w:r>
      <w:r w:rsidRPr="00FA167C">
        <w:rPr>
          <w:rFonts w:ascii="Trebuchet MS" w:hAnsi="Trebuchet MS"/>
          <w:bCs/>
          <w:color w:val="auto"/>
          <w:sz w:val="22"/>
          <w:szCs w:val="22"/>
        </w:rPr>
        <w:t xml:space="preserve"> pooblastilom za</w:t>
      </w:r>
      <w:r w:rsidR="002F1C72">
        <w:rPr>
          <w:rFonts w:ascii="Trebuchet MS" w:hAnsi="Trebuchet MS"/>
          <w:bCs/>
          <w:color w:val="auto"/>
          <w:sz w:val="22"/>
          <w:szCs w:val="22"/>
        </w:rPr>
        <w:t xml:space="preserve"> izpolnitev in</w:t>
      </w:r>
      <w:r w:rsidRPr="00FA167C">
        <w:rPr>
          <w:rFonts w:ascii="Trebuchet MS" w:hAnsi="Trebuchet MS"/>
          <w:bCs/>
          <w:color w:val="auto"/>
          <w:sz w:val="22"/>
          <w:szCs w:val="22"/>
        </w:rPr>
        <w:t xml:space="preserve"> unovčenje</w:t>
      </w:r>
      <w:r w:rsidR="002F1C72">
        <w:rPr>
          <w:rFonts w:ascii="Trebuchet MS" w:hAnsi="Trebuchet MS"/>
          <w:bCs/>
          <w:color w:val="auto"/>
          <w:sz w:val="22"/>
          <w:szCs w:val="22"/>
        </w:rPr>
        <w:t xml:space="preserve"> menice</w:t>
      </w:r>
      <w:r w:rsidRPr="00FA167C">
        <w:rPr>
          <w:rFonts w:ascii="Trebuchet MS" w:hAnsi="Trebuchet MS"/>
          <w:bCs/>
          <w:color w:val="auto"/>
          <w:sz w:val="22"/>
          <w:szCs w:val="22"/>
        </w:rPr>
        <w:t xml:space="preserve"> mora biti izstavljena v skladu z vzorcem menične izjave iz razpisne dokumentacije (Obr_</w:t>
      </w:r>
      <w:r w:rsidR="00E26FB6">
        <w:rPr>
          <w:rFonts w:ascii="Trebuchet MS" w:hAnsi="Trebuchet MS"/>
          <w:bCs/>
          <w:color w:val="auto"/>
          <w:sz w:val="22"/>
          <w:szCs w:val="22"/>
        </w:rPr>
        <w:t>9</w:t>
      </w:r>
      <w:r w:rsidRPr="00FA167C">
        <w:rPr>
          <w:rFonts w:ascii="Trebuchet MS" w:hAnsi="Trebuchet MS"/>
          <w:bCs/>
          <w:color w:val="auto"/>
          <w:sz w:val="22"/>
          <w:szCs w:val="22"/>
        </w:rPr>
        <w:t>).</w:t>
      </w:r>
    </w:p>
    <w:p w14:paraId="601A881B" w14:textId="77777777" w:rsidR="00E26FB6" w:rsidRDefault="00E26FB6" w:rsidP="00423689">
      <w:pPr>
        <w:pStyle w:val="Default"/>
        <w:ind w:right="-284"/>
        <w:jc w:val="both"/>
        <w:rPr>
          <w:rFonts w:ascii="Trebuchet MS" w:hAnsi="Trebuchet MS"/>
          <w:bCs/>
          <w:color w:val="auto"/>
          <w:sz w:val="22"/>
          <w:szCs w:val="22"/>
        </w:rPr>
      </w:pPr>
    </w:p>
    <w:p w14:paraId="54DFB9DE" w14:textId="77777777" w:rsidR="00E26FB6" w:rsidRDefault="00E26FB6" w:rsidP="00423689">
      <w:pPr>
        <w:autoSpaceDE w:val="0"/>
        <w:autoSpaceDN w:val="0"/>
        <w:adjustRightInd w:val="0"/>
        <w:ind w:right="-284"/>
        <w:jc w:val="both"/>
        <w:rPr>
          <w:rFonts w:ascii="Trebuchet MS" w:eastAsiaTheme="minorHAnsi" w:hAnsi="Trebuchet MS" w:cs="Aptos"/>
          <w:sz w:val="22"/>
          <w:szCs w:val="22"/>
          <w:lang w:eastAsia="en-US"/>
          <w14:ligatures w14:val="standardContextual"/>
        </w:rPr>
      </w:pPr>
      <w:r w:rsidRPr="00E26FB6">
        <w:rPr>
          <w:rFonts w:ascii="Trebuchet MS" w:eastAsiaTheme="minorHAnsi" w:hAnsi="Trebuchet MS" w:cs="Aptos"/>
          <w:sz w:val="22"/>
          <w:szCs w:val="22"/>
          <w:lang w:eastAsia="en-US"/>
          <w14:ligatures w14:val="standardContextual"/>
        </w:rPr>
        <w:t>Menice morajo biti nepoškodovane in označene s klavzulo “brez protesta”.</w:t>
      </w:r>
    </w:p>
    <w:p w14:paraId="64C4C15A" w14:textId="77777777" w:rsidR="00E26FB6" w:rsidRDefault="00E26FB6" w:rsidP="00423689">
      <w:pPr>
        <w:autoSpaceDE w:val="0"/>
        <w:autoSpaceDN w:val="0"/>
        <w:adjustRightInd w:val="0"/>
        <w:ind w:right="-284"/>
        <w:jc w:val="both"/>
        <w:rPr>
          <w:rFonts w:ascii="Trebuchet MS" w:eastAsiaTheme="minorHAnsi" w:hAnsi="Trebuchet MS" w:cs="Aptos"/>
          <w:sz w:val="22"/>
          <w:szCs w:val="22"/>
          <w:lang w:eastAsia="en-US"/>
          <w14:ligatures w14:val="standardContextual"/>
        </w:rPr>
      </w:pPr>
    </w:p>
    <w:p w14:paraId="2B4039FA" w14:textId="7775FE0A" w:rsidR="00E26FB6" w:rsidRPr="00E26FB6" w:rsidRDefault="00E26FB6" w:rsidP="00423689">
      <w:pPr>
        <w:ind w:right="-284"/>
        <w:jc w:val="both"/>
        <w:rPr>
          <w:rFonts w:ascii="Trebuchet MS" w:eastAsiaTheme="minorHAnsi" w:hAnsi="Trebuchet MS" w:cs="Aptos"/>
          <w:sz w:val="22"/>
          <w:szCs w:val="22"/>
          <w:lang w:eastAsia="en-US"/>
          <w14:ligatures w14:val="standardContextual"/>
        </w:rPr>
      </w:pPr>
      <w:proofErr w:type="spellStart"/>
      <w:r>
        <w:rPr>
          <w:rFonts w:ascii="Trebuchet MS" w:eastAsiaTheme="minorHAnsi" w:hAnsi="Trebuchet MS" w:cs="Aptos"/>
          <w:sz w:val="22"/>
          <w:szCs w:val="22"/>
          <w:lang w:eastAsia="en-US"/>
          <w14:ligatures w14:val="standardContextual"/>
        </w:rPr>
        <w:t>Koncedetn</w:t>
      </w:r>
      <w:proofErr w:type="spellEnd"/>
      <w:r w:rsidRPr="00E26FB6">
        <w:rPr>
          <w:rFonts w:ascii="Trebuchet MS" w:eastAsiaTheme="minorHAnsi" w:hAnsi="Trebuchet MS" w:cs="Aptos"/>
          <w:sz w:val="22"/>
          <w:szCs w:val="22"/>
          <w:lang w:eastAsia="en-US"/>
          <w14:ligatures w14:val="standardContextual"/>
        </w:rPr>
        <w:t xml:space="preserve"> bo zavarovanje za resnost p</w:t>
      </w:r>
      <w:r>
        <w:rPr>
          <w:rFonts w:ascii="Trebuchet MS" w:eastAsiaTheme="minorHAnsi" w:hAnsi="Trebuchet MS" w:cs="Aptos"/>
          <w:sz w:val="22"/>
          <w:szCs w:val="22"/>
          <w:lang w:eastAsia="en-US"/>
          <w14:ligatures w14:val="standardContextual"/>
        </w:rPr>
        <w:t>rijave</w:t>
      </w:r>
      <w:r w:rsidRPr="00E26FB6">
        <w:rPr>
          <w:rFonts w:ascii="Trebuchet MS" w:eastAsiaTheme="minorHAnsi" w:hAnsi="Trebuchet MS" w:cs="Aptos"/>
          <w:sz w:val="22"/>
          <w:szCs w:val="22"/>
          <w:lang w:eastAsia="en-US"/>
          <w14:ligatures w14:val="standardContextual"/>
        </w:rPr>
        <w:t xml:space="preserve"> unovčil, če p</w:t>
      </w:r>
      <w:r>
        <w:rPr>
          <w:rFonts w:ascii="Trebuchet MS" w:eastAsiaTheme="minorHAnsi" w:hAnsi="Trebuchet MS" w:cs="Aptos"/>
          <w:sz w:val="22"/>
          <w:szCs w:val="22"/>
          <w:lang w:eastAsia="en-US"/>
          <w14:ligatures w14:val="standardContextual"/>
        </w:rPr>
        <w:t>rijavitelj</w:t>
      </w:r>
      <w:r w:rsidRPr="00E26FB6">
        <w:rPr>
          <w:rFonts w:ascii="Trebuchet MS" w:eastAsiaTheme="minorHAnsi" w:hAnsi="Trebuchet MS" w:cs="Aptos"/>
          <w:sz w:val="22"/>
          <w:szCs w:val="22"/>
          <w:lang w:eastAsia="en-US"/>
          <w14:ligatures w14:val="standardContextual"/>
        </w:rPr>
        <w:t>:</w:t>
      </w:r>
    </w:p>
    <w:p w14:paraId="59FCFDCA" w14:textId="184C0A53" w:rsidR="00E26FB6" w:rsidRPr="00E26FB6" w:rsidRDefault="00E26FB6" w:rsidP="001E30E5">
      <w:pPr>
        <w:autoSpaceDE w:val="0"/>
        <w:autoSpaceDN w:val="0"/>
        <w:adjustRightInd w:val="0"/>
        <w:ind w:left="284" w:right="-284" w:hanging="284"/>
        <w:jc w:val="both"/>
        <w:rPr>
          <w:rFonts w:ascii="Trebuchet MS" w:hAnsi="Trebuchet MS" w:cs="Aptos"/>
          <w:bCs/>
          <w:sz w:val="22"/>
          <w:szCs w:val="22"/>
          <w14:ligatures w14:val="standardContextual"/>
        </w:rPr>
      </w:pPr>
      <w:r w:rsidRPr="00E26FB6">
        <w:rPr>
          <w:rFonts w:ascii="Trebuchet MS" w:hAnsi="Trebuchet MS" w:cs="Aptos"/>
          <w:bCs/>
          <w:sz w:val="22"/>
          <w:szCs w:val="22"/>
          <w14:ligatures w14:val="standardContextual"/>
        </w:rPr>
        <w:t>- po roku za oddajo p</w:t>
      </w:r>
      <w:r>
        <w:rPr>
          <w:rFonts w:ascii="Trebuchet MS" w:hAnsi="Trebuchet MS" w:cs="Aptos"/>
          <w:bCs/>
          <w:sz w:val="22"/>
          <w:szCs w:val="22"/>
          <w14:ligatures w14:val="standardContextual"/>
        </w:rPr>
        <w:t>rijav</w:t>
      </w:r>
      <w:r w:rsidRPr="00E26FB6">
        <w:rPr>
          <w:rFonts w:ascii="Trebuchet MS" w:hAnsi="Trebuchet MS" w:cs="Aptos"/>
          <w:bCs/>
          <w:sz w:val="22"/>
          <w:szCs w:val="22"/>
          <w14:ligatures w14:val="standardContextual"/>
        </w:rPr>
        <w:t xml:space="preserve"> v času njene veljavnosti svojo p</w:t>
      </w:r>
      <w:r>
        <w:rPr>
          <w:rFonts w:ascii="Trebuchet MS" w:hAnsi="Trebuchet MS" w:cs="Aptos"/>
          <w:bCs/>
          <w:sz w:val="22"/>
          <w:szCs w:val="22"/>
          <w14:ligatures w14:val="standardContextual"/>
        </w:rPr>
        <w:t>rijavo</w:t>
      </w:r>
      <w:r w:rsidRPr="00E26FB6">
        <w:rPr>
          <w:rFonts w:ascii="Trebuchet MS" w:hAnsi="Trebuchet MS" w:cs="Aptos"/>
          <w:bCs/>
          <w:sz w:val="22"/>
          <w:szCs w:val="22"/>
          <w14:ligatures w14:val="standardContextual"/>
        </w:rPr>
        <w:t xml:space="preserve"> umakne;</w:t>
      </w:r>
    </w:p>
    <w:p w14:paraId="59A123A5" w14:textId="4B07784A" w:rsidR="00E26FB6" w:rsidRPr="00E26FB6" w:rsidRDefault="00E26FB6" w:rsidP="001E30E5">
      <w:pPr>
        <w:autoSpaceDE w:val="0"/>
        <w:autoSpaceDN w:val="0"/>
        <w:adjustRightInd w:val="0"/>
        <w:ind w:left="284" w:right="-284" w:hanging="284"/>
        <w:jc w:val="both"/>
        <w:rPr>
          <w:rFonts w:ascii="Trebuchet MS" w:hAnsi="Trebuchet MS" w:cs="Aptos"/>
          <w:bCs/>
          <w:sz w:val="22"/>
          <w:szCs w:val="22"/>
          <w14:ligatures w14:val="standardContextual"/>
        </w:rPr>
      </w:pPr>
      <w:r w:rsidRPr="00E26FB6">
        <w:rPr>
          <w:rFonts w:ascii="Trebuchet MS" w:hAnsi="Trebuchet MS" w:cs="Aptos"/>
          <w:bCs/>
          <w:sz w:val="22"/>
          <w:szCs w:val="22"/>
          <w14:ligatures w14:val="standardContextual"/>
        </w:rPr>
        <w:t>- v določenem roku ne predloži zahtevanih stvarnih dokazil za navedbe v p</w:t>
      </w:r>
      <w:r>
        <w:rPr>
          <w:rFonts w:ascii="Trebuchet MS" w:hAnsi="Trebuchet MS" w:cs="Aptos"/>
          <w:bCs/>
          <w:sz w:val="22"/>
          <w:szCs w:val="22"/>
          <w14:ligatures w14:val="standardContextual"/>
        </w:rPr>
        <w:t>rijavi</w:t>
      </w:r>
      <w:r w:rsidRPr="00E26FB6">
        <w:rPr>
          <w:rFonts w:ascii="Trebuchet MS" w:hAnsi="Trebuchet MS" w:cs="Aptos"/>
          <w:bCs/>
          <w:sz w:val="22"/>
          <w:szCs w:val="22"/>
          <w14:ligatures w14:val="standardContextual"/>
        </w:rPr>
        <w:t>;</w:t>
      </w:r>
    </w:p>
    <w:p w14:paraId="15E1550C" w14:textId="06E3D111" w:rsidR="00E26FB6" w:rsidRPr="00E26FB6" w:rsidRDefault="00E26FB6" w:rsidP="001E30E5">
      <w:pPr>
        <w:autoSpaceDE w:val="0"/>
        <w:autoSpaceDN w:val="0"/>
        <w:adjustRightInd w:val="0"/>
        <w:ind w:left="284" w:right="-284" w:hanging="284"/>
        <w:jc w:val="both"/>
        <w:rPr>
          <w:rFonts w:ascii="Trebuchet MS" w:hAnsi="Trebuchet MS" w:cs="Aptos"/>
          <w:bCs/>
          <w:sz w:val="22"/>
          <w:szCs w:val="22"/>
          <w14:ligatures w14:val="standardContextual"/>
        </w:rPr>
      </w:pPr>
      <w:r w:rsidRPr="00E26FB6">
        <w:rPr>
          <w:rFonts w:ascii="Trebuchet MS" w:hAnsi="Trebuchet MS" w:cs="Aptos"/>
          <w:bCs/>
          <w:sz w:val="22"/>
          <w:szCs w:val="22"/>
          <w14:ligatures w14:val="standardContextual"/>
        </w:rPr>
        <w:t>- ne soglaša z odpravo</w:t>
      </w:r>
      <w:r>
        <w:rPr>
          <w:rFonts w:ascii="Trebuchet MS" w:hAnsi="Trebuchet MS" w:cs="Aptos"/>
          <w:bCs/>
          <w:sz w:val="22"/>
          <w:szCs w:val="22"/>
          <w14:ligatures w14:val="standardContextual"/>
        </w:rPr>
        <w:t xml:space="preserve"> ugotovljenih računskih</w:t>
      </w:r>
      <w:r w:rsidRPr="00E26FB6">
        <w:rPr>
          <w:rFonts w:ascii="Trebuchet MS" w:hAnsi="Trebuchet MS" w:cs="Aptos"/>
          <w:bCs/>
          <w:sz w:val="22"/>
          <w:szCs w:val="22"/>
          <w14:ligatures w14:val="standardContextual"/>
        </w:rPr>
        <w:t xml:space="preserve"> napak v p</w:t>
      </w:r>
      <w:r>
        <w:rPr>
          <w:rFonts w:ascii="Trebuchet MS" w:hAnsi="Trebuchet MS" w:cs="Aptos"/>
          <w:bCs/>
          <w:sz w:val="22"/>
          <w:szCs w:val="22"/>
          <w14:ligatures w14:val="standardContextual"/>
        </w:rPr>
        <w:t>rijavi</w:t>
      </w:r>
      <w:r w:rsidRPr="00E26FB6">
        <w:rPr>
          <w:rFonts w:ascii="Trebuchet MS" w:hAnsi="Trebuchet MS" w:cs="Aptos"/>
          <w:bCs/>
          <w:sz w:val="22"/>
          <w:szCs w:val="22"/>
          <w14:ligatures w14:val="standardContextual"/>
        </w:rPr>
        <w:t>;</w:t>
      </w:r>
    </w:p>
    <w:p w14:paraId="00887A9D" w14:textId="71630E22" w:rsidR="00E26FB6" w:rsidRPr="00E26FB6" w:rsidRDefault="00E26FB6" w:rsidP="001E30E5">
      <w:pPr>
        <w:autoSpaceDE w:val="0"/>
        <w:autoSpaceDN w:val="0"/>
        <w:adjustRightInd w:val="0"/>
        <w:ind w:left="284" w:right="-284" w:hanging="284"/>
        <w:jc w:val="both"/>
        <w:rPr>
          <w:rFonts w:ascii="Trebuchet MS" w:hAnsi="Trebuchet MS" w:cs="Aptos"/>
          <w:bCs/>
          <w:sz w:val="22"/>
          <w:szCs w:val="22"/>
          <w14:ligatures w14:val="standardContextual"/>
        </w:rPr>
      </w:pPr>
      <w:r w:rsidRPr="00E26FB6">
        <w:rPr>
          <w:rFonts w:ascii="Trebuchet MS" w:hAnsi="Trebuchet MS" w:cs="Aptos"/>
          <w:bCs/>
          <w:sz w:val="22"/>
          <w:szCs w:val="22"/>
          <w14:ligatures w14:val="standardContextual"/>
        </w:rPr>
        <w:t>- ne sklene</w:t>
      </w:r>
      <w:r>
        <w:rPr>
          <w:rFonts w:ascii="Trebuchet MS" w:hAnsi="Trebuchet MS" w:cs="Aptos"/>
          <w:bCs/>
          <w:sz w:val="22"/>
          <w:szCs w:val="22"/>
          <w14:ligatures w14:val="standardContextual"/>
        </w:rPr>
        <w:t xml:space="preserve"> koncesijske</w:t>
      </w:r>
      <w:r w:rsidRPr="00E26FB6">
        <w:rPr>
          <w:rFonts w:ascii="Trebuchet MS" w:hAnsi="Trebuchet MS" w:cs="Aptos"/>
          <w:bCs/>
          <w:sz w:val="22"/>
          <w:szCs w:val="22"/>
          <w14:ligatures w14:val="standardContextual"/>
        </w:rPr>
        <w:t xml:space="preserve"> pogodbe v določenem roku;</w:t>
      </w:r>
    </w:p>
    <w:p w14:paraId="0ED496EE" w14:textId="4B83F401" w:rsidR="00E26FB6" w:rsidRDefault="00E26FB6" w:rsidP="001E30E5">
      <w:pPr>
        <w:autoSpaceDE w:val="0"/>
        <w:autoSpaceDN w:val="0"/>
        <w:adjustRightInd w:val="0"/>
        <w:ind w:left="284" w:right="-284" w:hanging="284"/>
        <w:jc w:val="both"/>
        <w:rPr>
          <w:rFonts w:ascii="Trebuchet MS" w:hAnsi="Trebuchet MS" w:cs="Aptos"/>
          <w:bCs/>
          <w:sz w:val="22"/>
          <w:szCs w:val="22"/>
          <w14:ligatures w14:val="standardContextual"/>
        </w:rPr>
      </w:pPr>
      <w:r w:rsidRPr="00E26FB6">
        <w:rPr>
          <w:rFonts w:ascii="Trebuchet MS" w:hAnsi="Trebuchet MS" w:cs="Aptos"/>
          <w:bCs/>
          <w:sz w:val="22"/>
          <w:szCs w:val="22"/>
          <w14:ligatures w14:val="standardContextual"/>
        </w:rPr>
        <w:t>- v roku,</w:t>
      </w:r>
      <w:r>
        <w:rPr>
          <w:rFonts w:ascii="Trebuchet MS" w:hAnsi="Trebuchet MS" w:cs="Aptos"/>
          <w:bCs/>
          <w:sz w:val="22"/>
          <w:szCs w:val="22"/>
          <w14:ligatures w14:val="standardContextual"/>
        </w:rPr>
        <w:t xml:space="preserve"> predvidenem v tej razpisni dokumentaciji in </w:t>
      </w:r>
      <w:r w:rsidRPr="00E26FB6">
        <w:rPr>
          <w:rFonts w:ascii="Trebuchet MS" w:hAnsi="Trebuchet MS" w:cs="Aptos"/>
          <w:bCs/>
          <w:sz w:val="22"/>
          <w:szCs w:val="22"/>
          <w14:ligatures w14:val="standardContextual"/>
        </w:rPr>
        <w:t xml:space="preserve">navedenem v </w:t>
      </w:r>
      <w:r>
        <w:rPr>
          <w:rFonts w:ascii="Trebuchet MS" w:hAnsi="Trebuchet MS" w:cs="Aptos"/>
          <w:bCs/>
          <w:sz w:val="22"/>
          <w:szCs w:val="22"/>
          <w14:ligatures w14:val="standardContextual"/>
        </w:rPr>
        <w:t xml:space="preserve">koncesijski </w:t>
      </w:r>
      <w:r w:rsidRPr="00E26FB6">
        <w:rPr>
          <w:rFonts w:ascii="Trebuchet MS" w:hAnsi="Trebuchet MS" w:cs="Aptos"/>
          <w:bCs/>
          <w:sz w:val="22"/>
          <w:szCs w:val="22"/>
          <w14:ligatures w14:val="standardContextual"/>
        </w:rPr>
        <w:t>pogodbi, ne predloži</w:t>
      </w:r>
      <w:r>
        <w:rPr>
          <w:rFonts w:ascii="Trebuchet MS" w:hAnsi="Trebuchet MS" w:cs="Aptos"/>
          <w:bCs/>
          <w:sz w:val="22"/>
          <w:szCs w:val="22"/>
          <w14:ligatures w14:val="standardContextual"/>
        </w:rPr>
        <w:t xml:space="preserve"> finančnega</w:t>
      </w:r>
      <w:r w:rsidRPr="00E26FB6">
        <w:rPr>
          <w:rFonts w:ascii="Trebuchet MS" w:hAnsi="Trebuchet MS" w:cs="Aptos"/>
          <w:bCs/>
          <w:sz w:val="22"/>
          <w:szCs w:val="22"/>
          <w14:ligatures w14:val="standardContextual"/>
        </w:rPr>
        <w:t xml:space="preserve"> zavarovanja za dobro izvedbo pogodbenih obveznosti</w:t>
      </w:r>
      <w:r w:rsidR="001E30E5">
        <w:rPr>
          <w:rFonts w:ascii="Trebuchet MS" w:hAnsi="Trebuchet MS" w:cs="Aptos"/>
          <w:bCs/>
          <w:sz w:val="22"/>
          <w:szCs w:val="22"/>
          <w14:ligatures w14:val="standardContextual"/>
        </w:rPr>
        <w:t>;</w:t>
      </w:r>
    </w:p>
    <w:p w14:paraId="445CB4FB" w14:textId="2911908C" w:rsidR="001E30E5" w:rsidRPr="00E26FB6" w:rsidRDefault="001E30E5" w:rsidP="001E30E5">
      <w:pPr>
        <w:autoSpaceDE w:val="0"/>
        <w:autoSpaceDN w:val="0"/>
        <w:adjustRightInd w:val="0"/>
        <w:ind w:left="284" w:right="-284" w:hanging="284"/>
        <w:jc w:val="both"/>
        <w:rPr>
          <w:rFonts w:ascii="Trebuchet MS" w:hAnsi="Trebuchet MS" w:cs="Aptos"/>
          <w:bCs/>
          <w:sz w:val="22"/>
          <w:szCs w:val="22"/>
          <w14:ligatures w14:val="standardContextual"/>
        </w:rPr>
      </w:pPr>
      <w:r>
        <w:rPr>
          <w:rFonts w:ascii="Trebuchet MS" w:hAnsi="Trebuchet MS"/>
          <w:bCs/>
          <w:sz w:val="22"/>
          <w:szCs w:val="22"/>
        </w:rPr>
        <w:t xml:space="preserve">- v določenem roku </w:t>
      </w:r>
      <w:r w:rsidRPr="00BC0793">
        <w:rPr>
          <w:rFonts w:ascii="Trebuchet MS" w:hAnsi="Trebuchet MS"/>
          <w:bCs/>
          <w:sz w:val="22"/>
          <w:szCs w:val="22"/>
        </w:rPr>
        <w:t>ne predloži kopije zavarovalne police za zavarovanje iz naslova odgovornosti</w:t>
      </w:r>
      <w:r>
        <w:rPr>
          <w:rFonts w:ascii="Trebuchet MS" w:hAnsi="Trebuchet MS"/>
          <w:bCs/>
          <w:sz w:val="22"/>
          <w:szCs w:val="22"/>
        </w:rPr>
        <w:t>.</w:t>
      </w:r>
    </w:p>
    <w:p w14:paraId="61E3DD8D" w14:textId="77777777" w:rsidR="00E27ACE" w:rsidRPr="00FA167C" w:rsidRDefault="00E27ACE" w:rsidP="00423689">
      <w:pPr>
        <w:pStyle w:val="Default"/>
        <w:ind w:left="360" w:right="-284"/>
        <w:jc w:val="both"/>
        <w:rPr>
          <w:rFonts w:ascii="Trebuchet MS" w:hAnsi="Trebuchet MS"/>
          <w:color w:val="auto"/>
          <w:sz w:val="22"/>
          <w:szCs w:val="22"/>
        </w:rPr>
      </w:pPr>
    </w:p>
    <w:p w14:paraId="7DB75178" w14:textId="77777777" w:rsidR="00E27ACE" w:rsidRPr="001A40B2" w:rsidRDefault="00E27ACE" w:rsidP="00423689">
      <w:pPr>
        <w:pStyle w:val="Default"/>
        <w:ind w:right="-284"/>
        <w:jc w:val="both"/>
        <w:rPr>
          <w:rFonts w:ascii="Trebuchet MS" w:hAnsi="Trebuchet MS"/>
          <w:b/>
          <w:bCs/>
          <w:sz w:val="22"/>
          <w:szCs w:val="22"/>
        </w:rPr>
      </w:pPr>
      <w:r>
        <w:rPr>
          <w:rFonts w:ascii="Trebuchet MS" w:hAnsi="Trebuchet MS"/>
          <w:bCs/>
          <w:color w:val="auto"/>
          <w:sz w:val="22"/>
          <w:szCs w:val="22"/>
        </w:rPr>
        <w:t xml:space="preserve">Po podpisu koncesijske pogodbe bo koncesionar neuspešnim prijaviteljem menične izjave in menice vrnil. </w:t>
      </w:r>
    </w:p>
    <w:p w14:paraId="7576D044" w14:textId="77777777" w:rsidR="00E26FB6" w:rsidRDefault="00E26FB6" w:rsidP="00423689">
      <w:pPr>
        <w:ind w:right="-284"/>
        <w:rPr>
          <w:rFonts w:ascii="Trebuchet MS" w:eastAsia="Calibri" w:hAnsi="Trebuchet MS" w:cs="Trebuchet MS"/>
          <w:b/>
          <w:bCs/>
          <w:sz w:val="22"/>
          <w:szCs w:val="22"/>
          <w:u w:val="single"/>
          <w:lang w:eastAsia="en-US"/>
        </w:rPr>
      </w:pPr>
    </w:p>
    <w:p w14:paraId="3F237D0D" w14:textId="58366201" w:rsidR="00E26FB6" w:rsidRPr="00E26FB6" w:rsidRDefault="00E26FB6" w:rsidP="00423689">
      <w:pPr>
        <w:autoSpaceDE w:val="0"/>
        <w:autoSpaceDN w:val="0"/>
        <w:adjustRightInd w:val="0"/>
        <w:ind w:right="-284"/>
        <w:jc w:val="both"/>
        <w:rPr>
          <w:rFonts w:ascii="Trebuchet MS" w:hAnsi="Trebuchet MS" w:cs="Aptos"/>
          <w:b/>
          <w:sz w:val="22"/>
          <w:szCs w:val="22"/>
          <w:u w:val="single"/>
          <w14:ligatures w14:val="standardContextual"/>
        </w:rPr>
      </w:pPr>
      <w:r w:rsidRPr="00E26FB6">
        <w:rPr>
          <w:rFonts w:ascii="Trebuchet MS" w:hAnsi="Trebuchet MS" w:cs="Aptos"/>
          <w:b/>
          <w:sz w:val="22"/>
          <w:szCs w:val="22"/>
          <w:u w:val="single"/>
          <w14:ligatures w14:val="standardContextual"/>
        </w:rPr>
        <w:t>P</w:t>
      </w:r>
      <w:r>
        <w:rPr>
          <w:rFonts w:ascii="Trebuchet MS" w:hAnsi="Trebuchet MS" w:cs="Aptos"/>
          <w:b/>
          <w:sz w:val="22"/>
          <w:szCs w:val="22"/>
          <w:u w:val="single"/>
          <w14:ligatures w14:val="standardContextual"/>
        </w:rPr>
        <w:t xml:space="preserve">rijavitelj </w:t>
      </w:r>
      <w:r w:rsidRPr="00E26FB6">
        <w:rPr>
          <w:rFonts w:ascii="Trebuchet MS" w:hAnsi="Trebuchet MS" w:cs="Aptos"/>
          <w:b/>
          <w:sz w:val="22"/>
          <w:szCs w:val="22"/>
          <w:u w:val="single"/>
          <w14:ligatures w14:val="standardContextual"/>
        </w:rPr>
        <w:t xml:space="preserve">mora menice in vse tri izpolnjene, podpisane in žigosane menične izjave oddati v zaprti in zapečateni ovojnici, na katero nalepi izpolnjen priložen Obrazec za pisemsko ovojnico  (Obr_0). </w:t>
      </w:r>
    </w:p>
    <w:p w14:paraId="4F811EEF" w14:textId="77777777" w:rsidR="00E26FB6" w:rsidRPr="00E26FB6" w:rsidRDefault="00E26FB6" w:rsidP="00423689">
      <w:pPr>
        <w:autoSpaceDE w:val="0"/>
        <w:autoSpaceDN w:val="0"/>
        <w:adjustRightInd w:val="0"/>
        <w:ind w:right="-284"/>
        <w:jc w:val="both"/>
        <w:rPr>
          <w:rFonts w:ascii="Trebuchet MS" w:hAnsi="Trebuchet MS" w:cs="Aptos"/>
          <w:b/>
          <w:sz w:val="22"/>
          <w:szCs w:val="22"/>
          <w:u w:val="single"/>
          <w14:ligatures w14:val="standardContextual"/>
        </w:rPr>
      </w:pPr>
    </w:p>
    <w:p w14:paraId="278C8E0B" w14:textId="7CAAB21C" w:rsidR="00E26FB6" w:rsidRPr="00E26FB6" w:rsidRDefault="00E26FB6" w:rsidP="00423689">
      <w:pPr>
        <w:ind w:right="-284"/>
        <w:jc w:val="both"/>
        <w:rPr>
          <w:rFonts w:ascii="Trebuchet MS" w:eastAsiaTheme="minorHAnsi" w:hAnsi="Trebuchet MS" w:cs="Aptos"/>
          <w:b/>
          <w:sz w:val="22"/>
          <w:szCs w:val="22"/>
          <w:u w:val="single"/>
          <w:lang w:val="en-US" w:eastAsia="en-US"/>
          <w14:ligatures w14:val="standardContextual"/>
        </w:rPr>
      </w:pPr>
      <w:r w:rsidRPr="00E26FB6">
        <w:rPr>
          <w:rFonts w:ascii="Trebuchet MS" w:hAnsi="Trebuchet MS" w:cs="Aptos"/>
          <w:b/>
          <w:bCs/>
          <w:sz w:val="22"/>
          <w:szCs w:val="22"/>
          <w:u w:val="single"/>
          <w:lang w:eastAsia="en-US"/>
          <w14:ligatures w14:val="standardContextual"/>
        </w:rPr>
        <w:lastRenderedPageBreak/>
        <w:t xml:space="preserve">Menice in menične izjave  se štejejo za pravočasno prispele, če so naročniku v Glavno pisarno </w:t>
      </w:r>
      <w:r w:rsidRPr="00E26FB6">
        <w:rPr>
          <w:rFonts w:ascii="Trebuchet MS" w:eastAsiaTheme="minorHAnsi" w:hAnsi="Trebuchet MS" w:cs="Aptos"/>
          <w:b/>
          <w:sz w:val="22"/>
          <w:szCs w:val="22"/>
          <w:u w:val="single"/>
          <w:lang w:eastAsia="en-US"/>
          <w14:ligatures w14:val="standardContextual"/>
        </w:rPr>
        <w:t xml:space="preserve">na naslovu </w:t>
      </w:r>
      <w:r w:rsidRPr="00E26FB6">
        <w:rPr>
          <w:rFonts w:ascii="Trebuchet MS" w:eastAsiaTheme="minorHAnsi" w:hAnsi="Trebuchet MS" w:cs="Aptos"/>
          <w:b/>
          <w:bCs/>
          <w:sz w:val="22"/>
          <w:szCs w:val="22"/>
          <w:u w:val="single"/>
          <w:lang w:eastAsia="en-US"/>
          <w14:ligatures w14:val="standardContextual"/>
        </w:rPr>
        <w:t>Mestna občina Celje, Trg celjskih knezov 9, 3000 Celje</w:t>
      </w:r>
      <w:r w:rsidRPr="00E26FB6">
        <w:rPr>
          <w:rFonts w:ascii="Trebuchet MS" w:eastAsiaTheme="minorHAnsi" w:hAnsi="Trebuchet MS" w:cs="Aptos"/>
          <w:b/>
          <w:sz w:val="22"/>
          <w:szCs w:val="22"/>
          <w:u w:val="single"/>
          <w:lang w:eastAsia="en-US"/>
          <w14:ligatures w14:val="standardContextual"/>
        </w:rPr>
        <w:t>,</w:t>
      </w:r>
      <w:r w:rsidRPr="00E26FB6">
        <w:rPr>
          <w:rFonts w:ascii="Trebuchet MS" w:hAnsi="Trebuchet MS" w:cs="Aptos"/>
          <w:b/>
          <w:bCs/>
          <w:sz w:val="22"/>
          <w:szCs w:val="22"/>
          <w:u w:val="single"/>
          <w:lang w:eastAsia="en-US"/>
          <w14:ligatures w14:val="standardContextual"/>
        </w:rPr>
        <w:t xml:space="preserve"> predložene </w:t>
      </w:r>
      <w:r w:rsidRPr="00E26FB6">
        <w:rPr>
          <w:rFonts w:ascii="Trebuchet MS" w:hAnsi="Trebuchet MS" w:cs="Aptos"/>
          <w:b/>
          <w:sz w:val="22"/>
          <w:szCs w:val="22"/>
          <w:u w:val="single"/>
          <w:lang w:eastAsia="en-US"/>
          <w14:ligatures w14:val="standardContextual"/>
        </w:rPr>
        <w:t xml:space="preserve">(ne glede na način dostave) </w:t>
      </w:r>
      <w:r w:rsidRPr="00E26FB6">
        <w:rPr>
          <w:rFonts w:ascii="Trebuchet MS" w:hAnsi="Trebuchet MS" w:cs="Aptos"/>
          <w:b/>
          <w:bCs/>
          <w:sz w:val="22"/>
          <w:szCs w:val="22"/>
          <w:u w:val="single"/>
          <w:lang w:eastAsia="en-US"/>
          <w14:ligatures w14:val="standardContextual"/>
        </w:rPr>
        <w:t>do istega roka, kot velja za oddajo p</w:t>
      </w:r>
      <w:r>
        <w:rPr>
          <w:rFonts w:ascii="Trebuchet MS" w:hAnsi="Trebuchet MS" w:cs="Aptos"/>
          <w:b/>
          <w:bCs/>
          <w:sz w:val="22"/>
          <w:szCs w:val="22"/>
          <w:u w:val="single"/>
          <w:lang w:eastAsia="en-US"/>
          <w14:ligatures w14:val="standardContextual"/>
        </w:rPr>
        <w:t>rijav</w:t>
      </w:r>
      <w:r w:rsidRPr="00E26FB6">
        <w:rPr>
          <w:rFonts w:ascii="Trebuchet MS" w:hAnsi="Trebuchet MS" w:cs="Aptos"/>
          <w:b/>
          <w:bCs/>
          <w:sz w:val="22"/>
          <w:szCs w:val="22"/>
          <w:u w:val="single"/>
          <w:lang w:eastAsia="en-US"/>
          <w14:ligatures w14:val="standardContextual"/>
        </w:rPr>
        <w:t xml:space="preserve">. </w:t>
      </w:r>
    </w:p>
    <w:p w14:paraId="5631FFF4" w14:textId="77777777" w:rsidR="00E26FB6" w:rsidRPr="00E26FB6" w:rsidRDefault="00E26FB6" w:rsidP="00423689">
      <w:pPr>
        <w:ind w:right="-284"/>
        <w:rPr>
          <w:rFonts w:ascii="Trebuchet MS" w:eastAsiaTheme="minorHAnsi" w:hAnsi="Trebuchet MS" w:cs="Aptos"/>
          <w:b/>
          <w:bCs/>
          <w:sz w:val="22"/>
          <w:szCs w:val="22"/>
          <w:u w:val="single"/>
          <w:lang w:eastAsia="en-US"/>
          <w14:ligatures w14:val="standardContextual"/>
        </w:rPr>
      </w:pPr>
    </w:p>
    <w:p w14:paraId="57352A2D" w14:textId="2C2B2895" w:rsidR="00E26FB6" w:rsidRPr="00E26FB6" w:rsidRDefault="00E26FB6" w:rsidP="00423689">
      <w:pPr>
        <w:ind w:right="-284"/>
        <w:jc w:val="both"/>
        <w:rPr>
          <w:rFonts w:ascii="Trebuchet MS" w:hAnsi="Trebuchet MS" w:cs="Aptos"/>
          <w:b/>
          <w:bCs/>
          <w:sz w:val="22"/>
          <w:szCs w:val="22"/>
          <w:u w:val="single"/>
          <w:lang w:eastAsia="en-US"/>
          <w14:ligatures w14:val="standardContextual"/>
        </w:rPr>
      </w:pPr>
      <w:r w:rsidRPr="00E26FB6">
        <w:rPr>
          <w:rFonts w:ascii="Trebuchet MS" w:hAnsi="Trebuchet MS" w:cs="Aptos"/>
          <w:b/>
          <w:bCs/>
          <w:sz w:val="22"/>
          <w:szCs w:val="22"/>
          <w:u w:val="single"/>
          <w:lang w:eastAsia="en-US"/>
          <w14:ligatures w14:val="standardContextual"/>
        </w:rPr>
        <w:t>P</w:t>
      </w:r>
      <w:r>
        <w:rPr>
          <w:rFonts w:ascii="Trebuchet MS" w:hAnsi="Trebuchet MS" w:cs="Aptos"/>
          <w:b/>
          <w:bCs/>
          <w:sz w:val="22"/>
          <w:szCs w:val="22"/>
          <w:u w:val="single"/>
          <w:lang w:eastAsia="en-US"/>
          <w14:ligatures w14:val="standardContextual"/>
        </w:rPr>
        <w:t>rijava</w:t>
      </w:r>
      <w:r w:rsidRPr="00E26FB6">
        <w:rPr>
          <w:rFonts w:ascii="Trebuchet MS" w:hAnsi="Trebuchet MS" w:cs="Aptos"/>
          <w:b/>
          <w:bCs/>
          <w:sz w:val="22"/>
          <w:szCs w:val="22"/>
          <w:u w:val="single"/>
          <w:lang w:eastAsia="en-US"/>
          <w14:ligatures w14:val="standardContextual"/>
        </w:rPr>
        <w:t>, kateri ne bo priloženo finančno zavarovanje za resnost p</w:t>
      </w:r>
      <w:r>
        <w:rPr>
          <w:rFonts w:ascii="Trebuchet MS" w:hAnsi="Trebuchet MS" w:cs="Aptos"/>
          <w:b/>
          <w:bCs/>
          <w:sz w:val="22"/>
          <w:szCs w:val="22"/>
          <w:u w:val="single"/>
          <w:lang w:eastAsia="en-US"/>
          <w14:ligatures w14:val="standardContextual"/>
        </w:rPr>
        <w:t>rijave</w:t>
      </w:r>
      <w:r w:rsidRPr="00E26FB6">
        <w:rPr>
          <w:rFonts w:ascii="Trebuchet MS" w:hAnsi="Trebuchet MS" w:cs="Aptos"/>
          <w:b/>
          <w:bCs/>
          <w:sz w:val="22"/>
          <w:szCs w:val="22"/>
          <w:u w:val="single"/>
          <w:lang w:eastAsia="en-US"/>
          <w14:ligatures w14:val="standardContextual"/>
        </w:rPr>
        <w:t xml:space="preserve">, ali kateri bo priloženo neustrezno finančno zavarovanje, bo ocenjena kot nedopustna in bo kot takšna izločena iz postopka brez predhodnega pozivanja na dopolnjevanje. </w:t>
      </w:r>
    </w:p>
    <w:p w14:paraId="2B547AC3" w14:textId="77777777" w:rsidR="00E26FB6" w:rsidRDefault="00E26FB6" w:rsidP="00423689">
      <w:pPr>
        <w:autoSpaceDE w:val="0"/>
        <w:autoSpaceDN w:val="0"/>
        <w:adjustRightInd w:val="0"/>
        <w:ind w:right="-284"/>
        <w:jc w:val="both"/>
        <w:rPr>
          <w:rFonts w:ascii="Trebuchet MS" w:hAnsi="Trebuchet MS"/>
          <w:b/>
          <w:bCs/>
          <w:i/>
          <w:iCs/>
          <w:color w:val="000000"/>
          <w:sz w:val="22"/>
          <w:szCs w:val="22"/>
        </w:rPr>
      </w:pPr>
    </w:p>
    <w:p w14:paraId="1A153093" w14:textId="3DB6DD4C" w:rsidR="00E27ACE" w:rsidRPr="001A40B2" w:rsidRDefault="00E27ACE" w:rsidP="00423689">
      <w:pPr>
        <w:autoSpaceDE w:val="0"/>
        <w:autoSpaceDN w:val="0"/>
        <w:adjustRightInd w:val="0"/>
        <w:ind w:right="-284"/>
        <w:jc w:val="both"/>
        <w:rPr>
          <w:rFonts w:ascii="Trebuchet MS" w:hAnsi="Trebuchet MS"/>
          <w:b/>
          <w:bCs/>
          <w:sz w:val="22"/>
          <w:szCs w:val="22"/>
        </w:rPr>
      </w:pPr>
      <w:r w:rsidRPr="002F1C72">
        <w:rPr>
          <w:rFonts w:ascii="Trebuchet MS" w:hAnsi="Trebuchet MS"/>
          <w:b/>
          <w:bCs/>
          <w:i/>
          <w:iCs/>
          <w:color w:val="000000"/>
          <w:sz w:val="22"/>
          <w:szCs w:val="22"/>
        </w:rPr>
        <w:t>1</w:t>
      </w:r>
      <w:r w:rsidR="00E26FB6">
        <w:rPr>
          <w:rFonts w:ascii="Trebuchet MS" w:hAnsi="Trebuchet MS"/>
          <w:b/>
          <w:bCs/>
          <w:i/>
          <w:iCs/>
          <w:color w:val="000000"/>
          <w:sz w:val="22"/>
          <w:szCs w:val="22"/>
        </w:rPr>
        <w:t>5</w:t>
      </w:r>
      <w:r w:rsidRPr="002F1C72">
        <w:rPr>
          <w:rFonts w:ascii="Trebuchet MS" w:hAnsi="Trebuchet MS"/>
          <w:b/>
          <w:bCs/>
          <w:i/>
          <w:iCs/>
          <w:color w:val="000000"/>
          <w:sz w:val="22"/>
          <w:szCs w:val="22"/>
        </w:rPr>
        <w:t>.2. Finančno zavarovanje za dobro izvedbo pogodbenih obveznosti</w:t>
      </w:r>
    </w:p>
    <w:p w14:paraId="39F53A2A" w14:textId="77777777" w:rsidR="00E27ACE" w:rsidRDefault="00E27ACE" w:rsidP="00423689">
      <w:pPr>
        <w:pStyle w:val="Default"/>
        <w:ind w:right="-284"/>
        <w:jc w:val="both"/>
        <w:rPr>
          <w:rFonts w:ascii="Trebuchet MS" w:hAnsi="Trebuchet MS"/>
          <w:bCs/>
          <w:color w:val="auto"/>
          <w:sz w:val="22"/>
          <w:szCs w:val="22"/>
        </w:rPr>
      </w:pPr>
    </w:p>
    <w:p w14:paraId="0FC53108" w14:textId="6A25D436" w:rsidR="00E27ACE" w:rsidRPr="00FA167C" w:rsidRDefault="00E27ACE" w:rsidP="00423689">
      <w:pPr>
        <w:pStyle w:val="Default"/>
        <w:ind w:right="-284"/>
        <w:jc w:val="both"/>
        <w:rPr>
          <w:rFonts w:ascii="Trebuchet MS" w:hAnsi="Trebuchet MS"/>
          <w:bCs/>
          <w:color w:val="auto"/>
          <w:sz w:val="22"/>
          <w:szCs w:val="22"/>
        </w:rPr>
      </w:pPr>
      <w:r w:rsidRPr="00FA167C">
        <w:rPr>
          <w:rFonts w:ascii="Trebuchet MS" w:hAnsi="Trebuchet MS"/>
          <w:bCs/>
          <w:color w:val="auto"/>
          <w:sz w:val="22"/>
          <w:szCs w:val="22"/>
        </w:rPr>
        <w:t>P</w:t>
      </w:r>
      <w:r>
        <w:rPr>
          <w:rFonts w:ascii="Trebuchet MS" w:hAnsi="Trebuchet MS"/>
          <w:bCs/>
          <w:color w:val="auto"/>
          <w:sz w:val="22"/>
          <w:szCs w:val="22"/>
        </w:rPr>
        <w:t>rijavi</w:t>
      </w:r>
      <w:r w:rsidRPr="00FA167C">
        <w:rPr>
          <w:rFonts w:ascii="Trebuchet MS" w:hAnsi="Trebuchet MS"/>
          <w:bCs/>
          <w:color w:val="auto"/>
          <w:sz w:val="22"/>
          <w:szCs w:val="22"/>
        </w:rPr>
        <w:t xml:space="preserve"> mora p</w:t>
      </w:r>
      <w:r>
        <w:rPr>
          <w:rFonts w:ascii="Trebuchet MS" w:hAnsi="Trebuchet MS"/>
          <w:bCs/>
          <w:color w:val="auto"/>
          <w:sz w:val="22"/>
          <w:szCs w:val="22"/>
        </w:rPr>
        <w:t>rijavitelj</w:t>
      </w:r>
      <w:r w:rsidRPr="00FA167C">
        <w:rPr>
          <w:rFonts w:ascii="Trebuchet MS" w:hAnsi="Trebuchet MS"/>
          <w:bCs/>
          <w:color w:val="auto"/>
          <w:sz w:val="22"/>
          <w:szCs w:val="22"/>
        </w:rPr>
        <w:t xml:space="preserve"> priložiti </w:t>
      </w:r>
      <w:r w:rsidR="002F1C72">
        <w:rPr>
          <w:rFonts w:ascii="Trebuchet MS" w:hAnsi="Trebuchet MS"/>
          <w:bCs/>
          <w:color w:val="auto"/>
          <w:sz w:val="22"/>
          <w:szCs w:val="22"/>
        </w:rPr>
        <w:t>parafirano</w:t>
      </w:r>
      <w:r>
        <w:rPr>
          <w:rFonts w:ascii="Trebuchet MS" w:hAnsi="Trebuchet MS"/>
          <w:bCs/>
          <w:color w:val="auto"/>
          <w:sz w:val="22"/>
          <w:szCs w:val="22"/>
        </w:rPr>
        <w:t xml:space="preserve"> menično izjavo za dobro izvedbo pogodbenih obveznosti s pooblastilom za izpolnitev in unovčenje menice, katera mora </w:t>
      </w:r>
      <w:r w:rsidRPr="00FA167C">
        <w:rPr>
          <w:rFonts w:ascii="Trebuchet MS" w:hAnsi="Trebuchet MS"/>
          <w:bCs/>
          <w:color w:val="auto"/>
          <w:sz w:val="22"/>
          <w:szCs w:val="22"/>
        </w:rPr>
        <w:t>biti izstavljena v skladu z vzorcem menične izjave iz razpisne dokumentacije (Obr_</w:t>
      </w:r>
      <w:r w:rsidR="002F1C72">
        <w:rPr>
          <w:rFonts w:ascii="Trebuchet MS" w:hAnsi="Trebuchet MS"/>
          <w:bCs/>
          <w:color w:val="auto"/>
          <w:sz w:val="22"/>
          <w:szCs w:val="22"/>
        </w:rPr>
        <w:t>1</w:t>
      </w:r>
      <w:r w:rsidR="00E26FB6">
        <w:rPr>
          <w:rFonts w:ascii="Trebuchet MS" w:hAnsi="Trebuchet MS"/>
          <w:bCs/>
          <w:color w:val="auto"/>
          <w:sz w:val="22"/>
          <w:szCs w:val="22"/>
        </w:rPr>
        <w:t>0</w:t>
      </w:r>
      <w:r w:rsidRPr="00FA167C">
        <w:rPr>
          <w:rFonts w:ascii="Trebuchet MS" w:hAnsi="Trebuchet MS"/>
          <w:bCs/>
          <w:color w:val="auto"/>
          <w:sz w:val="22"/>
          <w:szCs w:val="22"/>
        </w:rPr>
        <w:t>).</w:t>
      </w:r>
    </w:p>
    <w:p w14:paraId="1AF6B63B" w14:textId="77777777" w:rsidR="00E27ACE" w:rsidRPr="00FA167C" w:rsidRDefault="00E27ACE" w:rsidP="00423689">
      <w:pPr>
        <w:pStyle w:val="Default"/>
        <w:ind w:left="360" w:right="-284"/>
        <w:jc w:val="both"/>
        <w:rPr>
          <w:rFonts w:ascii="Trebuchet MS" w:hAnsi="Trebuchet MS"/>
          <w:color w:val="auto"/>
          <w:sz w:val="22"/>
          <w:szCs w:val="22"/>
        </w:rPr>
      </w:pPr>
    </w:p>
    <w:p w14:paraId="05B9C35D" w14:textId="77777777" w:rsidR="00E27ACE" w:rsidRDefault="00E27ACE" w:rsidP="00423689">
      <w:pPr>
        <w:autoSpaceDE w:val="0"/>
        <w:autoSpaceDN w:val="0"/>
        <w:adjustRightInd w:val="0"/>
        <w:ind w:right="-284"/>
        <w:jc w:val="both"/>
        <w:rPr>
          <w:rFonts w:ascii="Trebuchet MS" w:hAnsi="Trebuchet MS" w:cs="Trebuchet MS"/>
          <w:sz w:val="22"/>
          <w:szCs w:val="22"/>
        </w:rPr>
      </w:pPr>
      <w:r w:rsidRPr="00FB42ED">
        <w:rPr>
          <w:rFonts w:ascii="Trebuchet MS" w:hAnsi="Trebuchet MS" w:cs="Trebuchet MS"/>
          <w:color w:val="000000"/>
          <w:sz w:val="22"/>
          <w:szCs w:val="22"/>
        </w:rPr>
        <w:t>Izbrani p</w:t>
      </w:r>
      <w:r>
        <w:rPr>
          <w:rFonts w:ascii="Trebuchet MS" w:hAnsi="Trebuchet MS" w:cs="Trebuchet MS"/>
          <w:color w:val="000000"/>
          <w:sz w:val="22"/>
          <w:szCs w:val="22"/>
        </w:rPr>
        <w:t>rijavitelj</w:t>
      </w:r>
      <w:r w:rsidRPr="00FB42ED">
        <w:rPr>
          <w:rFonts w:ascii="Trebuchet MS" w:hAnsi="Trebuchet MS" w:cs="Trebuchet MS"/>
          <w:color w:val="000000"/>
          <w:sz w:val="22"/>
          <w:szCs w:val="22"/>
        </w:rPr>
        <w:t xml:space="preserve">, s katerimi bo naročnik sklenil </w:t>
      </w:r>
      <w:r>
        <w:rPr>
          <w:rFonts w:ascii="Trebuchet MS" w:hAnsi="Trebuchet MS" w:cs="Trebuchet MS"/>
          <w:color w:val="000000"/>
          <w:sz w:val="22"/>
          <w:szCs w:val="22"/>
        </w:rPr>
        <w:t>koncesijsko pogodbo</w:t>
      </w:r>
      <w:r w:rsidRPr="00FB42ED">
        <w:rPr>
          <w:rFonts w:ascii="Trebuchet MS" w:hAnsi="Trebuchet MS" w:cs="Trebuchet MS"/>
          <w:color w:val="000000"/>
          <w:sz w:val="22"/>
          <w:szCs w:val="22"/>
        </w:rPr>
        <w:t>,</w:t>
      </w:r>
      <w:r>
        <w:rPr>
          <w:rFonts w:ascii="Trebuchet MS" w:hAnsi="Trebuchet MS" w:cs="Trebuchet MS"/>
          <w:color w:val="000000"/>
          <w:sz w:val="22"/>
          <w:szCs w:val="22"/>
        </w:rPr>
        <w:t xml:space="preserve"> mora</w:t>
      </w:r>
      <w:r w:rsidRPr="00FB42ED">
        <w:rPr>
          <w:rFonts w:ascii="Trebuchet MS" w:hAnsi="Trebuchet MS" w:cs="Trebuchet MS"/>
          <w:b/>
          <w:bCs/>
          <w:color w:val="000000"/>
          <w:sz w:val="22"/>
          <w:szCs w:val="22"/>
        </w:rPr>
        <w:t xml:space="preserve"> </w:t>
      </w:r>
      <w:r w:rsidRPr="00FB42ED">
        <w:rPr>
          <w:rFonts w:ascii="Trebuchet MS" w:hAnsi="Trebuchet MS" w:cs="Trebuchet MS"/>
          <w:color w:val="000000"/>
          <w:sz w:val="22"/>
          <w:szCs w:val="22"/>
        </w:rPr>
        <w:t>kot pogoj za veljavnost</w:t>
      </w:r>
      <w:r>
        <w:rPr>
          <w:rFonts w:ascii="Trebuchet MS" w:hAnsi="Trebuchet MS" w:cs="Trebuchet MS"/>
          <w:color w:val="000000"/>
          <w:sz w:val="22"/>
          <w:szCs w:val="22"/>
        </w:rPr>
        <w:t xml:space="preserve"> koncesijske pogodbe</w:t>
      </w:r>
      <w:r w:rsidRPr="00FB42ED">
        <w:rPr>
          <w:rFonts w:ascii="Trebuchet MS" w:hAnsi="Trebuchet MS" w:cs="Trebuchet MS"/>
          <w:color w:val="000000"/>
          <w:sz w:val="22"/>
          <w:szCs w:val="22"/>
        </w:rPr>
        <w:t>,</w:t>
      </w:r>
      <w:r>
        <w:rPr>
          <w:rFonts w:ascii="Trebuchet MS" w:hAnsi="Trebuchet MS" w:cs="Trebuchet MS"/>
          <w:color w:val="000000"/>
          <w:sz w:val="22"/>
          <w:szCs w:val="22"/>
        </w:rPr>
        <w:t xml:space="preserve"> </w:t>
      </w:r>
      <w:proofErr w:type="spellStart"/>
      <w:r>
        <w:rPr>
          <w:rFonts w:ascii="Trebuchet MS" w:hAnsi="Trebuchet MS" w:cs="Trebuchet MS"/>
          <w:color w:val="000000"/>
          <w:sz w:val="22"/>
          <w:szCs w:val="22"/>
        </w:rPr>
        <w:t>koncedentu</w:t>
      </w:r>
      <w:proofErr w:type="spellEnd"/>
      <w:r>
        <w:rPr>
          <w:rFonts w:ascii="Trebuchet MS" w:hAnsi="Trebuchet MS" w:cs="Trebuchet MS"/>
          <w:color w:val="000000"/>
          <w:sz w:val="22"/>
          <w:szCs w:val="22"/>
        </w:rPr>
        <w:t xml:space="preserve"> ob sklenitvi koncesijske pogodbe</w:t>
      </w:r>
      <w:r w:rsidRPr="00FB42ED">
        <w:rPr>
          <w:rFonts w:ascii="Trebuchet MS" w:hAnsi="Trebuchet MS" w:cs="Trebuchet MS"/>
          <w:color w:val="000000"/>
          <w:sz w:val="22"/>
          <w:szCs w:val="22"/>
        </w:rPr>
        <w:t xml:space="preserve"> predložiti </w:t>
      </w:r>
      <w:r w:rsidRPr="00A42AC4">
        <w:rPr>
          <w:rFonts w:ascii="Trebuchet MS" w:hAnsi="Trebuchet MS" w:cs="Trebuchet MS"/>
          <w:b/>
          <w:bCs/>
          <w:color w:val="000000"/>
          <w:sz w:val="22"/>
          <w:szCs w:val="22"/>
        </w:rPr>
        <w:t>3</w:t>
      </w:r>
      <w:r w:rsidRPr="00A42AC4">
        <w:rPr>
          <w:rFonts w:ascii="Trebuchet MS" w:hAnsi="Trebuchet MS" w:cs="Trebuchet MS"/>
          <w:b/>
          <w:bCs/>
          <w:sz w:val="22"/>
          <w:szCs w:val="22"/>
        </w:rPr>
        <w:t xml:space="preserve"> (</w:t>
      </w:r>
      <w:r>
        <w:rPr>
          <w:rFonts w:ascii="Trebuchet MS" w:hAnsi="Trebuchet MS" w:cs="Trebuchet MS"/>
          <w:b/>
          <w:bCs/>
          <w:sz w:val="22"/>
          <w:szCs w:val="22"/>
        </w:rPr>
        <w:t>tri</w:t>
      </w:r>
      <w:r w:rsidRPr="00FB42ED">
        <w:rPr>
          <w:rFonts w:ascii="Trebuchet MS" w:hAnsi="Trebuchet MS" w:cs="Trebuchet MS"/>
          <w:b/>
          <w:bCs/>
          <w:sz w:val="22"/>
          <w:szCs w:val="22"/>
        </w:rPr>
        <w:t xml:space="preserve">) kom bianco menice in </w:t>
      </w:r>
      <w:r>
        <w:rPr>
          <w:rFonts w:ascii="Trebuchet MS" w:hAnsi="Trebuchet MS" w:cs="Trebuchet MS"/>
          <w:b/>
          <w:bCs/>
          <w:sz w:val="22"/>
          <w:szCs w:val="22"/>
        </w:rPr>
        <w:t>3</w:t>
      </w:r>
      <w:r w:rsidRPr="00FB42ED">
        <w:rPr>
          <w:rFonts w:ascii="Trebuchet MS" w:hAnsi="Trebuchet MS" w:cs="Trebuchet MS"/>
          <w:b/>
          <w:bCs/>
          <w:sz w:val="22"/>
          <w:szCs w:val="22"/>
        </w:rPr>
        <w:t xml:space="preserve"> (t</w:t>
      </w:r>
      <w:r>
        <w:rPr>
          <w:rFonts w:ascii="Trebuchet MS" w:hAnsi="Trebuchet MS" w:cs="Trebuchet MS"/>
          <w:b/>
          <w:bCs/>
          <w:sz w:val="22"/>
          <w:szCs w:val="22"/>
        </w:rPr>
        <w:t>ri</w:t>
      </w:r>
      <w:r w:rsidRPr="00FB42ED">
        <w:rPr>
          <w:rFonts w:ascii="Trebuchet MS" w:hAnsi="Trebuchet MS" w:cs="Trebuchet MS"/>
          <w:b/>
          <w:bCs/>
          <w:sz w:val="22"/>
          <w:szCs w:val="22"/>
        </w:rPr>
        <w:t>) kom menične izjave</w:t>
      </w:r>
      <w:r w:rsidRPr="00FB42ED">
        <w:rPr>
          <w:rFonts w:ascii="Trebuchet MS" w:hAnsi="Trebuchet MS" w:cs="Trebuchet MS"/>
          <w:sz w:val="22"/>
          <w:szCs w:val="22"/>
        </w:rPr>
        <w:t xml:space="preserve"> za dobro izvedbo pogodbenih obveznosti s pooblastilom za izpolnitev ter unovčenje menice. </w:t>
      </w:r>
    </w:p>
    <w:p w14:paraId="428876AA" w14:textId="77777777" w:rsidR="00E27ACE" w:rsidRDefault="00E27ACE" w:rsidP="00423689">
      <w:pPr>
        <w:autoSpaceDE w:val="0"/>
        <w:autoSpaceDN w:val="0"/>
        <w:adjustRightInd w:val="0"/>
        <w:ind w:right="-284"/>
        <w:jc w:val="both"/>
        <w:rPr>
          <w:rFonts w:ascii="Trebuchet MS" w:hAnsi="Trebuchet MS" w:cs="Trebuchet MS"/>
          <w:sz w:val="22"/>
          <w:szCs w:val="22"/>
        </w:rPr>
      </w:pPr>
    </w:p>
    <w:p w14:paraId="083D3439" w14:textId="4FA5228B" w:rsidR="00E27ACE" w:rsidRPr="00FB42ED" w:rsidRDefault="00E27ACE" w:rsidP="00423689">
      <w:pPr>
        <w:autoSpaceDE w:val="0"/>
        <w:autoSpaceDN w:val="0"/>
        <w:adjustRightInd w:val="0"/>
        <w:ind w:right="-284"/>
        <w:jc w:val="both"/>
        <w:rPr>
          <w:rFonts w:ascii="Trebuchet MS" w:hAnsi="Trebuchet MS" w:cs="Trebuchet MS"/>
          <w:sz w:val="22"/>
          <w:szCs w:val="22"/>
        </w:rPr>
      </w:pPr>
      <w:r w:rsidRPr="000C31B4">
        <w:rPr>
          <w:rFonts w:ascii="Trebuchet MS" w:hAnsi="Trebuchet MS" w:cs="Trebuchet MS"/>
          <w:sz w:val="22"/>
          <w:szCs w:val="22"/>
        </w:rPr>
        <w:t>Zahtevana višina finančnega zavarovanja</w:t>
      </w:r>
      <w:r w:rsidR="00E26FB6" w:rsidRPr="000C31B4">
        <w:rPr>
          <w:rFonts w:ascii="Trebuchet MS" w:hAnsi="Trebuchet MS" w:cs="Trebuchet MS"/>
          <w:sz w:val="22"/>
          <w:szCs w:val="22"/>
        </w:rPr>
        <w:t xml:space="preserve"> za dobro izvedbo pogodbenih obveznosti znaša</w:t>
      </w:r>
      <w:r w:rsidRPr="000C31B4">
        <w:rPr>
          <w:rFonts w:ascii="Trebuchet MS" w:hAnsi="Trebuchet MS" w:cs="Trebuchet MS"/>
          <w:sz w:val="22"/>
          <w:szCs w:val="22"/>
        </w:rPr>
        <w:t xml:space="preserve"> </w:t>
      </w:r>
      <w:r w:rsidR="00E26FB6" w:rsidRPr="000C31B4">
        <w:rPr>
          <w:rFonts w:ascii="Trebuchet MS" w:hAnsi="Trebuchet MS"/>
          <w:b/>
          <w:bCs/>
        </w:rPr>
        <w:t>10 % pogodbene vrednosti z DDV</w:t>
      </w:r>
      <w:r w:rsidRPr="000C31B4">
        <w:rPr>
          <w:rFonts w:ascii="Trebuchet MS" w:hAnsi="Trebuchet MS" w:cs="Trebuchet MS"/>
          <w:sz w:val="22"/>
          <w:szCs w:val="22"/>
        </w:rPr>
        <w:t>. Finančno zavarovanje mora biti veljavno še</w:t>
      </w:r>
      <w:r w:rsidRPr="000C31B4">
        <w:rPr>
          <w:rFonts w:ascii="Trebuchet MS" w:hAnsi="Trebuchet MS"/>
          <w:bCs/>
          <w:sz w:val="22"/>
          <w:szCs w:val="22"/>
        </w:rPr>
        <w:t xml:space="preserve"> </w:t>
      </w:r>
      <w:bookmarkStart w:id="20" w:name="_Hlk107319891"/>
      <w:r w:rsidRPr="000C31B4">
        <w:rPr>
          <w:rFonts w:ascii="Trebuchet MS" w:hAnsi="Trebuchet MS"/>
          <w:b/>
          <w:sz w:val="22"/>
          <w:szCs w:val="22"/>
        </w:rPr>
        <w:t xml:space="preserve">do vključno </w:t>
      </w:r>
      <w:r w:rsidR="00C56163">
        <w:rPr>
          <w:rFonts w:ascii="Trebuchet MS" w:hAnsi="Trebuchet MS"/>
          <w:b/>
          <w:sz w:val="22"/>
          <w:szCs w:val="22"/>
        </w:rPr>
        <w:t>9</w:t>
      </w:r>
      <w:r w:rsidRPr="000C31B4">
        <w:rPr>
          <w:rFonts w:ascii="Trebuchet MS" w:hAnsi="Trebuchet MS"/>
          <w:b/>
          <w:sz w:val="22"/>
          <w:szCs w:val="22"/>
        </w:rPr>
        <w:t>0 (</w:t>
      </w:r>
      <w:r w:rsidR="00C56163">
        <w:rPr>
          <w:rFonts w:ascii="Trebuchet MS" w:hAnsi="Trebuchet MS"/>
          <w:b/>
          <w:sz w:val="22"/>
          <w:szCs w:val="22"/>
        </w:rPr>
        <w:t>devet</w:t>
      </w:r>
      <w:r w:rsidRPr="000C31B4">
        <w:rPr>
          <w:rFonts w:ascii="Trebuchet MS" w:hAnsi="Trebuchet MS"/>
          <w:b/>
          <w:sz w:val="22"/>
          <w:szCs w:val="22"/>
        </w:rPr>
        <w:t>deset) dni po izteku koncesijske pogodbe</w:t>
      </w:r>
      <w:bookmarkEnd w:id="20"/>
      <w:r w:rsidRPr="000C31B4">
        <w:rPr>
          <w:rFonts w:ascii="Trebuchet MS" w:hAnsi="Trebuchet MS" w:cs="Trebuchet MS"/>
          <w:sz w:val="22"/>
          <w:szCs w:val="22"/>
        </w:rPr>
        <w:t>.</w:t>
      </w:r>
      <w:r w:rsidRPr="00FB42ED">
        <w:rPr>
          <w:rFonts w:ascii="Trebuchet MS" w:hAnsi="Trebuchet MS" w:cs="Trebuchet MS"/>
          <w:sz w:val="22"/>
          <w:szCs w:val="22"/>
        </w:rPr>
        <w:t xml:space="preserve"> </w:t>
      </w:r>
    </w:p>
    <w:p w14:paraId="2F0927BB" w14:textId="77777777" w:rsidR="00E27ACE" w:rsidRDefault="00E27ACE" w:rsidP="00423689">
      <w:pPr>
        <w:pStyle w:val="Default"/>
        <w:ind w:right="-284"/>
        <w:jc w:val="both"/>
        <w:rPr>
          <w:rFonts w:ascii="Trebuchet MS" w:hAnsi="Trebuchet MS"/>
          <w:bCs/>
          <w:color w:val="auto"/>
          <w:sz w:val="22"/>
          <w:szCs w:val="22"/>
        </w:rPr>
      </w:pPr>
    </w:p>
    <w:p w14:paraId="0D45ED2E" w14:textId="57F65629" w:rsidR="00E27ACE" w:rsidRDefault="00E27ACE" w:rsidP="00423689">
      <w:pPr>
        <w:pStyle w:val="Default"/>
        <w:ind w:right="-284"/>
        <w:jc w:val="both"/>
        <w:rPr>
          <w:rFonts w:ascii="Trebuchet MS" w:hAnsi="Trebuchet MS"/>
          <w:bCs/>
          <w:color w:val="auto"/>
          <w:sz w:val="22"/>
          <w:szCs w:val="22"/>
        </w:rPr>
      </w:pPr>
      <w:proofErr w:type="spellStart"/>
      <w:r>
        <w:rPr>
          <w:rFonts w:ascii="Trebuchet MS" w:hAnsi="Trebuchet MS"/>
          <w:bCs/>
          <w:color w:val="auto"/>
          <w:sz w:val="22"/>
          <w:szCs w:val="22"/>
        </w:rPr>
        <w:t>Koncedent</w:t>
      </w:r>
      <w:proofErr w:type="spellEnd"/>
      <w:r>
        <w:rPr>
          <w:rFonts w:ascii="Trebuchet MS" w:hAnsi="Trebuchet MS"/>
          <w:bCs/>
          <w:color w:val="auto"/>
          <w:sz w:val="22"/>
          <w:szCs w:val="22"/>
        </w:rPr>
        <w:t xml:space="preserve"> bo dano finančno zavarovanje za dobro izvedbo pogodbenih obveznosti unovčil v primeru kršitev pogodbe s strani koncesionarja (neustrezno zavarovanje iz naslova dejavnosti, neredno </w:t>
      </w:r>
      <w:r w:rsidR="00E26FB6">
        <w:rPr>
          <w:rFonts w:ascii="Trebuchet MS" w:hAnsi="Trebuchet MS"/>
          <w:bCs/>
          <w:color w:val="auto"/>
          <w:sz w:val="22"/>
          <w:szCs w:val="22"/>
        </w:rPr>
        <w:t>in</w:t>
      </w:r>
      <w:r>
        <w:rPr>
          <w:rFonts w:ascii="Trebuchet MS" w:hAnsi="Trebuchet MS"/>
          <w:bCs/>
          <w:color w:val="auto"/>
          <w:sz w:val="22"/>
          <w:szCs w:val="22"/>
        </w:rPr>
        <w:t xml:space="preserve"> nekvalitetno opravljanje gospodarske javne službe,</w:t>
      </w:r>
      <w:r w:rsidR="00E26FB6">
        <w:rPr>
          <w:rFonts w:ascii="Trebuchet MS" w:hAnsi="Trebuchet MS"/>
          <w:bCs/>
          <w:color w:val="auto"/>
          <w:sz w:val="22"/>
          <w:szCs w:val="22"/>
        </w:rPr>
        <w:t xml:space="preserve"> odpoved koncesijske pogodbe iz razlogov na strani prijavitelj</w:t>
      </w:r>
      <w:r w:rsidRPr="00FA167C">
        <w:rPr>
          <w:rFonts w:ascii="Trebuchet MS" w:hAnsi="Trebuchet MS"/>
          <w:bCs/>
          <w:color w:val="auto"/>
          <w:sz w:val="22"/>
          <w:szCs w:val="22"/>
        </w:rPr>
        <w:t xml:space="preserve"> </w:t>
      </w:r>
      <w:r>
        <w:rPr>
          <w:rFonts w:ascii="Trebuchet MS" w:hAnsi="Trebuchet MS"/>
          <w:bCs/>
          <w:color w:val="auto"/>
          <w:sz w:val="22"/>
          <w:szCs w:val="22"/>
        </w:rPr>
        <w:t>ipd.)</w:t>
      </w:r>
      <w:r w:rsidRPr="00FA167C">
        <w:rPr>
          <w:rFonts w:ascii="Trebuchet MS" w:hAnsi="Trebuchet MS"/>
          <w:bCs/>
          <w:color w:val="auto"/>
          <w:sz w:val="22"/>
          <w:szCs w:val="22"/>
        </w:rPr>
        <w:t xml:space="preserve"> </w:t>
      </w:r>
    </w:p>
    <w:p w14:paraId="4EA8B2AF" w14:textId="77777777" w:rsidR="00E27ACE" w:rsidRPr="00FA167C" w:rsidRDefault="00E27ACE" w:rsidP="00423689">
      <w:pPr>
        <w:pStyle w:val="Default"/>
        <w:ind w:right="-284"/>
        <w:jc w:val="both"/>
        <w:rPr>
          <w:rFonts w:ascii="Trebuchet MS" w:hAnsi="Trebuchet MS"/>
          <w:bCs/>
          <w:color w:val="auto"/>
          <w:sz w:val="22"/>
          <w:szCs w:val="22"/>
        </w:rPr>
      </w:pPr>
    </w:p>
    <w:p w14:paraId="38DBCD86" w14:textId="2642EAB3" w:rsidR="00E27ACE" w:rsidRDefault="00E27ACE" w:rsidP="00423689">
      <w:pPr>
        <w:pStyle w:val="Default"/>
        <w:ind w:right="-284"/>
        <w:jc w:val="both"/>
        <w:rPr>
          <w:rFonts w:ascii="Trebuchet MS" w:hAnsi="Trebuchet MS"/>
          <w:b/>
          <w:bCs/>
          <w:color w:val="auto"/>
          <w:sz w:val="22"/>
          <w:szCs w:val="22"/>
        </w:rPr>
      </w:pPr>
    </w:p>
    <w:p w14:paraId="6368615F" w14:textId="5831A6C4" w:rsidR="00E27ACE" w:rsidRPr="000C31B4" w:rsidRDefault="00E27ACE" w:rsidP="004B2359">
      <w:pPr>
        <w:pStyle w:val="Default"/>
        <w:numPr>
          <w:ilvl w:val="0"/>
          <w:numId w:val="3"/>
        </w:numPr>
        <w:ind w:left="426" w:right="-284" w:hanging="426"/>
        <w:jc w:val="both"/>
        <w:rPr>
          <w:rFonts w:ascii="Trebuchet MS" w:hAnsi="Trebuchet MS"/>
          <w:b/>
          <w:bCs/>
          <w:i/>
          <w:iCs/>
          <w:color w:val="auto"/>
          <w:sz w:val="22"/>
          <w:szCs w:val="22"/>
        </w:rPr>
      </w:pPr>
      <w:r w:rsidRPr="000C31B4">
        <w:rPr>
          <w:rFonts w:ascii="Trebuchet MS" w:hAnsi="Trebuchet MS"/>
          <w:b/>
          <w:bCs/>
          <w:i/>
          <w:iCs/>
          <w:color w:val="auto"/>
          <w:sz w:val="22"/>
          <w:szCs w:val="22"/>
        </w:rPr>
        <w:t>PREVERITEV PRIJAV</w:t>
      </w:r>
    </w:p>
    <w:p w14:paraId="366C7598" w14:textId="77777777" w:rsidR="00E27ACE" w:rsidRPr="00FA167C" w:rsidRDefault="00E27ACE" w:rsidP="00423689">
      <w:pPr>
        <w:pStyle w:val="Default"/>
        <w:ind w:left="720" w:right="-284"/>
        <w:jc w:val="both"/>
        <w:rPr>
          <w:rFonts w:ascii="Trebuchet MS" w:hAnsi="Trebuchet MS"/>
          <w:iCs/>
          <w:sz w:val="22"/>
          <w:szCs w:val="22"/>
        </w:rPr>
      </w:pPr>
    </w:p>
    <w:p w14:paraId="6BA0A749" w14:textId="3EB7033A" w:rsidR="00F90F9D" w:rsidRPr="00F90F9D" w:rsidRDefault="00F90F9D" w:rsidP="00423689">
      <w:pPr>
        <w:autoSpaceDE w:val="0"/>
        <w:autoSpaceDN w:val="0"/>
        <w:adjustRightInd w:val="0"/>
        <w:ind w:right="-284"/>
        <w:jc w:val="both"/>
        <w:rPr>
          <w:rFonts w:ascii="Trebuchet MS" w:hAnsi="Trebuchet MS" w:cs="Trebuchet MS"/>
          <w:sz w:val="22"/>
          <w:szCs w:val="22"/>
          <w14:ligatures w14:val="standardContextual"/>
        </w:rPr>
      </w:pPr>
      <w:proofErr w:type="spellStart"/>
      <w:r>
        <w:rPr>
          <w:rFonts w:ascii="Trebuchet MS" w:hAnsi="Trebuchet MS" w:cs="Trebuchet MS"/>
          <w:sz w:val="22"/>
          <w:szCs w:val="22"/>
          <w14:ligatures w14:val="standardContextual"/>
        </w:rPr>
        <w:t>Koncedent</w:t>
      </w:r>
      <w:proofErr w:type="spellEnd"/>
      <w:r w:rsidRPr="00F90F9D">
        <w:rPr>
          <w:rFonts w:ascii="Trebuchet MS" w:hAnsi="Trebuchet MS" w:cs="Trebuchet MS"/>
          <w:sz w:val="22"/>
          <w:szCs w:val="22"/>
          <w14:ligatures w14:val="standardContextual"/>
        </w:rPr>
        <w:t xml:space="preserve"> bo prejete p</w:t>
      </w:r>
      <w:r>
        <w:rPr>
          <w:rFonts w:ascii="Trebuchet MS" w:hAnsi="Trebuchet MS" w:cs="Trebuchet MS"/>
          <w:sz w:val="22"/>
          <w:szCs w:val="22"/>
          <w14:ligatures w14:val="standardContextual"/>
        </w:rPr>
        <w:t>rijave</w:t>
      </w:r>
      <w:r w:rsidRPr="00F90F9D">
        <w:rPr>
          <w:rFonts w:ascii="Trebuchet MS" w:hAnsi="Trebuchet MS" w:cs="Trebuchet MS"/>
          <w:sz w:val="22"/>
          <w:szCs w:val="22"/>
          <w14:ligatures w14:val="standardContextual"/>
        </w:rPr>
        <w:t xml:space="preserve"> preveril v skladu s četrtim odstavkom 89. člena ZJN-3.</w:t>
      </w:r>
    </w:p>
    <w:p w14:paraId="0D3E9DAC" w14:textId="77777777" w:rsidR="00F90F9D" w:rsidRPr="00F90F9D" w:rsidRDefault="00F90F9D" w:rsidP="00423689">
      <w:pPr>
        <w:autoSpaceDE w:val="0"/>
        <w:autoSpaceDN w:val="0"/>
        <w:adjustRightInd w:val="0"/>
        <w:ind w:right="-284"/>
        <w:jc w:val="both"/>
        <w:rPr>
          <w:rFonts w:ascii="Trebuchet MS" w:hAnsi="Trebuchet MS" w:cs="Trebuchet MS"/>
          <w:sz w:val="22"/>
          <w:szCs w:val="22"/>
          <w14:ligatures w14:val="standardContextual"/>
        </w:rPr>
      </w:pPr>
    </w:p>
    <w:p w14:paraId="36339698" w14:textId="68818686" w:rsidR="00F90F9D" w:rsidRPr="00F90F9D" w:rsidRDefault="00F90F9D" w:rsidP="00423689">
      <w:pPr>
        <w:autoSpaceDE w:val="0"/>
        <w:autoSpaceDN w:val="0"/>
        <w:adjustRightInd w:val="0"/>
        <w:ind w:right="-284"/>
        <w:jc w:val="both"/>
        <w:rPr>
          <w:rFonts w:ascii="Trebuchet MS" w:hAnsi="Trebuchet MS" w:cs="Trebuchet MS"/>
          <w:sz w:val="22"/>
          <w:szCs w:val="22"/>
          <w14:ligatures w14:val="standardContextual"/>
        </w:rPr>
      </w:pPr>
      <w:proofErr w:type="spellStart"/>
      <w:r>
        <w:rPr>
          <w:rFonts w:ascii="Trebuchet MS" w:hAnsi="Trebuchet MS" w:cs="Trebuchet MS"/>
          <w:sz w:val="22"/>
          <w:szCs w:val="22"/>
          <w14:ligatures w14:val="standardContextual"/>
        </w:rPr>
        <w:t>Koncedent</w:t>
      </w:r>
      <w:proofErr w:type="spellEnd"/>
      <w:r w:rsidRPr="00F90F9D">
        <w:rPr>
          <w:rFonts w:ascii="Trebuchet MS" w:hAnsi="Trebuchet MS" w:cs="Trebuchet MS"/>
          <w:sz w:val="22"/>
          <w:szCs w:val="22"/>
          <w14:ligatures w14:val="standardContextual"/>
        </w:rPr>
        <w:t xml:space="preserve"> bo pred sprejetjem odločitve iz 90. člena ZJN-3 oziroma najpozneje pred sklenitvijo </w:t>
      </w:r>
      <w:r>
        <w:rPr>
          <w:rFonts w:ascii="Trebuchet MS" w:hAnsi="Trebuchet MS" w:cs="Trebuchet MS"/>
          <w:sz w:val="22"/>
          <w:szCs w:val="22"/>
          <w14:ligatures w14:val="standardContextual"/>
        </w:rPr>
        <w:t xml:space="preserve">koncesijske </w:t>
      </w:r>
      <w:r w:rsidRPr="00F90F9D">
        <w:rPr>
          <w:rFonts w:ascii="Trebuchet MS" w:hAnsi="Trebuchet MS" w:cs="Trebuchet MS"/>
          <w:sz w:val="22"/>
          <w:szCs w:val="22"/>
          <w14:ligatures w14:val="standardContextual"/>
        </w:rPr>
        <w:t>pogodbe preveril obstoj in vsebino podatkov iz ekonomsko najugodnejše p</w:t>
      </w:r>
      <w:r>
        <w:rPr>
          <w:rFonts w:ascii="Trebuchet MS" w:hAnsi="Trebuchet MS" w:cs="Trebuchet MS"/>
          <w:sz w:val="22"/>
          <w:szCs w:val="22"/>
          <w14:ligatures w14:val="standardContextual"/>
        </w:rPr>
        <w:t>rijave</w:t>
      </w:r>
      <w:r w:rsidRPr="00F90F9D">
        <w:rPr>
          <w:rFonts w:ascii="Trebuchet MS" w:hAnsi="Trebuchet MS" w:cs="Trebuchet MS"/>
          <w:sz w:val="22"/>
          <w:szCs w:val="22"/>
          <w14:ligatures w14:val="standardContextual"/>
        </w:rPr>
        <w:t xml:space="preserve"> oziroma drugih navedb iz p</w:t>
      </w:r>
      <w:r>
        <w:rPr>
          <w:rFonts w:ascii="Trebuchet MS" w:hAnsi="Trebuchet MS" w:cs="Trebuchet MS"/>
          <w:sz w:val="22"/>
          <w:szCs w:val="22"/>
          <w14:ligatures w14:val="standardContextual"/>
        </w:rPr>
        <w:t>rijave</w:t>
      </w:r>
      <w:r w:rsidRPr="00F90F9D">
        <w:rPr>
          <w:rFonts w:ascii="Trebuchet MS" w:hAnsi="Trebuchet MS" w:cs="Trebuchet MS"/>
          <w:sz w:val="22"/>
          <w:szCs w:val="22"/>
          <w14:ligatures w14:val="standardContextual"/>
        </w:rPr>
        <w:t xml:space="preserve">. </w:t>
      </w:r>
    </w:p>
    <w:p w14:paraId="74250727" w14:textId="77777777" w:rsidR="00F90F9D" w:rsidRPr="00F90F9D" w:rsidRDefault="00F90F9D" w:rsidP="00423689">
      <w:pPr>
        <w:autoSpaceDE w:val="0"/>
        <w:autoSpaceDN w:val="0"/>
        <w:adjustRightInd w:val="0"/>
        <w:ind w:right="-284"/>
        <w:jc w:val="both"/>
        <w:rPr>
          <w:rFonts w:ascii="Trebuchet MS" w:hAnsi="Trebuchet MS" w:cs="Trebuchet MS"/>
          <w:sz w:val="22"/>
          <w:szCs w:val="22"/>
          <w14:ligatures w14:val="standardContextual"/>
        </w:rPr>
      </w:pPr>
    </w:p>
    <w:p w14:paraId="4B905D60" w14:textId="07FED05F" w:rsidR="00F90F9D" w:rsidRPr="00F90F9D" w:rsidRDefault="00F90F9D" w:rsidP="00423689">
      <w:pPr>
        <w:autoSpaceDE w:val="0"/>
        <w:autoSpaceDN w:val="0"/>
        <w:adjustRightInd w:val="0"/>
        <w:ind w:right="-284"/>
        <w:jc w:val="both"/>
        <w:rPr>
          <w:rFonts w:ascii="Trebuchet MS" w:hAnsi="Trebuchet MS" w:cs="Trebuchet MS"/>
          <w:sz w:val="22"/>
          <w:szCs w:val="22"/>
          <w14:ligatures w14:val="standardContextual"/>
        </w:rPr>
      </w:pPr>
      <w:r w:rsidRPr="00F90F9D">
        <w:rPr>
          <w:rFonts w:ascii="Trebuchet MS" w:hAnsi="Trebuchet MS" w:cs="Trebuchet MS"/>
          <w:sz w:val="22"/>
          <w:szCs w:val="22"/>
          <w14:ligatures w14:val="standardContextual"/>
        </w:rPr>
        <w:t xml:space="preserve">Če se bo pri </w:t>
      </w:r>
      <w:proofErr w:type="spellStart"/>
      <w:r>
        <w:rPr>
          <w:rFonts w:ascii="Trebuchet MS" w:hAnsi="Trebuchet MS" w:cs="Trebuchet MS"/>
          <w:sz w:val="22"/>
          <w:szCs w:val="22"/>
          <w14:ligatures w14:val="standardContextual"/>
        </w:rPr>
        <w:t>koncedentu</w:t>
      </w:r>
      <w:proofErr w:type="spellEnd"/>
      <w:r w:rsidRPr="00F90F9D">
        <w:rPr>
          <w:rFonts w:ascii="Trebuchet MS" w:hAnsi="Trebuchet MS" w:cs="Trebuchet MS"/>
          <w:sz w:val="22"/>
          <w:szCs w:val="22"/>
          <w14:ligatures w14:val="standardContextual"/>
        </w:rPr>
        <w:t xml:space="preserve"> v postopku </w:t>
      </w:r>
      <w:r>
        <w:rPr>
          <w:rFonts w:ascii="Trebuchet MS" w:hAnsi="Trebuchet MS" w:cs="Trebuchet MS"/>
          <w:sz w:val="22"/>
          <w:szCs w:val="22"/>
          <w14:ligatures w14:val="standardContextual"/>
        </w:rPr>
        <w:t>izvedbe javnega razpisa (ki se v obravnavanem primeru izvaja po pravili javnega naročanja)</w:t>
      </w:r>
      <w:r w:rsidRPr="00F90F9D">
        <w:rPr>
          <w:rFonts w:ascii="Trebuchet MS" w:hAnsi="Trebuchet MS" w:cs="Trebuchet MS"/>
          <w:sz w:val="22"/>
          <w:szCs w:val="22"/>
          <w14:ligatures w14:val="standardContextual"/>
        </w:rPr>
        <w:t xml:space="preserve"> pojavil utemeljen sum, da je posamezni p</w:t>
      </w:r>
      <w:r>
        <w:rPr>
          <w:rFonts w:ascii="Trebuchet MS" w:hAnsi="Trebuchet MS" w:cs="Trebuchet MS"/>
          <w:sz w:val="22"/>
          <w:szCs w:val="22"/>
          <w14:ligatures w14:val="standardContextual"/>
        </w:rPr>
        <w:t>rijavitelj</w:t>
      </w:r>
      <w:r w:rsidRPr="00F90F9D">
        <w:rPr>
          <w:rFonts w:ascii="Trebuchet MS" w:hAnsi="Trebuchet MS" w:cs="Trebuchet MS"/>
          <w:sz w:val="22"/>
          <w:szCs w:val="22"/>
          <w14:ligatures w14:val="standardContextual"/>
        </w:rPr>
        <w:t>, ne glede na razvrstitev njegove p</w:t>
      </w:r>
      <w:r>
        <w:rPr>
          <w:rFonts w:ascii="Trebuchet MS" w:hAnsi="Trebuchet MS" w:cs="Trebuchet MS"/>
          <w:sz w:val="22"/>
          <w:szCs w:val="22"/>
          <w14:ligatures w14:val="standardContextual"/>
        </w:rPr>
        <w:t>rijave</w:t>
      </w:r>
      <w:r w:rsidRPr="00F90F9D">
        <w:rPr>
          <w:rFonts w:ascii="Trebuchet MS" w:hAnsi="Trebuchet MS" w:cs="Trebuchet MS"/>
          <w:sz w:val="22"/>
          <w:szCs w:val="22"/>
          <w14:ligatures w14:val="standardContextual"/>
        </w:rPr>
        <w:t xml:space="preserve">, predložil neresnične izjave ali dokazila, bo </w:t>
      </w:r>
      <w:proofErr w:type="spellStart"/>
      <w:r>
        <w:rPr>
          <w:rFonts w:ascii="Trebuchet MS" w:hAnsi="Trebuchet MS" w:cs="Trebuchet MS"/>
          <w:sz w:val="22"/>
          <w:szCs w:val="22"/>
          <w14:ligatures w14:val="standardContextual"/>
        </w:rPr>
        <w:t>koncedent</w:t>
      </w:r>
      <w:proofErr w:type="spellEnd"/>
      <w:r w:rsidRPr="00F90F9D">
        <w:rPr>
          <w:rFonts w:ascii="Trebuchet MS" w:hAnsi="Trebuchet MS" w:cs="Trebuchet MS"/>
          <w:sz w:val="22"/>
          <w:szCs w:val="22"/>
          <w14:ligatures w14:val="standardContextual"/>
        </w:rPr>
        <w:t xml:space="preserve"> Državni revizijski komisiji podal predlog za uvedbo postopka o prekršku iz drugega odstavka 112.a člena ZJN-3. </w:t>
      </w:r>
    </w:p>
    <w:p w14:paraId="04EC5F45" w14:textId="77777777" w:rsidR="00F90F9D" w:rsidRDefault="00F90F9D" w:rsidP="00423689">
      <w:pPr>
        <w:pStyle w:val="Default"/>
        <w:ind w:right="-284"/>
        <w:jc w:val="both"/>
        <w:rPr>
          <w:rFonts w:ascii="Trebuchet MS" w:hAnsi="Trebuchet MS"/>
          <w:iCs/>
          <w:sz w:val="22"/>
          <w:szCs w:val="22"/>
        </w:rPr>
      </w:pPr>
    </w:p>
    <w:p w14:paraId="55D2592C" w14:textId="75220593" w:rsidR="00E27ACE" w:rsidRPr="0064081D" w:rsidRDefault="00E27ACE" w:rsidP="00423689">
      <w:pPr>
        <w:pStyle w:val="Default"/>
        <w:ind w:right="-284"/>
        <w:jc w:val="both"/>
        <w:rPr>
          <w:rFonts w:ascii="Trebuchet MS" w:hAnsi="Trebuchet MS"/>
          <w:iCs/>
          <w:sz w:val="22"/>
          <w:szCs w:val="22"/>
        </w:rPr>
      </w:pPr>
      <w:r w:rsidRPr="0064081D">
        <w:rPr>
          <w:rFonts w:ascii="Trebuchet MS" w:hAnsi="Trebuchet MS"/>
          <w:iCs/>
          <w:sz w:val="22"/>
          <w:szCs w:val="22"/>
        </w:rPr>
        <w:t>Odpiranje prijav, njihov</w:t>
      </w:r>
      <w:r w:rsidR="00A76E85" w:rsidRPr="0064081D">
        <w:rPr>
          <w:rFonts w:ascii="Trebuchet MS" w:hAnsi="Trebuchet MS"/>
          <w:iCs/>
          <w:sz w:val="22"/>
          <w:szCs w:val="22"/>
        </w:rPr>
        <w:t xml:space="preserve"> pregled,</w:t>
      </w:r>
      <w:r w:rsidRPr="0064081D">
        <w:rPr>
          <w:rFonts w:ascii="Trebuchet MS" w:hAnsi="Trebuchet MS"/>
          <w:iCs/>
          <w:sz w:val="22"/>
          <w:szCs w:val="22"/>
        </w:rPr>
        <w:t xml:space="preserve"> strokovno presojo ter </w:t>
      </w:r>
      <w:r w:rsidR="00F90F9D" w:rsidRPr="0064081D">
        <w:rPr>
          <w:rFonts w:ascii="Trebuchet MS" w:hAnsi="Trebuchet MS"/>
          <w:iCs/>
          <w:sz w:val="22"/>
          <w:szCs w:val="22"/>
        </w:rPr>
        <w:t>vrednotenje</w:t>
      </w:r>
      <w:r w:rsidRPr="0064081D">
        <w:rPr>
          <w:rFonts w:ascii="Trebuchet MS" w:hAnsi="Trebuchet MS"/>
          <w:iCs/>
          <w:sz w:val="22"/>
          <w:szCs w:val="22"/>
        </w:rPr>
        <w:t xml:space="preserve"> opravi strokovna komisija</w:t>
      </w:r>
      <w:r w:rsidR="00867338" w:rsidRPr="0064081D">
        <w:rPr>
          <w:rFonts w:ascii="Trebuchet MS" w:hAnsi="Trebuchet MS"/>
          <w:iCs/>
          <w:sz w:val="22"/>
          <w:szCs w:val="22"/>
        </w:rPr>
        <w:t>, ki jo imenuje župan</w:t>
      </w:r>
      <w:r w:rsidRPr="0064081D">
        <w:rPr>
          <w:rFonts w:ascii="Trebuchet MS" w:hAnsi="Trebuchet MS"/>
          <w:iCs/>
          <w:sz w:val="22"/>
          <w:szCs w:val="22"/>
        </w:rPr>
        <w:t xml:space="preserve">. </w:t>
      </w:r>
    </w:p>
    <w:p w14:paraId="4485F308" w14:textId="77777777" w:rsidR="00E27ACE" w:rsidRPr="0064081D" w:rsidRDefault="00E27ACE" w:rsidP="00423689">
      <w:pPr>
        <w:pStyle w:val="Default"/>
        <w:ind w:right="-284"/>
        <w:jc w:val="both"/>
        <w:rPr>
          <w:rFonts w:ascii="Trebuchet MS" w:hAnsi="Trebuchet MS"/>
          <w:iCs/>
          <w:sz w:val="22"/>
          <w:szCs w:val="22"/>
        </w:rPr>
      </w:pPr>
    </w:p>
    <w:p w14:paraId="4643F1C6" w14:textId="74612B76" w:rsidR="00A76E85" w:rsidRDefault="00A76E85" w:rsidP="00423689">
      <w:pPr>
        <w:autoSpaceDE w:val="0"/>
        <w:autoSpaceDN w:val="0"/>
        <w:adjustRightInd w:val="0"/>
        <w:ind w:right="-284"/>
        <w:jc w:val="both"/>
        <w:rPr>
          <w:rFonts w:ascii="Trebuchet MS" w:hAnsi="Trebuchet MS" w:cs="Trebuchet MS"/>
          <w:sz w:val="22"/>
          <w:szCs w:val="22"/>
          <w14:ligatures w14:val="standardContextual"/>
        </w:rPr>
      </w:pPr>
      <w:proofErr w:type="spellStart"/>
      <w:r w:rsidRPr="0064081D">
        <w:rPr>
          <w:rFonts w:ascii="Trebuchet MS" w:hAnsi="Trebuchet MS" w:cs="Trebuchet MS"/>
          <w:sz w:val="22"/>
          <w:szCs w:val="22"/>
          <w14:ligatures w14:val="standardContextual"/>
        </w:rPr>
        <w:t>Koncedent</w:t>
      </w:r>
      <w:proofErr w:type="spellEnd"/>
      <w:r w:rsidRPr="0064081D">
        <w:rPr>
          <w:rFonts w:ascii="Trebuchet MS" w:hAnsi="Trebuchet MS" w:cs="Trebuchet MS"/>
          <w:sz w:val="22"/>
          <w:szCs w:val="22"/>
          <w14:ligatures w14:val="standardContextual"/>
        </w:rPr>
        <w:t xml:space="preserve"> bo naročilo oziroma predmet javnega razpisa oddal na podlagi merila, opredeljenega v 14. točki teh Navodil, ob upoštevanju določb 84., 85. in 86. člena ZJN-3.</w:t>
      </w:r>
    </w:p>
    <w:p w14:paraId="00EA259A" w14:textId="77777777" w:rsidR="00A76E85" w:rsidRDefault="00A76E85" w:rsidP="00423689">
      <w:pPr>
        <w:autoSpaceDE w:val="0"/>
        <w:autoSpaceDN w:val="0"/>
        <w:adjustRightInd w:val="0"/>
        <w:ind w:right="-284"/>
        <w:jc w:val="both"/>
        <w:rPr>
          <w:rFonts w:ascii="Trebuchet MS" w:hAnsi="Trebuchet MS" w:cs="Trebuchet MS"/>
          <w:sz w:val="22"/>
          <w:szCs w:val="22"/>
          <w14:ligatures w14:val="standardContextual"/>
        </w:rPr>
      </w:pPr>
    </w:p>
    <w:p w14:paraId="63BE97F6" w14:textId="59E1A51B" w:rsidR="00A76E85" w:rsidRPr="00A76E85" w:rsidRDefault="00A76E85" w:rsidP="00423689">
      <w:pPr>
        <w:autoSpaceDE w:val="0"/>
        <w:autoSpaceDN w:val="0"/>
        <w:adjustRightInd w:val="0"/>
        <w:ind w:right="-284"/>
        <w:jc w:val="both"/>
        <w:rPr>
          <w:rFonts w:ascii="Trebuchet MS" w:hAnsi="Trebuchet MS" w:cs="Trebuchet MS"/>
          <w:sz w:val="22"/>
          <w:szCs w:val="22"/>
          <w14:ligatures w14:val="standardContextual"/>
        </w:rPr>
      </w:pPr>
      <w:proofErr w:type="spellStart"/>
      <w:r>
        <w:rPr>
          <w:rFonts w:ascii="Trebuchet MS" w:hAnsi="Trebuchet MS" w:cs="Trebuchet MS"/>
          <w:sz w:val="22"/>
          <w:szCs w:val="22"/>
          <w14:ligatures w14:val="standardContextual"/>
        </w:rPr>
        <w:t>Koncedent</w:t>
      </w:r>
      <w:proofErr w:type="spellEnd"/>
      <w:r w:rsidRPr="00A76E85">
        <w:rPr>
          <w:rFonts w:ascii="Trebuchet MS" w:hAnsi="Trebuchet MS" w:cs="Trebuchet MS"/>
          <w:sz w:val="22"/>
          <w:szCs w:val="22"/>
          <w14:ligatures w14:val="standardContextual"/>
        </w:rPr>
        <w:t xml:space="preserve"> se lahko, ne glede na to, ali je takšna izključitev predvidena v tej dokumentaciji, v skladu s šestim odstavkom 75. člena ZJN-3 odloči, da ne odda naročila</w:t>
      </w:r>
      <w:r>
        <w:rPr>
          <w:rFonts w:ascii="Trebuchet MS" w:hAnsi="Trebuchet MS" w:cs="Trebuchet MS"/>
          <w:sz w:val="22"/>
          <w:szCs w:val="22"/>
          <w14:ligatures w14:val="standardContextual"/>
        </w:rPr>
        <w:t xml:space="preserve"> prijavitelju</w:t>
      </w:r>
      <w:r w:rsidRPr="00A76E85">
        <w:rPr>
          <w:rFonts w:ascii="Trebuchet MS" w:hAnsi="Trebuchet MS" w:cs="Trebuchet MS"/>
          <w:sz w:val="22"/>
          <w:szCs w:val="22"/>
          <w14:ligatures w14:val="standardContextual"/>
        </w:rPr>
        <w:t xml:space="preserve">, ki predloži ekonomsko najugodnejšo ponudbo, če bi kadarkoli do izdaje odločitve o oddaji naročila ugotovil, da je </w:t>
      </w:r>
      <w:r>
        <w:rPr>
          <w:rFonts w:ascii="Trebuchet MS" w:hAnsi="Trebuchet MS" w:cs="Trebuchet MS"/>
          <w:sz w:val="22"/>
          <w:szCs w:val="22"/>
          <w14:ligatures w14:val="standardContextual"/>
        </w:rPr>
        <w:t>prijavitelj</w:t>
      </w:r>
      <w:r w:rsidRPr="00A76E85">
        <w:rPr>
          <w:rFonts w:ascii="Trebuchet MS" w:hAnsi="Trebuchet MS" w:cs="Trebuchet MS"/>
          <w:sz w:val="22"/>
          <w:szCs w:val="22"/>
          <w14:ligatures w14:val="standardContextual"/>
        </w:rPr>
        <w:t xml:space="preserve"> kršil obveznosti </w:t>
      </w:r>
      <w:proofErr w:type="spellStart"/>
      <w:r w:rsidRPr="00A76E85">
        <w:rPr>
          <w:rFonts w:ascii="Trebuchet MS" w:hAnsi="Trebuchet MS" w:cs="Trebuchet MS"/>
          <w:sz w:val="22"/>
          <w:szCs w:val="22"/>
          <w14:ligatures w14:val="standardContextual"/>
        </w:rPr>
        <w:t>okoljskega</w:t>
      </w:r>
      <w:proofErr w:type="spellEnd"/>
      <w:r w:rsidRPr="00A76E85">
        <w:rPr>
          <w:rFonts w:ascii="Trebuchet MS" w:hAnsi="Trebuchet MS" w:cs="Trebuchet MS"/>
          <w:sz w:val="22"/>
          <w:szCs w:val="22"/>
          <w14:ligatures w14:val="standardContextual"/>
        </w:rPr>
        <w:t>, delovnega ali socialnega prava, če od datuma ugotovljene kršitve ni preteklo tri leta.</w:t>
      </w:r>
    </w:p>
    <w:p w14:paraId="21D8A9BC" w14:textId="77777777" w:rsidR="00A76E85" w:rsidRPr="00A76E85" w:rsidRDefault="00A76E85" w:rsidP="00423689">
      <w:pPr>
        <w:autoSpaceDE w:val="0"/>
        <w:autoSpaceDN w:val="0"/>
        <w:adjustRightInd w:val="0"/>
        <w:ind w:right="-284"/>
        <w:jc w:val="both"/>
        <w:rPr>
          <w:rFonts w:ascii="Trebuchet MS" w:hAnsi="Trebuchet MS" w:cs="Trebuchet MS"/>
          <w:sz w:val="22"/>
          <w:szCs w:val="22"/>
          <w14:ligatures w14:val="standardContextual"/>
        </w:rPr>
      </w:pPr>
    </w:p>
    <w:p w14:paraId="1E8CA09C" w14:textId="6742E675" w:rsidR="00A76E85" w:rsidRPr="00A76E85" w:rsidRDefault="00A76E85" w:rsidP="00423689">
      <w:pPr>
        <w:autoSpaceDE w:val="0"/>
        <w:autoSpaceDN w:val="0"/>
        <w:adjustRightInd w:val="0"/>
        <w:ind w:right="-284"/>
        <w:jc w:val="both"/>
        <w:rPr>
          <w:rFonts w:ascii="Trebuchet MS" w:hAnsi="Trebuchet MS" w:cs="Trebuchet MS"/>
          <w:i/>
          <w:iCs/>
          <w:sz w:val="22"/>
          <w:szCs w:val="22"/>
          <w14:ligatures w14:val="standardContextual"/>
        </w:rPr>
      </w:pPr>
      <w:r w:rsidRPr="00A76E85">
        <w:rPr>
          <w:rFonts w:ascii="Trebuchet MS" w:hAnsi="Trebuchet MS" w:cs="Trebuchet MS"/>
          <w:sz w:val="22"/>
          <w:szCs w:val="22"/>
          <w14:ligatures w14:val="standardContextual"/>
        </w:rPr>
        <w:t>V kolikor so ali se zdijo informacije ali dokumentacija, ki jih morajo predložiti p</w:t>
      </w:r>
      <w:r>
        <w:rPr>
          <w:rFonts w:ascii="Trebuchet MS" w:hAnsi="Trebuchet MS" w:cs="Trebuchet MS"/>
          <w:sz w:val="22"/>
          <w:szCs w:val="22"/>
          <w14:ligatures w14:val="standardContextual"/>
        </w:rPr>
        <w:t>rijavitelj</w:t>
      </w:r>
      <w:r w:rsidRPr="00A76E85">
        <w:rPr>
          <w:rFonts w:ascii="Trebuchet MS" w:hAnsi="Trebuchet MS" w:cs="Trebuchet MS"/>
          <w:sz w:val="22"/>
          <w:szCs w:val="22"/>
          <w14:ligatures w14:val="standardContextual"/>
        </w:rPr>
        <w:t xml:space="preserve">i, nepopolne ali napačne oziroma če posamezni dokumenti manjkajo, lahko </w:t>
      </w:r>
      <w:proofErr w:type="spellStart"/>
      <w:r>
        <w:rPr>
          <w:rFonts w:ascii="Trebuchet MS" w:hAnsi="Trebuchet MS" w:cs="Trebuchet MS"/>
          <w:sz w:val="22"/>
          <w:szCs w:val="22"/>
          <w14:ligatures w14:val="standardContextual"/>
        </w:rPr>
        <w:t>koncedent</w:t>
      </w:r>
      <w:proofErr w:type="spellEnd"/>
      <w:r>
        <w:rPr>
          <w:rFonts w:ascii="Trebuchet MS" w:hAnsi="Trebuchet MS" w:cs="Trebuchet MS"/>
          <w:sz w:val="22"/>
          <w:szCs w:val="22"/>
          <w14:ligatures w14:val="standardContextual"/>
        </w:rPr>
        <w:t xml:space="preserve"> </w:t>
      </w:r>
      <w:r w:rsidRPr="00A76E85">
        <w:rPr>
          <w:rFonts w:ascii="Trebuchet MS" w:hAnsi="Trebuchet MS" w:cs="Trebuchet MS"/>
          <w:sz w:val="22"/>
          <w:szCs w:val="22"/>
          <w14:ligatures w14:val="standardContextual"/>
        </w:rPr>
        <w:t>zahteva, da p</w:t>
      </w:r>
      <w:r>
        <w:rPr>
          <w:rFonts w:ascii="Trebuchet MS" w:hAnsi="Trebuchet MS" w:cs="Trebuchet MS"/>
          <w:sz w:val="22"/>
          <w:szCs w:val="22"/>
          <w14:ligatures w14:val="standardContextual"/>
        </w:rPr>
        <w:t>rijavitelji</w:t>
      </w:r>
      <w:r w:rsidRPr="00A76E85">
        <w:rPr>
          <w:rFonts w:ascii="Trebuchet MS" w:hAnsi="Trebuchet MS" w:cs="Trebuchet MS"/>
          <w:sz w:val="22"/>
          <w:szCs w:val="22"/>
          <w14:ligatures w14:val="standardContextual"/>
        </w:rPr>
        <w:t xml:space="preserve"> v ustreznem roku predložijo manjkajoče dokumente ali dopolnijo, popravijo ali pojasnijo ustrezne informacije ali dokumentacijo, pod pogojem, da je takšna zahteva popolnoma skladna z načelom enake obravnave in transparentnosti.</w:t>
      </w:r>
      <w:r>
        <w:rPr>
          <w:rFonts w:ascii="Trebuchet MS" w:hAnsi="Trebuchet MS" w:cs="Trebuchet MS"/>
          <w:sz w:val="22"/>
          <w:szCs w:val="22"/>
          <w14:ligatures w14:val="standardContextual"/>
        </w:rPr>
        <w:t xml:space="preserve"> </w:t>
      </w:r>
      <w:proofErr w:type="spellStart"/>
      <w:r>
        <w:rPr>
          <w:rFonts w:ascii="Trebuchet MS" w:hAnsi="Trebuchet MS" w:cs="Trebuchet MS"/>
          <w:sz w:val="22"/>
          <w:szCs w:val="22"/>
          <w14:ligatures w14:val="standardContextual"/>
        </w:rPr>
        <w:t>Koncedent</w:t>
      </w:r>
      <w:proofErr w:type="spellEnd"/>
      <w:r>
        <w:rPr>
          <w:rFonts w:ascii="Trebuchet MS" w:hAnsi="Trebuchet MS" w:cs="Trebuchet MS"/>
          <w:sz w:val="22"/>
          <w:szCs w:val="22"/>
          <w14:ligatures w14:val="standardContextual"/>
        </w:rPr>
        <w:t xml:space="preserve"> od prijavitelja</w:t>
      </w:r>
      <w:r w:rsidRPr="00A76E85">
        <w:rPr>
          <w:rFonts w:ascii="Trebuchet MS" w:hAnsi="Trebuchet MS" w:cs="Trebuchet MS"/>
          <w:sz w:val="22"/>
          <w:szCs w:val="22"/>
          <w14:ligatures w14:val="standardContextual"/>
        </w:rPr>
        <w:t xml:space="preserve"> zahteva </w:t>
      </w:r>
      <w:r w:rsidRPr="00A76E85">
        <w:rPr>
          <w:rFonts w:ascii="Trebuchet MS" w:hAnsi="Trebuchet MS" w:cs="Trebuchet MS"/>
          <w:b/>
          <w:bCs/>
          <w:i/>
          <w:iCs/>
          <w:sz w:val="22"/>
          <w:szCs w:val="22"/>
          <w14:ligatures w14:val="standardContextual"/>
        </w:rPr>
        <w:t>dopolnitev, popravek, spremembo ali pojasnilo</w:t>
      </w:r>
      <w:r w:rsidRPr="00A76E85">
        <w:rPr>
          <w:rFonts w:ascii="Trebuchet MS" w:hAnsi="Trebuchet MS" w:cs="Trebuchet MS"/>
          <w:sz w:val="22"/>
          <w:szCs w:val="22"/>
          <w14:ligatures w14:val="standardContextual"/>
        </w:rPr>
        <w:t xml:space="preserve"> njegove p</w:t>
      </w:r>
      <w:r w:rsidR="00BC25EC">
        <w:rPr>
          <w:rFonts w:ascii="Trebuchet MS" w:hAnsi="Trebuchet MS" w:cs="Trebuchet MS"/>
          <w:sz w:val="22"/>
          <w:szCs w:val="22"/>
          <w14:ligatures w14:val="standardContextual"/>
        </w:rPr>
        <w:t>rijave</w:t>
      </w:r>
      <w:r w:rsidRPr="00A76E85">
        <w:rPr>
          <w:rFonts w:ascii="Trebuchet MS" w:hAnsi="Trebuchet MS" w:cs="Trebuchet MS"/>
          <w:sz w:val="22"/>
          <w:szCs w:val="22"/>
          <w14:ligatures w14:val="standardContextual"/>
        </w:rPr>
        <w:t xml:space="preserve"> le, kadar določenega dejstva ne more preveriti sam.</w:t>
      </w:r>
      <w:r>
        <w:rPr>
          <w:rFonts w:ascii="Trebuchet MS" w:hAnsi="Trebuchet MS" w:cs="Trebuchet MS"/>
          <w:sz w:val="22"/>
          <w:szCs w:val="22"/>
          <w14:ligatures w14:val="standardContextual"/>
        </w:rPr>
        <w:t xml:space="preserve"> </w:t>
      </w:r>
      <w:r w:rsidRPr="00A76E85">
        <w:rPr>
          <w:rFonts w:ascii="Trebuchet MS" w:hAnsi="Trebuchet MS" w:cs="Trebuchet MS"/>
          <w:i/>
          <w:iCs/>
          <w:sz w:val="22"/>
          <w:szCs w:val="22"/>
          <w14:ligatures w14:val="standardContextual"/>
        </w:rPr>
        <w:t>Predložitev manjkajočega dokumenta ali dopolnitev, popravek ali pojasnilo informacije ali dokumentacije se lahko nanaša izključno na takšne elemente prijave, katerih obstoj pred iztekom roka, določenega za predložitev prijave, je mogoče objektivno preveriti.</w:t>
      </w:r>
      <w:r>
        <w:rPr>
          <w:rFonts w:ascii="Trebuchet MS" w:hAnsi="Trebuchet MS" w:cs="Trebuchet MS"/>
          <w:i/>
          <w:iCs/>
          <w:sz w:val="22"/>
          <w:szCs w:val="22"/>
          <w14:ligatures w14:val="standardContextual"/>
        </w:rPr>
        <w:t xml:space="preserve"> </w:t>
      </w:r>
      <w:r w:rsidRPr="00A76E85">
        <w:rPr>
          <w:rFonts w:ascii="Trebuchet MS" w:hAnsi="Trebuchet MS" w:cs="Trebuchet MS"/>
          <w:sz w:val="22"/>
          <w:szCs w:val="22"/>
          <w14:ligatures w14:val="standardContextual"/>
        </w:rPr>
        <w:t>Če p</w:t>
      </w:r>
      <w:r>
        <w:rPr>
          <w:rFonts w:ascii="Trebuchet MS" w:hAnsi="Trebuchet MS" w:cs="Trebuchet MS"/>
          <w:sz w:val="22"/>
          <w:szCs w:val="22"/>
          <w14:ligatures w14:val="standardContextual"/>
        </w:rPr>
        <w:t>rijavitelj v postavljenem roku</w:t>
      </w:r>
      <w:r w:rsidRPr="00A76E85">
        <w:rPr>
          <w:rFonts w:ascii="Trebuchet MS" w:hAnsi="Trebuchet MS" w:cs="Trebuchet MS"/>
          <w:sz w:val="22"/>
          <w:szCs w:val="22"/>
          <w14:ligatures w14:val="standardContextual"/>
        </w:rPr>
        <w:t xml:space="preserve"> ne predloži manjkajočega dokumenta ali ne dopolni, popravi ali pojasni ustrezne informacije ali dokumentacije, bo </w:t>
      </w:r>
      <w:proofErr w:type="spellStart"/>
      <w:r>
        <w:rPr>
          <w:rFonts w:ascii="Trebuchet MS" w:hAnsi="Trebuchet MS" w:cs="Trebuchet MS"/>
          <w:sz w:val="22"/>
          <w:szCs w:val="22"/>
          <w14:ligatures w14:val="standardContextual"/>
        </w:rPr>
        <w:t>koncedent</w:t>
      </w:r>
      <w:proofErr w:type="spellEnd"/>
      <w:r>
        <w:rPr>
          <w:rFonts w:ascii="Trebuchet MS" w:hAnsi="Trebuchet MS" w:cs="Trebuchet MS"/>
          <w:sz w:val="22"/>
          <w:szCs w:val="22"/>
          <w14:ligatures w14:val="standardContextual"/>
        </w:rPr>
        <w:t xml:space="preserve"> prijavitelja</w:t>
      </w:r>
      <w:r w:rsidRPr="00A76E85">
        <w:rPr>
          <w:rFonts w:ascii="Trebuchet MS" w:hAnsi="Trebuchet MS" w:cs="Trebuchet MS"/>
          <w:sz w:val="22"/>
          <w:szCs w:val="22"/>
          <w14:ligatures w14:val="standardContextual"/>
        </w:rPr>
        <w:t xml:space="preserve"> izključil</w:t>
      </w:r>
      <w:r>
        <w:rPr>
          <w:rFonts w:ascii="Trebuchet MS" w:hAnsi="Trebuchet MS" w:cs="Trebuchet MS"/>
          <w:sz w:val="22"/>
          <w:szCs w:val="22"/>
          <w14:ligatures w14:val="standardContextual"/>
        </w:rPr>
        <w:t xml:space="preserve"> oziroma bo njegovo prijavo zavrnil kot nedopustno</w:t>
      </w:r>
      <w:r w:rsidRPr="00A76E85">
        <w:rPr>
          <w:rFonts w:ascii="Trebuchet MS" w:hAnsi="Trebuchet MS" w:cs="Trebuchet MS"/>
          <w:sz w:val="22"/>
          <w:szCs w:val="22"/>
          <w14:ligatures w14:val="standardContextual"/>
        </w:rPr>
        <w:t>.</w:t>
      </w:r>
    </w:p>
    <w:p w14:paraId="13FA4C47" w14:textId="77777777" w:rsidR="00A76E85" w:rsidRPr="00A76E85" w:rsidRDefault="00A76E85" w:rsidP="00423689">
      <w:pPr>
        <w:autoSpaceDE w:val="0"/>
        <w:autoSpaceDN w:val="0"/>
        <w:adjustRightInd w:val="0"/>
        <w:ind w:right="-284"/>
        <w:jc w:val="both"/>
        <w:rPr>
          <w:rFonts w:ascii="Trebuchet MS" w:hAnsi="Trebuchet MS" w:cs="Trebuchet MS"/>
          <w:sz w:val="22"/>
          <w:szCs w:val="22"/>
          <w14:ligatures w14:val="standardContextual"/>
        </w:rPr>
      </w:pPr>
    </w:p>
    <w:p w14:paraId="044CFDD6" w14:textId="6CCA3C14" w:rsidR="00A76E85" w:rsidRPr="00A76E85" w:rsidRDefault="00A76E85" w:rsidP="00423689">
      <w:pPr>
        <w:autoSpaceDE w:val="0"/>
        <w:autoSpaceDN w:val="0"/>
        <w:adjustRightInd w:val="0"/>
        <w:ind w:right="-284"/>
        <w:jc w:val="both"/>
        <w:rPr>
          <w:rFonts w:ascii="Trebuchet MS" w:hAnsi="Trebuchet MS" w:cs="Trebuchet MS"/>
          <w:sz w:val="22"/>
          <w:szCs w:val="22"/>
          <w14:ligatures w14:val="standardContextual"/>
        </w:rPr>
      </w:pPr>
      <w:r w:rsidRPr="00A76E85">
        <w:rPr>
          <w:rFonts w:ascii="Trebuchet MS" w:hAnsi="Trebuchet MS" w:cs="Trebuchet MS"/>
          <w:sz w:val="22"/>
          <w:szCs w:val="22"/>
          <w14:ligatures w14:val="standardContextual"/>
        </w:rPr>
        <w:t>Razen kadar gre za popravek ali dopolnitev očitne napake, če zaradi tega popravka ali dopolnitve ni dejansko predlagana nova p</w:t>
      </w:r>
      <w:r w:rsidR="00BC25EC">
        <w:rPr>
          <w:rFonts w:ascii="Trebuchet MS" w:hAnsi="Trebuchet MS" w:cs="Trebuchet MS"/>
          <w:sz w:val="22"/>
          <w:szCs w:val="22"/>
          <w14:ligatures w14:val="standardContextual"/>
        </w:rPr>
        <w:t>rijava</w:t>
      </w:r>
      <w:r w:rsidRPr="00A76E85">
        <w:rPr>
          <w:rFonts w:ascii="Trebuchet MS" w:hAnsi="Trebuchet MS" w:cs="Trebuchet MS"/>
          <w:sz w:val="22"/>
          <w:szCs w:val="22"/>
          <w14:ligatures w14:val="standardContextual"/>
        </w:rPr>
        <w:t>, p</w:t>
      </w:r>
      <w:r w:rsidR="00BC25EC">
        <w:rPr>
          <w:rFonts w:ascii="Trebuchet MS" w:hAnsi="Trebuchet MS" w:cs="Trebuchet MS"/>
          <w:sz w:val="22"/>
          <w:szCs w:val="22"/>
          <w14:ligatures w14:val="standardContextual"/>
        </w:rPr>
        <w:t>rijavitelj</w:t>
      </w:r>
      <w:r w:rsidRPr="00A76E85">
        <w:rPr>
          <w:rFonts w:ascii="Trebuchet MS" w:hAnsi="Trebuchet MS" w:cs="Trebuchet MS"/>
          <w:sz w:val="22"/>
          <w:szCs w:val="22"/>
          <w14:ligatures w14:val="standardContextual"/>
        </w:rPr>
        <w:t xml:space="preserve"> ne sme dopolnjevati ali popravljati:</w:t>
      </w:r>
    </w:p>
    <w:p w14:paraId="18B2BD82" w14:textId="77777777" w:rsidR="00A76E85" w:rsidRPr="00A76E85" w:rsidRDefault="00A76E85" w:rsidP="00423689">
      <w:pPr>
        <w:numPr>
          <w:ilvl w:val="0"/>
          <w:numId w:val="24"/>
        </w:numPr>
        <w:autoSpaceDE w:val="0"/>
        <w:autoSpaceDN w:val="0"/>
        <w:adjustRightInd w:val="0"/>
        <w:ind w:right="-284"/>
        <w:jc w:val="both"/>
        <w:rPr>
          <w:rFonts w:ascii="Trebuchet MS" w:hAnsi="Trebuchet MS" w:cs="Trebuchet MS"/>
          <w:sz w:val="22"/>
          <w:szCs w:val="22"/>
          <w14:ligatures w14:val="standardContextual"/>
        </w:rPr>
      </w:pPr>
      <w:r w:rsidRPr="00A76E85">
        <w:rPr>
          <w:rFonts w:ascii="Trebuchet MS" w:hAnsi="Trebuchet MS" w:cs="Trebuchet MS"/>
          <w:sz w:val="22"/>
          <w:szCs w:val="22"/>
          <w14:ligatures w14:val="standardContextual"/>
        </w:rPr>
        <w:t>svoje cene brez DDV na enoto, vrednosti postavke brez DDV, skupne vrednosti ponudbe brez DDV, razen kadar se skupna vrednost spremeni v skladu s pravili za popravo računskih napak skladno s sedmim odstavkom 89. člena ZJN-3,</w:t>
      </w:r>
    </w:p>
    <w:p w14:paraId="1C1CD1A3" w14:textId="770A942C" w:rsidR="00A76E85" w:rsidRPr="00A76E85" w:rsidRDefault="00A76E85" w:rsidP="00423689">
      <w:pPr>
        <w:numPr>
          <w:ilvl w:val="0"/>
          <w:numId w:val="24"/>
        </w:numPr>
        <w:autoSpaceDE w:val="0"/>
        <w:autoSpaceDN w:val="0"/>
        <w:adjustRightInd w:val="0"/>
        <w:ind w:right="-284"/>
        <w:jc w:val="both"/>
        <w:rPr>
          <w:rFonts w:ascii="Trebuchet MS" w:hAnsi="Trebuchet MS" w:cs="Trebuchet MS"/>
          <w:sz w:val="22"/>
          <w:szCs w:val="22"/>
          <w14:ligatures w14:val="standardContextual"/>
        </w:rPr>
      </w:pPr>
      <w:r w:rsidRPr="00A76E85">
        <w:rPr>
          <w:rFonts w:ascii="Trebuchet MS" w:hAnsi="Trebuchet MS" w:cs="Trebuchet MS"/>
          <w:sz w:val="22"/>
          <w:szCs w:val="22"/>
          <w14:ligatures w14:val="standardContextual"/>
        </w:rPr>
        <w:t>tistega dela p</w:t>
      </w:r>
      <w:r w:rsidR="00BC25EC">
        <w:rPr>
          <w:rFonts w:ascii="Trebuchet MS" w:hAnsi="Trebuchet MS" w:cs="Trebuchet MS"/>
          <w:sz w:val="22"/>
          <w:szCs w:val="22"/>
          <w14:ligatures w14:val="standardContextual"/>
        </w:rPr>
        <w:t>rijave</w:t>
      </w:r>
      <w:r w:rsidRPr="00A76E85">
        <w:rPr>
          <w:rFonts w:ascii="Trebuchet MS" w:hAnsi="Trebuchet MS" w:cs="Trebuchet MS"/>
          <w:sz w:val="22"/>
          <w:szCs w:val="22"/>
          <w14:ligatures w14:val="standardContextual"/>
        </w:rPr>
        <w:t xml:space="preserve">, ki se veže na tehnične specifikacije predmeta </w:t>
      </w:r>
      <w:r w:rsidR="00BC25EC">
        <w:rPr>
          <w:rFonts w:ascii="Trebuchet MS" w:hAnsi="Trebuchet MS" w:cs="Trebuchet MS"/>
          <w:sz w:val="22"/>
          <w:szCs w:val="22"/>
          <w14:ligatures w14:val="standardContextual"/>
        </w:rPr>
        <w:t>javnega razpisa</w:t>
      </w:r>
      <w:r w:rsidRPr="00A76E85">
        <w:rPr>
          <w:rFonts w:ascii="Trebuchet MS" w:hAnsi="Trebuchet MS" w:cs="Trebuchet MS"/>
          <w:sz w:val="22"/>
          <w:szCs w:val="22"/>
          <w14:ligatures w14:val="standardContextual"/>
        </w:rPr>
        <w:t>.</w:t>
      </w:r>
    </w:p>
    <w:p w14:paraId="18A3108A" w14:textId="77777777" w:rsidR="00A76E85" w:rsidRPr="00A76E85" w:rsidRDefault="00A76E85" w:rsidP="00423689">
      <w:pPr>
        <w:autoSpaceDE w:val="0"/>
        <w:autoSpaceDN w:val="0"/>
        <w:adjustRightInd w:val="0"/>
        <w:ind w:left="720" w:right="-284"/>
        <w:jc w:val="both"/>
        <w:rPr>
          <w:rFonts w:ascii="Trebuchet MS" w:hAnsi="Trebuchet MS" w:cs="Trebuchet MS"/>
          <w:sz w:val="22"/>
          <w:szCs w:val="22"/>
          <w14:ligatures w14:val="standardContextual"/>
        </w:rPr>
      </w:pPr>
    </w:p>
    <w:p w14:paraId="42BE4C0F" w14:textId="5B8931C6" w:rsidR="00A76E85" w:rsidRPr="00A76E85" w:rsidRDefault="00A76E85" w:rsidP="00423689">
      <w:pPr>
        <w:autoSpaceDE w:val="0"/>
        <w:autoSpaceDN w:val="0"/>
        <w:adjustRightInd w:val="0"/>
        <w:ind w:right="-284"/>
        <w:jc w:val="both"/>
        <w:rPr>
          <w:rFonts w:ascii="Trebuchet MS" w:hAnsi="Trebuchet MS" w:cs="Trebuchet MS"/>
          <w:sz w:val="22"/>
          <w:szCs w:val="22"/>
          <w14:ligatures w14:val="standardContextual"/>
        </w:rPr>
      </w:pPr>
      <w:r w:rsidRPr="00A76E85">
        <w:rPr>
          <w:rFonts w:ascii="Trebuchet MS" w:hAnsi="Trebuchet MS" w:cs="Trebuchet MS"/>
          <w:b/>
          <w:bCs/>
          <w:i/>
          <w:iCs/>
          <w:sz w:val="22"/>
          <w:szCs w:val="22"/>
          <w14:ligatures w14:val="standardContextual"/>
        </w:rPr>
        <w:t>Računske napake</w:t>
      </w:r>
      <w:r w:rsidRPr="00A76E85">
        <w:rPr>
          <w:rFonts w:ascii="Trebuchet MS" w:hAnsi="Trebuchet MS" w:cs="Trebuchet MS"/>
          <w:sz w:val="22"/>
          <w:szCs w:val="22"/>
          <w14:ligatures w14:val="standardContextual"/>
        </w:rPr>
        <w:t xml:space="preserve">, ki jih </w:t>
      </w:r>
      <w:proofErr w:type="spellStart"/>
      <w:r w:rsidR="00BC25EC">
        <w:rPr>
          <w:rFonts w:ascii="Trebuchet MS" w:hAnsi="Trebuchet MS" w:cs="Trebuchet MS"/>
          <w:sz w:val="22"/>
          <w:szCs w:val="22"/>
          <w14:ligatures w14:val="standardContextual"/>
        </w:rPr>
        <w:t>koncedent</w:t>
      </w:r>
      <w:proofErr w:type="spellEnd"/>
      <w:r w:rsidRPr="00A76E85">
        <w:rPr>
          <w:rFonts w:ascii="Trebuchet MS" w:hAnsi="Trebuchet MS" w:cs="Trebuchet MS"/>
          <w:sz w:val="22"/>
          <w:szCs w:val="22"/>
          <w14:ligatures w14:val="standardContextual"/>
        </w:rPr>
        <w:t xml:space="preserve"> odkrije pri pregledu in ocenjevanju p</w:t>
      </w:r>
      <w:r w:rsidR="00BC25EC">
        <w:rPr>
          <w:rFonts w:ascii="Trebuchet MS" w:hAnsi="Trebuchet MS" w:cs="Trebuchet MS"/>
          <w:sz w:val="22"/>
          <w:szCs w:val="22"/>
          <w14:ligatures w14:val="standardContextual"/>
        </w:rPr>
        <w:t>rijav</w:t>
      </w:r>
      <w:r w:rsidRPr="00A76E85">
        <w:rPr>
          <w:rFonts w:ascii="Trebuchet MS" w:hAnsi="Trebuchet MS" w:cs="Trebuchet MS"/>
          <w:sz w:val="22"/>
          <w:szCs w:val="22"/>
          <w14:ligatures w14:val="standardContextual"/>
        </w:rPr>
        <w:t xml:space="preserve">, sme popraviti izključno </w:t>
      </w:r>
      <w:proofErr w:type="spellStart"/>
      <w:r w:rsidR="00BC25EC">
        <w:rPr>
          <w:rFonts w:ascii="Trebuchet MS" w:hAnsi="Trebuchet MS" w:cs="Trebuchet MS"/>
          <w:sz w:val="22"/>
          <w:szCs w:val="22"/>
          <w14:ligatures w14:val="standardContextual"/>
        </w:rPr>
        <w:t>koncedent</w:t>
      </w:r>
      <w:proofErr w:type="spellEnd"/>
      <w:r w:rsidRPr="00A76E85">
        <w:rPr>
          <w:rFonts w:ascii="Trebuchet MS" w:hAnsi="Trebuchet MS" w:cs="Trebuchet MS"/>
          <w:sz w:val="22"/>
          <w:szCs w:val="22"/>
          <w14:ligatures w14:val="standardContextual"/>
        </w:rPr>
        <w:t xml:space="preserve"> ob pisnem soglasju p</w:t>
      </w:r>
      <w:r w:rsidR="00BC25EC">
        <w:rPr>
          <w:rFonts w:ascii="Trebuchet MS" w:hAnsi="Trebuchet MS" w:cs="Trebuchet MS"/>
          <w:sz w:val="22"/>
          <w:szCs w:val="22"/>
          <w14:ligatures w14:val="standardContextual"/>
        </w:rPr>
        <w:t>rijavitelja</w:t>
      </w:r>
      <w:r w:rsidRPr="00A76E85">
        <w:rPr>
          <w:rFonts w:ascii="Trebuchet MS" w:hAnsi="Trebuchet MS" w:cs="Trebuchet MS"/>
          <w:sz w:val="22"/>
          <w:szCs w:val="22"/>
          <w14:ligatures w14:val="standardContextual"/>
        </w:rPr>
        <w:t>. Pri tem se količina in cena na enoto brez DDV ne smeta spreminjati. Če se pri pregledu in ocenjevanju p</w:t>
      </w:r>
      <w:r w:rsidR="00BC25EC">
        <w:rPr>
          <w:rFonts w:ascii="Trebuchet MS" w:hAnsi="Trebuchet MS" w:cs="Trebuchet MS"/>
          <w:sz w:val="22"/>
          <w:szCs w:val="22"/>
          <w14:ligatures w14:val="standardContextual"/>
        </w:rPr>
        <w:t xml:space="preserve">rijav </w:t>
      </w:r>
      <w:r w:rsidRPr="00A76E85">
        <w:rPr>
          <w:rFonts w:ascii="Trebuchet MS" w:hAnsi="Trebuchet MS" w:cs="Trebuchet MS"/>
          <w:sz w:val="22"/>
          <w:szCs w:val="22"/>
          <w14:ligatures w14:val="standardContextual"/>
        </w:rPr>
        <w:t xml:space="preserve">ugotovi, da je prišlo do računske napake zaradi nepravilne vnaprej določene matematične operacije s strani </w:t>
      </w:r>
      <w:proofErr w:type="spellStart"/>
      <w:r w:rsidR="00BC25EC">
        <w:rPr>
          <w:rFonts w:ascii="Trebuchet MS" w:hAnsi="Trebuchet MS" w:cs="Trebuchet MS"/>
          <w:sz w:val="22"/>
          <w:szCs w:val="22"/>
          <w14:ligatures w14:val="standardContextual"/>
        </w:rPr>
        <w:t>koncedenta</w:t>
      </w:r>
      <w:proofErr w:type="spellEnd"/>
      <w:r w:rsidRPr="00A76E85">
        <w:rPr>
          <w:rFonts w:ascii="Trebuchet MS" w:hAnsi="Trebuchet MS" w:cs="Trebuchet MS"/>
          <w:sz w:val="22"/>
          <w:szCs w:val="22"/>
          <w14:ligatures w14:val="standardContextual"/>
        </w:rPr>
        <w:t xml:space="preserve">, lahko </w:t>
      </w:r>
      <w:proofErr w:type="spellStart"/>
      <w:r w:rsidR="00BC25EC">
        <w:rPr>
          <w:rFonts w:ascii="Trebuchet MS" w:hAnsi="Trebuchet MS" w:cs="Trebuchet MS"/>
          <w:sz w:val="22"/>
          <w:szCs w:val="22"/>
          <w14:ligatures w14:val="standardContextual"/>
        </w:rPr>
        <w:t>koncedent</w:t>
      </w:r>
      <w:proofErr w:type="spellEnd"/>
      <w:r w:rsidRPr="00A76E85">
        <w:rPr>
          <w:rFonts w:ascii="Trebuchet MS" w:hAnsi="Trebuchet MS" w:cs="Trebuchet MS"/>
          <w:sz w:val="22"/>
          <w:szCs w:val="22"/>
          <w14:ligatures w14:val="standardContextual"/>
        </w:rPr>
        <w:t xml:space="preserve"> ob pisnem soglasju p</w:t>
      </w:r>
      <w:r w:rsidR="00BC25EC">
        <w:rPr>
          <w:rFonts w:ascii="Trebuchet MS" w:hAnsi="Trebuchet MS" w:cs="Trebuchet MS"/>
          <w:sz w:val="22"/>
          <w:szCs w:val="22"/>
          <w14:ligatures w14:val="standardContextual"/>
        </w:rPr>
        <w:t>rijavitelja</w:t>
      </w:r>
      <w:r w:rsidRPr="00A76E85">
        <w:rPr>
          <w:rFonts w:ascii="Trebuchet MS" w:hAnsi="Trebuchet MS" w:cs="Trebuchet MS"/>
          <w:sz w:val="22"/>
          <w:szCs w:val="22"/>
          <w14:ligatures w14:val="standardContextual"/>
        </w:rPr>
        <w:t xml:space="preserve"> popravi računsko napako tako, da ob upoštevanju cen na enoto brez DDV in količin, ki jih ponudi p</w:t>
      </w:r>
      <w:r w:rsidR="00BC25EC">
        <w:rPr>
          <w:rFonts w:ascii="Trebuchet MS" w:hAnsi="Trebuchet MS" w:cs="Trebuchet MS"/>
          <w:sz w:val="22"/>
          <w:szCs w:val="22"/>
          <w14:ligatures w14:val="standardContextual"/>
        </w:rPr>
        <w:t>rijavitelj</w:t>
      </w:r>
      <w:r w:rsidRPr="00A76E85">
        <w:rPr>
          <w:rFonts w:ascii="Trebuchet MS" w:hAnsi="Trebuchet MS" w:cs="Trebuchet MS"/>
          <w:sz w:val="22"/>
          <w:szCs w:val="22"/>
          <w14:ligatures w14:val="standardContextual"/>
        </w:rPr>
        <w:t>, izračuna vrednost p</w:t>
      </w:r>
      <w:r w:rsidR="00BC25EC">
        <w:rPr>
          <w:rFonts w:ascii="Trebuchet MS" w:hAnsi="Trebuchet MS" w:cs="Trebuchet MS"/>
          <w:sz w:val="22"/>
          <w:szCs w:val="22"/>
          <w14:ligatures w14:val="standardContextual"/>
        </w:rPr>
        <w:t xml:space="preserve">rijave </w:t>
      </w:r>
      <w:r w:rsidRPr="00A76E85">
        <w:rPr>
          <w:rFonts w:ascii="Trebuchet MS" w:hAnsi="Trebuchet MS" w:cs="Trebuchet MS"/>
          <w:sz w:val="22"/>
          <w:szCs w:val="22"/>
          <w14:ligatures w14:val="standardContextual"/>
        </w:rPr>
        <w:t xml:space="preserve">z upoštevanjem pravilne matematične operacije. Ne glede na prejšnji stavek lahko </w:t>
      </w:r>
      <w:proofErr w:type="spellStart"/>
      <w:r w:rsidR="00BC25EC">
        <w:rPr>
          <w:rFonts w:ascii="Trebuchet MS" w:hAnsi="Trebuchet MS" w:cs="Trebuchet MS"/>
          <w:sz w:val="22"/>
          <w:szCs w:val="22"/>
          <w14:ligatures w14:val="standardContextual"/>
        </w:rPr>
        <w:t>koncedent</w:t>
      </w:r>
      <w:proofErr w:type="spellEnd"/>
      <w:r w:rsidRPr="00A76E85">
        <w:rPr>
          <w:rFonts w:ascii="Trebuchet MS" w:hAnsi="Trebuchet MS" w:cs="Trebuchet MS"/>
          <w:sz w:val="22"/>
          <w:szCs w:val="22"/>
          <w14:ligatures w14:val="standardContextual"/>
        </w:rPr>
        <w:t xml:space="preserve"> ob pisnem soglasju p</w:t>
      </w:r>
      <w:r w:rsidR="00BC25EC">
        <w:rPr>
          <w:rFonts w:ascii="Trebuchet MS" w:hAnsi="Trebuchet MS" w:cs="Trebuchet MS"/>
          <w:sz w:val="22"/>
          <w:szCs w:val="22"/>
          <w14:ligatures w14:val="standardContextual"/>
        </w:rPr>
        <w:t>rijavitelja</w:t>
      </w:r>
      <w:r w:rsidRPr="00A76E85">
        <w:rPr>
          <w:rFonts w:ascii="Trebuchet MS" w:hAnsi="Trebuchet MS" w:cs="Trebuchet MS"/>
          <w:sz w:val="22"/>
          <w:szCs w:val="22"/>
          <w14:ligatures w14:val="standardContextual"/>
        </w:rPr>
        <w:t xml:space="preserve"> napačno zapisano stopnjo DDV popravi v pravilno.</w:t>
      </w:r>
    </w:p>
    <w:p w14:paraId="1978B1B2" w14:textId="77777777" w:rsidR="00A76E85" w:rsidRPr="00A76E85" w:rsidRDefault="00A76E85" w:rsidP="00423689">
      <w:pPr>
        <w:autoSpaceDE w:val="0"/>
        <w:autoSpaceDN w:val="0"/>
        <w:adjustRightInd w:val="0"/>
        <w:ind w:right="-284"/>
        <w:jc w:val="both"/>
        <w:rPr>
          <w:rFonts w:ascii="Trebuchet MS" w:hAnsi="Trebuchet MS" w:cs="Trebuchet MS"/>
          <w:sz w:val="22"/>
          <w:szCs w:val="22"/>
          <w14:ligatures w14:val="standardContextual"/>
        </w:rPr>
      </w:pPr>
    </w:p>
    <w:p w14:paraId="4645AFC3" w14:textId="24AFE178" w:rsidR="00A76E85" w:rsidRPr="00A76E85" w:rsidRDefault="00A76E85" w:rsidP="00423689">
      <w:pPr>
        <w:autoSpaceDE w:val="0"/>
        <w:autoSpaceDN w:val="0"/>
        <w:adjustRightInd w:val="0"/>
        <w:ind w:right="-284"/>
        <w:jc w:val="both"/>
        <w:rPr>
          <w:rFonts w:ascii="Trebuchet MS" w:hAnsi="Trebuchet MS" w:cs="Trebuchet MS"/>
          <w:sz w:val="22"/>
          <w:szCs w:val="22"/>
          <w14:ligatures w14:val="standardContextual"/>
        </w:rPr>
      </w:pPr>
      <w:r w:rsidRPr="00A76E85">
        <w:rPr>
          <w:rFonts w:ascii="Trebuchet MS" w:hAnsi="Trebuchet MS" w:cs="Trebuchet MS"/>
          <w:sz w:val="22"/>
          <w:szCs w:val="22"/>
          <w14:ligatures w14:val="standardContextual"/>
        </w:rPr>
        <w:t>Izbira p</w:t>
      </w:r>
      <w:r w:rsidR="00BC25EC">
        <w:rPr>
          <w:rFonts w:ascii="Trebuchet MS" w:hAnsi="Trebuchet MS" w:cs="Trebuchet MS"/>
          <w:sz w:val="22"/>
          <w:szCs w:val="22"/>
          <w14:ligatures w14:val="standardContextual"/>
        </w:rPr>
        <w:t>rijave</w:t>
      </w:r>
      <w:r w:rsidRPr="00A76E85">
        <w:rPr>
          <w:rFonts w:ascii="Trebuchet MS" w:hAnsi="Trebuchet MS" w:cs="Trebuchet MS"/>
          <w:sz w:val="22"/>
          <w:szCs w:val="22"/>
          <w14:ligatures w14:val="standardContextual"/>
        </w:rPr>
        <w:t xml:space="preserve"> je izključna pravica </w:t>
      </w:r>
      <w:proofErr w:type="spellStart"/>
      <w:r w:rsidR="00BC25EC">
        <w:rPr>
          <w:rFonts w:ascii="Trebuchet MS" w:hAnsi="Trebuchet MS" w:cs="Trebuchet MS"/>
          <w:sz w:val="22"/>
          <w:szCs w:val="22"/>
          <w14:ligatures w14:val="standardContextual"/>
        </w:rPr>
        <w:t>koncedent</w:t>
      </w:r>
      <w:r w:rsidRPr="00A76E85">
        <w:rPr>
          <w:rFonts w:ascii="Trebuchet MS" w:hAnsi="Trebuchet MS" w:cs="Trebuchet MS"/>
          <w:sz w:val="22"/>
          <w:szCs w:val="22"/>
          <w14:ligatures w14:val="standardContextual"/>
        </w:rPr>
        <w:t>a</w:t>
      </w:r>
      <w:proofErr w:type="spellEnd"/>
      <w:r w:rsidRPr="00A76E85">
        <w:rPr>
          <w:rFonts w:ascii="Trebuchet MS" w:hAnsi="Trebuchet MS" w:cs="Trebuchet MS"/>
          <w:sz w:val="22"/>
          <w:szCs w:val="22"/>
          <w14:ligatures w14:val="standardContextual"/>
        </w:rPr>
        <w:t xml:space="preserve">. </w:t>
      </w:r>
      <w:proofErr w:type="spellStart"/>
      <w:r w:rsidR="00BC25EC">
        <w:rPr>
          <w:rFonts w:ascii="Trebuchet MS" w:hAnsi="Trebuchet MS" w:cs="Trebuchet MS"/>
          <w:sz w:val="22"/>
          <w:szCs w:val="22"/>
          <w14:ligatures w14:val="standardContextual"/>
        </w:rPr>
        <w:t>Koncedent</w:t>
      </w:r>
      <w:proofErr w:type="spellEnd"/>
      <w:r w:rsidR="00BC25EC">
        <w:rPr>
          <w:rFonts w:ascii="Trebuchet MS" w:hAnsi="Trebuchet MS" w:cs="Trebuchet MS"/>
          <w:sz w:val="22"/>
          <w:szCs w:val="22"/>
          <w14:ligatures w14:val="standardContextual"/>
        </w:rPr>
        <w:t xml:space="preserve"> </w:t>
      </w:r>
      <w:r w:rsidRPr="00A76E85">
        <w:rPr>
          <w:rFonts w:ascii="Trebuchet MS" w:hAnsi="Trebuchet MS" w:cs="Trebuchet MS"/>
          <w:sz w:val="22"/>
          <w:szCs w:val="22"/>
          <w14:ligatures w14:val="standardContextual"/>
        </w:rPr>
        <w:t>ne plača p</w:t>
      </w:r>
      <w:r w:rsidR="00BC25EC">
        <w:rPr>
          <w:rFonts w:ascii="Trebuchet MS" w:hAnsi="Trebuchet MS" w:cs="Trebuchet MS"/>
          <w:sz w:val="22"/>
          <w:szCs w:val="22"/>
          <w14:ligatures w14:val="standardContextual"/>
        </w:rPr>
        <w:t>rijaviteljem</w:t>
      </w:r>
      <w:r w:rsidRPr="00A76E85">
        <w:rPr>
          <w:rFonts w:ascii="Trebuchet MS" w:hAnsi="Trebuchet MS" w:cs="Trebuchet MS"/>
          <w:sz w:val="22"/>
          <w:szCs w:val="22"/>
          <w14:ligatures w14:val="standardContextual"/>
        </w:rPr>
        <w:t xml:space="preserve"> nobenih stroškov in ne prevzema odškodninske odgovornosti v zvezi z izdelavo p</w:t>
      </w:r>
      <w:r w:rsidR="00BC25EC">
        <w:rPr>
          <w:rFonts w:ascii="Trebuchet MS" w:hAnsi="Trebuchet MS" w:cs="Trebuchet MS"/>
          <w:sz w:val="22"/>
          <w:szCs w:val="22"/>
          <w14:ligatures w14:val="standardContextual"/>
        </w:rPr>
        <w:t xml:space="preserve">rijav </w:t>
      </w:r>
      <w:r w:rsidRPr="00A76E85">
        <w:rPr>
          <w:rFonts w:ascii="Trebuchet MS" w:hAnsi="Trebuchet MS" w:cs="Trebuchet MS"/>
          <w:sz w:val="22"/>
          <w:szCs w:val="22"/>
          <w14:ligatures w14:val="standardContextual"/>
        </w:rPr>
        <w:t xml:space="preserve">ali kasnejšimi opravili. </w:t>
      </w:r>
      <w:proofErr w:type="spellStart"/>
      <w:r w:rsidR="00BC25EC">
        <w:rPr>
          <w:rFonts w:ascii="Trebuchet MS" w:hAnsi="Trebuchet MS" w:cs="Trebuchet MS"/>
          <w:sz w:val="22"/>
          <w:szCs w:val="22"/>
          <w14:ligatures w14:val="standardContextual"/>
        </w:rPr>
        <w:t>Koncedent</w:t>
      </w:r>
      <w:proofErr w:type="spellEnd"/>
      <w:r w:rsidRPr="00A76E85">
        <w:rPr>
          <w:rFonts w:ascii="Trebuchet MS" w:hAnsi="Trebuchet MS" w:cs="Trebuchet MS"/>
          <w:sz w:val="22"/>
          <w:szCs w:val="22"/>
          <w14:ligatures w14:val="standardContextual"/>
        </w:rPr>
        <w:t xml:space="preserve"> tudi ne odgovarja za škodo, ki bi jo utrpel p</w:t>
      </w:r>
      <w:r w:rsidR="00BC25EC">
        <w:rPr>
          <w:rFonts w:ascii="Trebuchet MS" w:hAnsi="Trebuchet MS" w:cs="Trebuchet MS"/>
          <w:sz w:val="22"/>
          <w:szCs w:val="22"/>
          <w14:ligatures w14:val="standardContextual"/>
        </w:rPr>
        <w:t>rijavitelj</w:t>
      </w:r>
      <w:r w:rsidRPr="00A76E85">
        <w:rPr>
          <w:rFonts w:ascii="Trebuchet MS" w:hAnsi="Trebuchet MS" w:cs="Trebuchet MS"/>
          <w:sz w:val="22"/>
          <w:szCs w:val="22"/>
          <w14:ligatures w14:val="standardContextual"/>
        </w:rPr>
        <w:t>, ker ni bila sprejeta njegova p</w:t>
      </w:r>
      <w:r w:rsidR="00BC25EC">
        <w:rPr>
          <w:rFonts w:ascii="Trebuchet MS" w:hAnsi="Trebuchet MS" w:cs="Trebuchet MS"/>
          <w:sz w:val="22"/>
          <w:szCs w:val="22"/>
          <w14:ligatures w14:val="standardContextual"/>
        </w:rPr>
        <w:t>rijava</w:t>
      </w:r>
      <w:r w:rsidRPr="00A76E85">
        <w:rPr>
          <w:rFonts w:ascii="Trebuchet MS" w:hAnsi="Trebuchet MS" w:cs="Trebuchet MS"/>
          <w:sz w:val="22"/>
          <w:szCs w:val="22"/>
          <w14:ligatures w14:val="standardContextual"/>
        </w:rPr>
        <w:t>.</w:t>
      </w:r>
    </w:p>
    <w:p w14:paraId="0C6EBD2B" w14:textId="77777777" w:rsidR="00BC25EC" w:rsidRDefault="00BC25EC" w:rsidP="00423689">
      <w:pPr>
        <w:autoSpaceDE w:val="0"/>
        <w:autoSpaceDN w:val="0"/>
        <w:adjustRightInd w:val="0"/>
        <w:ind w:right="-284"/>
        <w:jc w:val="both"/>
        <w:rPr>
          <w:rFonts w:ascii="Trebuchet MS" w:hAnsi="Trebuchet MS" w:cs="Trebuchet MS"/>
          <w:sz w:val="22"/>
          <w:szCs w:val="22"/>
          <w14:ligatures w14:val="standardContextual"/>
        </w:rPr>
      </w:pPr>
    </w:p>
    <w:p w14:paraId="065D9702" w14:textId="6C014955" w:rsidR="00A76E85" w:rsidRPr="00A76E85" w:rsidRDefault="00BC25EC" w:rsidP="00423689">
      <w:pPr>
        <w:autoSpaceDE w:val="0"/>
        <w:autoSpaceDN w:val="0"/>
        <w:adjustRightInd w:val="0"/>
        <w:ind w:right="-284"/>
        <w:jc w:val="both"/>
        <w:rPr>
          <w:rFonts w:ascii="Trebuchet MS" w:hAnsi="Trebuchet MS" w:cs="Trebuchet MS"/>
          <w:sz w:val="22"/>
          <w:szCs w:val="22"/>
          <w14:ligatures w14:val="standardContextual"/>
        </w:rPr>
      </w:pPr>
      <w:proofErr w:type="spellStart"/>
      <w:r>
        <w:rPr>
          <w:rFonts w:ascii="Trebuchet MS" w:hAnsi="Trebuchet MS" w:cs="Trebuchet MS"/>
          <w:sz w:val="22"/>
          <w:szCs w:val="22"/>
          <w14:ligatures w14:val="standardContextual"/>
        </w:rPr>
        <w:t>Koncedent</w:t>
      </w:r>
      <w:proofErr w:type="spellEnd"/>
      <w:r w:rsidR="00A76E85" w:rsidRPr="00A76E85">
        <w:rPr>
          <w:rFonts w:ascii="Trebuchet MS" w:hAnsi="Trebuchet MS" w:cs="Trebuchet MS"/>
          <w:sz w:val="22"/>
          <w:szCs w:val="22"/>
          <w14:ligatures w14:val="standardContextual"/>
        </w:rPr>
        <w:t xml:space="preserve"> lahko skladno s prvim odstavkom 90. člena ZJN-3 kadarkoli pred potekom roka za oddajo p</w:t>
      </w:r>
      <w:r>
        <w:rPr>
          <w:rFonts w:ascii="Trebuchet MS" w:hAnsi="Trebuchet MS" w:cs="Trebuchet MS"/>
          <w:sz w:val="22"/>
          <w:szCs w:val="22"/>
          <w14:ligatures w14:val="standardContextual"/>
        </w:rPr>
        <w:t xml:space="preserve">rijav </w:t>
      </w:r>
      <w:r w:rsidR="00A76E85" w:rsidRPr="00A76E85">
        <w:rPr>
          <w:rFonts w:ascii="Trebuchet MS" w:hAnsi="Trebuchet MS" w:cs="Trebuchet MS"/>
          <w:sz w:val="22"/>
          <w:szCs w:val="22"/>
          <w14:ligatures w14:val="standardContextual"/>
        </w:rPr>
        <w:t xml:space="preserve">ustavi postopek javnega naročanja, pri čemer bo navedeno odločitev objavil na </w:t>
      </w:r>
      <w:r>
        <w:rPr>
          <w:rFonts w:ascii="Trebuchet MS" w:hAnsi="Trebuchet MS" w:cs="Trebuchet MS"/>
          <w:sz w:val="22"/>
          <w:szCs w:val="22"/>
          <w14:ligatures w14:val="standardContextual"/>
        </w:rPr>
        <w:t>P</w:t>
      </w:r>
      <w:r w:rsidR="00A76E85" w:rsidRPr="00A76E85">
        <w:rPr>
          <w:rFonts w:ascii="Trebuchet MS" w:hAnsi="Trebuchet MS" w:cs="Trebuchet MS"/>
          <w:sz w:val="22"/>
          <w:szCs w:val="22"/>
          <w14:ligatures w14:val="standardContextual"/>
        </w:rPr>
        <w:t>ortalu javnih naročil. Z dnem objave odločitve na Portalu javnih naročil se šteje, da je odločitev vročena.</w:t>
      </w:r>
    </w:p>
    <w:p w14:paraId="4F76D535" w14:textId="77777777" w:rsidR="00A76E85" w:rsidRPr="00A76E85" w:rsidRDefault="00A76E85" w:rsidP="00423689">
      <w:pPr>
        <w:autoSpaceDE w:val="0"/>
        <w:autoSpaceDN w:val="0"/>
        <w:adjustRightInd w:val="0"/>
        <w:ind w:right="-284"/>
        <w:jc w:val="both"/>
        <w:rPr>
          <w:rFonts w:ascii="Trebuchet MS" w:hAnsi="Trebuchet MS" w:cs="Trebuchet MS"/>
          <w:sz w:val="22"/>
          <w:szCs w:val="22"/>
          <w14:ligatures w14:val="standardContextual"/>
        </w:rPr>
      </w:pPr>
      <w:r w:rsidRPr="00A76E85">
        <w:rPr>
          <w:rFonts w:ascii="Trebuchet MS" w:hAnsi="Trebuchet MS" w:cs="Trebuchet MS"/>
          <w:sz w:val="22"/>
          <w:szCs w:val="22"/>
          <w14:ligatures w14:val="standardContextual"/>
        </w:rPr>
        <w:t xml:space="preserve"> </w:t>
      </w:r>
    </w:p>
    <w:p w14:paraId="1CDE35E9" w14:textId="5B059F3C" w:rsidR="00A76E85" w:rsidRPr="00A76E85" w:rsidRDefault="00BC25EC" w:rsidP="00423689">
      <w:pPr>
        <w:autoSpaceDE w:val="0"/>
        <w:autoSpaceDN w:val="0"/>
        <w:adjustRightInd w:val="0"/>
        <w:ind w:right="-284"/>
        <w:jc w:val="both"/>
        <w:rPr>
          <w:rFonts w:ascii="Trebuchet MS" w:hAnsi="Trebuchet MS" w:cs="Trebuchet MS"/>
          <w:sz w:val="22"/>
          <w:szCs w:val="22"/>
          <w14:ligatures w14:val="standardContextual"/>
        </w:rPr>
      </w:pPr>
      <w:proofErr w:type="spellStart"/>
      <w:r>
        <w:rPr>
          <w:rFonts w:ascii="Trebuchet MS" w:hAnsi="Trebuchet MS" w:cs="Trebuchet MS"/>
          <w:sz w:val="22"/>
          <w:szCs w:val="22"/>
          <w14:ligatures w14:val="standardContextual"/>
        </w:rPr>
        <w:t>Koncedent</w:t>
      </w:r>
      <w:proofErr w:type="spellEnd"/>
      <w:r w:rsidR="00A76E85" w:rsidRPr="00A76E85">
        <w:rPr>
          <w:rFonts w:ascii="Trebuchet MS" w:hAnsi="Trebuchet MS" w:cs="Trebuchet MS"/>
          <w:sz w:val="22"/>
          <w:szCs w:val="22"/>
          <w14:ligatures w14:val="standardContextual"/>
        </w:rPr>
        <w:t xml:space="preserve"> lahko v vseh stopnjah postopka po izteku roka za odpiranje p</w:t>
      </w:r>
      <w:r>
        <w:rPr>
          <w:rFonts w:ascii="Trebuchet MS" w:hAnsi="Trebuchet MS" w:cs="Trebuchet MS"/>
          <w:sz w:val="22"/>
          <w:szCs w:val="22"/>
          <w14:ligatures w14:val="standardContextual"/>
        </w:rPr>
        <w:t>rijav</w:t>
      </w:r>
      <w:r w:rsidR="00A76E85" w:rsidRPr="00A76E85">
        <w:rPr>
          <w:rFonts w:ascii="Trebuchet MS" w:hAnsi="Trebuchet MS" w:cs="Trebuchet MS"/>
          <w:sz w:val="22"/>
          <w:szCs w:val="22"/>
          <w14:ligatures w14:val="standardContextual"/>
        </w:rPr>
        <w:t xml:space="preserve"> zavrne vse p</w:t>
      </w:r>
      <w:r>
        <w:rPr>
          <w:rFonts w:ascii="Trebuchet MS" w:hAnsi="Trebuchet MS" w:cs="Trebuchet MS"/>
          <w:sz w:val="22"/>
          <w:szCs w:val="22"/>
          <w14:ligatures w14:val="standardContextual"/>
        </w:rPr>
        <w:t>rijave</w:t>
      </w:r>
      <w:r w:rsidR="00A76E85" w:rsidRPr="00A76E85">
        <w:rPr>
          <w:rFonts w:ascii="Trebuchet MS" w:hAnsi="Trebuchet MS" w:cs="Trebuchet MS"/>
          <w:sz w:val="22"/>
          <w:szCs w:val="22"/>
          <w14:ligatures w14:val="standardContextual"/>
        </w:rPr>
        <w:t xml:space="preserve">. Če je </w:t>
      </w:r>
      <w:proofErr w:type="spellStart"/>
      <w:r>
        <w:rPr>
          <w:rFonts w:ascii="Trebuchet MS" w:hAnsi="Trebuchet MS" w:cs="Trebuchet MS"/>
          <w:sz w:val="22"/>
          <w:szCs w:val="22"/>
          <w14:ligatures w14:val="standardContextual"/>
        </w:rPr>
        <w:t>koncedent</w:t>
      </w:r>
      <w:proofErr w:type="spellEnd"/>
      <w:r w:rsidR="00A76E85" w:rsidRPr="00A76E85">
        <w:rPr>
          <w:rFonts w:ascii="Trebuchet MS" w:hAnsi="Trebuchet MS" w:cs="Trebuchet MS"/>
          <w:sz w:val="22"/>
          <w:szCs w:val="22"/>
          <w14:ligatures w14:val="standardContextual"/>
        </w:rPr>
        <w:t xml:space="preserve"> zavrnil vse </w:t>
      </w:r>
      <w:proofErr w:type="spellStart"/>
      <w:r w:rsidR="00A76E85" w:rsidRPr="00A76E85">
        <w:rPr>
          <w:rFonts w:ascii="Trebuchet MS" w:hAnsi="Trebuchet MS" w:cs="Trebuchet MS"/>
          <w:sz w:val="22"/>
          <w:szCs w:val="22"/>
          <w14:ligatures w14:val="standardContextual"/>
        </w:rPr>
        <w:t>p</w:t>
      </w:r>
      <w:r>
        <w:rPr>
          <w:rFonts w:ascii="Trebuchet MS" w:hAnsi="Trebuchet MS" w:cs="Trebuchet MS"/>
          <w:sz w:val="22"/>
          <w:szCs w:val="22"/>
          <w14:ligatures w14:val="standardContextual"/>
        </w:rPr>
        <w:t>riajve</w:t>
      </w:r>
      <w:proofErr w:type="spellEnd"/>
      <w:r w:rsidR="00A76E85" w:rsidRPr="00A76E85">
        <w:rPr>
          <w:rFonts w:ascii="Trebuchet MS" w:hAnsi="Trebuchet MS" w:cs="Trebuchet MS"/>
          <w:sz w:val="22"/>
          <w:szCs w:val="22"/>
          <w14:ligatures w14:val="standardContextual"/>
        </w:rPr>
        <w:t>, mora o razlogih, zaradi katerih ni izbral nobene p</w:t>
      </w:r>
      <w:r>
        <w:rPr>
          <w:rFonts w:ascii="Trebuchet MS" w:hAnsi="Trebuchet MS" w:cs="Trebuchet MS"/>
          <w:sz w:val="22"/>
          <w:szCs w:val="22"/>
          <w14:ligatures w14:val="standardContextual"/>
        </w:rPr>
        <w:t>rijave</w:t>
      </w:r>
      <w:r w:rsidR="00A76E85" w:rsidRPr="00A76E85">
        <w:rPr>
          <w:rFonts w:ascii="Trebuchet MS" w:hAnsi="Trebuchet MS" w:cs="Trebuchet MS"/>
          <w:sz w:val="22"/>
          <w:szCs w:val="22"/>
          <w14:ligatures w14:val="standardContextual"/>
        </w:rPr>
        <w:t>, in o svoji odločitvi, ali bo začel nov postopek, obvestiti p</w:t>
      </w:r>
      <w:r>
        <w:rPr>
          <w:rFonts w:ascii="Trebuchet MS" w:hAnsi="Trebuchet MS" w:cs="Trebuchet MS"/>
          <w:sz w:val="22"/>
          <w:szCs w:val="22"/>
          <w14:ligatures w14:val="standardContextual"/>
        </w:rPr>
        <w:t>rijavitelje</w:t>
      </w:r>
      <w:r w:rsidR="00A76E85" w:rsidRPr="00A76E85">
        <w:rPr>
          <w:rFonts w:ascii="Trebuchet MS" w:hAnsi="Trebuchet MS" w:cs="Trebuchet MS"/>
          <w:sz w:val="22"/>
          <w:szCs w:val="22"/>
          <w14:ligatures w14:val="standardContextual"/>
        </w:rPr>
        <w:t xml:space="preserve"> ali kandidate, ki so predložili p</w:t>
      </w:r>
      <w:r>
        <w:rPr>
          <w:rFonts w:ascii="Trebuchet MS" w:hAnsi="Trebuchet MS" w:cs="Trebuchet MS"/>
          <w:sz w:val="22"/>
          <w:szCs w:val="22"/>
          <w14:ligatures w14:val="standardContextual"/>
        </w:rPr>
        <w:t>rijavo</w:t>
      </w:r>
      <w:r w:rsidR="00A76E85" w:rsidRPr="00A76E85">
        <w:rPr>
          <w:rFonts w:ascii="Trebuchet MS" w:hAnsi="Trebuchet MS" w:cs="Trebuchet MS"/>
          <w:sz w:val="22"/>
          <w:szCs w:val="22"/>
          <w14:ligatures w14:val="standardContextual"/>
        </w:rPr>
        <w:t xml:space="preserve">. Navedeno odločitev bo </w:t>
      </w:r>
      <w:proofErr w:type="spellStart"/>
      <w:r w:rsidR="00A76E85" w:rsidRPr="00A76E85">
        <w:rPr>
          <w:rFonts w:ascii="Trebuchet MS" w:hAnsi="Trebuchet MS" w:cs="Trebuchet MS"/>
          <w:sz w:val="22"/>
          <w:szCs w:val="22"/>
          <w14:ligatures w14:val="standardContextual"/>
        </w:rPr>
        <w:t>k</w:t>
      </w:r>
      <w:r>
        <w:rPr>
          <w:rFonts w:ascii="Trebuchet MS" w:hAnsi="Trebuchet MS" w:cs="Trebuchet MS"/>
          <w:sz w:val="22"/>
          <w:szCs w:val="22"/>
          <w14:ligatures w14:val="standardContextual"/>
        </w:rPr>
        <w:t>oncedent</w:t>
      </w:r>
      <w:proofErr w:type="spellEnd"/>
      <w:r w:rsidR="00A76E85" w:rsidRPr="00A76E85">
        <w:rPr>
          <w:rFonts w:ascii="Trebuchet MS" w:hAnsi="Trebuchet MS" w:cs="Trebuchet MS"/>
          <w:sz w:val="22"/>
          <w:szCs w:val="22"/>
          <w14:ligatures w14:val="standardContextual"/>
        </w:rPr>
        <w:t xml:space="preserve"> objavil na Portalu javnih naročil. Z dnem objave odločitve na Portalu javnih naročil se šteje, da je odločitev vročena.</w:t>
      </w:r>
    </w:p>
    <w:p w14:paraId="13C6F574" w14:textId="77777777" w:rsidR="00A76E85" w:rsidRPr="00A76E85" w:rsidRDefault="00A76E85" w:rsidP="00423689">
      <w:pPr>
        <w:autoSpaceDE w:val="0"/>
        <w:autoSpaceDN w:val="0"/>
        <w:adjustRightInd w:val="0"/>
        <w:ind w:right="-284"/>
        <w:jc w:val="both"/>
        <w:rPr>
          <w:rFonts w:ascii="Trebuchet MS" w:hAnsi="Trebuchet MS" w:cs="Trebuchet MS"/>
          <w:sz w:val="22"/>
          <w:szCs w:val="22"/>
          <w14:ligatures w14:val="standardContextual"/>
        </w:rPr>
      </w:pPr>
    </w:p>
    <w:p w14:paraId="52C31365" w14:textId="48218662" w:rsidR="00A76E85" w:rsidRPr="00427C4F" w:rsidRDefault="00BC25EC" w:rsidP="00423689">
      <w:pPr>
        <w:autoSpaceDE w:val="0"/>
        <w:autoSpaceDN w:val="0"/>
        <w:adjustRightInd w:val="0"/>
        <w:ind w:right="-284"/>
        <w:jc w:val="both"/>
        <w:rPr>
          <w:rFonts w:ascii="Trebuchet MS" w:hAnsi="Trebuchet MS" w:cs="Trebuchet MS"/>
          <w:b/>
          <w:bCs/>
          <w:sz w:val="22"/>
          <w:szCs w:val="22"/>
          <w14:ligatures w14:val="standardContextual"/>
        </w:rPr>
      </w:pPr>
      <w:proofErr w:type="spellStart"/>
      <w:r w:rsidRPr="00427C4F">
        <w:rPr>
          <w:rFonts w:ascii="Trebuchet MS" w:hAnsi="Trebuchet MS" w:cs="Trebuchet MS"/>
          <w:b/>
          <w:bCs/>
          <w:sz w:val="22"/>
          <w:szCs w:val="22"/>
          <w14:ligatures w14:val="standardContextual"/>
        </w:rPr>
        <w:t>Koncedent</w:t>
      </w:r>
      <w:proofErr w:type="spellEnd"/>
      <w:r w:rsidR="00A76E85" w:rsidRPr="00427C4F">
        <w:rPr>
          <w:rFonts w:ascii="Trebuchet MS" w:hAnsi="Trebuchet MS" w:cs="Trebuchet MS"/>
          <w:b/>
          <w:bCs/>
          <w:sz w:val="22"/>
          <w:szCs w:val="22"/>
          <w14:ligatures w14:val="standardContextual"/>
        </w:rPr>
        <w:t xml:space="preserve"> bo v zakonsko določenem roku sprejel </w:t>
      </w:r>
      <w:r w:rsidR="00A76E85" w:rsidRPr="00427C4F">
        <w:rPr>
          <w:rFonts w:ascii="Trebuchet MS" w:hAnsi="Trebuchet MS" w:cs="Trebuchet MS"/>
          <w:b/>
          <w:bCs/>
          <w:i/>
          <w:iCs/>
          <w:sz w:val="22"/>
          <w:szCs w:val="22"/>
          <w:u w:val="single"/>
          <w14:ligatures w14:val="standardContextual"/>
        </w:rPr>
        <w:t>odločitev</w:t>
      </w:r>
      <w:r w:rsidRPr="00427C4F">
        <w:rPr>
          <w:rFonts w:ascii="Trebuchet MS" w:hAnsi="Trebuchet MS" w:cs="Trebuchet MS"/>
          <w:b/>
          <w:bCs/>
          <w:i/>
          <w:iCs/>
          <w:sz w:val="22"/>
          <w:szCs w:val="22"/>
          <w:u w:val="single"/>
          <w14:ligatures w14:val="standardContextual"/>
        </w:rPr>
        <w:t xml:space="preserve"> o oddaji </w:t>
      </w:r>
      <w:r w:rsidR="00A76E85" w:rsidRPr="00427C4F">
        <w:rPr>
          <w:rFonts w:ascii="Trebuchet MS" w:hAnsi="Trebuchet MS" w:cs="Trebuchet MS"/>
          <w:b/>
          <w:bCs/>
          <w:i/>
          <w:iCs/>
          <w:sz w:val="22"/>
          <w:szCs w:val="22"/>
          <w:u w:val="single"/>
          <w14:ligatures w14:val="standardContextual"/>
        </w:rPr>
        <w:t>naročila</w:t>
      </w:r>
      <w:r w:rsidR="00A76E85" w:rsidRPr="00427C4F">
        <w:rPr>
          <w:rFonts w:ascii="Trebuchet MS" w:hAnsi="Trebuchet MS" w:cs="Trebuchet MS"/>
          <w:b/>
          <w:bCs/>
          <w:sz w:val="22"/>
          <w:szCs w:val="22"/>
          <w14:ligatures w14:val="standardContextual"/>
        </w:rPr>
        <w:t xml:space="preserve">. </w:t>
      </w:r>
      <w:proofErr w:type="spellStart"/>
      <w:r w:rsidRPr="00427C4F">
        <w:rPr>
          <w:rFonts w:ascii="Trebuchet MS" w:hAnsi="Trebuchet MS" w:cs="Trebuchet MS"/>
          <w:b/>
          <w:bCs/>
          <w:sz w:val="22"/>
          <w:szCs w:val="22"/>
          <w14:ligatures w14:val="standardContextual"/>
        </w:rPr>
        <w:t>Koncedent</w:t>
      </w:r>
      <w:proofErr w:type="spellEnd"/>
      <w:r w:rsidR="00A76E85" w:rsidRPr="00427C4F">
        <w:rPr>
          <w:rFonts w:ascii="Trebuchet MS" w:hAnsi="Trebuchet MS" w:cs="Trebuchet MS"/>
          <w:b/>
          <w:bCs/>
          <w:sz w:val="22"/>
          <w:szCs w:val="22"/>
          <w14:ligatures w14:val="standardContextual"/>
        </w:rPr>
        <w:t xml:space="preserve"> bo odločitev </w:t>
      </w:r>
      <w:r w:rsidRPr="00427C4F">
        <w:rPr>
          <w:rFonts w:ascii="Trebuchet MS" w:hAnsi="Trebuchet MS" w:cs="Trebuchet MS"/>
          <w:b/>
          <w:bCs/>
          <w:sz w:val="22"/>
          <w:szCs w:val="22"/>
          <w14:ligatures w14:val="standardContextual"/>
        </w:rPr>
        <w:t xml:space="preserve">o oddaji naročila </w:t>
      </w:r>
      <w:r w:rsidR="00A76E85" w:rsidRPr="00427C4F">
        <w:rPr>
          <w:rFonts w:ascii="Trebuchet MS" w:hAnsi="Trebuchet MS" w:cs="Trebuchet MS"/>
          <w:b/>
          <w:bCs/>
          <w:sz w:val="22"/>
          <w:szCs w:val="22"/>
          <w14:ligatures w14:val="standardContextual"/>
        </w:rPr>
        <w:t>objavil na Portalu javnih naročil. Z dnem objave odločitve na Portalu javnih naročil se šteje, da je odločitev vročena.</w:t>
      </w:r>
    </w:p>
    <w:p w14:paraId="20CBE2A2" w14:textId="77777777" w:rsidR="00A76E85" w:rsidRPr="00427C4F" w:rsidRDefault="00A76E85" w:rsidP="00423689">
      <w:pPr>
        <w:autoSpaceDE w:val="0"/>
        <w:autoSpaceDN w:val="0"/>
        <w:adjustRightInd w:val="0"/>
        <w:ind w:right="-284"/>
        <w:jc w:val="both"/>
        <w:rPr>
          <w:rFonts w:ascii="Trebuchet MS" w:hAnsi="Trebuchet MS" w:cs="Trebuchet MS"/>
          <w:sz w:val="22"/>
          <w:szCs w:val="22"/>
          <w14:ligatures w14:val="standardContextual"/>
        </w:rPr>
      </w:pPr>
    </w:p>
    <w:p w14:paraId="48C22BA1" w14:textId="2D8561B7" w:rsidR="00A76E85" w:rsidRPr="00A76E85" w:rsidRDefault="002C10DF" w:rsidP="00423689">
      <w:pPr>
        <w:autoSpaceDE w:val="0"/>
        <w:autoSpaceDN w:val="0"/>
        <w:adjustRightInd w:val="0"/>
        <w:ind w:right="-284"/>
        <w:jc w:val="both"/>
        <w:rPr>
          <w:rFonts w:ascii="Trebuchet MS" w:hAnsi="Trebuchet MS" w:cs="Trebuchet MS"/>
          <w:b/>
          <w:bCs/>
          <w:sz w:val="22"/>
          <w:szCs w:val="22"/>
          <w14:ligatures w14:val="standardContextual"/>
        </w:rPr>
      </w:pPr>
      <w:r w:rsidRPr="00427C4F">
        <w:rPr>
          <w:rFonts w:ascii="Trebuchet MS" w:hAnsi="Trebuchet MS" w:cs="Trebuchet MS"/>
          <w:b/>
          <w:bCs/>
          <w:sz w:val="22"/>
          <w:szCs w:val="22"/>
          <w14:ligatures w14:val="standardContextual"/>
        </w:rPr>
        <w:t xml:space="preserve">Zoper odločitev o oddaji naročila je dovoljena revizija. </w:t>
      </w:r>
      <w:r w:rsidR="00A76E85" w:rsidRPr="00427C4F">
        <w:rPr>
          <w:rFonts w:ascii="Trebuchet MS" w:hAnsi="Trebuchet MS" w:cs="Trebuchet MS"/>
          <w:b/>
          <w:bCs/>
          <w:sz w:val="22"/>
          <w:szCs w:val="22"/>
          <w14:ligatures w14:val="standardContextual"/>
        </w:rPr>
        <w:t>Odločitev postane pravnomočna z dnem, ko zoper njo ni več mogoče zahtevati pravnega varstva.</w:t>
      </w:r>
    </w:p>
    <w:p w14:paraId="5C10A3F7" w14:textId="77777777" w:rsidR="00A76E85" w:rsidRDefault="00A76E85" w:rsidP="00423689">
      <w:pPr>
        <w:autoSpaceDE w:val="0"/>
        <w:autoSpaceDN w:val="0"/>
        <w:adjustRightInd w:val="0"/>
        <w:ind w:right="-284"/>
        <w:jc w:val="both"/>
        <w:rPr>
          <w:rFonts w:ascii="Trebuchet MS" w:hAnsi="Trebuchet MS" w:cs="Trebuchet MS"/>
          <w:sz w:val="22"/>
          <w:szCs w:val="22"/>
          <w14:ligatures w14:val="standardContextual"/>
        </w:rPr>
      </w:pPr>
    </w:p>
    <w:p w14:paraId="617DBB62" w14:textId="77777777" w:rsidR="002C10DF" w:rsidRDefault="002C10DF" w:rsidP="00423689">
      <w:pPr>
        <w:autoSpaceDE w:val="0"/>
        <w:autoSpaceDN w:val="0"/>
        <w:adjustRightInd w:val="0"/>
        <w:ind w:right="-284"/>
        <w:jc w:val="both"/>
        <w:rPr>
          <w:rFonts w:ascii="Trebuchet MS" w:hAnsi="Trebuchet MS" w:cs="Trebuchet MS"/>
          <w:sz w:val="22"/>
          <w:szCs w:val="22"/>
          <w14:ligatures w14:val="standardContextual"/>
        </w:rPr>
      </w:pPr>
    </w:p>
    <w:p w14:paraId="5E9E2703" w14:textId="77777777" w:rsidR="002C10DF" w:rsidRPr="00427C4F" w:rsidRDefault="002C10DF" w:rsidP="00423689">
      <w:pPr>
        <w:pStyle w:val="Default"/>
        <w:ind w:right="-284"/>
        <w:jc w:val="both"/>
        <w:rPr>
          <w:rFonts w:ascii="Trebuchet MS" w:hAnsi="Trebuchet MS"/>
          <w:b/>
          <w:bCs/>
          <w:iCs/>
          <w:sz w:val="22"/>
          <w:szCs w:val="22"/>
        </w:rPr>
      </w:pPr>
      <w:r w:rsidRPr="00427C4F">
        <w:rPr>
          <w:rFonts w:ascii="Trebuchet MS" w:hAnsi="Trebuchet MS"/>
          <w:b/>
          <w:bCs/>
          <w:iCs/>
          <w:sz w:val="22"/>
          <w:szCs w:val="22"/>
        </w:rPr>
        <w:lastRenderedPageBreak/>
        <w:t xml:space="preserve">Po nastopu pravnomočnosti odločitve o oddaji naročila o izboru koncesionarja odloči občinska uprava v imenu </w:t>
      </w:r>
      <w:proofErr w:type="spellStart"/>
      <w:r w:rsidRPr="00427C4F">
        <w:rPr>
          <w:rFonts w:ascii="Trebuchet MS" w:hAnsi="Trebuchet MS"/>
          <w:b/>
          <w:bCs/>
          <w:iCs/>
          <w:sz w:val="22"/>
          <w:szCs w:val="22"/>
        </w:rPr>
        <w:t>koncedenta</w:t>
      </w:r>
      <w:proofErr w:type="spellEnd"/>
      <w:r w:rsidRPr="00427C4F">
        <w:rPr>
          <w:rFonts w:ascii="Trebuchet MS" w:hAnsi="Trebuchet MS"/>
          <w:b/>
          <w:bCs/>
          <w:iCs/>
          <w:sz w:val="22"/>
          <w:szCs w:val="22"/>
        </w:rPr>
        <w:t xml:space="preserve"> z </w:t>
      </w:r>
      <w:r w:rsidRPr="00427C4F">
        <w:rPr>
          <w:rFonts w:ascii="Trebuchet MS" w:hAnsi="Trebuchet MS"/>
          <w:b/>
          <w:bCs/>
          <w:i/>
          <w:sz w:val="22"/>
          <w:szCs w:val="22"/>
          <w:u w:val="single"/>
        </w:rPr>
        <w:t>upravno odločbo</w:t>
      </w:r>
      <w:r w:rsidRPr="00427C4F">
        <w:rPr>
          <w:rFonts w:ascii="Trebuchet MS" w:hAnsi="Trebuchet MS"/>
          <w:b/>
          <w:bCs/>
          <w:iCs/>
          <w:sz w:val="22"/>
          <w:szCs w:val="22"/>
        </w:rPr>
        <w:t xml:space="preserve">. </w:t>
      </w:r>
    </w:p>
    <w:p w14:paraId="12FC00D2" w14:textId="77777777" w:rsidR="002C10DF" w:rsidRPr="00427C4F" w:rsidRDefault="002C10DF" w:rsidP="00423689">
      <w:pPr>
        <w:pStyle w:val="Default"/>
        <w:ind w:right="-284"/>
        <w:jc w:val="both"/>
        <w:rPr>
          <w:rFonts w:ascii="Trebuchet MS" w:hAnsi="Trebuchet MS"/>
          <w:b/>
          <w:bCs/>
          <w:iCs/>
          <w:sz w:val="22"/>
          <w:szCs w:val="22"/>
        </w:rPr>
      </w:pPr>
    </w:p>
    <w:p w14:paraId="5284DFE4" w14:textId="77777777" w:rsidR="002C10DF" w:rsidRPr="00427C4F" w:rsidRDefault="002C10DF" w:rsidP="00423689">
      <w:pPr>
        <w:pStyle w:val="Default"/>
        <w:ind w:right="-284"/>
        <w:jc w:val="both"/>
        <w:rPr>
          <w:rFonts w:ascii="Trebuchet MS" w:hAnsi="Trebuchet MS"/>
          <w:b/>
          <w:bCs/>
          <w:iCs/>
          <w:sz w:val="22"/>
          <w:szCs w:val="22"/>
        </w:rPr>
      </w:pPr>
      <w:r w:rsidRPr="00427C4F">
        <w:rPr>
          <w:rFonts w:ascii="Trebuchet MS" w:hAnsi="Trebuchet MS"/>
          <w:b/>
          <w:bCs/>
          <w:iCs/>
          <w:sz w:val="22"/>
          <w:szCs w:val="22"/>
        </w:rPr>
        <w:t xml:space="preserve">Zoper izdano upravno odločbo o izboru koncesionarja ni mogoče zahtevati pravnega varstva. </w:t>
      </w:r>
    </w:p>
    <w:p w14:paraId="387B8BCC" w14:textId="77777777" w:rsidR="002C10DF" w:rsidRPr="00427C4F" w:rsidRDefault="002C10DF" w:rsidP="00423689">
      <w:pPr>
        <w:pStyle w:val="Default"/>
        <w:ind w:right="-284"/>
        <w:jc w:val="both"/>
        <w:rPr>
          <w:rFonts w:ascii="Trebuchet MS" w:hAnsi="Trebuchet MS"/>
          <w:b/>
          <w:bCs/>
          <w:iCs/>
          <w:sz w:val="22"/>
          <w:szCs w:val="22"/>
        </w:rPr>
      </w:pPr>
    </w:p>
    <w:p w14:paraId="713D0D29" w14:textId="77777777" w:rsidR="002C10DF" w:rsidRPr="00427C4F" w:rsidRDefault="002C10DF" w:rsidP="00423689">
      <w:pPr>
        <w:pStyle w:val="Default"/>
        <w:ind w:right="-284"/>
        <w:jc w:val="both"/>
        <w:rPr>
          <w:rFonts w:ascii="Trebuchet MS" w:hAnsi="Trebuchet MS"/>
          <w:b/>
          <w:bCs/>
          <w:iCs/>
          <w:sz w:val="22"/>
          <w:szCs w:val="22"/>
        </w:rPr>
      </w:pPr>
    </w:p>
    <w:p w14:paraId="5FE93167" w14:textId="0B9AD9EA" w:rsidR="002C10DF" w:rsidRDefault="002C10DF" w:rsidP="00423689">
      <w:pPr>
        <w:pStyle w:val="Default"/>
        <w:ind w:right="-284"/>
        <w:jc w:val="both"/>
        <w:rPr>
          <w:rFonts w:ascii="Trebuchet MS" w:hAnsi="Trebuchet MS"/>
          <w:bCs/>
          <w:color w:val="auto"/>
          <w:sz w:val="22"/>
          <w:szCs w:val="22"/>
        </w:rPr>
      </w:pPr>
      <w:r w:rsidRPr="00427C4F">
        <w:rPr>
          <w:rFonts w:ascii="Trebuchet MS" w:hAnsi="Trebuchet MS"/>
          <w:b/>
          <w:bCs/>
          <w:iCs/>
          <w:sz w:val="22"/>
          <w:szCs w:val="22"/>
        </w:rPr>
        <w:t xml:space="preserve">Zatem pa sledi </w:t>
      </w:r>
      <w:r w:rsidRPr="00427C4F">
        <w:rPr>
          <w:rFonts w:ascii="Trebuchet MS" w:hAnsi="Trebuchet MS"/>
          <w:b/>
          <w:bCs/>
          <w:i/>
          <w:sz w:val="22"/>
          <w:szCs w:val="22"/>
          <w:u w:val="single"/>
        </w:rPr>
        <w:t>faza podpisa pogodbe</w:t>
      </w:r>
      <w:r w:rsidRPr="00427C4F">
        <w:rPr>
          <w:rFonts w:ascii="Trebuchet MS" w:hAnsi="Trebuchet MS"/>
          <w:iCs/>
          <w:sz w:val="22"/>
          <w:szCs w:val="22"/>
        </w:rPr>
        <w:t xml:space="preserve">, ki se izvede na način, da </w:t>
      </w:r>
      <w:proofErr w:type="spellStart"/>
      <w:r w:rsidRPr="00427C4F">
        <w:rPr>
          <w:rFonts w:ascii="Trebuchet MS" w:hAnsi="Trebuchet MS"/>
          <w:iCs/>
          <w:sz w:val="22"/>
          <w:szCs w:val="22"/>
        </w:rPr>
        <w:t>koncedent</w:t>
      </w:r>
      <w:proofErr w:type="spellEnd"/>
      <w:r w:rsidRPr="00427C4F">
        <w:rPr>
          <w:rFonts w:ascii="Trebuchet MS" w:hAnsi="Trebuchet MS"/>
          <w:iCs/>
          <w:sz w:val="22"/>
          <w:szCs w:val="22"/>
        </w:rPr>
        <w:t xml:space="preserve"> najkasneje v 8 dneh po dokončnosti </w:t>
      </w:r>
      <w:r w:rsidR="00427C4F" w:rsidRPr="00427C4F">
        <w:rPr>
          <w:rFonts w:ascii="Trebuchet MS" w:hAnsi="Trebuchet MS"/>
          <w:iCs/>
          <w:sz w:val="22"/>
          <w:szCs w:val="22"/>
        </w:rPr>
        <w:t xml:space="preserve">upravne </w:t>
      </w:r>
      <w:r w:rsidRPr="00427C4F">
        <w:rPr>
          <w:rFonts w:ascii="Trebuchet MS" w:hAnsi="Trebuchet MS"/>
          <w:iCs/>
          <w:sz w:val="22"/>
          <w:szCs w:val="22"/>
        </w:rPr>
        <w:t xml:space="preserve">odločbe o izboru koncesionarja pošlje izbranemu koncesionarju v podpis koncesijsko pogodbo, ki jo mora koncesionar podpisati v roku 8 dni od prejema. Koncesijska pogodba začne veljati in koncesijsko razmerje začne teči z dnem podpisa koncesijske pogodbe s strani obeh pogodbenih strank. </w:t>
      </w:r>
      <w:r w:rsidRPr="00427C4F">
        <w:rPr>
          <w:rFonts w:ascii="Trebuchet MS" w:hAnsi="Trebuchet MS"/>
          <w:iCs/>
          <w:sz w:val="22"/>
          <w:szCs w:val="22"/>
          <w:u w:val="single"/>
        </w:rPr>
        <w:t>Koncesionar z</w:t>
      </w:r>
      <w:r w:rsidRPr="00427C4F">
        <w:rPr>
          <w:rFonts w:ascii="Trebuchet MS" w:hAnsi="Trebuchet MS"/>
          <w:bCs/>
          <w:color w:val="auto"/>
          <w:sz w:val="22"/>
          <w:szCs w:val="22"/>
          <w:u w:val="single"/>
        </w:rPr>
        <w:t xml:space="preserve"> izvajanjem gospodarske javne službe prične najkasneje v roku enega meseca od sklenitve koncesijske pogodbe.</w:t>
      </w:r>
      <w:r>
        <w:rPr>
          <w:rFonts w:ascii="Trebuchet MS" w:hAnsi="Trebuchet MS"/>
          <w:bCs/>
          <w:color w:val="auto"/>
          <w:sz w:val="22"/>
          <w:szCs w:val="22"/>
        </w:rPr>
        <w:t xml:space="preserve"> </w:t>
      </w:r>
    </w:p>
    <w:p w14:paraId="7519ED46" w14:textId="10192625" w:rsidR="002C10DF" w:rsidRDefault="002C10DF" w:rsidP="00423689">
      <w:pPr>
        <w:pStyle w:val="Default"/>
        <w:ind w:right="-284"/>
        <w:jc w:val="both"/>
        <w:rPr>
          <w:rFonts w:ascii="Trebuchet MS" w:hAnsi="Trebuchet MS"/>
          <w:b/>
          <w:bCs/>
          <w:iCs/>
          <w:sz w:val="22"/>
          <w:szCs w:val="22"/>
        </w:rPr>
      </w:pPr>
    </w:p>
    <w:p w14:paraId="5C0F5CCD" w14:textId="5CC67B54" w:rsidR="00BC25EC" w:rsidRDefault="00BC25EC" w:rsidP="00423689">
      <w:pPr>
        <w:autoSpaceDE w:val="0"/>
        <w:autoSpaceDN w:val="0"/>
        <w:adjustRightInd w:val="0"/>
        <w:ind w:right="-284"/>
        <w:jc w:val="both"/>
        <w:rPr>
          <w:rFonts w:ascii="Trebuchet MS" w:hAnsi="Trebuchet MS" w:cs="Trebuchet MS"/>
          <w:sz w:val="22"/>
          <w:szCs w:val="22"/>
          <w14:ligatures w14:val="standardContextual"/>
        </w:rPr>
      </w:pPr>
      <w:r w:rsidRPr="00A76E85">
        <w:rPr>
          <w:rFonts w:ascii="Trebuchet MS" w:hAnsi="Trebuchet MS" w:cs="Trebuchet MS"/>
          <w:sz w:val="22"/>
          <w:szCs w:val="22"/>
          <w14:ligatures w14:val="standardContextual"/>
        </w:rPr>
        <w:t>Če</w:t>
      </w:r>
      <w:r w:rsidR="002C10DF">
        <w:rPr>
          <w:rFonts w:ascii="Trebuchet MS" w:hAnsi="Trebuchet MS" w:cs="Trebuchet MS"/>
          <w:sz w:val="22"/>
          <w:szCs w:val="22"/>
          <w14:ligatures w14:val="standardContextual"/>
        </w:rPr>
        <w:t xml:space="preserve"> izbrani koncesionar koncesijske</w:t>
      </w:r>
      <w:r w:rsidRPr="00A76E85">
        <w:rPr>
          <w:rFonts w:ascii="Trebuchet MS" w:hAnsi="Trebuchet MS" w:cs="Trebuchet MS"/>
          <w:sz w:val="22"/>
          <w:szCs w:val="22"/>
          <w14:ligatures w14:val="standardContextual"/>
        </w:rPr>
        <w:t xml:space="preserve"> pogodbe ne bo podpisal v</w:t>
      </w:r>
      <w:r w:rsidR="002C10DF">
        <w:rPr>
          <w:rFonts w:ascii="Trebuchet MS" w:hAnsi="Trebuchet MS" w:cs="Trebuchet MS"/>
          <w:sz w:val="22"/>
          <w:szCs w:val="22"/>
          <w14:ligatures w14:val="standardContextual"/>
        </w:rPr>
        <w:t xml:space="preserve"> navedenem</w:t>
      </w:r>
      <w:r w:rsidRPr="00A76E85">
        <w:rPr>
          <w:rFonts w:ascii="Trebuchet MS" w:hAnsi="Trebuchet MS" w:cs="Trebuchet MS"/>
          <w:sz w:val="22"/>
          <w:szCs w:val="22"/>
          <w14:ligatures w14:val="standardContextual"/>
        </w:rPr>
        <w:t xml:space="preserve"> roku, se šteje, da je odstopil od p</w:t>
      </w:r>
      <w:r w:rsidR="002C10DF">
        <w:rPr>
          <w:rFonts w:ascii="Trebuchet MS" w:hAnsi="Trebuchet MS" w:cs="Trebuchet MS"/>
          <w:sz w:val="22"/>
          <w:szCs w:val="22"/>
          <w14:ligatures w14:val="standardContextual"/>
        </w:rPr>
        <w:t>rijave</w:t>
      </w:r>
      <w:r w:rsidRPr="00A76E85">
        <w:rPr>
          <w:rFonts w:ascii="Trebuchet MS" w:hAnsi="Trebuchet MS" w:cs="Trebuchet MS"/>
          <w:sz w:val="22"/>
          <w:szCs w:val="22"/>
          <w14:ligatures w14:val="standardContextual"/>
        </w:rPr>
        <w:t>, razen če</w:t>
      </w:r>
      <w:r w:rsidR="002C10DF">
        <w:rPr>
          <w:rFonts w:ascii="Trebuchet MS" w:hAnsi="Trebuchet MS" w:cs="Trebuchet MS"/>
          <w:sz w:val="22"/>
          <w:szCs w:val="22"/>
          <w14:ligatures w14:val="standardContextual"/>
        </w:rPr>
        <w:t xml:space="preserve"> mu</w:t>
      </w:r>
      <w:r w:rsidRPr="00A76E85">
        <w:rPr>
          <w:rFonts w:ascii="Trebuchet MS" w:hAnsi="Trebuchet MS" w:cs="Trebuchet MS"/>
          <w:sz w:val="22"/>
          <w:szCs w:val="22"/>
          <w14:ligatures w14:val="standardContextual"/>
        </w:rPr>
        <w:t xml:space="preserve"> </w:t>
      </w:r>
      <w:r w:rsidR="002C10DF">
        <w:rPr>
          <w:rFonts w:ascii="Trebuchet MS" w:hAnsi="Trebuchet MS" w:cs="Trebuchet MS"/>
          <w:sz w:val="22"/>
          <w:szCs w:val="22"/>
          <w14:ligatures w14:val="standardContextual"/>
        </w:rPr>
        <w:t>koncesionar</w:t>
      </w:r>
      <w:r w:rsidRPr="00A76E85">
        <w:rPr>
          <w:rFonts w:ascii="Trebuchet MS" w:hAnsi="Trebuchet MS" w:cs="Trebuchet MS"/>
          <w:sz w:val="22"/>
          <w:szCs w:val="22"/>
          <w14:ligatures w14:val="standardContextual"/>
        </w:rPr>
        <w:t xml:space="preserve"> ne določi novega roka. </w:t>
      </w:r>
    </w:p>
    <w:p w14:paraId="78202EF4" w14:textId="77777777" w:rsidR="00BC25EC" w:rsidRDefault="00BC25EC" w:rsidP="00423689">
      <w:pPr>
        <w:autoSpaceDE w:val="0"/>
        <w:autoSpaceDN w:val="0"/>
        <w:adjustRightInd w:val="0"/>
        <w:ind w:right="-284"/>
        <w:jc w:val="both"/>
        <w:rPr>
          <w:rFonts w:ascii="Trebuchet MS" w:hAnsi="Trebuchet MS" w:cs="Trebuchet MS"/>
          <w:sz w:val="22"/>
          <w:szCs w:val="22"/>
          <w14:ligatures w14:val="standardContextual"/>
        </w:rPr>
      </w:pPr>
    </w:p>
    <w:p w14:paraId="3B80ECF6" w14:textId="77777777" w:rsidR="00BC25EC" w:rsidRPr="00A76E85" w:rsidRDefault="00BC25EC" w:rsidP="00423689">
      <w:pPr>
        <w:autoSpaceDE w:val="0"/>
        <w:autoSpaceDN w:val="0"/>
        <w:adjustRightInd w:val="0"/>
        <w:ind w:right="-284"/>
        <w:jc w:val="both"/>
        <w:rPr>
          <w:rFonts w:ascii="Trebuchet MS" w:hAnsi="Trebuchet MS" w:cs="Trebuchet MS"/>
          <w:sz w:val="22"/>
          <w:szCs w:val="22"/>
          <w14:ligatures w14:val="standardContextual"/>
        </w:rPr>
      </w:pPr>
    </w:p>
    <w:p w14:paraId="056F2AD4" w14:textId="1704D647" w:rsidR="00A76E85" w:rsidRPr="00A76E85" w:rsidRDefault="00A76E85" w:rsidP="00423689">
      <w:pPr>
        <w:autoSpaceDE w:val="0"/>
        <w:autoSpaceDN w:val="0"/>
        <w:adjustRightInd w:val="0"/>
        <w:ind w:right="-284"/>
        <w:jc w:val="both"/>
        <w:rPr>
          <w:rFonts w:ascii="Trebuchet MS" w:hAnsi="Trebuchet MS" w:cs="Trebuchet MS"/>
          <w:sz w:val="22"/>
          <w:szCs w:val="22"/>
          <w14:ligatures w14:val="standardContextual"/>
        </w:rPr>
      </w:pPr>
      <w:r w:rsidRPr="00A76E85">
        <w:rPr>
          <w:rFonts w:ascii="Trebuchet MS" w:hAnsi="Trebuchet MS" w:cs="Trebuchet MS"/>
          <w:sz w:val="22"/>
          <w:szCs w:val="22"/>
          <w14:ligatures w14:val="standardContextual"/>
        </w:rPr>
        <w:t xml:space="preserve">Po sprejemu odločitve o oddaji naročila lahko </w:t>
      </w:r>
      <w:proofErr w:type="spellStart"/>
      <w:r w:rsidR="002C10DF">
        <w:rPr>
          <w:rFonts w:ascii="Trebuchet MS" w:hAnsi="Trebuchet MS" w:cs="Trebuchet MS"/>
          <w:sz w:val="22"/>
          <w:szCs w:val="22"/>
          <w14:ligatures w14:val="standardContextual"/>
        </w:rPr>
        <w:t>koncedent</w:t>
      </w:r>
      <w:proofErr w:type="spellEnd"/>
      <w:r w:rsidRPr="00A76E85">
        <w:rPr>
          <w:rFonts w:ascii="Trebuchet MS" w:hAnsi="Trebuchet MS" w:cs="Trebuchet MS"/>
          <w:sz w:val="22"/>
          <w:szCs w:val="22"/>
          <w14:ligatures w14:val="standardContextual"/>
        </w:rPr>
        <w:t xml:space="preserve"> do sklenitve</w:t>
      </w:r>
      <w:r w:rsidR="002C10DF">
        <w:rPr>
          <w:rFonts w:ascii="Trebuchet MS" w:hAnsi="Trebuchet MS" w:cs="Trebuchet MS"/>
          <w:sz w:val="22"/>
          <w:szCs w:val="22"/>
          <w14:ligatures w14:val="standardContextual"/>
        </w:rPr>
        <w:t xml:space="preserve"> koncesijske</w:t>
      </w:r>
      <w:r w:rsidRPr="00A76E85">
        <w:rPr>
          <w:rFonts w:ascii="Trebuchet MS" w:hAnsi="Trebuchet MS" w:cs="Trebuchet MS"/>
          <w:sz w:val="22"/>
          <w:szCs w:val="22"/>
          <w14:ligatures w14:val="standardContextual"/>
        </w:rPr>
        <w:t xml:space="preserve"> pogodbe odstopi od izvedbe naročila iz utemeljenih razlogov, da predmeta javnega </w:t>
      </w:r>
      <w:r w:rsidR="00E20151">
        <w:rPr>
          <w:rFonts w:ascii="Trebuchet MS" w:hAnsi="Trebuchet MS" w:cs="Trebuchet MS"/>
          <w:sz w:val="22"/>
          <w:szCs w:val="22"/>
          <w14:ligatures w14:val="standardContextual"/>
        </w:rPr>
        <w:t>razpisa</w:t>
      </w:r>
      <w:r w:rsidRPr="00A76E85">
        <w:rPr>
          <w:rFonts w:ascii="Trebuchet MS" w:hAnsi="Trebuchet MS" w:cs="Trebuchet MS"/>
          <w:sz w:val="22"/>
          <w:szCs w:val="22"/>
          <w14:ligatures w14:val="standardContextual"/>
        </w:rPr>
        <w:t xml:space="preserve"> ne potrebuje več ali da zanj nima zagotovljenih sredstev ali da se pri </w:t>
      </w:r>
      <w:proofErr w:type="spellStart"/>
      <w:r w:rsidR="00E20151">
        <w:rPr>
          <w:rFonts w:ascii="Trebuchet MS" w:hAnsi="Trebuchet MS" w:cs="Trebuchet MS"/>
          <w:sz w:val="22"/>
          <w:szCs w:val="22"/>
          <w14:ligatures w14:val="standardContextual"/>
        </w:rPr>
        <w:t>koncedent</w:t>
      </w:r>
      <w:proofErr w:type="spellEnd"/>
      <w:r w:rsidRPr="00A76E85">
        <w:rPr>
          <w:rFonts w:ascii="Trebuchet MS" w:hAnsi="Trebuchet MS" w:cs="Trebuchet MS"/>
          <w:sz w:val="22"/>
          <w:szCs w:val="22"/>
          <w14:ligatures w14:val="standardContextual"/>
        </w:rPr>
        <w:t xml:space="preserve"> pojavi utemeljen sum, da je bila ali bi lahko bila vsebina pogodbe posledica storjenega kaznivega dejanja ali da so nastale druge izredne okoliščine, na katere </w:t>
      </w:r>
      <w:proofErr w:type="spellStart"/>
      <w:r w:rsidR="00E20151">
        <w:rPr>
          <w:rFonts w:ascii="Trebuchet MS" w:hAnsi="Trebuchet MS" w:cs="Trebuchet MS"/>
          <w:sz w:val="22"/>
          <w:szCs w:val="22"/>
          <w14:ligatures w14:val="standardContextual"/>
        </w:rPr>
        <w:t>koncedent</w:t>
      </w:r>
      <w:proofErr w:type="spellEnd"/>
      <w:r w:rsidRPr="00A76E85">
        <w:rPr>
          <w:rFonts w:ascii="Trebuchet MS" w:hAnsi="Trebuchet MS" w:cs="Trebuchet MS"/>
          <w:sz w:val="22"/>
          <w:szCs w:val="22"/>
          <w14:ligatures w14:val="standardContextual"/>
        </w:rPr>
        <w:t xml:space="preserve"> ni mogel vplivati in jih predvideti ter zaradi katerih je postala izvedba </w:t>
      </w:r>
      <w:r w:rsidR="00E20151">
        <w:rPr>
          <w:rFonts w:ascii="Trebuchet MS" w:hAnsi="Trebuchet MS" w:cs="Trebuchet MS"/>
          <w:sz w:val="22"/>
          <w:szCs w:val="22"/>
          <w14:ligatures w14:val="standardContextual"/>
        </w:rPr>
        <w:t>koncesije</w:t>
      </w:r>
      <w:r w:rsidRPr="00A76E85">
        <w:rPr>
          <w:rFonts w:ascii="Trebuchet MS" w:hAnsi="Trebuchet MS" w:cs="Trebuchet MS"/>
          <w:sz w:val="22"/>
          <w:szCs w:val="22"/>
          <w14:ligatures w14:val="standardContextual"/>
        </w:rPr>
        <w:t xml:space="preserve"> z izbranim </w:t>
      </w:r>
      <w:r w:rsidR="00E20151">
        <w:rPr>
          <w:rFonts w:ascii="Trebuchet MS" w:hAnsi="Trebuchet MS" w:cs="Trebuchet MS"/>
          <w:sz w:val="22"/>
          <w:szCs w:val="22"/>
          <w14:ligatures w14:val="standardContextual"/>
        </w:rPr>
        <w:t>koncesionarjem</w:t>
      </w:r>
      <w:r w:rsidRPr="00A76E85">
        <w:rPr>
          <w:rFonts w:ascii="Trebuchet MS" w:hAnsi="Trebuchet MS" w:cs="Trebuchet MS"/>
          <w:sz w:val="22"/>
          <w:szCs w:val="22"/>
          <w14:ligatures w14:val="standardContextual"/>
        </w:rPr>
        <w:t xml:space="preserve"> nemogoča. V primeru, da </w:t>
      </w:r>
      <w:proofErr w:type="spellStart"/>
      <w:r w:rsidR="00E20151">
        <w:rPr>
          <w:rFonts w:ascii="Trebuchet MS" w:hAnsi="Trebuchet MS" w:cs="Trebuchet MS"/>
          <w:sz w:val="22"/>
          <w:szCs w:val="22"/>
          <w14:ligatures w14:val="standardContextual"/>
        </w:rPr>
        <w:t>koncedent</w:t>
      </w:r>
      <w:proofErr w:type="spellEnd"/>
      <w:r w:rsidRPr="00A76E85">
        <w:rPr>
          <w:rFonts w:ascii="Trebuchet MS" w:hAnsi="Trebuchet MS" w:cs="Trebuchet MS"/>
          <w:sz w:val="22"/>
          <w:szCs w:val="22"/>
          <w14:ligatures w14:val="standardContextual"/>
        </w:rPr>
        <w:t xml:space="preserve"> odstopi od izvedbe </w:t>
      </w:r>
      <w:r w:rsidR="00E20151">
        <w:rPr>
          <w:rFonts w:ascii="Trebuchet MS" w:hAnsi="Trebuchet MS" w:cs="Trebuchet MS"/>
          <w:sz w:val="22"/>
          <w:szCs w:val="22"/>
          <w14:ligatures w14:val="standardContextual"/>
        </w:rPr>
        <w:t>koncesije</w:t>
      </w:r>
      <w:r w:rsidRPr="00A76E85">
        <w:rPr>
          <w:rFonts w:ascii="Trebuchet MS" w:hAnsi="Trebuchet MS" w:cs="Trebuchet MS"/>
          <w:sz w:val="22"/>
          <w:szCs w:val="22"/>
          <w14:ligatures w14:val="standardContextual"/>
        </w:rPr>
        <w:t>, z  izbranim</w:t>
      </w:r>
      <w:r w:rsidR="00E20151">
        <w:rPr>
          <w:rFonts w:ascii="Trebuchet MS" w:hAnsi="Trebuchet MS" w:cs="Trebuchet MS"/>
          <w:sz w:val="22"/>
          <w:szCs w:val="22"/>
          <w14:ligatures w14:val="standardContextual"/>
        </w:rPr>
        <w:t xml:space="preserve"> koncesionarjem</w:t>
      </w:r>
      <w:r w:rsidRPr="00A76E85">
        <w:rPr>
          <w:rFonts w:ascii="Trebuchet MS" w:hAnsi="Trebuchet MS" w:cs="Trebuchet MS"/>
          <w:sz w:val="22"/>
          <w:szCs w:val="22"/>
          <w14:ligatures w14:val="standardContextual"/>
        </w:rPr>
        <w:t xml:space="preserve"> ne bo sklenil pogodbe, o svoji odločitvi in o razlogih zanjo pa bo pisno obvestil vse </w:t>
      </w:r>
      <w:r w:rsidR="00E20151">
        <w:rPr>
          <w:rFonts w:ascii="Trebuchet MS" w:hAnsi="Trebuchet MS" w:cs="Trebuchet MS"/>
          <w:sz w:val="22"/>
          <w:szCs w:val="22"/>
          <w14:ligatures w14:val="standardContextual"/>
        </w:rPr>
        <w:t>prijavitelje</w:t>
      </w:r>
      <w:r w:rsidRPr="00A76E85">
        <w:rPr>
          <w:rFonts w:ascii="Trebuchet MS" w:hAnsi="Trebuchet MS" w:cs="Trebuchet MS"/>
          <w:sz w:val="22"/>
          <w:szCs w:val="22"/>
          <w14:ligatures w14:val="standardContextual"/>
        </w:rPr>
        <w:t>.</w:t>
      </w:r>
    </w:p>
    <w:p w14:paraId="14CAB04E" w14:textId="77777777" w:rsidR="00A76E85" w:rsidRDefault="00A76E85" w:rsidP="00423689">
      <w:pPr>
        <w:autoSpaceDE w:val="0"/>
        <w:autoSpaceDN w:val="0"/>
        <w:adjustRightInd w:val="0"/>
        <w:ind w:right="-284"/>
        <w:jc w:val="both"/>
        <w:rPr>
          <w:rFonts w:ascii="Trebuchet MS" w:hAnsi="Trebuchet MS" w:cs="Trebuchet MS"/>
          <w:sz w:val="22"/>
          <w:szCs w:val="22"/>
          <w14:ligatures w14:val="standardContextual"/>
        </w:rPr>
      </w:pPr>
    </w:p>
    <w:p w14:paraId="39038134" w14:textId="77777777" w:rsidR="00E20151" w:rsidRPr="00A76E85" w:rsidRDefault="00E20151" w:rsidP="00423689">
      <w:pPr>
        <w:autoSpaceDE w:val="0"/>
        <w:autoSpaceDN w:val="0"/>
        <w:adjustRightInd w:val="0"/>
        <w:ind w:right="-284"/>
        <w:jc w:val="both"/>
        <w:rPr>
          <w:rFonts w:ascii="Trebuchet MS" w:hAnsi="Trebuchet MS" w:cs="Trebuchet MS"/>
          <w:sz w:val="22"/>
          <w:szCs w:val="22"/>
          <w14:ligatures w14:val="standardContextual"/>
        </w:rPr>
      </w:pPr>
    </w:p>
    <w:p w14:paraId="3EDA5709" w14:textId="77777777" w:rsidR="00A76E85" w:rsidRPr="00A76E85" w:rsidRDefault="00A76E85" w:rsidP="00423689">
      <w:pPr>
        <w:ind w:right="-284"/>
        <w:jc w:val="both"/>
        <w:rPr>
          <w:rFonts w:ascii="Trebuchet MS" w:eastAsiaTheme="minorHAnsi" w:hAnsi="Trebuchet MS" w:cs="Aptos"/>
          <w:sz w:val="22"/>
          <w:szCs w:val="22"/>
          <w:lang w:eastAsia="en-US"/>
          <w14:ligatures w14:val="standardContextual"/>
        </w:rPr>
      </w:pPr>
      <w:r w:rsidRPr="00A76E85">
        <w:rPr>
          <w:rFonts w:ascii="Trebuchet MS" w:eastAsiaTheme="minorHAnsi" w:hAnsi="Trebuchet MS" w:cs="Aptos"/>
          <w:sz w:val="22"/>
          <w:szCs w:val="22"/>
          <w:lang w:eastAsia="en-US"/>
          <w14:ligatures w14:val="standardContextual"/>
        </w:rPr>
        <w:t>V skladu z ZJN-3 se lahko pogodba o izvedbi javnega naročila spremeni brez novega postopka javnega naročanja v katerem koli od naslednjih primerov:</w:t>
      </w:r>
    </w:p>
    <w:p w14:paraId="5949BEAC" w14:textId="77777777" w:rsidR="00A76E85" w:rsidRPr="00A76E85" w:rsidRDefault="00A76E85" w:rsidP="00423689">
      <w:pPr>
        <w:ind w:right="-284"/>
        <w:jc w:val="both"/>
        <w:rPr>
          <w:rFonts w:ascii="Trebuchet MS" w:eastAsiaTheme="minorHAnsi" w:hAnsi="Trebuchet MS" w:cs="Aptos"/>
          <w:sz w:val="22"/>
          <w:szCs w:val="22"/>
          <w:lang w:eastAsia="en-US"/>
          <w14:ligatures w14:val="standardContextual"/>
        </w:rPr>
      </w:pPr>
      <w:r w:rsidRPr="00A76E85">
        <w:rPr>
          <w:rFonts w:ascii="Trebuchet MS" w:eastAsiaTheme="minorHAnsi" w:hAnsi="Trebuchet MS" w:cs="Aptos"/>
          <w:b/>
          <w:bCs/>
          <w:sz w:val="22"/>
          <w:szCs w:val="22"/>
          <w:lang w:eastAsia="en-US"/>
          <w14:ligatures w14:val="standardContextual"/>
        </w:rPr>
        <w:t>a.</w:t>
      </w:r>
      <w:r w:rsidRPr="00A76E85">
        <w:rPr>
          <w:rFonts w:ascii="Trebuchet MS" w:eastAsiaTheme="minorHAnsi" w:hAnsi="Trebuchet MS" w:cs="Aptos"/>
          <w:sz w:val="22"/>
          <w:szCs w:val="22"/>
          <w:lang w:eastAsia="en-US"/>
          <w14:ligatures w14:val="standardContextual"/>
        </w:rPr>
        <w:t xml:space="preserve">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7D24B47B" w14:textId="77777777" w:rsidR="00A76E85" w:rsidRPr="00A76E85" w:rsidRDefault="00A76E85" w:rsidP="00423689">
      <w:pPr>
        <w:ind w:right="-284"/>
        <w:jc w:val="both"/>
        <w:rPr>
          <w:rFonts w:ascii="Trebuchet MS" w:eastAsiaTheme="minorHAnsi" w:hAnsi="Trebuchet MS" w:cs="Aptos"/>
          <w:sz w:val="22"/>
          <w:szCs w:val="22"/>
          <w:lang w:eastAsia="en-US"/>
          <w14:ligatures w14:val="standardContextual"/>
        </w:rPr>
      </w:pPr>
      <w:r w:rsidRPr="00A76E85">
        <w:rPr>
          <w:rFonts w:ascii="Trebuchet MS" w:eastAsiaTheme="minorHAnsi" w:hAnsi="Trebuchet MS" w:cs="Aptos"/>
          <w:b/>
          <w:bCs/>
          <w:sz w:val="22"/>
          <w:szCs w:val="22"/>
          <w:lang w:eastAsia="en-US"/>
          <w14:ligatures w14:val="standardContextual"/>
        </w:rPr>
        <w:t>b.</w:t>
      </w:r>
      <w:r w:rsidRPr="00A76E85">
        <w:rPr>
          <w:rFonts w:ascii="Trebuchet MS" w:eastAsiaTheme="minorHAnsi" w:hAnsi="Trebuchet MS" w:cs="Aptos"/>
          <w:sz w:val="22"/>
          <w:szCs w:val="22"/>
          <w:lang w:eastAsia="en-US"/>
          <w14:ligatures w14:val="standardContextual"/>
        </w:rPr>
        <w:t xml:space="preserve"> za dodatne storitve, ki jih izvede prvotni izvajalec, če so potrebne, čeprav niso bile vključene v prvotno javno naročilo, in če zamenjava izvajalca ni mogoča iz ekonomskih ali tehničnih razlogov, kot so zahteve glede zamenljivosti ali </w:t>
      </w:r>
      <w:proofErr w:type="spellStart"/>
      <w:r w:rsidRPr="00A76E85">
        <w:rPr>
          <w:rFonts w:ascii="Trebuchet MS" w:eastAsiaTheme="minorHAnsi" w:hAnsi="Trebuchet MS" w:cs="Aptos"/>
          <w:sz w:val="22"/>
          <w:szCs w:val="22"/>
          <w:lang w:eastAsia="en-US"/>
          <w14:ligatures w14:val="standardContextual"/>
        </w:rPr>
        <w:t>interoperabilnosti</w:t>
      </w:r>
      <w:proofErr w:type="spellEnd"/>
      <w:r w:rsidRPr="00A76E85">
        <w:rPr>
          <w:rFonts w:ascii="Trebuchet MS" w:eastAsiaTheme="minorHAnsi" w:hAnsi="Trebuchet MS" w:cs="Aptos"/>
          <w:sz w:val="22"/>
          <w:szCs w:val="22"/>
          <w:lang w:eastAsia="en-US"/>
          <w14:ligatures w14:val="standardContextual"/>
        </w:rPr>
        <w:t xml:space="preserve"> z obstoječo opremo, storitvami, naročenimi v okviru prvotnega javnega naročila, ter bi naročniku povzročila velike nevšečnosti ali znatno podvajanje stroškov;</w:t>
      </w:r>
    </w:p>
    <w:p w14:paraId="042CD763" w14:textId="77777777" w:rsidR="00A76E85" w:rsidRPr="00A76E85" w:rsidRDefault="00A76E85" w:rsidP="00423689">
      <w:pPr>
        <w:ind w:right="-284"/>
        <w:jc w:val="both"/>
        <w:rPr>
          <w:rFonts w:ascii="Trebuchet MS" w:eastAsiaTheme="minorHAnsi" w:hAnsi="Trebuchet MS" w:cs="Aptos"/>
          <w:sz w:val="22"/>
          <w:szCs w:val="22"/>
          <w:lang w:eastAsia="en-US"/>
          <w14:ligatures w14:val="standardContextual"/>
        </w:rPr>
      </w:pPr>
      <w:r w:rsidRPr="00A76E85">
        <w:rPr>
          <w:rFonts w:ascii="Trebuchet MS" w:eastAsiaTheme="minorHAnsi" w:hAnsi="Trebuchet MS" w:cs="Aptos"/>
          <w:b/>
          <w:bCs/>
          <w:sz w:val="22"/>
          <w:szCs w:val="22"/>
          <w:lang w:eastAsia="en-US"/>
          <w14:ligatures w14:val="standardContextual"/>
        </w:rPr>
        <w:t>c.</w:t>
      </w:r>
      <w:r w:rsidRPr="00A76E85">
        <w:rPr>
          <w:rFonts w:ascii="Trebuchet MS" w:eastAsiaTheme="minorHAnsi" w:hAnsi="Trebuchet MS" w:cs="Aptos"/>
          <w:sz w:val="22"/>
          <w:szCs w:val="22"/>
          <w:lang w:eastAsia="en-US"/>
          <w14:ligatures w14:val="standardContextual"/>
        </w:rPr>
        <w:t xml:space="preserve"> če je sprememba potrebna zaradi okoliščin, ki jih skrben naročnik ni mogel predvideti, in sprememba ne spreminja splošne narave javnega naročila;</w:t>
      </w:r>
    </w:p>
    <w:p w14:paraId="474F9874" w14:textId="77777777" w:rsidR="00A76E85" w:rsidRPr="00A76E85" w:rsidRDefault="00A76E85" w:rsidP="00423689">
      <w:pPr>
        <w:ind w:right="-284"/>
        <w:jc w:val="both"/>
        <w:rPr>
          <w:rFonts w:ascii="Trebuchet MS" w:eastAsiaTheme="minorHAnsi" w:hAnsi="Trebuchet MS" w:cs="Aptos"/>
          <w:sz w:val="22"/>
          <w:szCs w:val="22"/>
          <w:lang w:eastAsia="en-US"/>
          <w14:ligatures w14:val="standardContextual"/>
        </w:rPr>
      </w:pPr>
      <w:r w:rsidRPr="00A76E85">
        <w:rPr>
          <w:rFonts w:ascii="Trebuchet MS" w:eastAsiaTheme="minorHAnsi" w:hAnsi="Trebuchet MS" w:cs="Aptos"/>
          <w:b/>
          <w:bCs/>
          <w:sz w:val="22"/>
          <w:szCs w:val="22"/>
          <w:lang w:eastAsia="en-US"/>
          <w14:ligatures w14:val="standardContextual"/>
        </w:rPr>
        <w:t>d.</w:t>
      </w:r>
      <w:r w:rsidRPr="00A76E85">
        <w:rPr>
          <w:rFonts w:ascii="Trebuchet MS" w:eastAsiaTheme="minorHAnsi" w:hAnsi="Trebuchet MS" w:cs="Aptos"/>
          <w:sz w:val="22"/>
          <w:szCs w:val="22"/>
          <w:lang w:eastAsia="en-US"/>
          <w14:ligatures w14:val="standardContextual"/>
        </w:rPr>
        <w:t xml:space="preserve"> če izvajalca, ki mu je naročnik prvotno oddal javno naročilo, zamenja nov izvajalec kot posledica enega od naslednjih razlogov:</w:t>
      </w:r>
    </w:p>
    <w:p w14:paraId="5398696A" w14:textId="77777777" w:rsidR="00A76E85" w:rsidRPr="00A76E85" w:rsidRDefault="00A76E85" w:rsidP="00423689">
      <w:pPr>
        <w:ind w:right="-284"/>
        <w:jc w:val="both"/>
        <w:rPr>
          <w:rFonts w:ascii="Trebuchet MS" w:eastAsiaTheme="minorHAnsi" w:hAnsi="Trebuchet MS" w:cs="Aptos"/>
          <w:sz w:val="22"/>
          <w:szCs w:val="22"/>
          <w:lang w:eastAsia="en-US"/>
          <w14:ligatures w14:val="standardContextual"/>
        </w:rPr>
      </w:pPr>
      <w:r w:rsidRPr="00A76E85">
        <w:rPr>
          <w:rFonts w:ascii="Trebuchet MS" w:eastAsiaTheme="minorHAnsi" w:hAnsi="Trebuchet MS" w:cs="Aptos"/>
          <w:sz w:val="22"/>
          <w:szCs w:val="22"/>
          <w:lang w:eastAsia="en-US"/>
          <w14:ligatures w14:val="standardContextual"/>
        </w:rPr>
        <w:t>- nedvoumna določba o reviziji ali opcija v skladu z a. točko;</w:t>
      </w:r>
    </w:p>
    <w:p w14:paraId="1910E818" w14:textId="77777777" w:rsidR="00A76E85" w:rsidRPr="00A76E85" w:rsidRDefault="00A76E85" w:rsidP="00423689">
      <w:pPr>
        <w:ind w:right="-284"/>
        <w:jc w:val="both"/>
        <w:rPr>
          <w:rFonts w:ascii="Trebuchet MS" w:eastAsiaTheme="minorHAnsi" w:hAnsi="Trebuchet MS" w:cs="Aptos"/>
          <w:sz w:val="22"/>
          <w:szCs w:val="22"/>
          <w:lang w:eastAsia="en-US"/>
          <w14:ligatures w14:val="standardContextual"/>
        </w:rPr>
      </w:pPr>
      <w:r w:rsidRPr="00A76E85">
        <w:rPr>
          <w:rFonts w:ascii="Trebuchet MS" w:eastAsiaTheme="minorHAnsi" w:hAnsi="Trebuchet MS" w:cs="Aptos"/>
          <w:sz w:val="22"/>
          <w:szCs w:val="22"/>
          <w:lang w:eastAsia="en-US"/>
          <w14:ligatures w14:val="standardContextual"/>
        </w:rPr>
        <w:t>- drug gospodarski subjekt, ki izpolnjuje prvotno določene pogoje za sodelovanje, standarde za</w:t>
      </w:r>
    </w:p>
    <w:p w14:paraId="38A4995E" w14:textId="77777777" w:rsidR="00A76E85" w:rsidRPr="00A76E85" w:rsidRDefault="00A76E85" w:rsidP="00423689">
      <w:pPr>
        <w:ind w:right="-284"/>
        <w:jc w:val="both"/>
        <w:rPr>
          <w:rFonts w:ascii="Trebuchet MS" w:eastAsiaTheme="minorHAnsi" w:hAnsi="Trebuchet MS" w:cs="Aptos"/>
          <w:sz w:val="22"/>
          <w:szCs w:val="22"/>
          <w:lang w:eastAsia="en-US"/>
          <w14:ligatures w14:val="standardContextual"/>
        </w:rPr>
      </w:pPr>
      <w:r w:rsidRPr="00A76E85">
        <w:rPr>
          <w:rFonts w:ascii="Trebuchet MS" w:eastAsiaTheme="minorHAnsi" w:hAnsi="Trebuchet MS" w:cs="Aptos"/>
          <w:sz w:val="22"/>
          <w:szCs w:val="22"/>
          <w:lang w:eastAsia="en-US"/>
          <w14:ligatures w14:val="standardContextual"/>
        </w:rPr>
        <w:t xml:space="preserve">zagotavljanje kakovosti in standarde za </w:t>
      </w:r>
      <w:proofErr w:type="spellStart"/>
      <w:r w:rsidRPr="00A76E85">
        <w:rPr>
          <w:rFonts w:ascii="Trebuchet MS" w:eastAsiaTheme="minorHAnsi" w:hAnsi="Trebuchet MS" w:cs="Aptos"/>
          <w:sz w:val="22"/>
          <w:szCs w:val="22"/>
          <w:lang w:eastAsia="en-US"/>
          <w14:ligatures w14:val="standardContextual"/>
        </w:rPr>
        <w:t>okoljsko</w:t>
      </w:r>
      <w:proofErr w:type="spellEnd"/>
      <w:r w:rsidRPr="00A76E85">
        <w:rPr>
          <w:rFonts w:ascii="Trebuchet MS" w:eastAsiaTheme="minorHAnsi" w:hAnsi="Trebuchet MS" w:cs="Aptos"/>
          <w:sz w:val="22"/>
          <w:szCs w:val="22"/>
          <w:lang w:eastAsia="en-US"/>
          <w14:ligatures w14:val="standardContextual"/>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A76E85">
        <w:rPr>
          <w:rFonts w:ascii="Trebuchet MS" w:eastAsiaTheme="minorHAnsi" w:hAnsi="Trebuchet MS" w:cs="Aptos"/>
          <w:sz w:val="22"/>
          <w:szCs w:val="22"/>
          <w:lang w:eastAsia="en-US"/>
          <w14:ligatures w14:val="standardContextual"/>
        </w:rPr>
        <w:t>obidu</w:t>
      </w:r>
      <w:proofErr w:type="spellEnd"/>
      <w:r w:rsidRPr="00A76E85">
        <w:rPr>
          <w:rFonts w:ascii="Trebuchet MS" w:eastAsiaTheme="minorHAnsi" w:hAnsi="Trebuchet MS" w:cs="Aptos"/>
          <w:sz w:val="22"/>
          <w:szCs w:val="22"/>
          <w:lang w:eastAsia="en-US"/>
          <w14:ligatures w14:val="standardContextual"/>
        </w:rPr>
        <w:t xml:space="preserve"> določb tega zakona;</w:t>
      </w:r>
    </w:p>
    <w:p w14:paraId="1D9C6AEA" w14:textId="77777777" w:rsidR="00A76E85" w:rsidRPr="00A76E85" w:rsidRDefault="00A76E85" w:rsidP="00423689">
      <w:pPr>
        <w:ind w:right="-284"/>
        <w:jc w:val="both"/>
        <w:rPr>
          <w:rFonts w:ascii="Trebuchet MS" w:eastAsiaTheme="minorHAnsi" w:hAnsi="Trebuchet MS" w:cs="Aptos"/>
          <w:sz w:val="22"/>
          <w:szCs w:val="22"/>
          <w:lang w:eastAsia="en-US"/>
          <w14:ligatures w14:val="standardContextual"/>
        </w:rPr>
      </w:pPr>
      <w:r w:rsidRPr="00A76E85">
        <w:rPr>
          <w:rFonts w:ascii="Trebuchet MS" w:eastAsiaTheme="minorHAnsi" w:hAnsi="Trebuchet MS" w:cs="Aptos"/>
          <w:b/>
          <w:bCs/>
          <w:sz w:val="22"/>
          <w:szCs w:val="22"/>
          <w:lang w:eastAsia="en-US"/>
          <w14:ligatures w14:val="standardContextual"/>
        </w:rPr>
        <w:t>e.</w:t>
      </w:r>
      <w:r w:rsidRPr="00A76E85">
        <w:rPr>
          <w:rFonts w:ascii="Trebuchet MS" w:eastAsiaTheme="minorHAnsi" w:hAnsi="Trebuchet MS" w:cs="Aptos"/>
          <w:sz w:val="22"/>
          <w:szCs w:val="22"/>
          <w:lang w:eastAsia="en-US"/>
          <w14:ligatures w14:val="standardContextual"/>
        </w:rPr>
        <w:t xml:space="preserve"> če sprememba ne glede na njeno vrednost ni bistvena.</w:t>
      </w:r>
    </w:p>
    <w:p w14:paraId="14BE5C97" w14:textId="77777777" w:rsidR="00A76E85" w:rsidRPr="00A76E85" w:rsidRDefault="00A76E85" w:rsidP="00423689">
      <w:pPr>
        <w:ind w:right="-284"/>
        <w:jc w:val="both"/>
        <w:rPr>
          <w:rFonts w:ascii="Trebuchet MS" w:eastAsiaTheme="minorHAnsi" w:hAnsi="Trebuchet MS" w:cs="Aptos"/>
          <w:sz w:val="22"/>
          <w:szCs w:val="22"/>
          <w:lang w:eastAsia="en-US"/>
          <w14:ligatures w14:val="standardContextual"/>
        </w:rPr>
      </w:pPr>
    </w:p>
    <w:p w14:paraId="65F2CE91" w14:textId="77777777" w:rsidR="00A76E85" w:rsidRPr="00A76E85" w:rsidRDefault="00A76E85" w:rsidP="00423689">
      <w:pPr>
        <w:ind w:right="-284"/>
        <w:jc w:val="both"/>
        <w:rPr>
          <w:rFonts w:ascii="Trebuchet MS" w:eastAsiaTheme="minorHAnsi" w:hAnsi="Trebuchet MS" w:cs="Aptos"/>
          <w:sz w:val="22"/>
          <w:szCs w:val="22"/>
          <w:lang w:eastAsia="en-US"/>
          <w14:ligatures w14:val="standardContextual"/>
        </w:rPr>
      </w:pPr>
      <w:r w:rsidRPr="00A76E85">
        <w:rPr>
          <w:rFonts w:ascii="Trebuchet MS" w:eastAsiaTheme="minorHAnsi" w:hAnsi="Trebuchet MS" w:cs="Aptos"/>
          <w:sz w:val="22"/>
          <w:szCs w:val="22"/>
          <w:lang w:eastAsia="en-US"/>
          <w14:ligatures w14:val="standardContextual"/>
        </w:rPr>
        <w:lastRenderedPageBreak/>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2EEB75FB" w14:textId="77777777" w:rsidR="00A76E85" w:rsidRPr="00A76E85" w:rsidRDefault="00A76E85" w:rsidP="00423689">
      <w:pPr>
        <w:ind w:right="-284"/>
        <w:jc w:val="both"/>
        <w:rPr>
          <w:rFonts w:ascii="Trebuchet MS" w:eastAsiaTheme="minorHAnsi" w:hAnsi="Trebuchet MS" w:cs="Aptos"/>
          <w:sz w:val="22"/>
          <w:szCs w:val="22"/>
          <w:lang w:eastAsia="en-US"/>
          <w14:ligatures w14:val="standardContextual"/>
        </w:rPr>
      </w:pPr>
    </w:p>
    <w:p w14:paraId="1A19E7D7" w14:textId="77777777" w:rsidR="00A76E85" w:rsidRPr="00A76E85" w:rsidRDefault="00A76E85" w:rsidP="00423689">
      <w:pPr>
        <w:ind w:right="-284"/>
        <w:jc w:val="both"/>
        <w:rPr>
          <w:rFonts w:ascii="Trebuchet MS" w:eastAsiaTheme="minorHAnsi" w:hAnsi="Trebuchet MS" w:cs="Aptos"/>
          <w:sz w:val="22"/>
          <w:szCs w:val="22"/>
          <w:lang w:eastAsia="en-US"/>
          <w14:ligatures w14:val="standardContextual"/>
        </w:rPr>
      </w:pPr>
      <w:r w:rsidRPr="00A76E85">
        <w:rPr>
          <w:rFonts w:ascii="Trebuchet MS" w:eastAsiaTheme="minorHAnsi" w:hAnsi="Trebuchet MS" w:cs="Aptos"/>
          <w:sz w:val="22"/>
          <w:szCs w:val="22"/>
          <w:lang w:eastAsia="en-US"/>
          <w14:ligatures w14:val="standardContextual"/>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6EDFEBC9" w14:textId="77777777" w:rsidR="00A76E85" w:rsidRPr="00A76E85" w:rsidRDefault="00A76E85" w:rsidP="00423689">
      <w:pPr>
        <w:ind w:right="-284"/>
        <w:jc w:val="both"/>
        <w:rPr>
          <w:rFonts w:ascii="Trebuchet MS" w:eastAsiaTheme="minorHAnsi" w:hAnsi="Trebuchet MS" w:cs="Aptos"/>
          <w:sz w:val="22"/>
          <w:szCs w:val="22"/>
          <w:lang w:eastAsia="en-US"/>
          <w14:ligatures w14:val="standardContextual"/>
        </w:rPr>
      </w:pPr>
      <w:r w:rsidRPr="00A76E85">
        <w:rPr>
          <w:rFonts w:ascii="Trebuchet MS" w:eastAsiaTheme="minorHAnsi" w:hAnsi="Trebuchet MS" w:cs="Aptos"/>
          <w:sz w:val="22"/>
          <w:szCs w:val="22"/>
          <w:lang w:eastAsia="en-US"/>
          <w14:ligatures w14:val="standardContextual"/>
        </w:rPr>
        <w:t>- 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1F655F34" w14:textId="77777777" w:rsidR="00A76E85" w:rsidRPr="00A76E85" w:rsidRDefault="00A76E85" w:rsidP="00423689">
      <w:pPr>
        <w:ind w:right="-284"/>
        <w:jc w:val="both"/>
        <w:rPr>
          <w:rFonts w:ascii="Trebuchet MS" w:eastAsiaTheme="minorHAnsi" w:hAnsi="Trebuchet MS" w:cs="Aptos"/>
          <w:sz w:val="22"/>
          <w:szCs w:val="22"/>
          <w:lang w:eastAsia="en-US"/>
          <w14:ligatures w14:val="standardContextual"/>
        </w:rPr>
      </w:pPr>
      <w:r w:rsidRPr="00A76E85">
        <w:rPr>
          <w:rFonts w:ascii="Trebuchet MS" w:eastAsiaTheme="minorHAnsi" w:hAnsi="Trebuchet MS" w:cs="Aptos"/>
          <w:sz w:val="22"/>
          <w:szCs w:val="22"/>
          <w:lang w:eastAsia="en-US"/>
          <w14:ligatures w14:val="standardContextual"/>
        </w:rPr>
        <w:t>- sprememba spreminja ekonomsko ravnotežje pogodbe o izvedbi javnega naročila v korist izvajalca na način, ki ni bil predviden v prvotni pogodbi;</w:t>
      </w:r>
    </w:p>
    <w:p w14:paraId="0F0217FF" w14:textId="77777777" w:rsidR="00A76E85" w:rsidRPr="00A76E85" w:rsidRDefault="00A76E85" w:rsidP="00423689">
      <w:pPr>
        <w:ind w:right="-284"/>
        <w:jc w:val="both"/>
        <w:rPr>
          <w:rFonts w:ascii="Trebuchet MS" w:eastAsiaTheme="minorHAnsi" w:hAnsi="Trebuchet MS" w:cs="Aptos"/>
          <w:sz w:val="22"/>
          <w:szCs w:val="22"/>
          <w:lang w:eastAsia="en-US"/>
          <w14:ligatures w14:val="standardContextual"/>
        </w:rPr>
      </w:pPr>
      <w:r w:rsidRPr="00A76E85">
        <w:rPr>
          <w:rFonts w:ascii="Trebuchet MS" w:eastAsiaTheme="minorHAnsi" w:hAnsi="Trebuchet MS" w:cs="Aptos"/>
          <w:sz w:val="22"/>
          <w:szCs w:val="22"/>
          <w:lang w:eastAsia="en-US"/>
          <w14:ligatures w14:val="standardContextual"/>
        </w:rPr>
        <w:t>- zaradi spremembe je znatno razširjen obseg pogodbe o izvedbi javnega naročila;</w:t>
      </w:r>
    </w:p>
    <w:p w14:paraId="5E5F5DC3" w14:textId="77777777" w:rsidR="00A76E85" w:rsidRPr="00A76E85" w:rsidRDefault="00A76E85" w:rsidP="00423689">
      <w:pPr>
        <w:ind w:right="-284"/>
        <w:jc w:val="both"/>
        <w:rPr>
          <w:rFonts w:ascii="Trebuchet MS" w:eastAsiaTheme="minorHAnsi" w:hAnsi="Trebuchet MS" w:cs="Aptos"/>
          <w:sz w:val="22"/>
          <w:szCs w:val="22"/>
          <w:lang w:eastAsia="en-US"/>
          <w14:ligatures w14:val="standardContextual"/>
        </w:rPr>
      </w:pPr>
      <w:r w:rsidRPr="00A76E85">
        <w:rPr>
          <w:rFonts w:ascii="Trebuchet MS" w:eastAsiaTheme="minorHAnsi" w:hAnsi="Trebuchet MS" w:cs="Aptos"/>
          <w:sz w:val="22"/>
          <w:szCs w:val="22"/>
          <w:lang w:eastAsia="en-US"/>
          <w14:ligatures w14:val="standardContextual"/>
        </w:rPr>
        <w:t>- drug gospodarski subjekt zamenja prvotnega izvajalca v primeru, ki ni naveden v d. točki.</w:t>
      </w:r>
    </w:p>
    <w:p w14:paraId="0B9CF0AA" w14:textId="77777777" w:rsidR="00A76E85" w:rsidRPr="00A76E85" w:rsidRDefault="00A76E85" w:rsidP="00423689">
      <w:pPr>
        <w:autoSpaceDE w:val="0"/>
        <w:autoSpaceDN w:val="0"/>
        <w:adjustRightInd w:val="0"/>
        <w:ind w:right="-284"/>
        <w:jc w:val="both"/>
        <w:rPr>
          <w:rFonts w:ascii="Trebuchet MS" w:hAnsi="Trebuchet MS" w:cs="Trebuchet MS"/>
          <w:sz w:val="22"/>
          <w:szCs w:val="22"/>
          <w14:ligatures w14:val="standardContextual"/>
        </w:rPr>
      </w:pPr>
    </w:p>
    <w:p w14:paraId="1EC94FAD" w14:textId="72B1D86B" w:rsidR="00A76E85" w:rsidRPr="00A76E85" w:rsidRDefault="00A76E85" w:rsidP="00423689">
      <w:pPr>
        <w:autoSpaceDE w:val="0"/>
        <w:autoSpaceDN w:val="0"/>
        <w:adjustRightInd w:val="0"/>
        <w:ind w:right="-284"/>
        <w:jc w:val="both"/>
        <w:rPr>
          <w:rFonts w:ascii="Trebuchet MS" w:hAnsi="Trebuchet MS" w:cs="Trebuchet MS"/>
          <w:sz w:val="22"/>
          <w:szCs w:val="22"/>
          <w14:ligatures w14:val="standardContextual"/>
        </w:rPr>
      </w:pPr>
      <w:r w:rsidRPr="00A76E85">
        <w:rPr>
          <w:rFonts w:ascii="Trebuchet MS" w:hAnsi="Trebuchet MS" w:cs="Trebuchet MS"/>
          <w:sz w:val="22"/>
          <w:szCs w:val="22"/>
          <w14:ligatures w14:val="standardContextual"/>
        </w:rPr>
        <w:t xml:space="preserve">V času izvedbe </w:t>
      </w:r>
      <w:r w:rsidR="00E20151">
        <w:rPr>
          <w:rFonts w:ascii="Trebuchet MS" w:hAnsi="Trebuchet MS" w:cs="Trebuchet MS"/>
          <w:sz w:val="22"/>
          <w:szCs w:val="22"/>
          <w14:ligatures w14:val="standardContextual"/>
        </w:rPr>
        <w:t xml:space="preserve">koncesije </w:t>
      </w:r>
      <w:r w:rsidRPr="00A76E85">
        <w:rPr>
          <w:rFonts w:ascii="Trebuchet MS" w:hAnsi="Trebuchet MS" w:cs="Trebuchet MS"/>
          <w:sz w:val="22"/>
          <w:szCs w:val="22"/>
          <w14:ligatures w14:val="standardContextual"/>
        </w:rPr>
        <w:t xml:space="preserve">si zaradi tega, ker nima več zagotovljenih sredstev v proračunu ali iz drugih razlogov, </w:t>
      </w:r>
      <w:proofErr w:type="spellStart"/>
      <w:r w:rsidR="00E20151">
        <w:rPr>
          <w:rFonts w:ascii="Trebuchet MS" w:hAnsi="Trebuchet MS" w:cs="Trebuchet MS"/>
          <w:sz w:val="22"/>
          <w:szCs w:val="22"/>
          <w14:ligatures w14:val="standardContextual"/>
        </w:rPr>
        <w:t>koncedent</w:t>
      </w:r>
      <w:proofErr w:type="spellEnd"/>
      <w:r w:rsidRPr="00A76E85">
        <w:rPr>
          <w:rFonts w:ascii="Trebuchet MS" w:hAnsi="Trebuchet MS" w:cs="Trebuchet MS"/>
          <w:sz w:val="22"/>
          <w:szCs w:val="22"/>
          <w14:ligatures w14:val="standardContextual"/>
        </w:rPr>
        <w:t xml:space="preserve"> pridržuje pravico zmanjšati obseg in/ali količino del oziroma da določenih del ne izvede, izbrani </w:t>
      </w:r>
      <w:r w:rsidR="00E20151">
        <w:rPr>
          <w:rFonts w:ascii="Trebuchet MS" w:hAnsi="Trebuchet MS" w:cs="Trebuchet MS"/>
          <w:sz w:val="22"/>
          <w:szCs w:val="22"/>
          <w14:ligatures w14:val="standardContextual"/>
        </w:rPr>
        <w:t>koncesionar</w:t>
      </w:r>
      <w:r w:rsidRPr="00A76E85">
        <w:rPr>
          <w:rFonts w:ascii="Trebuchet MS" w:hAnsi="Trebuchet MS" w:cs="Trebuchet MS"/>
          <w:sz w:val="22"/>
          <w:szCs w:val="22"/>
          <w14:ligatures w14:val="standardContextual"/>
        </w:rPr>
        <w:t xml:space="preserve"> pa je dolžan ustrezno zmanjšati ponudbeno ceno. </w:t>
      </w:r>
      <w:r w:rsidR="00E20151">
        <w:rPr>
          <w:rFonts w:ascii="Trebuchet MS" w:hAnsi="Trebuchet MS" w:cs="Trebuchet MS"/>
          <w:sz w:val="22"/>
          <w:szCs w:val="22"/>
          <w14:ligatures w14:val="standardContextual"/>
        </w:rPr>
        <w:t>Prijavitelj</w:t>
      </w:r>
      <w:r w:rsidRPr="00A76E85">
        <w:rPr>
          <w:rFonts w:ascii="Trebuchet MS" w:hAnsi="Trebuchet MS" w:cs="Trebuchet MS"/>
          <w:sz w:val="22"/>
          <w:szCs w:val="22"/>
          <w14:ligatures w14:val="standardContextual"/>
        </w:rPr>
        <w:t xml:space="preserve"> soglaša, da v tem primeru ne bo zahteval nikakršnega nadomestila ali odškodnine za neizvedeni obseg del. </w:t>
      </w:r>
    </w:p>
    <w:p w14:paraId="3315EE65" w14:textId="5B986BA4" w:rsidR="00E27ACE" w:rsidRDefault="00E27ACE" w:rsidP="00423689">
      <w:pPr>
        <w:pStyle w:val="Default"/>
        <w:ind w:right="-284"/>
        <w:jc w:val="both"/>
        <w:rPr>
          <w:rFonts w:ascii="Trebuchet MS" w:hAnsi="Trebuchet MS"/>
          <w:bCs/>
          <w:color w:val="auto"/>
          <w:sz w:val="22"/>
          <w:szCs w:val="22"/>
        </w:rPr>
      </w:pPr>
    </w:p>
    <w:p w14:paraId="01664F58" w14:textId="77777777" w:rsidR="00AA7ADB" w:rsidRDefault="00AA7ADB" w:rsidP="00423689">
      <w:pPr>
        <w:pStyle w:val="Default"/>
        <w:ind w:right="-284"/>
        <w:jc w:val="both"/>
        <w:rPr>
          <w:rFonts w:ascii="Trebuchet MS" w:hAnsi="Trebuchet MS"/>
          <w:bCs/>
          <w:color w:val="auto"/>
          <w:sz w:val="22"/>
          <w:szCs w:val="22"/>
        </w:rPr>
      </w:pPr>
    </w:p>
    <w:p w14:paraId="799EE8B7" w14:textId="67929B74" w:rsidR="00E27ACE" w:rsidRPr="004B2359" w:rsidRDefault="00AA7ADB" w:rsidP="004B2359">
      <w:pPr>
        <w:pStyle w:val="Default"/>
        <w:numPr>
          <w:ilvl w:val="0"/>
          <w:numId w:val="3"/>
        </w:numPr>
        <w:ind w:left="426" w:right="-284" w:hanging="426"/>
        <w:jc w:val="both"/>
        <w:rPr>
          <w:rFonts w:ascii="Trebuchet MS" w:hAnsi="Trebuchet MS"/>
          <w:b/>
          <w:bCs/>
          <w:i/>
          <w:color w:val="auto"/>
          <w:sz w:val="22"/>
          <w:szCs w:val="22"/>
        </w:rPr>
      </w:pPr>
      <w:r w:rsidRPr="004B2359">
        <w:rPr>
          <w:rFonts w:ascii="Trebuchet MS" w:hAnsi="Trebuchet MS"/>
          <w:b/>
          <w:bCs/>
          <w:i/>
          <w:sz w:val="22"/>
          <w:szCs w:val="22"/>
        </w:rPr>
        <w:t xml:space="preserve"> </w:t>
      </w:r>
      <w:r w:rsidR="00E27ACE" w:rsidRPr="004B2359">
        <w:rPr>
          <w:rFonts w:ascii="Trebuchet MS" w:hAnsi="Trebuchet MS"/>
          <w:b/>
          <w:bCs/>
          <w:i/>
          <w:sz w:val="22"/>
          <w:szCs w:val="22"/>
        </w:rPr>
        <w:t>POUK</w:t>
      </w:r>
      <w:r w:rsidR="00E20151" w:rsidRPr="004B2359">
        <w:rPr>
          <w:rFonts w:ascii="Trebuchet MS" w:hAnsi="Trebuchet MS"/>
          <w:b/>
          <w:bCs/>
          <w:i/>
          <w:sz w:val="22"/>
          <w:szCs w:val="22"/>
        </w:rPr>
        <w:t xml:space="preserve"> O PRAVNEM SREDSTVU</w:t>
      </w:r>
    </w:p>
    <w:p w14:paraId="7B338430" w14:textId="77777777" w:rsidR="00E20151" w:rsidRDefault="00E20151" w:rsidP="00423689">
      <w:pPr>
        <w:ind w:right="-284"/>
        <w:jc w:val="both"/>
        <w:rPr>
          <w:rFonts w:ascii="Trebuchet MS" w:eastAsiaTheme="minorHAnsi" w:hAnsi="Trebuchet MS" w:cs="Aptos"/>
          <w:sz w:val="22"/>
          <w:szCs w:val="22"/>
          <w:lang w:eastAsia="en-US"/>
          <w14:ligatures w14:val="standardContextual"/>
        </w:rPr>
      </w:pPr>
    </w:p>
    <w:p w14:paraId="61F5C0B2" w14:textId="5CCE8E3C" w:rsidR="00E20151" w:rsidRPr="00E20151" w:rsidRDefault="00E20151" w:rsidP="00423689">
      <w:pPr>
        <w:ind w:right="-284"/>
        <w:jc w:val="both"/>
        <w:rPr>
          <w:rFonts w:ascii="Trebuchet MS" w:eastAsiaTheme="minorHAnsi" w:hAnsi="Trebuchet MS" w:cs="Aptos"/>
          <w:sz w:val="22"/>
          <w:szCs w:val="22"/>
          <w:lang w:eastAsia="en-US"/>
          <w14:ligatures w14:val="standardContextual"/>
        </w:rPr>
      </w:pPr>
      <w:r w:rsidRPr="00E20151">
        <w:rPr>
          <w:rFonts w:ascii="Trebuchet MS" w:eastAsiaTheme="minorHAnsi" w:hAnsi="Trebuchet MS" w:cs="Aptos"/>
          <w:sz w:val="22"/>
          <w:szCs w:val="22"/>
          <w:lang w:eastAsia="en-US"/>
          <w14:ligatures w14:val="standardContextual"/>
        </w:rPr>
        <w:t xml:space="preserve">Zahtevek za revizijo lahko v skladu z Zakonom o pravnem varstvu v postopkih javnega naročanja vloži vsaka oseba, ki ima ali je imela interes za dodelitev javnega naročila in ji je ali bi ji lahko z domnevno kršitvijo nastala škoda. Zahtevek za revizijo lahko vloži tudi zagovornik javnega interesa, ki je oproščen plačila takse. </w:t>
      </w:r>
    </w:p>
    <w:p w14:paraId="2BEE6334" w14:textId="77777777" w:rsidR="00E20151" w:rsidRPr="00E20151" w:rsidRDefault="00E20151" w:rsidP="00423689">
      <w:pPr>
        <w:ind w:right="-284"/>
        <w:jc w:val="both"/>
        <w:rPr>
          <w:rFonts w:ascii="Trebuchet MS" w:eastAsiaTheme="minorHAnsi" w:hAnsi="Trebuchet MS" w:cs="Aptos"/>
          <w:sz w:val="22"/>
          <w:szCs w:val="22"/>
          <w:lang w:eastAsia="en-US"/>
          <w14:ligatures w14:val="standardContextual"/>
        </w:rPr>
      </w:pPr>
    </w:p>
    <w:p w14:paraId="73608300" w14:textId="77777777" w:rsidR="00E20151" w:rsidRPr="00E20151" w:rsidRDefault="00E20151" w:rsidP="00423689">
      <w:pPr>
        <w:ind w:right="-284"/>
        <w:jc w:val="both"/>
        <w:rPr>
          <w:rFonts w:ascii="Trebuchet MS" w:eastAsiaTheme="minorHAnsi" w:hAnsi="Trebuchet MS" w:cs="Aptos"/>
          <w:sz w:val="22"/>
          <w:szCs w:val="22"/>
          <w:lang w:eastAsia="en-US"/>
          <w14:ligatures w14:val="standardContextual"/>
        </w:rPr>
      </w:pPr>
      <w:r w:rsidRPr="00E20151">
        <w:rPr>
          <w:rFonts w:ascii="Trebuchet MS" w:eastAsiaTheme="minorHAnsi" w:hAnsi="Trebuchet MS" w:cs="Aptos"/>
          <w:sz w:val="22"/>
          <w:szCs w:val="22"/>
          <w:lang w:eastAsia="en-US"/>
          <w14:ligatures w14:val="standardContextual"/>
        </w:rPr>
        <w:t xml:space="preserve">Zahtevek za revizijo se lahko vloži v vseh stopnjah postopka oddaje javnega naročila, zoper vsako ravnanje naročnika, razen če zakon, ki ureja oddajo javnih naročil in ZPVPJN ne določata drugače. Zahtevek za revizijo, ki se nanaša na vsebino objave, povabilo k oddaji ponudb ali razpisno dokumentacijo po postopku oddaje naročila po odprtem postopku, mora biti vložen v roku </w:t>
      </w:r>
      <w:r w:rsidRPr="00E20151">
        <w:rPr>
          <w:rFonts w:ascii="Trebuchet MS" w:eastAsiaTheme="minorHAnsi" w:hAnsi="Trebuchet MS" w:cs="Aptos"/>
          <w:b/>
          <w:sz w:val="22"/>
          <w:szCs w:val="22"/>
          <w:lang w:eastAsia="en-US"/>
          <w14:ligatures w14:val="standardContextual"/>
        </w:rPr>
        <w:t>deset delovnih dni</w:t>
      </w:r>
      <w:r w:rsidRPr="00E20151">
        <w:rPr>
          <w:rFonts w:ascii="Trebuchet MS" w:eastAsiaTheme="minorHAnsi" w:hAnsi="Trebuchet MS" w:cs="Aptos"/>
          <w:sz w:val="22"/>
          <w:szCs w:val="22"/>
          <w:lang w:eastAsia="en-US"/>
          <w14:ligatures w14:val="standardContextual"/>
        </w:rPr>
        <w:t xml:space="preserve"> od objave obvestila o javnem naročilu, razen če zakon dopušča, da se zahtevek za revizijo vloži po tem roku in v primerih, ko vlagatelj dokaže, da zatrjevanih kršitev objektivno ni bilo mogoče ugotovitvi pred tem rokom. </w:t>
      </w:r>
    </w:p>
    <w:p w14:paraId="588E9148" w14:textId="77777777" w:rsidR="00E20151" w:rsidRPr="00E20151" w:rsidRDefault="00E20151" w:rsidP="00423689">
      <w:pPr>
        <w:ind w:right="-284"/>
        <w:jc w:val="both"/>
        <w:rPr>
          <w:rFonts w:ascii="Trebuchet MS" w:eastAsiaTheme="minorHAnsi" w:hAnsi="Trebuchet MS" w:cs="Aptos"/>
          <w:sz w:val="22"/>
          <w:szCs w:val="22"/>
          <w:lang w:eastAsia="en-US"/>
          <w14:ligatures w14:val="standardContextual"/>
        </w:rPr>
      </w:pPr>
    </w:p>
    <w:p w14:paraId="706861C7" w14:textId="77777777" w:rsidR="00E20151" w:rsidRPr="00E20151" w:rsidRDefault="00E20151" w:rsidP="00423689">
      <w:pPr>
        <w:ind w:right="-284"/>
        <w:jc w:val="both"/>
        <w:rPr>
          <w:rFonts w:ascii="Trebuchet MS" w:eastAsiaTheme="minorHAnsi" w:hAnsi="Trebuchet MS" w:cs="Aptos"/>
          <w:sz w:val="22"/>
          <w:szCs w:val="22"/>
          <w:lang w:eastAsia="en-US"/>
          <w14:ligatures w14:val="standardContextual"/>
        </w:rPr>
      </w:pPr>
      <w:r w:rsidRPr="00E20151">
        <w:rPr>
          <w:rFonts w:ascii="Trebuchet MS" w:eastAsiaTheme="minorHAnsi" w:hAnsi="Trebuchet MS" w:cs="Aptos"/>
          <w:sz w:val="22"/>
          <w:szCs w:val="22"/>
          <w:lang w:eastAsia="en-US"/>
          <w14:ligatures w14:val="standardContextual"/>
        </w:rPr>
        <w:t xml:space="preserve">Obvezne sestavine zahtevka za revizijo so: </w:t>
      </w:r>
    </w:p>
    <w:p w14:paraId="6F7BFB56" w14:textId="77777777" w:rsidR="00E20151" w:rsidRPr="00E20151" w:rsidRDefault="00E20151" w:rsidP="00423689">
      <w:pPr>
        <w:numPr>
          <w:ilvl w:val="0"/>
          <w:numId w:val="1"/>
        </w:numPr>
        <w:ind w:right="-284"/>
        <w:jc w:val="both"/>
        <w:rPr>
          <w:rFonts w:ascii="Trebuchet MS" w:hAnsi="Trebuchet MS" w:cs="Trebuchet MS"/>
          <w:sz w:val="22"/>
          <w:szCs w:val="22"/>
          <w14:ligatures w14:val="standardContextual"/>
        </w:rPr>
      </w:pPr>
      <w:r w:rsidRPr="00E20151">
        <w:rPr>
          <w:rFonts w:ascii="Trebuchet MS" w:hAnsi="Trebuchet MS" w:cs="Trebuchet MS"/>
          <w:sz w:val="22"/>
          <w:szCs w:val="22"/>
          <w14:ligatures w14:val="standardContextual"/>
        </w:rPr>
        <w:t>ime in naslov vlagatelja ter kontaktna oseba,</w:t>
      </w:r>
    </w:p>
    <w:p w14:paraId="02660FC0" w14:textId="77777777" w:rsidR="00E20151" w:rsidRPr="00E20151" w:rsidRDefault="00E20151" w:rsidP="00423689">
      <w:pPr>
        <w:numPr>
          <w:ilvl w:val="0"/>
          <w:numId w:val="1"/>
        </w:numPr>
        <w:ind w:right="-284"/>
        <w:jc w:val="both"/>
        <w:rPr>
          <w:rFonts w:ascii="Trebuchet MS" w:hAnsi="Trebuchet MS" w:cs="Trebuchet MS"/>
          <w:sz w:val="22"/>
          <w:szCs w:val="22"/>
          <w14:ligatures w14:val="standardContextual"/>
        </w:rPr>
      </w:pPr>
      <w:r w:rsidRPr="00E20151">
        <w:rPr>
          <w:rFonts w:ascii="Trebuchet MS" w:hAnsi="Trebuchet MS" w:cs="Trebuchet MS"/>
          <w:sz w:val="22"/>
          <w:szCs w:val="22"/>
          <w14:ligatures w14:val="standardContextual"/>
        </w:rPr>
        <w:t>ime naročnika,</w:t>
      </w:r>
    </w:p>
    <w:p w14:paraId="2076F5D2" w14:textId="77777777" w:rsidR="00E20151" w:rsidRPr="00E20151" w:rsidRDefault="00E20151" w:rsidP="00423689">
      <w:pPr>
        <w:numPr>
          <w:ilvl w:val="0"/>
          <w:numId w:val="1"/>
        </w:numPr>
        <w:ind w:right="-284"/>
        <w:jc w:val="both"/>
        <w:rPr>
          <w:rFonts w:ascii="Trebuchet MS" w:hAnsi="Trebuchet MS" w:cs="Trebuchet MS"/>
          <w:sz w:val="22"/>
          <w:szCs w:val="22"/>
          <w14:ligatures w14:val="standardContextual"/>
        </w:rPr>
      </w:pPr>
      <w:r w:rsidRPr="00E20151">
        <w:rPr>
          <w:rFonts w:ascii="Trebuchet MS" w:hAnsi="Trebuchet MS" w:cs="Trebuchet MS"/>
          <w:sz w:val="22"/>
          <w:szCs w:val="22"/>
          <w14:ligatures w14:val="standardContextual"/>
        </w:rPr>
        <w:t>oznako javnega naročila ali odločitve o oddaji javnega naročila ali priznanju sposobnosti,</w:t>
      </w:r>
    </w:p>
    <w:p w14:paraId="0EC12E32" w14:textId="77777777" w:rsidR="00E20151" w:rsidRPr="00E20151" w:rsidRDefault="00E20151" w:rsidP="00423689">
      <w:pPr>
        <w:numPr>
          <w:ilvl w:val="0"/>
          <w:numId w:val="1"/>
        </w:numPr>
        <w:ind w:right="-284"/>
        <w:jc w:val="both"/>
        <w:rPr>
          <w:rFonts w:ascii="Trebuchet MS" w:hAnsi="Trebuchet MS" w:cs="Trebuchet MS"/>
          <w:sz w:val="22"/>
          <w:szCs w:val="22"/>
          <w14:ligatures w14:val="standardContextual"/>
        </w:rPr>
      </w:pPr>
      <w:r w:rsidRPr="00E20151">
        <w:rPr>
          <w:rFonts w:ascii="Trebuchet MS" w:hAnsi="Trebuchet MS" w:cs="Trebuchet MS"/>
          <w:sz w:val="22"/>
          <w:szCs w:val="22"/>
          <w14:ligatures w14:val="standardContextual"/>
        </w:rPr>
        <w:t>predmet javnega naročila,</w:t>
      </w:r>
    </w:p>
    <w:p w14:paraId="2415E16C" w14:textId="77777777" w:rsidR="00E20151" w:rsidRPr="00E20151" w:rsidRDefault="00E20151" w:rsidP="00423689">
      <w:pPr>
        <w:numPr>
          <w:ilvl w:val="0"/>
          <w:numId w:val="1"/>
        </w:numPr>
        <w:ind w:right="-284"/>
        <w:jc w:val="both"/>
        <w:rPr>
          <w:rFonts w:ascii="Trebuchet MS" w:hAnsi="Trebuchet MS" w:cs="Trebuchet MS"/>
          <w:sz w:val="22"/>
          <w:szCs w:val="22"/>
          <w14:ligatures w14:val="standardContextual"/>
        </w:rPr>
      </w:pPr>
      <w:r w:rsidRPr="00E20151">
        <w:rPr>
          <w:rFonts w:ascii="Trebuchet MS" w:hAnsi="Trebuchet MS" w:cs="Trebuchet MS"/>
          <w:sz w:val="22"/>
          <w:szCs w:val="22"/>
          <w14:ligatures w14:val="standardContextual"/>
        </w:rPr>
        <w:t xml:space="preserve">pooblastilo za zastopanje v </w:t>
      </w:r>
      <w:proofErr w:type="spellStart"/>
      <w:r w:rsidRPr="00E20151">
        <w:rPr>
          <w:rFonts w:ascii="Trebuchet MS" w:hAnsi="Trebuchet MS" w:cs="Trebuchet MS"/>
          <w:sz w:val="22"/>
          <w:szCs w:val="22"/>
          <w14:ligatures w14:val="standardContextual"/>
        </w:rPr>
        <w:t>predrevizijskem</w:t>
      </w:r>
      <w:proofErr w:type="spellEnd"/>
      <w:r w:rsidRPr="00E20151">
        <w:rPr>
          <w:rFonts w:ascii="Trebuchet MS" w:hAnsi="Trebuchet MS" w:cs="Trebuchet MS"/>
          <w:sz w:val="22"/>
          <w:szCs w:val="22"/>
          <w14:ligatures w14:val="standardContextual"/>
        </w:rPr>
        <w:t xml:space="preserve"> in revizijskem postopku, če vlagatelj nastopa s pooblaščencem,</w:t>
      </w:r>
    </w:p>
    <w:p w14:paraId="7675BAFB" w14:textId="77777777" w:rsidR="00E20151" w:rsidRPr="00E20151" w:rsidRDefault="00E20151" w:rsidP="00423689">
      <w:pPr>
        <w:numPr>
          <w:ilvl w:val="0"/>
          <w:numId w:val="1"/>
        </w:numPr>
        <w:ind w:right="-284"/>
        <w:jc w:val="both"/>
        <w:rPr>
          <w:rFonts w:ascii="Trebuchet MS" w:hAnsi="Trebuchet MS" w:cs="Trebuchet MS"/>
          <w:sz w:val="22"/>
          <w:szCs w:val="22"/>
          <w14:ligatures w14:val="standardContextual"/>
        </w:rPr>
      </w:pPr>
      <w:r w:rsidRPr="00E20151">
        <w:rPr>
          <w:rFonts w:ascii="Trebuchet MS" w:hAnsi="Trebuchet MS" w:cs="Trebuchet MS"/>
          <w:sz w:val="22"/>
          <w:szCs w:val="22"/>
          <w14:ligatures w14:val="standardContextual"/>
        </w:rPr>
        <w:t xml:space="preserve">potrdilo o plačilu takse iz prvega, drugega, tretjega ali četrtega odstavka 71. člena ZPVPJN. </w:t>
      </w:r>
    </w:p>
    <w:p w14:paraId="1D932BB8" w14:textId="77777777" w:rsidR="00E20151" w:rsidRPr="00E20151" w:rsidRDefault="00E20151" w:rsidP="00423689">
      <w:pPr>
        <w:ind w:right="-284"/>
        <w:jc w:val="both"/>
        <w:rPr>
          <w:rFonts w:ascii="Trebuchet MS" w:eastAsiaTheme="minorHAnsi" w:hAnsi="Trebuchet MS" w:cs="Aptos"/>
          <w:sz w:val="22"/>
          <w:szCs w:val="22"/>
          <w:lang w:eastAsia="en-US"/>
          <w14:ligatures w14:val="standardContextual"/>
        </w:rPr>
      </w:pPr>
      <w:r w:rsidRPr="00E20151">
        <w:rPr>
          <w:rFonts w:ascii="Trebuchet MS" w:eastAsiaTheme="minorHAnsi" w:hAnsi="Trebuchet MS" w:cs="Aptos"/>
          <w:sz w:val="22"/>
          <w:szCs w:val="22"/>
          <w:lang w:eastAsia="en-US"/>
          <w14:ligatures w14:val="standardContextual"/>
        </w:rPr>
        <w:t xml:space="preserve">Vlagatelj mora v zahtevku za revizijo navesti očitane kršitve ter dejstva in dokaze, s katerimi se kršitve dokazujejo. </w:t>
      </w:r>
    </w:p>
    <w:p w14:paraId="3200E120" w14:textId="77777777" w:rsidR="00E20151" w:rsidRPr="00E20151" w:rsidRDefault="00E20151" w:rsidP="00423689">
      <w:pPr>
        <w:ind w:right="-284"/>
        <w:jc w:val="both"/>
        <w:rPr>
          <w:rFonts w:ascii="Trebuchet MS" w:eastAsiaTheme="minorHAnsi" w:hAnsi="Trebuchet MS" w:cs="Aptos"/>
          <w:sz w:val="22"/>
          <w:szCs w:val="22"/>
          <w:lang w:eastAsia="en-US"/>
          <w14:ligatures w14:val="standardContextual"/>
        </w:rPr>
      </w:pPr>
    </w:p>
    <w:p w14:paraId="66C953B3" w14:textId="77777777" w:rsidR="00E20151" w:rsidRPr="00E20151" w:rsidRDefault="00E20151" w:rsidP="00423689">
      <w:pPr>
        <w:ind w:right="-284"/>
        <w:jc w:val="both"/>
        <w:rPr>
          <w:rFonts w:ascii="Trebuchet MS" w:eastAsiaTheme="minorHAnsi" w:hAnsi="Trebuchet MS" w:cs="Arial"/>
          <w:sz w:val="22"/>
          <w:szCs w:val="22"/>
          <w:lang w:eastAsia="en-US"/>
          <w14:ligatures w14:val="standardContextual"/>
        </w:rPr>
      </w:pPr>
      <w:r w:rsidRPr="00E20151">
        <w:rPr>
          <w:rFonts w:ascii="Trebuchet MS" w:eastAsiaTheme="minorHAnsi" w:hAnsi="Trebuchet MS" w:cs="Aptos"/>
          <w:sz w:val="22"/>
          <w:szCs w:val="22"/>
          <w:lang w:eastAsia="en-US"/>
          <w14:ligatures w14:val="standardContextual"/>
        </w:rPr>
        <w:t xml:space="preserve">Vlagatelj je v skladu z 71. čl. ZPVPJN ob vložitvi zahtevka za revizijo zoper vsebino objave, povabilo k oddaji ponudb ali razpisno dokumentacijo v odprtem javno naročniškem postopku dolžan vplačati z zakonom določeno takso v višini </w:t>
      </w:r>
      <w:r w:rsidRPr="00E20151">
        <w:rPr>
          <w:rFonts w:ascii="Trebuchet MS" w:eastAsiaTheme="minorHAnsi" w:hAnsi="Trebuchet MS" w:cs="Aptos"/>
          <w:b/>
          <w:sz w:val="22"/>
          <w:szCs w:val="22"/>
          <w:u w:val="single"/>
          <w:lang w:eastAsia="en-US"/>
          <w14:ligatures w14:val="standardContextual"/>
        </w:rPr>
        <w:t>4.000,00 EUR</w:t>
      </w:r>
      <w:r w:rsidRPr="00E20151">
        <w:rPr>
          <w:rFonts w:ascii="Trebuchet MS" w:eastAsiaTheme="minorHAnsi" w:hAnsi="Trebuchet MS" w:cs="Aptos"/>
          <w:sz w:val="22"/>
          <w:szCs w:val="22"/>
          <w:lang w:eastAsia="en-US"/>
          <w14:ligatures w14:val="standardContextual"/>
        </w:rPr>
        <w:t xml:space="preserve"> na ustrezen podračun, ki je v skladu s predpisom, ki ureja podračune ter način plačevanja obveznih dajatev in drugih javnofinančnih prihodkov, odprt pri Banki Slovenije za namen plačila taks za </w:t>
      </w:r>
      <w:proofErr w:type="spellStart"/>
      <w:r w:rsidRPr="00E20151">
        <w:rPr>
          <w:rFonts w:ascii="Trebuchet MS" w:eastAsiaTheme="minorHAnsi" w:hAnsi="Trebuchet MS" w:cs="Aptos"/>
          <w:sz w:val="22"/>
          <w:szCs w:val="22"/>
          <w:lang w:eastAsia="en-US"/>
          <w14:ligatures w14:val="standardContextual"/>
        </w:rPr>
        <w:t>predrevizijski</w:t>
      </w:r>
      <w:proofErr w:type="spellEnd"/>
      <w:r w:rsidRPr="00E20151">
        <w:rPr>
          <w:rFonts w:ascii="Trebuchet MS" w:eastAsiaTheme="minorHAnsi" w:hAnsi="Trebuchet MS" w:cs="Aptos"/>
          <w:sz w:val="22"/>
          <w:szCs w:val="22"/>
          <w:lang w:eastAsia="en-US"/>
          <w14:ligatures w14:val="standardContextual"/>
        </w:rPr>
        <w:t xml:space="preserve"> in revizijski postopek (TRR: SI56 0110 0100 0358 802, odprt pri Banka Slovenije, Slovenska 35, 1505 Ljubljana, SVIFT KODA BS LJ SI 2X, IBAN: SI56011001000358802, referenca 11 16110-7111290-00xxxxLL - </w:t>
      </w:r>
      <w:r w:rsidRPr="00E20151">
        <w:rPr>
          <w:rFonts w:ascii="Trebuchet MS" w:eastAsiaTheme="minorHAnsi" w:hAnsi="Trebuchet MS" w:cs="Arial"/>
          <w:sz w:val="22"/>
          <w:szCs w:val="22"/>
          <w:lang w:eastAsia="en-US"/>
          <w14:ligatures w14:val="standardContextual"/>
        </w:rPr>
        <w:t xml:space="preserve">oznaka </w:t>
      </w:r>
      <w:proofErr w:type="spellStart"/>
      <w:r w:rsidRPr="00E20151">
        <w:rPr>
          <w:rFonts w:ascii="Trebuchet MS" w:eastAsiaTheme="minorHAnsi" w:hAnsi="Trebuchet MS" w:cs="Arial"/>
          <w:sz w:val="22"/>
          <w:szCs w:val="22"/>
          <w:lang w:eastAsia="en-US"/>
          <w14:ligatures w14:val="standardContextual"/>
        </w:rPr>
        <w:t>xxxx</w:t>
      </w:r>
      <w:proofErr w:type="spellEnd"/>
      <w:r w:rsidRPr="00E20151">
        <w:rPr>
          <w:rFonts w:ascii="Trebuchet MS" w:eastAsiaTheme="minorHAnsi" w:hAnsi="Trebuchet MS" w:cs="Arial"/>
          <w:sz w:val="22"/>
          <w:szCs w:val="22"/>
          <w:lang w:eastAsia="en-US"/>
          <w14:ligatures w14:val="standardContextual"/>
        </w:rPr>
        <w:t xml:space="preserve"> pomeni št. objave javnega naročila, oznaka LL pa pomeni zadnji dve cifri letnice, v katerem je bilo objavljeno obvestilo o javnem naročilu; npr. xxxx22).</w:t>
      </w:r>
    </w:p>
    <w:p w14:paraId="549CFA61" w14:textId="77777777" w:rsidR="00E20151" w:rsidRPr="00E20151" w:rsidRDefault="00E20151" w:rsidP="00423689">
      <w:pPr>
        <w:ind w:right="-284"/>
        <w:jc w:val="both"/>
        <w:rPr>
          <w:rFonts w:ascii="Trebuchet MS" w:eastAsiaTheme="minorHAnsi" w:hAnsi="Trebuchet MS" w:cs="Aptos"/>
          <w:sz w:val="22"/>
          <w:szCs w:val="22"/>
          <w:lang w:eastAsia="en-US"/>
          <w14:ligatures w14:val="standardContextual"/>
        </w:rPr>
      </w:pPr>
    </w:p>
    <w:p w14:paraId="253E3AD9" w14:textId="77777777" w:rsidR="00E20151" w:rsidRPr="00E20151" w:rsidRDefault="00E20151" w:rsidP="00423689">
      <w:pPr>
        <w:ind w:right="-284"/>
        <w:jc w:val="both"/>
        <w:rPr>
          <w:rFonts w:ascii="Trebuchet MS" w:eastAsiaTheme="minorHAnsi" w:hAnsi="Trebuchet MS" w:cs="Aptos"/>
          <w:sz w:val="22"/>
          <w:szCs w:val="22"/>
          <w:lang w:eastAsia="en-US"/>
          <w14:ligatures w14:val="standardContextual"/>
        </w:rPr>
      </w:pPr>
      <w:r w:rsidRPr="00E20151">
        <w:rPr>
          <w:rFonts w:ascii="Trebuchet MS" w:eastAsiaTheme="minorHAnsi" w:hAnsi="Trebuchet MS" w:cs="Aptos"/>
          <w:sz w:val="22"/>
          <w:szCs w:val="22"/>
          <w:lang w:eastAsia="en-US"/>
          <w14:ligatures w14:val="standardContextual"/>
        </w:rPr>
        <w:t xml:space="preserve">Zahtevek za revizijo se vloži preko portala </w:t>
      </w:r>
      <w:proofErr w:type="spellStart"/>
      <w:r w:rsidRPr="00E20151">
        <w:rPr>
          <w:rFonts w:ascii="Trebuchet MS" w:eastAsiaTheme="minorHAnsi" w:hAnsi="Trebuchet MS" w:cs="Aptos"/>
          <w:sz w:val="22"/>
          <w:szCs w:val="22"/>
          <w:lang w:eastAsia="en-US"/>
          <w14:ligatures w14:val="standardContextual"/>
        </w:rPr>
        <w:t>eRevizija</w:t>
      </w:r>
      <w:proofErr w:type="spellEnd"/>
      <w:r w:rsidRPr="00E20151">
        <w:rPr>
          <w:rFonts w:ascii="Trebuchet MS" w:eastAsiaTheme="minorHAnsi" w:hAnsi="Trebuchet MS" w:cs="Aptos"/>
          <w:sz w:val="22"/>
          <w:szCs w:val="22"/>
          <w:lang w:eastAsia="en-US"/>
          <w14:ligatures w14:val="standardContextual"/>
        </w:rPr>
        <w:t xml:space="preserve">. </w:t>
      </w:r>
    </w:p>
    <w:p w14:paraId="5F6467FA" w14:textId="77777777" w:rsidR="00E20151" w:rsidRPr="00E20151" w:rsidRDefault="00E20151" w:rsidP="00423689">
      <w:pPr>
        <w:ind w:right="-284"/>
        <w:jc w:val="both"/>
        <w:rPr>
          <w:rFonts w:ascii="Trebuchet MS" w:eastAsiaTheme="minorHAnsi" w:hAnsi="Trebuchet MS" w:cs="Aptos"/>
          <w:sz w:val="22"/>
          <w:szCs w:val="22"/>
          <w:lang w:eastAsia="en-US"/>
          <w14:ligatures w14:val="standardContextual"/>
        </w:rPr>
      </w:pPr>
    </w:p>
    <w:p w14:paraId="29F5D729" w14:textId="77777777" w:rsidR="00E20151" w:rsidRPr="00E20151" w:rsidRDefault="00E20151" w:rsidP="00423689">
      <w:pPr>
        <w:ind w:right="-284"/>
        <w:jc w:val="both"/>
        <w:rPr>
          <w:rFonts w:ascii="Trebuchet MS" w:eastAsiaTheme="minorHAnsi" w:hAnsi="Trebuchet MS" w:cs="Aptos"/>
          <w:sz w:val="22"/>
          <w:szCs w:val="22"/>
          <w:lang w:eastAsia="en-US"/>
          <w14:ligatures w14:val="standardContextual"/>
        </w:rPr>
      </w:pPr>
      <w:r w:rsidRPr="00E20151">
        <w:rPr>
          <w:rFonts w:ascii="Trebuchet MS" w:eastAsiaTheme="minorHAnsi" w:hAnsi="Trebuchet MS" w:cs="Aptos"/>
          <w:sz w:val="22"/>
          <w:szCs w:val="22"/>
          <w:lang w:eastAsia="en-US"/>
          <w14:ligatures w14:val="standardContextual"/>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74C049A" w14:textId="77777777" w:rsidR="00E20151" w:rsidRPr="00E20151" w:rsidRDefault="00E20151" w:rsidP="00423689">
      <w:pPr>
        <w:ind w:right="-284"/>
        <w:jc w:val="both"/>
        <w:rPr>
          <w:rFonts w:ascii="Trebuchet MS" w:eastAsiaTheme="minorHAnsi" w:hAnsi="Trebuchet MS" w:cs="Aptos"/>
          <w:sz w:val="22"/>
          <w:szCs w:val="22"/>
          <w:lang w:eastAsia="en-US"/>
          <w14:ligatures w14:val="standardContextual"/>
        </w:rPr>
      </w:pPr>
    </w:p>
    <w:p w14:paraId="1A597771" w14:textId="77777777" w:rsidR="00E20151" w:rsidRDefault="00E20151" w:rsidP="00423689">
      <w:pPr>
        <w:ind w:right="-284"/>
        <w:jc w:val="both"/>
        <w:rPr>
          <w:rFonts w:ascii="Trebuchet MS" w:eastAsiaTheme="minorHAnsi" w:hAnsi="Trebuchet MS" w:cs="Aptos"/>
          <w:sz w:val="22"/>
          <w:szCs w:val="22"/>
          <w:lang w:eastAsia="en-US"/>
          <w14:ligatures w14:val="standardContextual"/>
        </w:rPr>
      </w:pPr>
      <w:r w:rsidRPr="00E20151">
        <w:rPr>
          <w:rFonts w:ascii="Trebuchet MS" w:eastAsiaTheme="minorHAnsi" w:hAnsi="Trebuchet MS" w:cs="Aptos"/>
          <w:sz w:val="22"/>
          <w:szCs w:val="22"/>
          <w:lang w:eastAsia="en-US"/>
          <w14:ligatures w14:val="standardContextual"/>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5572FEED" w14:textId="77777777" w:rsidR="00BC0793" w:rsidRDefault="00BC0793" w:rsidP="00423689">
      <w:pPr>
        <w:ind w:right="-284"/>
        <w:jc w:val="both"/>
        <w:rPr>
          <w:rFonts w:ascii="Trebuchet MS" w:eastAsiaTheme="minorHAnsi" w:hAnsi="Trebuchet MS" w:cs="Aptos"/>
          <w:sz w:val="22"/>
          <w:szCs w:val="22"/>
          <w:lang w:eastAsia="en-US"/>
          <w14:ligatures w14:val="standardContextual"/>
        </w:rPr>
      </w:pPr>
    </w:p>
    <w:p w14:paraId="2834E1CD" w14:textId="0FC73FF4" w:rsidR="00BC0793" w:rsidRDefault="00BC0793" w:rsidP="00423689">
      <w:pPr>
        <w:ind w:right="-284"/>
        <w:rPr>
          <w:rFonts w:ascii="Trebuchet MS" w:eastAsiaTheme="minorHAnsi" w:hAnsi="Trebuchet MS" w:cs="Aptos"/>
          <w:sz w:val="22"/>
          <w:szCs w:val="22"/>
          <w:lang w:eastAsia="en-US"/>
          <w14:ligatures w14:val="standardContextual"/>
        </w:rPr>
      </w:pPr>
      <w:r>
        <w:rPr>
          <w:rFonts w:ascii="Trebuchet MS" w:eastAsiaTheme="minorHAnsi" w:hAnsi="Trebuchet MS" w:cs="Aptos"/>
          <w:sz w:val="22"/>
          <w:szCs w:val="22"/>
          <w:lang w:eastAsia="en-US"/>
          <w14:ligatures w14:val="standardContextual"/>
        </w:rPr>
        <w:br w:type="page"/>
      </w:r>
    </w:p>
    <w:p w14:paraId="4D2D171A" w14:textId="77777777" w:rsidR="00BC0793" w:rsidRPr="00BC0793" w:rsidRDefault="00BC0793" w:rsidP="00423689">
      <w:pPr>
        <w:ind w:right="-284"/>
        <w:rPr>
          <w:rFonts w:ascii="Trebuchet MS" w:hAnsi="Trebuchet MS"/>
          <w:sz w:val="22"/>
          <w:szCs w:val="22"/>
        </w:rPr>
      </w:pPr>
      <w:bookmarkStart w:id="21" w:name="_Hlk115868749"/>
    </w:p>
    <w:p w14:paraId="55DC0E98" w14:textId="77777777" w:rsidR="00BC0793" w:rsidRPr="00BC0793" w:rsidRDefault="00BC0793" w:rsidP="00423689">
      <w:pPr>
        <w:ind w:right="-284"/>
        <w:rPr>
          <w:rFonts w:ascii="Trebuchet MS" w:hAnsi="Trebuchet MS"/>
          <w:sz w:val="22"/>
          <w:szCs w:val="22"/>
        </w:rPr>
      </w:pPr>
    </w:p>
    <w:p w14:paraId="7628C85D" w14:textId="77777777" w:rsidR="00BC0793" w:rsidRPr="00BC0793" w:rsidRDefault="00BC0793" w:rsidP="00423689">
      <w:pPr>
        <w:ind w:right="-284"/>
        <w:rPr>
          <w:rFonts w:ascii="Trebuchet MS" w:hAnsi="Trebuchet MS"/>
          <w:sz w:val="22"/>
          <w:szCs w:val="22"/>
        </w:rPr>
      </w:pPr>
    </w:p>
    <w:bookmarkEnd w:id="21"/>
    <w:p w14:paraId="159B8E40" w14:textId="77777777" w:rsidR="00BC0793" w:rsidRPr="00BC0793" w:rsidRDefault="00BC0793" w:rsidP="00423689">
      <w:pPr>
        <w:autoSpaceDE w:val="0"/>
        <w:autoSpaceDN w:val="0"/>
        <w:adjustRightInd w:val="0"/>
        <w:ind w:right="-284"/>
        <w:rPr>
          <w:rFonts w:ascii="Trebuchet MS" w:hAnsi="Trebuchet MS"/>
          <w:color w:val="000000"/>
          <w:sz w:val="22"/>
          <w:szCs w:val="22"/>
        </w:rPr>
      </w:pPr>
    </w:p>
    <w:p w14:paraId="0BACE779" w14:textId="77777777" w:rsidR="00BC0793" w:rsidRPr="00BC0793" w:rsidRDefault="00BC0793" w:rsidP="00423689">
      <w:pPr>
        <w:ind w:right="-284"/>
        <w:rPr>
          <w:rFonts w:ascii="Trebuchet MS" w:hAnsi="Trebuchet MS"/>
          <w:sz w:val="22"/>
          <w:szCs w:val="22"/>
        </w:rPr>
      </w:pPr>
    </w:p>
    <w:p w14:paraId="0338C59B" w14:textId="77777777" w:rsidR="00BC0793" w:rsidRPr="00BC0793" w:rsidRDefault="00BC0793" w:rsidP="00423689">
      <w:pPr>
        <w:ind w:right="-284"/>
        <w:rPr>
          <w:rFonts w:ascii="Trebuchet MS" w:hAnsi="Trebuchet MS"/>
          <w:sz w:val="22"/>
          <w:szCs w:val="22"/>
        </w:rPr>
      </w:pPr>
    </w:p>
    <w:p w14:paraId="34018B13" w14:textId="77777777" w:rsidR="00BC0793" w:rsidRPr="00BC0793" w:rsidRDefault="00BC0793" w:rsidP="00423689">
      <w:pPr>
        <w:ind w:right="-284"/>
        <w:rPr>
          <w:rFonts w:ascii="Trebuchet MS" w:hAnsi="Trebuchet MS"/>
          <w:sz w:val="22"/>
          <w:szCs w:val="22"/>
        </w:rPr>
      </w:pPr>
    </w:p>
    <w:p w14:paraId="3A41217C" w14:textId="77777777" w:rsidR="00BC0793" w:rsidRPr="00BC0793" w:rsidRDefault="00BC0793" w:rsidP="00423689">
      <w:pPr>
        <w:ind w:right="-284"/>
        <w:rPr>
          <w:rFonts w:ascii="Trebuchet MS" w:hAnsi="Trebuchet MS"/>
          <w:sz w:val="22"/>
          <w:szCs w:val="22"/>
        </w:rPr>
      </w:pPr>
    </w:p>
    <w:p w14:paraId="6FAE6AC2" w14:textId="77777777" w:rsidR="00BC0793" w:rsidRPr="00BC0793" w:rsidRDefault="00BC0793" w:rsidP="00423689">
      <w:pPr>
        <w:ind w:right="-284"/>
        <w:rPr>
          <w:rFonts w:ascii="Trebuchet MS" w:hAnsi="Trebuchet MS"/>
          <w:sz w:val="22"/>
          <w:szCs w:val="22"/>
        </w:rPr>
      </w:pPr>
    </w:p>
    <w:p w14:paraId="11429714" w14:textId="77777777" w:rsidR="00BC0793" w:rsidRPr="00BC0793" w:rsidRDefault="00BC0793" w:rsidP="00423689">
      <w:pPr>
        <w:ind w:right="-284"/>
        <w:rPr>
          <w:rFonts w:ascii="Trebuchet MS" w:hAnsi="Trebuchet MS"/>
          <w:sz w:val="22"/>
          <w:szCs w:val="22"/>
        </w:rPr>
      </w:pPr>
    </w:p>
    <w:p w14:paraId="42AAA4D2" w14:textId="77777777" w:rsidR="00BC0793" w:rsidRPr="00BC0793" w:rsidRDefault="00BC0793" w:rsidP="00423689">
      <w:pPr>
        <w:ind w:right="-284"/>
        <w:rPr>
          <w:rFonts w:ascii="Trebuchet MS" w:hAnsi="Trebuchet MS"/>
          <w:sz w:val="22"/>
          <w:szCs w:val="22"/>
        </w:rPr>
      </w:pPr>
    </w:p>
    <w:p w14:paraId="2781DBDD" w14:textId="77777777" w:rsidR="00BC0793" w:rsidRPr="00BC0793" w:rsidRDefault="00BC0793" w:rsidP="00423689">
      <w:pPr>
        <w:ind w:right="-284"/>
        <w:rPr>
          <w:rFonts w:ascii="Trebuchet MS" w:hAnsi="Trebuchet MS"/>
          <w:sz w:val="22"/>
          <w:szCs w:val="22"/>
        </w:rPr>
      </w:pPr>
    </w:p>
    <w:p w14:paraId="3BDC8361" w14:textId="77777777" w:rsidR="00BC0793" w:rsidRPr="00BC0793" w:rsidRDefault="00BC0793" w:rsidP="00423689">
      <w:pPr>
        <w:ind w:right="-284"/>
        <w:rPr>
          <w:rFonts w:ascii="Trebuchet MS" w:hAnsi="Trebuchet MS"/>
          <w:sz w:val="22"/>
          <w:szCs w:val="22"/>
        </w:rPr>
      </w:pPr>
    </w:p>
    <w:p w14:paraId="15A8EEC4" w14:textId="77777777" w:rsidR="00BC0793" w:rsidRPr="00BC0793" w:rsidRDefault="00BC0793" w:rsidP="00423689">
      <w:pPr>
        <w:ind w:right="-284"/>
        <w:rPr>
          <w:rFonts w:ascii="Trebuchet MS" w:hAnsi="Trebuchet MS"/>
          <w:sz w:val="22"/>
          <w:szCs w:val="22"/>
        </w:rPr>
      </w:pPr>
    </w:p>
    <w:p w14:paraId="0CDC9678" w14:textId="77777777" w:rsidR="00BC0793" w:rsidRPr="00BC0793" w:rsidRDefault="00BC0793" w:rsidP="00423689">
      <w:pPr>
        <w:ind w:right="-284"/>
        <w:rPr>
          <w:rFonts w:ascii="Trebuchet MS" w:hAnsi="Trebuchet MS"/>
          <w:sz w:val="22"/>
          <w:szCs w:val="22"/>
        </w:rPr>
      </w:pPr>
    </w:p>
    <w:p w14:paraId="05853517" w14:textId="77777777" w:rsidR="00BC0793" w:rsidRPr="00BC0793" w:rsidRDefault="00BC0793" w:rsidP="00423689">
      <w:pPr>
        <w:ind w:right="-284"/>
        <w:rPr>
          <w:rFonts w:ascii="Trebuchet MS" w:hAnsi="Trebuchet MS"/>
          <w:sz w:val="22"/>
          <w:szCs w:val="22"/>
        </w:rPr>
      </w:pPr>
    </w:p>
    <w:p w14:paraId="62526F5F" w14:textId="77777777" w:rsidR="00BC0793" w:rsidRPr="00BC0793" w:rsidRDefault="00BC0793" w:rsidP="00423689">
      <w:pPr>
        <w:ind w:right="-284"/>
        <w:rPr>
          <w:rFonts w:ascii="Trebuchet MS" w:hAnsi="Trebuchet MS"/>
          <w:sz w:val="22"/>
          <w:szCs w:val="22"/>
        </w:rPr>
      </w:pPr>
    </w:p>
    <w:p w14:paraId="0F877C50" w14:textId="77777777" w:rsidR="00BC0793" w:rsidRPr="00BC0793" w:rsidRDefault="00BC0793" w:rsidP="00423689">
      <w:pPr>
        <w:ind w:right="-284"/>
        <w:rPr>
          <w:rFonts w:ascii="Trebuchet MS" w:hAnsi="Trebuchet MS"/>
          <w:sz w:val="22"/>
          <w:szCs w:val="22"/>
        </w:rPr>
      </w:pPr>
    </w:p>
    <w:p w14:paraId="5BB8B2A5" w14:textId="77777777" w:rsidR="00BC0793" w:rsidRPr="00BC0793" w:rsidRDefault="00BC0793" w:rsidP="00423689">
      <w:pPr>
        <w:ind w:right="-284"/>
        <w:rPr>
          <w:rFonts w:ascii="Trebuchet MS" w:hAnsi="Trebuchet MS"/>
          <w:sz w:val="22"/>
          <w:szCs w:val="22"/>
        </w:rPr>
      </w:pPr>
    </w:p>
    <w:p w14:paraId="3152B4A8" w14:textId="77777777" w:rsidR="00BC0793" w:rsidRPr="00BC0793" w:rsidRDefault="00BC0793" w:rsidP="00423689">
      <w:pPr>
        <w:ind w:right="-284"/>
        <w:rPr>
          <w:rFonts w:ascii="Trebuchet MS" w:hAnsi="Trebuchet MS"/>
          <w:sz w:val="22"/>
          <w:szCs w:val="22"/>
        </w:rPr>
      </w:pPr>
    </w:p>
    <w:p w14:paraId="4CE9591D" w14:textId="77777777" w:rsidR="00BC0793" w:rsidRPr="00C224D3" w:rsidRDefault="00BC0793" w:rsidP="00423689">
      <w:pPr>
        <w:pBdr>
          <w:top w:val="thinThickSmallGap" w:sz="24" w:space="1" w:color="auto"/>
          <w:left w:val="thinThickSmallGap" w:sz="24" w:space="4" w:color="auto"/>
          <w:bottom w:val="thickThinSmallGap" w:sz="24" w:space="1" w:color="auto"/>
          <w:right w:val="thickThinSmallGap" w:sz="24" w:space="4" w:color="auto"/>
        </w:pBdr>
        <w:shd w:val="thinDiagCross" w:color="C0C0C0" w:fill="auto"/>
        <w:ind w:right="-284"/>
        <w:rPr>
          <w:rFonts w:ascii="Trebuchet MS" w:hAnsi="Trebuchet MS"/>
          <w:sz w:val="28"/>
          <w:szCs w:val="28"/>
        </w:rPr>
      </w:pPr>
    </w:p>
    <w:p w14:paraId="2F0C7D56" w14:textId="77777777" w:rsidR="00BC0793" w:rsidRPr="00C224D3" w:rsidRDefault="00BC0793" w:rsidP="00423689">
      <w:pPr>
        <w:pBdr>
          <w:top w:val="thinThickSmallGap" w:sz="24" w:space="1" w:color="auto"/>
          <w:left w:val="thinThickSmallGap" w:sz="24" w:space="4" w:color="auto"/>
          <w:bottom w:val="thickThinSmallGap" w:sz="24" w:space="1" w:color="auto"/>
          <w:right w:val="thickThinSmallGap" w:sz="24" w:space="4" w:color="auto"/>
        </w:pBdr>
        <w:shd w:val="thinDiagCross" w:color="C0C0C0" w:fill="auto"/>
        <w:ind w:right="-284"/>
        <w:jc w:val="center"/>
        <w:rPr>
          <w:rFonts w:ascii="Trebuchet MS" w:hAnsi="Trebuchet MS" w:cs="Tahoma"/>
          <w:b/>
          <w:bCs/>
          <w:sz w:val="28"/>
          <w:szCs w:val="28"/>
        </w:rPr>
      </w:pPr>
      <w:r w:rsidRPr="00C224D3">
        <w:rPr>
          <w:rFonts w:ascii="Trebuchet MS" w:hAnsi="Trebuchet MS" w:cs="Tahoma"/>
          <w:b/>
          <w:bCs/>
          <w:sz w:val="28"/>
          <w:szCs w:val="28"/>
        </w:rPr>
        <w:t>III. OBRAZCI ZA PRIPRAVO PRIJAVE</w:t>
      </w:r>
    </w:p>
    <w:p w14:paraId="0D3110E1" w14:textId="77777777" w:rsidR="00BC0793" w:rsidRPr="00C224D3" w:rsidRDefault="00BC0793" w:rsidP="00423689">
      <w:pPr>
        <w:pBdr>
          <w:top w:val="thinThickSmallGap" w:sz="24" w:space="1" w:color="auto"/>
          <w:left w:val="thinThickSmallGap" w:sz="24" w:space="4" w:color="auto"/>
          <w:bottom w:val="thickThinSmallGap" w:sz="24" w:space="1" w:color="auto"/>
          <w:right w:val="thickThinSmallGap" w:sz="24" w:space="4" w:color="auto"/>
        </w:pBdr>
        <w:shd w:val="thinDiagCross" w:color="C0C0C0" w:fill="auto"/>
        <w:ind w:right="-284"/>
        <w:jc w:val="center"/>
        <w:rPr>
          <w:rFonts w:ascii="Trebuchet MS" w:hAnsi="Trebuchet MS"/>
          <w:b/>
          <w:bCs/>
          <w:i/>
          <w:caps/>
          <w:sz w:val="28"/>
          <w:szCs w:val="28"/>
        </w:rPr>
      </w:pPr>
    </w:p>
    <w:p w14:paraId="6ADFF009" w14:textId="77777777" w:rsidR="00FB4B9E" w:rsidRDefault="00BC0793" w:rsidP="00423689">
      <w:pPr>
        <w:autoSpaceDE w:val="0"/>
        <w:autoSpaceDN w:val="0"/>
        <w:adjustRightInd w:val="0"/>
        <w:ind w:right="-284"/>
        <w:jc w:val="both"/>
        <w:rPr>
          <w:rFonts w:ascii="Trebuchet MS" w:hAnsi="Trebuchet MS"/>
          <w:b/>
          <w:color w:val="000000"/>
          <w:sz w:val="22"/>
          <w:szCs w:val="22"/>
        </w:rPr>
      </w:pPr>
      <w:r w:rsidRPr="00BC0793">
        <w:rPr>
          <w:rFonts w:ascii="Trebuchet MS" w:hAnsi="Trebuchet MS"/>
          <w:sz w:val="22"/>
          <w:szCs w:val="22"/>
        </w:rPr>
        <w:br w:type="page"/>
      </w:r>
      <w:r w:rsidRPr="00BC0793">
        <w:rPr>
          <w:rFonts w:ascii="Trebuchet MS" w:hAnsi="Trebuchet MS"/>
          <w:b/>
          <w:color w:val="000000"/>
          <w:sz w:val="22"/>
          <w:szCs w:val="22"/>
          <w:shd w:val="clear" w:color="auto" w:fill="D9D9D9"/>
        </w:rPr>
        <w:lastRenderedPageBreak/>
        <w:t>Obr_0</w:t>
      </w:r>
      <w:r w:rsidRPr="00BC0793">
        <w:rPr>
          <w:rFonts w:ascii="Trebuchet MS" w:hAnsi="Trebuchet MS"/>
          <w:b/>
          <w:color w:val="000000"/>
          <w:sz w:val="22"/>
          <w:szCs w:val="22"/>
        </w:rPr>
        <w:t xml:space="preserve"> </w:t>
      </w:r>
    </w:p>
    <w:p w14:paraId="2E6149E7" w14:textId="5DA054BE" w:rsidR="00BC0793" w:rsidRPr="00BC0793" w:rsidRDefault="00FB4B9E" w:rsidP="00423689">
      <w:pPr>
        <w:autoSpaceDE w:val="0"/>
        <w:autoSpaceDN w:val="0"/>
        <w:adjustRightInd w:val="0"/>
        <w:ind w:right="-284"/>
        <w:jc w:val="both"/>
        <w:rPr>
          <w:rFonts w:ascii="Trebuchet MS" w:hAnsi="Trebuchet MS"/>
          <w:b/>
          <w:color w:val="000000"/>
          <w:sz w:val="22"/>
          <w:szCs w:val="22"/>
        </w:rPr>
      </w:pPr>
      <w:r w:rsidRPr="00BC0793">
        <w:rPr>
          <w:rFonts w:ascii="Trebuchet MS" w:hAnsi="Trebuchet MS"/>
          <w:b/>
          <w:color w:val="000000"/>
          <w:sz w:val="22"/>
          <w:szCs w:val="22"/>
        </w:rPr>
        <w:t>OBRAZEC ZA PISEMSKO OVOJNICO</w:t>
      </w:r>
    </w:p>
    <w:p w14:paraId="655CE54D" w14:textId="77777777" w:rsidR="00BC0793" w:rsidRPr="00BC0793" w:rsidRDefault="00BC0793" w:rsidP="00423689">
      <w:pPr>
        <w:ind w:right="-284"/>
        <w:rPr>
          <w:rFonts w:ascii="Trebuchet MS" w:hAnsi="Trebuchet MS" w:cs="Tahoma"/>
          <w:b/>
          <w:sz w:val="22"/>
          <w:szCs w:val="22"/>
        </w:rPr>
      </w:pPr>
    </w:p>
    <w:p w14:paraId="37D5B8A1" w14:textId="77777777" w:rsidR="00BC0793" w:rsidRPr="00BC0793" w:rsidRDefault="00BC0793" w:rsidP="00423689">
      <w:pPr>
        <w:ind w:right="-284"/>
        <w:rPr>
          <w:rFonts w:ascii="Trebuchet MS" w:hAnsi="Trebuchet MS" w:cs="Tahoma"/>
          <w:b/>
          <w:sz w:val="22"/>
          <w:szCs w:val="22"/>
        </w:rPr>
      </w:pPr>
    </w:p>
    <w:tbl>
      <w:tblPr>
        <w:tblW w:w="9735" w:type="dxa"/>
        <w:tblInd w:w="41" w:type="dxa"/>
        <w:tblLayout w:type="fixed"/>
        <w:tblCellMar>
          <w:left w:w="70" w:type="dxa"/>
          <w:right w:w="70" w:type="dxa"/>
        </w:tblCellMar>
        <w:tblLook w:val="0000" w:firstRow="0" w:lastRow="0" w:firstColumn="0" w:lastColumn="0" w:noHBand="0" w:noVBand="0"/>
      </w:tblPr>
      <w:tblGrid>
        <w:gridCol w:w="3843"/>
        <w:gridCol w:w="30"/>
        <w:gridCol w:w="5581"/>
        <w:gridCol w:w="281"/>
      </w:tblGrid>
      <w:tr w:rsidR="00BC0793" w:rsidRPr="00BC0793" w14:paraId="04B43F5C" w14:textId="77777777" w:rsidTr="00806D82">
        <w:trPr>
          <w:gridAfter w:val="1"/>
          <w:wAfter w:w="281" w:type="dxa"/>
          <w:trHeight w:hRule="exact" w:val="386"/>
        </w:trPr>
        <w:tc>
          <w:tcPr>
            <w:tcW w:w="3843" w:type="dxa"/>
            <w:vMerge w:val="restart"/>
            <w:tcBorders>
              <w:top w:val="single" w:sz="2" w:space="0" w:color="000000"/>
              <w:left w:val="single" w:sz="2" w:space="0" w:color="000000"/>
              <w:bottom w:val="single" w:sz="2" w:space="0" w:color="000000"/>
            </w:tcBorders>
          </w:tcPr>
          <w:p w14:paraId="1D18C36B"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b/>
                <w:sz w:val="22"/>
                <w:szCs w:val="22"/>
              </w:rPr>
              <w:t>PRIJAVITELJ</w:t>
            </w:r>
            <w:r w:rsidRPr="00BC0793">
              <w:rPr>
                <w:rFonts w:ascii="Trebuchet MS" w:hAnsi="Trebuchet MS"/>
                <w:sz w:val="22"/>
                <w:szCs w:val="22"/>
              </w:rPr>
              <w:t>:</w:t>
            </w:r>
          </w:p>
          <w:p w14:paraId="5A0DABEC" w14:textId="77777777" w:rsidR="00BC0793" w:rsidRPr="00BC0793" w:rsidRDefault="00BC0793" w:rsidP="00423689">
            <w:pPr>
              <w:spacing w:before="60" w:after="40"/>
              <w:ind w:right="-284"/>
              <w:rPr>
                <w:rFonts w:ascii="Trebuchet MS" w:hAnsi="Trebuchet MS"/>
                <w:sz w:val="22"/>
                <w:szCs w:val="22"/>
              </w:rPr>
            </w:pPr>
          </w:p>
          <w:p w14:paraId="59896495" w14:textId="77777777" w:rsidR="00BC0793" w:rsidRPr="00BC0793" w:rsidRDefault="00BC0793" w:rsidP="00423689">
            <w:pPr>
              <w:spacing w:before="60" w:after="40"/>
              <w:ind w:right="-284"/>
              <w:rPr>
                <w:rFonts w:ascii="Trebuchet MS" w:hAnsi="Trebuchet MS"/>
                <w:sz w:val="22"/>
                <w:szCs w:val="22"/>
              </w:rPr>
            </w:pPr>
          </w:p>
          <w:p w14:paraId="06E49EE5" w14:textId="77777777" w:rsidR="00BC0793" w:rsidRPr="00BC0793" w:rsidRDefault="00BC0793" w:rsidP="00423689">
            <w:pPr>
              <w:spacing w:before="60" w:after="40"/>
              <w:ind w:right="-284"/>
              <w:rPr>
                <w:rFonts w:ascii="Trebuchet MS" w:hAnsi="Trebuchet MS"/>
                <w:sz w:val="22"/>
                <w:szCs w:val="22"/>
              </w:rPr>
            </w:pPr>
          </w:p>
          <w:p w14:paraId="0BB066D9" w14:textId="77777777" w:rsidR="00BC0793" w:rsidRPr="00BC0793" w:rsidRDefault="00BC0793" w:rsidP="00423689">
            <w:pPr>
              <w:spacing w:before="60" w:after="40"/>
              <w:ind w:right="-284"/>
              <w:rPr>
                <w:rFonts w:ascii="Trebuchet MS" w:hAnsi="Trebuchet MS"/>
                <w:sz w:val="22"/>
                <w:szCs w:val="22"/>
              </w:rPr>
            </w:pPr>
          </w:p>
          <w:p w14:paraId="09665A64" w14:textId="77777777" w:rsidR="00BC0793" w:rsidRPr="00BC0793" w:rsidRDefault="00BC0793" w:rsidP="00423689">
            <w:pPr>
              <w:spacing w:before="60" w:after="40"/>
              <w:ind w:right="-284"/>
              <w:rPr>
                <w:rFonts w:ascii="Trebuchet MS" w:hAnsi="Trebuchet MS"/>
                <w:sz w:val="22"/>
                <w:szCs w:val="22"/>
              </w:rPr>
            </w:pPr>
          </w:p>
          <w:p w14:paraId="36A673B6" w14:textId="77777777" w:rsidR="00BC0793" w:rsidRPr="00BC0793" w:rsidRDefault="00BC0793" w:rsidP="00423689">
            <w:pPr>
              <w:spacing w:before="60" w:after="40"/>
              <w:ind w:right="-284"/>
              <w:rPr>
                <w:rFonts w:ascii="Trebuchet MS" w:hAnsi="Trebuchet MS"/>
                <w:sz w:val="22"/>
                <w:szCs w:val="22"/>
              </w:rPr>
            </w:pPr>
          </w:p>
          <w:p w14:paraId="2AB1EE9A" w14:textId="77777777" w:rsidR="00BC0793" w:rsidRPr="00BC0793" w:rsidRDefault="00BC0793" w:rsidP="00423689">
            <w:pPr>
              <w:spacing w:before="60" w:after="40"/>
              <w:ind w:right="-284"/>
              <w:rPr>
                <w:rFonts w:ascii="Trebuchet MS" w:hAnsi="Trebuchet MS"/>
                <w:sz w:val="22"/>
                <w:szCs w:val="22"/>
              </w:rPr>
            </w:pPr>
          </w:p>
          <w:p w14:paraId="071B497D" w14:textId="77777777" w:rsidR="00BC0793" w:rsidRPr="00BC0793" w:rsidRDefault="00BC0793" w:rsidP="00423689">
            <w:pPr>
              <w:spacing w:before="60" w:after="40"/>
              <w:ind w:right="-284"/>
              <w:rPr>
                <w:rFonts w:ascii="Trebuchet MS" w:hAnsi="Trebuchet MS"/>
                <w:sz w:val="22"/>
                <w:szCs w:val="22"/>
              </w:rPr>
            </w:pPr>
          </w:p>
          <w:p w14:paraId="3CDEF516" w14:textId="77777777" w:rsidR="00BC0793" w:rsidRPr="00BC0793" w:rsidRDefault="00BC0793" w:rsidP="00423689">
            <w:pPr>
              <w:spacing w:before="60" w:after="40"/>
              <w:ind w:right="-284"/>
              <w:rPr>
                <w:rFonts w:ascii="Trebuchet MS" w:hAnsi="Trebuchet MS"/>
                <w:sz w:val="22"/>
                <w:szCs w:val="22"/>
              </w:rPr>
            </w:pPr>
          </w:p>
        </w:tc>
        <w:tc>
          <w:tcPr>
            <w:tcW w:w="5611" w:type="dxa"/>
            <w:gridSpan w:val="2"/>
            <w:tcBorders>
              <w:top w:val="single" w:sz="4" w:space="0" w:color="000000"/>
              <w:left w:val="single" w:sz="4" w:space="0" w:color="000000"/>
              <w:bottom w:val="single" w:sz="4" w:space="0" w:color="000000"/>
              <w:right w:val="single" w:sz="4" w:space="0" w:color="000000"/>
            </w:tcBorders>
          </w:tcPr>
          <w:p w14:paraId="506D1B11" w14:textId="398B6D44" w:rsidR="00BC0793" w:rsidRPr="00BC0793" w:rsidRDefault="00AE4567" w:rsidP="00AE4567">
            <w:pPr>
              <w:snapToGrid w:val="0"/>
              <w:spacing w:before="60" w:after="40"/>
              <w:ind w:right="-284"/>
              <w:rPr>
                <w:rFonts w:ascii="Trebuchet MS" w:hAnsi="Trebuchet MS"/>
                <w:sz w:val="22"/>
                <w:szCs w:val="22"/>
              </w:rPr>
            </w:pPr>
            <w:r w:rsidRPr="00AE4567">
              <w:rPr>
                <w:rFonts w:ascii="Trebuchet MS" w:hAnsi="Trebuchet MS"/>
                <w:b/>
                <w:bCs/>
                <w:sz w:val="22"/>
                <w:szCs w:val="22"/>
              </w:rPr>
              <w:t>Prejem prijave</w:t>
            </w:r>
            <w:r>
              <w:rPr>
                <w:rFonts w:ascii="Trebuchet MS" w:hAnsi="Trebuchet MS"/>
                <w:sz w:val="22"/>
                <w:szCs w:val="22"/>
              </w:rPr>
              <w:t xml:space="preserve"> </w:t>
            </w:r>
            <w:r w:rsidR="00BC0793" w:rsidRPr="00BC0793">
              <w:rPr>
                <w:rFonts w:ascii="Trebuchet MS" w:hAnsi="Trebuchet MS"/>
                <w:sz w:val="22"/>
                <w:szCs w:val="22"/>
              </w:rPr>
              <w:t>(izpolni Glavna pisarna MOC)</w:t>
            </w:r>
            <w:r>
              <w:rPr>
                <w:rFonts w:ascii="Trebuchet MS" w:hAnsi="Trebuchet MS"/>
                <w:sz w:val="22"/>
                <w:szCs w:val="22"/>
              </w:rPr>
              <w:t>:</w:t>
            </w:r>
          </w:p>
        </w:tc>
      </w:tr>
      <w:tr w:rsidR="00BC0793" w:rsidRPr="00BC0793" w14:paraId="0DFC4BE3" w14:textId="77777777" w:rsidTr="00806D82">
        <w:trPr>
          <w:gridAfter w:val="1"/>
          <w:wAfter w:w="281" w:type="dxa"/>
          <w:trHeight w:hRule="exact" w:val="762"/>
        </w:trPr>
        <w:tc>
          <w:tcPr>
            <w:tcW w:w="3843" w:type="dxa"/>
            <w:vMerge/>
            <w:tcBorders>
              <w:top w:val="single" w:sz="2" w:space="0" w:color="000000"/>
              <w:left w:val="single" w:sz="2" w:space="0" w:color="000000"/>
              <w:bottom w:val="single" w:sz="2" w:space="0" w:color="000000"/>
            </w:tcBorders>
          </w:tcPr>
          <w:p w14:paraId="11EF5A48" w14:textId="77777777" w:rsidR="00BC0793" w:rsidRPr="00BC0793" w:rsidRDefault="00BC0793" w:rsidP="00423689">
            <w:pPr>
              <w:snapToGrid w:val="0"/>
              <w:ind w:right="-284"/>
              <w:rPr>
                <w:rFonts w:ascii="Trebuchet MS" w:hAnsi="Trebuchet MS"/>
                <w:sz w:val="22"/>
                <w:szCs w:val="22"/>
              </w:rPr>
            </w:pPr>
          </w:p>
        </w:tc>
        <w:tc>
          <w:tcPr>
            <w:tcW w:w="5611" w:type="dxa"/>
            <w:gridSpan w:val="2"/>
            <w:tcBorders>
              <w:top w:val="single" w:sz="4" w:space="0" w:color="000000"/>
              <w:left w:val="single" w:sz="4" w:space="0" w:color="000000"/>
              <w:bottom w:val="single" w:sz="4" w:space="0" w:color="000000"/>
              <w:right w:val="single" w:sz="4" w:space="0" w:color="000000"/>
            </w:tcBorders>
          </w:tcPr>
          <w:p w14:paraId="266735EE" w14:textId="51CE11B9"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Datum in ura</w:t>
            </w:r>
            <w:r w:rsidR="00AE4567">
              <w:rPr>
                <w:rFonts w:ascii="Trebuchet MS" w:hAnsi="Trebuchet MS"/>
                <w:sz w:val="22"/>
                <w:szCs w:val="22"/>
              </w:rPr>
              <w:t xml:space="preserve"> prejema</w:t>
            </w:r>
            <w:r w:rsidRPr="00BC0793">
              <w:rPr>
                <w:rFonts w:ascii="Trebuchet MS" w:hAnsi="Trebuchet MS"/>
                <w:sz w:val="22"/>
                <w:szCs w:val="22"/>
              </w:rPr>
              <w:t>:</w:t>
            </w:r>
          </w:p>
          <w:p w14:paraId="608CA0A9" w14:textId="77777777" w:rsidR="00BC0793" w:rsidRPr="00BC0793" w:rsidRDefault="00BC0793" w:rsidP="00423689">
            <w:pPr>
              <w:spacing w:before="60" w:after="40"/>
              <w:ind w:right="-284"/>
              <w:rPr>
                <w:rFonts w:ascii="Trebuchet MS" w:hAnsi="Trebuchet MS"/>
                <w:sz w:val="22"/>
                <w:szCs w:val="22"/>
              </w:rPr>
            </w:pPr>
          </w:p>
        </w:tc>
      </w:tr>
      <w:tr w:rsidR="00BC0793" w:rsidRPr="00BC0793" w14:paraId="7C935C09" w14:textId="77777777" w:rsidTr="00806D82">
        <w:trPr>
          <w:gridAfter w:val="1"/>
          <w:wAfter w:w="281" w:type="dxa"/>
          <w:trHeight w:hRule="exact" w:val="762"/>
        </w:trPr>
        <w:tc>
          <w:tcPr>
            <w:tcW w:w="3843" w:type="dxa"/>
            <w:vMerge/>
            <w:tcBorders>
              <w:top w:val="single" w:sz="2" w:space="0" w:color="000000"/>
              <w:left w:val="single" w:sz="2" w:space="0" w:color="000000"/>
              <w:bottom w:val="single" w:sz="2" w:space="0" w:color="000000"/>
            </w:tcBorders>
          </w:tcPr>
          <w:p w14:paraId="22F80ACC" w14:textId="77777777" w:rsidR="00BC0793" w:rsidRPr="00BC0793" w:rsidRDefault="00BC0793" w:rsidP="00423689">
            <w:pPr>
              <w:snapToGrid w:val="0"/>
              <w:ind w:right="-284"/>
              <w:rPr>
                <w:rFonts w:ascii="Trebuchet MS" w:hAnsi="Trebuchet MS"/>
                <w:sz w:val="22"/>
                <w:szCs w:val="22"/>
              </w:rPr>
            </w:pPr>
          </w:p>
        </w:tc>
        <w:tc>
          <w:tcPr>
            <w:tcW w:w="5611" w:type="dxa"/>
            <w:gridSpan w:val="2"/>
            <w:tcBorders>
              <w:top w:val="single" w:sz="4" w:space="0" w:color="000000"/>
              <w:left w:val="single" w:sz="4" w:space="0" w:color="000000"/>
              <w:bottom w:val="single" w:sz="4" w:space="0" w:color="000000"/>
              <w:right w:val="single" w:sz="4" w:space="0" w:color="000000"/>
            </w:tcBorders>
          </w:tcPr>
          <w:p w14:paraId="7587FA1F" w14:textId="083A627F" w:rsidR="00BC0793" w:rsidRPr="00BC0793" w:rsidRDefault="00AE4567" w:rsidP="00AE4567">
            <w:pPr>
              <w:snapToGrid w:val="0"/>
              <w:spacing w:before="60" w:after="40"/>
              <w:ind w:right="-284"/>
              <w:rPr>
                <w:rFonts w:ascii="Trebuchet MS" w:hAnsi="Trebuchet MS"/>
                <w:sz w:val="22"/>
                <w:szCs w:val="22"/>
              </w:rPr>
            </w:pPr>
            <w:r>
              <w:rPr>
                <w:rFonts w:ascii="Trebuchet MS" w:hAnsi="Trebuchet MS"/>
                <w:sz w:val="22"/>
                <w:szCs w:val="22"/>
              </w:rPr>
              <w:t>Podpis pooblaščene osebe za prejem:</w:t>
            </w:r>
          </w:p>
        </w:tc>
      </w:tr>
      <w:tr w:rsidR="00BC0793" w:rsidRPr="00BC0793" w14:paraId="6F3871FC" w14:textId="77777777" w:rsidTr="00806D82">
        <w:tblPrEx>
          <w:tblCellMar>
            <w:left w:w="0" w:type="dxa"/>
            <w:right w:w="0" w:type="dxa"/>
          </w:tblCellMar>
        </w:tblPrEx>
        <w:trPr>
          <w:trHeight w:hRule="exact" w:val="762"/>
        </w:trPr>
        <w:tc>
          <w:tcPr>
            <w:tcW w:w="3873" w:type="dxa"/>
            <w:gridSpan w:val="2"/>
            <w:vMerge w:val="restart"/>
            <w:tcBorders>
              <w:top w:val="single" w:sz="2" w:space="0" w:color="000000"/>
              <w:left w:val="single" w:sz="2" w:space="0" w:color="000000"/>
              <w:bottom w:val="single" w:sz="2" w:space="0" w:color="000000"/>
            </w:tcBorders>
          </w:tcPr>
          <w:p w14:paraId="3C3ED150" w14:textId="72365BF4" w:rsidR="00BC0793" w:rsidRPr="00B81E60" w:rsidRDefault="00B81E60" w:rsidP="00423689">
            <w:pPr>
              <w:snapToGrid w:val="0"/>
              <w:ind w:right="-284"/>
              <w:rPr>
                <w:rFonts w:ascii="Trebuchet MS" w:hAnsi="Trebuchet MS"/>
                <w:b/>
                <w:bCs/>
                <w:sz w:val="22"/>
                <w:szCs w:val="22"/>
              </w:rPr>
            </w:pPr>
            <w:r>
              <w:rPr>
                <w:rFonts w:ascii="Trebuchet MS" w:hAnsi="Trebuchet MS"/>
                <w:b/>
                <w:bCs/>
                <w:sz w:val="22"/>
                <w:szCs w:val="22"/>
              </w:rPr>
              <w:t>ZAVAROVANJE ZA RESNOST PRIJAVE</w:t>
            </w:r>
          </w:p>
        </w:tc>
        <w:tc>
          <w:tcPr>
            <w:tcW w:w="5581" w:type="dxa"/>
            <w:tcBorders>
              <w:top w:val="single" w:sz="4" w:space="0" w:color="000000"/>
              <w:left w:val="single" w:sz="2" w:space="0" w:color="000000"/>
              <w:bottom w:val="single" w:sz="2" w:space="0" w:color="000000"/>
            </w:tcBorders>
          </w:tcPr>
          <w:p w14:paraId="50F0B045" w14:textId="03F4F75B"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 xml:space="preserve"> </w:t>
            </w:r>
            <w:r w:rsidR="00415D84">
              <w:rPr>
                <w:rFonts w:ascii="Trebuchet MS" w:hAnsi="Trebuchet MS"/>
                <w:sz w:val="22"/>
                <w:szCs w:val="22"/>
              </w:rPr>
              <w:t>Oznaka JN: JN-003-2026-S</w:t>
            </w:r>
          </w:p>
          <w:p w14:paraId="3CA72879" w14:textId="77777777" w:rsidR="00BC0793" w:rsidRPr="00BC0793" w:rsidRDefault="00BC0793" w:rsidP="00423689">
            <w:pPr>
              <w:spacing w:before="60" w:after="40"/>
              <w:ind w:right="-284"/>
              <w:rPr>
                <w:rFonts w:ascii="Trebuchet MS" w:hAnsi="Trebuchet MS"/>
                <w:sz w:val="22"/>
                <w:szCs w:val="22"/>
              </w:rPr>
            </w:pPr>
          </w:p>
        </w:tc>
        <w:tc>
          <w:tcPr>
            <w:tcW w:w="281" w:type="dxa"/>
            <w:tcBorders>
              <w:left w:val="single" w:sz="2" w:space="0" w:color="000000"/>
            </w:tcBorders>
          </w:tcPr>
          <w:p w14:paraId="73C888E3" w14:textId="77777777" w:rsidR="00BC0793" w:rsidRPr="00BC0793" w:rsidRDefault="00BC0793" w:rsidP="00423689">
            <w:pPr>
              <w:snapToGrid w:val="0"/>
              <w:ind w:right="-284"/>
              <w:rPr>
                <w:rFonts w:ascii="Trebuchet MS" w:hAnsi="Trebuchet MS"/>
                <w:sz w:val="22"/>
                <w:szCs w:val="22"/>
              </w:rPr>
            </w:pPr>
          </w:p>
        </w:tc>
      </w:tr>
      <w:tr w:rsidR="00BC0793" w:rsidRPr="00BC0793" w14:paraId="308AB0B0" w14:textId="77777777" w:rsidTr="00806D82">
        <w:tblPrEx>
          <w:tblCellMar>
            <w:left w:w="0" w:type="dxa"/>
            <w:right w:w="0" w:type="dxa"/>
          </w:tblCellMar>
        </w:tblPrEx>
        <w:trPr>
          <w:trHeight w:hRule="exact" w:val="753"/>
        </w:trPr>
        <w:tc>
          <w:tcPr>
            <w:tcW w:w="3873" w:type="dxa"/>
            <w:gridSpan w:val="2"/>
            <w:vMerge/>
            <w:tcBorders>
              <w:top w:val="single" w:sz="2" w:space="0" w:color="000000"/>
              <w:left w:val="single" w:sz="2" w:space="0" w:color="000000"/>
              <w:bottom w:val="single" w:sz="2" w:space="0" w:color="000000"/>
            </w:tcBorders>
          </w:tcPr>
          <w:p w14:paraId="6379C4C2" w14:textId="77777777" w:rsidR="00BC0793" w:rsidRPr="00BC0793" w:rsidRDefault="00BC0793" w:rsidP="00423689">
            <w:pPr>
              <w:snapToGrid w:val="0"/>
              <w:ind w:right="-284"/>
              <w:rPr>
                <w:rFonts w:ascii="Trebuchet MS" w:hAnsi="Trebuchet MS"/>
                <w:sz w:val="22"/>
                <w:szCs w:val="22"/>
              </w:rPr>
            </w:pPr>
          </w:p>
        </w:tc>
        <w:tc>
          <w:tcPr>
            <w:tcW w:w="5581" w:type="dxa"/>
            <w:tcBorders>
              <w:left w:val="single" w:sz="2" w:space="0" w:color="000000"/>
              <w:bottom w:val="single" w:sz="2" w:space="0" w:color="000000"/>
            </w:tcBorders>
          </w:tcPr>
          <w:p w14:paraId="517E3C30" w14:textId="47C66FB6"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 xml:space="preserve"> </w:t>
            </w:r>
            <w:r w:rsidR="00415D84">
              <w:rPr>
                <w:rFonts w:ascii="Trebuchet MS" w:hAnsi="Trebuchet MS"/>
                <w:sz w:val="22"/>
                <w:szCs w:val="22"/>
              </w:rPr>
              <w:t>Številka</w:t>
            </w:r>
            <w:r w:rsidRPr="00BC0793">
              <w:rPr>
                <w:rFonts w:ascii="Trebuchet MS" w:hAnsi="Trebuchet MS"/>
                <w:sz w:val="22"/>
                <w:szCs w:val="22"/>
              </w:rPr>
              <w:t>:</w:t>
            </w:r>
            <w:r w:rsidR="00415D84">
              <w:rPr>
                <w:rFonts w:ascii="Trebuchet MS" w:hAnsi="Trebuchet MS"/>
                <w:sz w:val="22"/>
                <w:szCs w:val="22"/>
              </w:rPr>
              <w:t xml:space="preserve"> 4305-11/2026</w:t>
            </w:r>
          </w:p>
          <w:p w14:paraId="72D7E4FC" w14:textId="77777777" w:rsidR="00BC0793" w:rsidRPr="00BC0793" w:rsidRDefault="00BC0793" w:rsidP="00423689">
            <w:pPr>
              <w:spacing w:before="60" w:after="40"/>
              <w:ind w:right="-284"/>
              <w:rPr>
                <w:rFonts w:ascii="Trebuchet MS" w:hAnsi="Trebuchet MS"/>
                <w:sz w:val="22"/>
                <w:szCs w:val="22"/>
              </w:rPr>
            </w:pPr>
          </w:p>
        </w:tc>
        <w:tc>
          <w:tcPr>
            <w:tcW w:w="281" w:type="dxa"/>
            <w:tcBorders>
              <w:left w:val="single" w:sz="2" w:space="0" w:color="000000"/>
            </w:tcBorders>
          </w:tcPr>
          <w:p w14:paraId="5F7898CC" w14:textId="77777777" w:rsidR="00BC0793" w:rsidRPr="00BC0793" w:rsidRDefault="00BC0793" w:rsidP="00423689">
            <w:pPr>
              <w:snapToGrid w:val="0"/>
              <w:ind w:right="-284"/>
              <w:rPr>
                <w:rFonts w:ascii="Trebuchet MS" w:hAnsi="Trebuchet MS"/>
                <w:sz w:val="22"/>
                <w:szCs w:val="22"/>
              </w:rPr>
            </w:pPr>
          </w:p>
        </w:tc>
      </w:tr>
      <w:tr w:rsidR="00BC0793" w:rsidRPr="00BC0793" w14:paraId="542E9F10" w14:textId="77777777" w:rsidTr="00806D82">
        <w:tblPrEx>
          <w:tblCellMar>
            <w:left w:w="0" w:type="dxa"/>
            <w:right w:w="0" w:type="dxa"/>
          </w:tblCellMar>
        </w:tblPrEx>
        <w:tc>
          <w:tcPr>
            <w:tcW w:w="3873" w:type="dxa"/>
            <w:gridSpan w:val="2"/>
            <w:vMerge/>
            <w:tcBorders>
              <w:top w:val="single" w:sz="2" w:space="0" w:color="000000"/>
              <w:left w:val="single" w:sz="2" w:space="0" w:color="000000"/>
              <w:bottom w:val="single" w:sz="2" w:space="0" w:color="000000"/>
            </w:tcBorders>
          </w:tcPr>
          <w:p w14:paraId="53A91CF7" w14:textId="77777777" w:rsidR="00BC0793" w:rsidRPr="00BC0793" w:rsidRDefault="00BC0793" w:rsidP="00423689">
            <w:pPr>
              <w:snapToGrid w:val="0"/>
              <w:ind w:right="-284"/>
              <w:rPr>
                <w:rFonts w:ascii="Trebuchet MS" w:hAnsi="Trebuchet MS"/>
                <w:sz w:val="22"/>
                <w:szCs w:val="22"/>
              </w:rPr>
            </w:pPr>
          </w:p>
        </w:tc>
        <w:tc>
          <w:tcPr>
            <w:tcW w:w="5581" w:type="dxa"/>
            <w:tcBorders>
              <w:left w:val="single" w:sz="2" w:space="0" w:color="000000"/>
              <w:bottom w:val="single" w:sz="2" w:space="0" w:color="000000"/>
            </w:tcBorders>
          </w:tcPr>
          <w:p w14:paraId="19C8FF15" w14:textId="46BE8B4A"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 xml:space="preserve"> </w:t>
            </w:r>
            <w:r w:rsidR="00415D84">
              <w:rPr>
                <w:rFonts w:ascii="Trebuchet MS" w:hAnsi="Trebuchet MS"/>
                <w:sz w:val="22"/>
                <w:szCs w:val="22"/>
              </w:rPr>
              <w:t>Rok za oddajo</w:t>
            </w:r>
            <w:r w:rsidRPr="00BC0793">
              <w:rPr>
                <w:rFonts w:ascii="Trebuchet MS" w:hAnsi="Trebuchet MS"/>
                <w:sz w:val="22"/>
                <w:szCs w:val="22"/>
              </w:rPr>
              <w:t>:</w:t>
            </w:r>
            <w:r w:rsidR="00415D84">
              <w:rPr>
                <w:rFonts w:ascii="Trebuchet MS" w:hAnsi="Trebuchet MS"/>
                <w:sz w:val="22"/>
                <w:szCs w:val="22"/>
              </w:rPr>
              <w:t xml:space="preserve"> 30. 4. 2026 do 11.00 ure</w:t>
            </w:r>
          </w:p>
          <w:p w14:paraId="4EEE89D1" w14:textId="77777777" w:rsidR="00BC0793" w:rsidRPr="00BC0793" w:rsidRDefault="00BC0793" w:rsidP="00423689">
            <w:pPr>
              <w:spacing w:before="60" w:after="40"/>
              <w:ind w:right="-284"/>
              <w:rPr>
                <w:rFonts w:ascii="Trebuchet MS" w:hAnsi="Trebuchet MS"/>
                <w:sz w:val="22"/>
                <w:szCs w:val="22"/>
              </w:rPr>
            </w:pPr>
          </w:p>
        </w:tc>
        <w:tc>
          <w:tcPr>
            <w:tcW w:w="281" w:type="dxa"/>
            <w:tcBorders>
              <w:left w:val="single" w:sz="2" w:space="0" w:color="000000"/>
            </w:tcBorders>
          </w:tcPr>
          <w:p w14:paraId="3029F1D1" w14:textId="77777777" w:rsidR="00BC0793" w:rsidRPr="00BC0793" w:rsidRDefault="00BC0793" w:rsidP="00423689">
            <w:pPr>
              <w:snapToGrid w:val="0"/>
              <w:ind w:right="-284"/>
              <w:rPr>
                <w:rFonts w:ascii="Trebuchet MS" w:hAnsi="Trebuchet MS"/>
                <w:sz w:val="22"/>
                <w:szCs w:val="22"/>
              </w:rPr>
            </w:pPr>
          </w:p>
        </w:tc>
      </w:tr>
    </w:tbl>
    <w:p w14:paraId="1B99153C" w14:textId="77777777" w:rsidR="00BC0793" w:rsidRPr="00BC0793" w:rsidRDefault="00BC0793" w:rsidP="00423689">
      <w:pPr>
        <w:ind w:right="-284"/>
        <w:rPr>
          <w:rFonts w:ascii="Trebuchet MS" w:hAnsi="Trebuchet MS"/>
          <w:sz w:val="22"/>
          <w:szCs w:val="22"/>
        </w:rPr>
      </w:pPr>
    </w:p>
    <w:p w14:paraId="5AD07244" w14:textId="77777777" w:rsidR="00BC0793" w:rsidRPr="00BC0793" w:rsidRDefault="00BC0793" w:rsidP="00423689">
      <w:pPr>
        <w:ind w:right="-284"/>
        <w:jc w:val="center"/>
        <w:rPr>
          <w:rFonts w:ascii="Trebuchet MS" w:hAnsi="Trebuchet MS"/>
          <w:b/>
          <w:bCs/>
          <w:sz w:val="22"/>
          <w:szCs w:val="22"/>
        </w:rPr>
      </w:pPr>
    </w:p>
    <w:p w14:paraId="09BC81E2" w14:textId="77777777" w:rsidR="00BC0793" w:rsidRPr="00BC0793" w:rsidRDefault="00BC0793" w:rsidP="00423689">
      <w:pPr>
        <w:ind w:right="-284"/>
        <w:jc w:val="center"/>
        <w:rPr>
          <w:rFonts w:ascii="Trebuchet MS" w:hAnsi="Trebuchet MS"/>
          <w:b/>
          <w:bCs/>
          <w:sz w:val="22"/>
          <w:szCs w:val="22"/>
        </w:rPr>
      </w:pPr>
    </w:p>
    <w:p w14:paraId="1FCF7326" w14:textId="77777777" w:rsidR="00BC0793" w:rsidRPr="00BC0793" w:rsidRDefault="00BC0793" w:rsidP="00423689">
      <w:pPr>
        <w:pBdr>
          <w:top w:val="single" w:sz="4" w:space="1" w:color="000000"/>
          <w:left w:val="single" w:sz="4" w:space="4" w:color="000000"/>
          <w:bottom w:val="single" w:sz="4" w:space="1" w:color="000000"/>
          <w:right w:val="single" w:sz="4" w:space="0" w:color="000000"/>
        </w:pBdr>
        <w:ind w:right="-284"/>
        <w:jc w:val="center"/>
        <w:rPr>
          <w:rFonts w:ascii="Trebuchet MS" w:hAnsi="Trebuchet MS"/>
          <w:sz w:val="22"/>
          <w:szCs w:val="22"/>
        </w:rPr>
      </w:pPr>
      <w:r w:rsidRPr="00BC0793">
        <w:rPr>
          <w:rFonts w:ascii="Trebuchet MS" w:hAnsi="Trebuchet MS"/>
          <w:sz w:val="22"/>
          <w:szCs w:val="22"/>
        </w:rPr>
        <w:t xml:space="preserve">Oddaja prijave za </w:t>
      </w:r>
    </w:p>
    <w:p w14:paraId="74814D8C" w14:textId="77777777" w:rsidR="00BC0793" w:rsidRPr="0069198A" w:rsidRDefault="00BC0793" w:rsidP="00423689">
      <w:pPr>
        <w:pBdr>
          <w:top w:val="thinThickSmallGap" w:sz="24" w:space="1" w:color="auto"/>
          <w:left w:val="thinThickSmallGap" w:sz="24" w:space="4" w:color="auto"/>
          <w:bottom w:val="thickThinSmallGap" w:sz="24" w:space="1" w:color="auto"/>
          <w:right w:val="thickThinSmallGap" w:sz="24" w:space="4" w:color="auto"/>
        </w:pBdr>
        <w:shd w:val="thinDiagCross" w:color="C0C0C0" w:fill="auto"/>
        <w:ind w:right="-284"/>
        <w:jc w:val="center"/>
        <w:rPr>
          <w:rFonts w:ascii="Trebuchet MS" w:hAnsi="Trebuchet MS"/>
          <w:b/>
          <w:bCs/>
        </w:rPr>
      </w:pPr>
      <w:r w:rsidRPr="0069198A">
        <w:rPr>
          <w:rFonts w:ascii="Trebuchet MS" w:hAnsi="Trebuchet MS"/>
          <w:b/>
          <w:bCs/>
        </w:rPr>
        <w:t xml:space="preserve">PODELITEV KONCESIJE ZA OPRAVLJANJE GOSPODARSKE JAVNE SLUŽBE ZAGOTAVLJANJE ZAVETIŠČA ZA ZAPUŠČENE ŽIVALI </w:t>
      </w:r>
    </w:p>
    <w:p w14:paraId="1F88DE69" w14:textId="77777777" w:rsidR="00BC0793" w:rsidRPr="0069198A" w:rsidRDefault="00BC0793" w:rsidP="00423689">
      <w:pPr>
        <w:pBdr>
          <w:top w:val="thinThickSmallGap" w:sz="24" w:space="1" w:color="auto"/>
          <w:left w:val="thinThickSmallGap" w:sz="24" w:space="4" w:color="auto"/>
          <w:bottom w:val="thickThinSmallGap" w:sz="24" w:space="1" w:color="auto"/>
          <w:right w:val="thickThinSmallGap" w:sz="24" w:space="4" w:color="auto"/>
        </w:pBdr>
        <w:shd w:val="thinDiagCross" w:color="C0C0C0" w:fill="auto"/>
        <w:ind w:right="-284"/>
        <w:jc w:val="center"/>
        <w:rPr>
          <w:rFonts w:ascii="Trebuchet MS" w:hAnsi="Trebuchet MS"/>
          <w:b/>
          <w:bCs/>
          <w:i/>
          <w:caps/>
        </w:rPr>
      </w:pPr>
      <w:r w:rsidRPr="0069198A">
        <w:rPr>
          <w:rFonts w:ascii="Trebuchet MS" w:hAnsi="Trebuchet MS"/>
          <w:b/>
          <w:bCs/>
        </w:rPr>
        <w:t>NA OBMOČJU MESTNE OBČINE CELJE</w:t>
      </w:r>
    </w:p>
    <w:p w14:paraId="60C92102" w14:textId="77777777" w:rsidR="00BC0793" w:rsidRPr="00BC0793" w:rsidRDefault="00BC0793" w:rsidP="00423689">
      <w:pPr>
        <w:ind w:right="-284"/>
        <w:rPr>
          <w:rFonts w:ascii="Trebuchet MS" w:hAnsi="Trebuchet MS" w:cs="Tahoma"/>
          <w:sz w:val="22"/>
          <w:szCs w:val="22"/>
        </w:rPr>
      </w:pPr>
    </w:p>
    <w:p w14:paraId="1F0432C7" w14:textId="77777777" w:rsidR="00BC0793" w:rsidRPr="00BC0793" w:rsidRDefault="00BC0793" w:rsidP="00423689">
      <w:pPr>
        <w:ind w:right="-284"/>
        <w:rPr>
          <w:rFonts w:ascii="Trebuchet MS" w:hAnsi="Trebuchet MS" w:cs="Tahoma"/>
          <w:sz w:val="22"/>
          <w:szCs w:val="22"/>
        </w:rPr>
      </w:pPr>
    </w:p>
    <w:p w14:paraId="7F1CC917" w14:textId="77777777" w:rsidR="00BC0793" w:rsidRPr="00BC0793" w:rsidRDefault="00BC0793" w:rsidP="00423689">
      <w:pPr>
        <w:ind w:right="-284"/>
        <w:rPr>
          <w:rFonts w:ascii="Trebuchet MS" w:hAnsi="Trebuchet MS" w:cs="Tahoma"/>
          <w:sz w:val="22"/>
          <w:szCs w:val="22"/>
        </w:rPr>
      </w:pPr>
    </w:p>
    <w:p w14:paraId="0E5B7E88" w14:textId="77777777" w:rsidR="00BC0793" w:rsidRPr="00BC0793" w:rsidRDefault="00BC0793" w:rsidP="00423689">
      <w:pPr>
        <w:pBdr>
          <w:top w:val="single" w:sz="4" w:space="1" w:color="000000"/>
          <w:left w:val="single" w:sz="4" w:space="4" w:color="000000"/>
          <w:bottom w:val="single" w:sz="4" w:space="1" w:color="000000"/>
          <w:right w:val="single" w:sz="4" w:space="4" w:color="000000"/>
        </w:pBdr>
        <w:spacing w:before="120"/>
        <w:ind w:right="-284"/>
        <w:jc w:val="center"/>
        <w:rPr>
          <w:rFonts w:ascii="Trebuchet MS" w:hAnsi="Trebuchet MS"/>
          <w:b/>
          <w:sz w:val="22"/>
          <w:szCs w:val="22"/>
        </w:rPr>
      </w:pPr>
      <w:r w:rsidRPr="00BC0793">
        <w:rPr>
          <w:rFonts w:ascii="Trebuchet MS" w:hAnsi="Trebuchet MS"/>
          <w:b/>
          <w:sz w:val="22"/>
          <w:szCs w:val="22"/>
        </w:rPr>
        <w:t>PREJEMNIK</w:t>
      </w:r>
    </w:p>
    <w:p w14:paraId="6711CE97" w14:textId="77777777" w:rsidR="00BC0793" w:rsidRPr="00BC0793" w:rsidRDefault="00BC0793" w:rsidP="00423689">
      <w:pPr>
        <w:pBdr>
          <w:top w:val="single" w:sz="4" w:space="1" w:color="000000"/>
          <w:left w:val="single" w:sz="4" w:space="4" w:color="000000"/>
          <w:bottom w:val="single" w:sz="4" w:space="1" w:color="000000"/>
          <w:right w:val="single" w:sz="4" w:space="4" w:color="000000"/>
        </w:pBdr>
        <w:ind w:right="-284"/>
        <w:rPr>
          <w:rFonts w:ascii="Trebuchet MS" w:hAnsi="Trebuchet MS"/>
          <w:sz w:val="22"/>
          <w:szCs w:val="22"/>
        </w:rPr>
      </w:pPr>
    </w:p>
    <w:p w14:paraId="312F76FC" w14:textId="77777777" w:rsidR="00BC0793" w:rsidRPr="00BC0793" w:rsidRDefault="00BC0793" w:rsidP="00423689">
      <w:pPr>
        <w:pBdr>
          <w:top w:val="single" w:sz="4" w:space="1" w:color="000000"/>
          <w:left w:val="single" w:sz="4" w:space="4" w:color="000000"/>
          <w:bottom w:val="single" w:sz="4" w:space="1" w:color="000000"/>
          <w:right w:val="single" w:sz="4" w:space="4" w:color="000000"/>
        </w:pBdr>
        <w:ind w:right="-284"/>
        <w:jc w:val="center"/>
        <w:rPr>
          <w:rFonts w:ascii="Trebuchet MS" w:hAnsi="Trebuchet MS"/>
          <w:b/>
          <w:bCs/>
          <w:sz w:val="22"/>
          <w:szCs w:val="22"/>
        </w:rPr>
      </w:pPr>
      <w:r w:rsidRPr="00BC0793">
        <w:rPr>
          <w:rFonts w:ascii="Trebuchet MS" w:hAnsi="Trebuchet MS"/>
          <w:b/>
          <w:bCs/>
          <w:sz w:val="22"/>
          <w:szCs w:val="22"/>
        </w:rPr>
        <w:t>MESTNA OBČINA CELJE</w:t>
      </w:r>
    </w:p>
    <w:p w14:paraId="04F46C41" w14:textId="77777777" w:rsidR="00BC0793" w:rsidRPr="00BC0793" w:rsidRDefault="00BC0793" w:rsidP="00423689">
      <w:pPr>
        <w:pBdr>
          <w:top w:val="single" w:sz="4" w:space="1" w:color="000000"/>
          <w:left w:val="single" w:sz="4" w:space="4" w:color="000000"/>
          <w:bottom w:val="single" w:sz="4" w:space="1" w:color="000000"/>
          <w:right w:val="single" w:sz="4" w:space="4" w:color="000000"/>
        </w:pBdr>
        <w:ind w:right="-284"/>
        <w:jc w:val="center"/>
        <w:rPr>
          <w:rFonts w:ascii="Trebuchet MS" w:hAnsi="Trebuchet MS"/>
          <w:b/>
          <w:bCs/>
          <w:sz w:val="22"/>
          <w:szCs w:val="22"/>
        </w:rPr>
      </w:pPr>
      <w:r w:rsidRPr="00BC0793">
        <w:rPr>
          <w:rFonts w:ascii="Trebuchet MS" w:hAnsi="Trebuchet MS"/>
          <w:b/>
          <w:bCs/>
          <w:sz w:val="22"/>
          <w:szCs w:val="22"/>
        </w:rPr>
        <w:t>Trg celjskih knezov 9, 3000 Celje</w:t>
      </w:r>
    </w:p>
    <w:p w14:paraId="2FE9B0C3" w14:textId="77777777" w:rsidR="00BC0793" w:rsidRPr="00BC0793" w:rsidRDefault="00BC0793" w:rsidP="00423689">
      <w:pPr>
        <w:ind w:right="-284"/>
        <w:rPr>
          <w:rFonts w:ascii="Trebuchet MS" w:hAnsi="Trebuchet MS" w:cs="Tahoma"/>
          <w:sz w:val="22"/>
          <w:szCs w:val="22"/>
        </w:rPr>
      </w:pPr>
    </w:p>
    <w:p w14:paraId="332EF6B1" w14:textId="77777777" w:rsidR="00BC0793" w:rsidRPr="00BC0793" w:rsidRDefault="00BC0793" w:rsidP="00423689">
      <w:pPr>
        <w:ind w:right="-284"/>
        <w:rPr>
          <w:rFonts w:ascii="Trebuchet MS" w:hAnsi="Trebuchet MS" w:cs="Tahoma"/>
          <w:sz w:val="22"/>
          <w:szCs w:val="22"/>
        </w:rPr>
      </w:pPr>
    </w:p>
    <w:p w14:paraId="2BBAB394" w14:textId="77777777" w:rsidR="00BC0793" w:rsidRPr="00BC0793" w:rsidRDefault="00BC0793" w:rsidP="00423689">
      <w:pPr>
        <w:ind w:right="-284"/>
        <w:rPr>
          <w:rFonts w:ascii="Trebuchet MS" w:hAnsi="Trebuchet MS" w:cs="Tahoma"/>
          <w:sz w:val="22"/>
          <w:szCs w:val="22"/>
        </w:rPr>
      </w:pPr>
    </w:p>
    <w:p w14:paraId="3487EEFC" w14:textId="77777777" w:rsidR="00BC0793" w:rsidRPr="00BC0793" w:rsidRDefault="00BC0793" w:rsidP="00423689">
      <w:pPr>
        <w:pBdr>
          <w:top w:val="single" w:sz="4" w:space="1" w:color="000000"/>
          <w:left w:val="single" w:sz="4" w:space="4" w:color="000000"/>
          <w:bottom w:val="single" w:sz="4" w:space="1" w:color="000000"/>
          <w:right w:val="single" w:sz="4" w:space="4" w:color="000000"/>
        </w:pBdr>
        <w:ind w:right="-284"/>
        <w:jc w:val="center"/>
        <w:rPr>
          <w:rFonts w:ascii="Trebuchet MS" w:hAnsi="Trebuchet MS"/>
          <w:b/>
          <w:sz w:val="22"/>
          <w:szCs w:val="22"/>
        </w:rPr>
      </w:pPr>
      <w:r w:rsidRPr="00BC0793">
        <w:rPr>
          <w:rFonts w:ascii="Trebuchet MS" w:hAnsi="Trebuchet MS"/>
          <w:b/>
          <w:sz w:val="22"/>
          <w:szCs w:val="22"/>
        </w:rPr>
        <w:t>NE ODPIRAJ, PRIJAVA!</w:t>
      </w:r>
    </w:p>
    <w:p w14:paraId="5DE8188E" w14:textId="77777777" w:rsidR="00BC0793" w:rsidRPr="00BC0793" w:rsidRDefault="00BC0793" w:rsidP="00423689">
      <w:pPr>
        <w:ind w:right="-284"/>
        <w:rPr>
          <w:rFonts w:ascii="Trebuchet MS" w:hAnsi="Trebuchet MS"/>
          <w:sz w:val="22"/>
          <w:szCs w:val="22"/>
        </w:rPr>
      </w:pPr>
    </w:p>
    <w:p w14:paraId="2C02E5B7" w14:textId="77777777" w:rsidR="00BC0793" w:rsidRPr="00BC0793" w:rsidRDefault="00BC0793" w:rsidP="00423689">
      <w:pPr>
        <w:ind w:right="-284"/>
        <w:rPr>
          <w:rFonts w:ascii="Trebuchet MS" w:hAnsi="Trebuchet MS" w:cs="Tahoma"/>
          <w:sz w:val="22"/>
          <w:szCs w:val="22"/>
        </w:rPr>
      </w:pPr>
    </w:p>
    <w:p w14:paraId="06336710" w14:textId="77777777" w:rsidR="00BC0793" w:rsidRPr="00BC0793" w:rsidRDefault="00BC0793" w:rsidP="00423689">
      <w:pPr>
        <w:autoSpaceDE w:val="0"/>
        <w:autoSpaceDN w:val="0"/>
        <w:adjustRightInd w:val="0"/>
        <w:ind w:right="-284"/>
        <w:rPr>
          <w:rFonts w:ascii="Trebuchet MS" w:hAnsi="Trebuchet MS"/>
          <w:b/>
          <w:bCs/>
          <w:sz w:val="22"/>
          <w:szCs w:val="22"/>
        </w:rPr>
      </w:pPr>
    </w:p>
    <w:p w14:paraId="7D059285" w14:textId="77777777" w:rsidR="00BC0793" w:rsidRPr="00BC0793" w:rsidRDefault="00BC0793" w:rsidP="00423689">
      <w:pPr>
        <w:autoSpaceDE w:val="0"/>
        <w:autoSpaceDN w:val="0"/>
        <w:adjustRightInd w:val="0"/>
        <w:ind w:right="-284"/>
        <w:rPr>
          <w:rFonts w:ascii="Trebuchet MS" w:hAnsi="Trebuchet MS"/>
          <w:b/>
          <w:bCs/>
          <w:sz w:val="22"/>
          <w:szCs w:val="22"/>
        </w:rPr>
      </w:pPr>
    </w:p>
    <w:p w14:paraId="59D303FB" w14:textId="77777777" w:rsidR="00BC0793" w:rsidRPr="00BC0793" w:rsidRDefault="00BC0793" w:rsidP="00423689">
      <w:pPr>
        <w:autoSpaceDE w:val="0"/>
        <w:autoSpaceDN w:val="0"/>
        <w:adjustRightInd w:val="0"/>
        <w:ind w:right="-284"/>
        <w:rPr>
          <w:rFonts w:ascii="Trebuchet MS" w:hAnsi="Trebuchet MS"/>
          <w:b/>
          <w:bCs/>
          <w:sz w:val="22"/>
          <w:szCs w:val="22"/>
        </w:rPr>
      </w:pPr>
    </w:p>
    <w:p w14:paraId="0F4CA434" w14:textId="77777777" w:rsidR="00BC0793" w:rsidRPr="00BC0793" w:rsidRDefault="00BC0793" w:rsidP="00423689">
      <w:pPr>
        <w:autoSpaceDE w:val="0"/>
        <w:autoSpaceDN w:val="0"/>
        <w:adjustRightInd w:val="0"/>
        <w:ind w:right="-284"/>
        <w:rPr>
          <w:rFonts w:ascii="Trebuchet MS" w:hAnsi="Trebuchet MS"/>
          <w:b/>
          <w:bCs/>
          <w:sz w:val="22"/>
          <w:szCs w:val="22"/>
        </w:rPr>
      </w:pPr>
    </w:p>
    <w:p w14:paraId="0A442793" w14:textId="77777777" w:rsidR="00BC0793" w:rsidRPr="00BC0793" w:rsidRDefault="00BC0793" w:rsidP="00423689">
      <w:pPr>
        <w:autoSpaceDE w:val="0"/>
        <w:autoSpaceDN w:val="0"/>
        <w:adjustRightInd w:val="0"/>
        <w:ind w:right="-284"/>
        <w:rPr>
          <w:rFonts w:ascii="Trebuchet MS" w:hAnsi="Trebuchet MS"/>
          <w:b/>
          <w:bCs/>
          <w:sz w:val="22"/>
          <w:szCs w:val="22"/>
        </w:rPr>
      </w:pPr>
    </w:p>
    <w:p w14:paraId="73AEED38" w14:textId="77777777" w:rsidR="00BC0793" w:rsidRPr="00BC0793" w:rsidRDefault="00BC0793" w:rsidP="00423689">
      <w:pPr>
        <w:pageBreakBefore/>
        <w:ind w:right="-284"/>
        <w:rPr>
          <w:rFonts w:ascii="Trebuchet MS" w:hAnsi="Trebuchet MS"/>
          <w:b/>
          <w:sz w:val="22"/>
          <w:szCs w:val="22"/>
          <w:shd w:val="clear" w:color="auto" w:fill="D9D9D9"/>
        </w:rPr>
      </w:pPr>
      <w:r w:rsidRPr="00BC0793">
        <w:rPr>
          <w:rFonts w:ascii="Trebuchet MS" w:hAnsi="Trebuchet MS"/>
          <w:b/>
          <w:sz w:val="22"/>
          <w:szCs w:val="22"/>
          <w:shd w:val="clear" w:color="auto" w:fill="D9D9D9"/>
        </w:rPr>
        <w:lastRenderedPageBreak/>
        <w:t>Obr_1</w:t>
      </w:r>
    </w:p>
    <w:p w14:paraId="18CF6DBD" w14:textId="77777777" w:rsidR="00BC0793" w:rsidRPr="00BC0793" w:rsidRDefault="00BC0793" w:rsidP="00423689">
      <w:pPr>
        <w:ind w:right="-284"/>
        <w:rPr>
          <w:rFonts w:ascii="Trebuchet MS" w:hAnsi="Trebuchet MS"/>
          <w:sz w:val="22"/>
          <w:szCs w:val="22"/>
        </w:rPr>
      </w:pPr>
    </w:p>
    <w:p w14:paraId="68B1B0D1" w14:textId="77777777" w:rsidR="00BC0793" w:rsidRPr="00BC0793" w:rsidRDefault="00BC0793" w:rsidP="00423689">
      <w:pPr>
        <w:ind w:right="-284"/>
        <w:jc w:val="center"/>
        <w:rPr>
          <w:rFonts w:ascii="Trebuchet MS" w:hAnsi="Trebuchet MS"/>
          <w:b/>
          <w:sz w:val="22"/>
          <w:szCs w:val="22"/>
        </w:rPr>
      </w:pPr>
      <w:r w:rsidRPr="00BC0793">
        <w:rPr>
          <w:rFonts w:ascii="Trebuchet MS" w:hAnsi="Trebuchet MS"/>
          <w:b/>
          <w:sz w:val="22"/>
          <w:szCs w:val="22"/>
        </w:rPr>
        <w:t>PRIJAVA, ŠT. ___________</w:t>
      </w:r>
    </w:p>
    <w:p w14:paraId="03D934DF" w14:textId="77777777" w:rsidR="00BC0793" w:rsidRDefault="00BC0793" w:rsidP="00423689">
      <w:pPr>
        <w:ind w:right="-284"/>
        <w:jc w:val="both"/>
        <w:rPr>
          <w:rFonts w:ascii="Trebuchet MS" w:hAnsi="Trebuchet MS"/>
          <w:b/>
          <w:sz w:val="22"/>
          <w:szCs w:val="22"/>
        </w:rPr>
      </w:pPr>
    </w:p>
    <w:p w14:paraId="0C3341E6" w14:textId="77777777" w:rsidR="0069198A" w:rsidRPr="00BC0793" w:rsidRDefault="0069198A" w:rsidP="00423689">
      <w:pPr>
        <w:ind w:right="-284"/>
        <w:jc w:val="both"/>
        <w:rPr>
          <w:rFonts w:ascii="Trebuchet MS" w:hAnsi="Trebuchet MS"/>
          <w:b/>
          <w:sz w:val="22"/>
          <w:szCs w:val="22"/>
        </w:rPr>
      </w:pPr>
    </w:p>
    <w:p w14:paraId="3ECDF48D" w14:textId="020A7F48" w:rsidR="00BC0793" w:rsidRPr="00BC0793" w:rsidRDefault="00BC0793" w:rsidP="00423689">
      <w:pPr>
        <w:ind w:left="2832" w:right="-284" w:hanging="2832"/>
        <w:jc w:val="both"/>
        <w:rPr>
          <w:rFonts w:ascii="Trebuchet MS" w:hAnsi="Trebuchet MS"/>
          <w:b/>
          <w:sz w:val="22"/>
          <w:szCs w:val="22"/>
        </w:rPr>
      </w:pPr>
      <w:r w:rsidRPr="00BC0793">
        <w:rPr>
          <w:rFonts w:ascii="Trebuchet MS" w:hAnsi="Trebuchet MS"/>
          <w:b/>
          <w:sz w:val="22"/>
          <w:szCs w:val="22"/>
        </w:rPr>
        <w:t>Predmet javnega razpisa:</w:t>
      </w:r>
      <w:r w:rsidRPr="00BC0793">
        <w:rPr>
          <w:rFonts w:ascii="Trebuchet MS" w:hAnsi="Trebuchet MS"/>
          <w:b/>
          <w:sz w:val="22"/>
          <w:szCs w:val="22"/>
        </w:rPr>
        <w:tab/>
      </w:r>
      <w:r w:rsidRPr="00BC0793">
        <w:rPr>
          <w:rFonts w:ascii="Trebuchet MS" w:hAnsi="Trebuchet MS"/>
          <w:b/>
          <w:bCs/>
          <w:sz w:val="22"/>
          <w:szCs w:val="22"/>
        </w:rPr>
        <w:t>»</w:t>
      </w:r>
      <w:r w:rsidR="0069198A" w:rsidRPr="00BC0793">
        <w:rPr>
          <w:rFonts w:ascii="Trebuchet MS" w:hAnsi="Trebuchet MS"/>
          <w:b/>
          <w:bCs/>
          <w:sz w:val="22"/>
          <w:szCs w:val="22"/>
        </w:rPr>
        <w:t>PODELITEV KONCESIJE ZA OPRAVLJANJE G</w:t>
      </w:r>
      <w:r w:rsidR="0069198A" w:rsidRPr="00BC0793">
        <w:rPr>
          <w:rFonts w:ascii="Trebuchet MS" w:hAnsi="Trebuchet MS"/>
          <w:b/>
          <w:sz w:val="22"/>
          <w:szCs w:val="22"/>
        </w:rPr>
        <w:t>OSPODARSKE JAVNE SLUŽBE ZAGOTAVLJANJE ZAVETIŠČA ZA ZAPUŠČENE ŽIVALI NA OBMOČJU MESTNE OBČINE CELJE</w:t>
      </w:r>
      <w:r w:rsidRPr="00BC0793">
        <w:rPr>
          <w:rFonts w:ascii="Trebuchet MS" w:hAnsi="Trebuchet MS"/>
          <w:bCs/>
          <w:sz w:val="22"/>
          <w:szCs w:val="22"/>
        </w:rPr>
        <w:t>«</w:t>
      </w:r>
      <w:r w:rsidRPr="00BC0793">
        <w:rPr>
          <w:rFonts w:ascii="Trebuchet MS" w:hAnsi="Trebuchet MS"/>
          <w:b/>
          <w:sz w:val="22"/>
          <w:szCs w:val="22"/>
        </w:rPr>
        <w:t xml:space="preserve"> </w:t>
      </w:r>
    </w:p>
    <w:p w14:paraId="7E2B9F22" w14:textId="77777777" w:rsidR="00BC0793" w:rsidRPr="00BC0793" w:rsidRDefault="00BC0793" w:rsidP="00423689">
      <w:pPr>
        <w:ind w:right="-284"/>
        <w:jc w:val="both"/>
        <w:rPr>
          <w:rFonts w:ascii="Trebuchet MS" w:hAnsi="Trebuchet MS"/>
          <w:b/>
          <w:sz w:val="22"/>
          <w:szCs w:val="22"/>
        </w:rPr>
      </w:pPr>
    </w:p>
    <w:p w14:paraId="6A84DA5A" w14:textId="77777777" w:rsidR="00BC0793" w:rsidRPr="00BC0793" w:rsidRDefault="00BC0793" w:rsidP="00423689">
      <w:pPr>
        <w:ind w:right="-284"/>
        <w:jc w:val="both"/>
        <w:rPr>
          <w:rFonts w:ascii="Trebuchet MS" w:hAnsi="Trebuchet MS"/>
          <w:b/>
          <w:sz w:val="22"/>
          <w:szCs w:val="22"/>
        </w:rPr>
      </w:pPr>
    </w:p>
    <w:p w14:paraId="05B9AA68" w14:textId="77777777" w:rsidR="00BC0793" w:rsidRPr="0069198A" w:rsidRDefault="00BC0793" w:rsidP="00423689">
      <w:pPr>
        <w:ind w:right="-284"/>
        <w:jc w:val="both"/>
        <w:rPr>
          <w:rFonts w:ascii="Trebuchet MS" w:hAnsi="Trebuchet MS"/>
          <w:b/>
          <w:sz w:val="22"/>
          <w:szCs w:val="22"/>
        </w:rPr>
      </w:pPr>
      <w:proofErr w:type="spellStart"/>
      <w:r w:rsidRPr="00BC0793">
        <w:rPr>
          <w:rFonts w:ascii="Trebuchet MS" w:hAnsi="Trebuchet MS"/>
          <w:b/>
          <w:sz w:val="22"/>
          <w:szCs w:val="22"/>
        </w:rPr>
        <w:t>Koncedent</w:t>
      </w:r>
      <w:proofErr w:type="spellEnd"/>
      <w:r w:rsidRPr="00BC0793">
        <w:rPr>
          <w:rFonts w:ascii="Trebuchet MS" w:hAnsi="Trebuchet MS"/>
          <w:b/>
          <w:sz w:val="22"/>
          <w:szCs w:val="22"/>
        </w:rPr>
        <w:t>:</w:t>
      </w:r>
      <w:r w:rsidRPr="00BC0793">
        <w:rPr>
          <w:rFonts w:ascii="Trebuchet MS" w:hAnsi="Trebuchet MS"/>
          <w:b/>
          <w:sz w:val="22"/>
          <w:szCs w:val="22"/>
        </w:rPr>
        <w:tab/>
      </w:r>
      <w:r w:rsidRPr="00BC0793">
        <w:rPr>
          <w:rFonts w:ascii="Trebuchet MS" w:hAnsi="Trebuchet MS"/>
          <w:b/>
          <w:sz w:val="22"/>
          <w:szCs w:val="22"/>
        </w:rPr>
        <w:tab/>
      </w:r>
      <w:r w:rsidRPr="00BC0793">
        <w:rPr>
          <w:rFonts w:ascii="Trebuchet MS" w:hAnsi="Trebuchet MS"/>
          <w:b/>
          <w:sz w:val="22"/>
          <w:szCs w:val="22"/>
        </w:rPr>
        <w:tab/>
      </w:r>
      <w:r w:rsidRPr="0069198A">
        <w:rPr>
          <w:rFonts w:ascii="Trebuchet MS" w:hAnsi="Trebuchet MS"/>
          <w:b/>
          <w:sz w:val="22"/>
          <w:szCs w:val="22"/>
        </w:rPr>
        <w:t>Mestna občina Celje, Trg celjskih knezov 9, 3000 Celje</w:t>
      </w:r>
    </w:p>
    <w:p w14:paraId="3ECB06FD" w14:textId="77777777" w:rsidR="00BC0793" w:rsidRPr="00BC0793" w:rsidRDefault="00BC0793" w:rsidP="00423689">
      <w:pPr>
        <w:ind w:right="-284"/>
        <w:jc w:val="both"/>
        <w:rPr>
          <w:rFonts w:ascii="Trebuchet MS" w:hAnsi="Trebuchet MS"/>
          <w:sz w:val="22"/>
          <w:szCs w:val="22"/>
        </w:rPr>
      </w:pPr>
    </w:p>
    <w:p w14:paraId="0DD7DC06" w14:textId="77777777" w:rsidR="00BC0793" w:rsidRPr="00BC0793" w:rsidRDefault="00BC0793" w:rsidP="00423689">
      <w:pPr>
        <w:ind w:right="-284"/>
        <w:jc w:val="both"/>
        <w:rPr>
          <w:rFonts w:ascii="Trebuchet MS" w:hAnsi="Trebuchet MS"/>
          <w:sz w:val="22"/>
          <w:szCs w:val="22"/>
        </w:rPr>
      </w:pPr>
    </w:p>
    <w:p w14:paraId="2D2089EE" w14:textId="7440BED8" w:rsidR="00BC0793" w:rsidRPr="00BC0793" w:rsidRDefault="00BC0793" w:rsidP="00423689">
      <w:pPr>
        <w:ind w:right="-284"/>
        <w:jc w:val="both"/>
        <w:rPr>
          <w:rFonts w:ascii="Trebuchet MS" w:hAnsi="Trebuchet MS"/>
          <w:sz w:val="22"/>
          <w:szCs w:val="22"/>
        </w:rPr>
      </w:pPr>
      <w:bookmarkStart w:id="22" w:name="_Hlk116462949"/>
      <w:r w:rsidRPr="00FB4B9E">
        <w:rPr>
          <w:rFonts w:ascii="Trebuchet MS" w:hAnsi="Trebuchet MS"/>
          <w:sz w:val="22"/>
          <w:szCs w:val="22"/>
        </w:rPr>
        <w:t>Na podlagi javnega</w:t>
      </w:r>
      <w:r w:rsidR="00855AE9" w:rsidRPr="00FB4B9E">
        <w:rPr>
          <w:rFonts w:ascii="Trebuchet MS" w:hAnsi="Trebuchet MS"/>
          <w:sz w:val="22"/>
          <w:szCs w:val="22"/>
        </w:rPr>
        <w:t xml:space="preserve"> naročila, številka: </w:t>
      </w:r>
      <w:r w:rsidR="00855AE9" w:rsidRPr="00FB4B9E">
        <w:rPr>
          <w:rFonts w:ascii="Trebuchet MS" w:hAnsi="Trebuchet MS"/>
          <w:b/>
          <w:bCs/>
          <w:sz w:val="22"/>
          <w:szCs w:val="22"/>
        </w:rPr>
        <w:t>JN-00</w:t>
      </w:r>
      <w:r w:rsidR="007508E6" w:rsidRPr="00FB4B9E">
        <w:rPr>
          <w:rFonts w:ascii="Trebuchet MS" w:hAnsi="Trebuchet MS"/>
          <w:b/>
          <w:bCs/>
          <w:sz w:val="22"/>
          <w:szCs w:val="22"/>
        </w:rPr>
        <w:t>3</w:t>
      </w:r>
      <w:r w:rsidR="00855AE9" w:rsidRPr="00FB4B9E">
        <w:rPr>
          <w:rFonts w:ascii="Trebuchet MS" w:hAnsi="Trebuchet MS"/>
          <w:b/>
          <w:bCs/>
          <w:sz w:val="22"/>
          <w:szCs w:val="22"/>
        </w:rPr>
        <w:t>-2026-S</w:t>
      </w:r>
      <w:r w:rsidR="00855AE9" w:rsidRPr="00FB4B9E">
        <w:rPr>
          <w:rFonts w:ascii="Trebuchet MS" w:hAnsi="Trebuchet MS"/>
          <w:sz w:val="22"/>
          <w:szCs w:val="22"/>
        </w:rPr>
        <w:t>,</w:t>
      </w:r>
      <w:r w:rsidRPr="00FB4B9E">
        <w:rPr>
          <w:rFonts w:ascii="Trebuchet MS" w:hAnsi="Trebuchet MS"/>
          <w:b/>
          <w:sz w:val="22"/>
          <w:szCs w:val="22"/>
        </w:rPr>
        <w:t xml:space="preserve"> </w:t>
      </w:r>
      <w:r w:rsidRPr="00FB4B9E">
        <w:rPr>
          <w:rFonts w:ascii="Trebuchet MS" w:hAnsi="Trebuchet MS"/>
          <w:sz w:val="22"/>
          <w:szCs w:val="22"/>
        </w:rPr>
        <w:t>se prijavljamo na objavljeni javni razpis</w:t>
      </w:r>
      <w:r w:rsidRPr="00BC0793">
        <w:rPr>
          <w:rFonts w:ascii="Trebuchet MS" w:hAnsi="Trebuchet MS"/>
          <w:sz w:val="22"/>
          <w:szCs w:val="22"/>
        </w:rPr>
        <w:t xml:space="preserve"> </w:t>
      </w:r>
      <w:bookmarkEnd w:id="22"/>
      <w:r w:rsidRPr="00BC0793">
        <w:rPr>
          <w:rFonts w:ascii="Trebuchet MS" w:hAnsi="Trebuchet MS"/>
          <w:sz w:val="22"/>
          <w:szCs w:val="22"/>
        </w:rPr>
        <w:t>ter prilagamo našo prijavno dokumentacijo v skladu z navodili za izdelavo prijave.</w:t>
      </w:r>
    </w:p>
    <w:p w14:paraId="54582855" w14:textId="77777777" w:rsidR="00BC0793" w:rsidRPr="00BC0793" w:rsidRDefault="00BC0793" w:rsidP="00423689">
      <w:pPr>
        <w:ind w:right="-284"/>
        <w:rPr>
          <w:rFonts w:ascii="Trebuchet MS" w:hAnsi="Trebuchet MS"/>
          <w:sz w:val="22"/>
          <w:szCs w:val="22"/>
        </w:rPr>
      </w:pPr>
    </w:p>
    <w:p w14:paraId="5510198C" w14:textId="77777777" w:rsidR="00BC0793" w:rsidRPr="00BC0793" w:rsidRDefault="00BC0793" w:rsidP="00423689">
      <w:pPr>
        <w:ind w:right="-284"/>
        <w:rPr>
          <w:rFonts w:ascii="Trebuchet MS" w:hAnsi="Trebuchet MS"/>
          <w:sz w:val="22"/>
          <w:szCs w:val="22"/>
        </w:rPr>
      </w:pPr>
    </w:p>
    <w:p w14:paraId="65B0F370" w14:textId="23F578AE" w:rsidR="00BC0793" w:rsidRPr="00BC0793" w:rsidRDefault="00BC0793" w:rsidP="00423689">
      <w:pPr>
        <w:ind w:right="-284"/>
        <w:rPr>
          <w:rFonts w:ascii="Trebuchet MS" w:hAnsi="Trebuchet MS"/>
          <w:b/>
          <w:sz w:val="22"/>
          <w:szCs w:val="22"/>
        </w:rPr>
      </w:pPr>
      <w:r w:rsidRPr="00BC0793">
        <w:rPr>
          <w:rFonts w:ascii="Trebuchet MS" w:hAnsi="Trebuchet MS"/>
          <w:b/>
          <w:sz w:val="22"/>
          <w:szCs w:val="22"/>
        </w:rPr>
        <w:t xml:space="preserve">PODATKI O </w:t>
      </w:r>
      <w:r w:rsidR="00156E46">
        <w:rPr>
          <w:rFonts w:ascii="Trebuchet MS" w:hAnsi="Trebuchet MS"/>
          <w:b/>
          <w:sz w:val="22"/>
          <w:szCs w:val="22"/>
        </w:rPr>
        <w:t>PRIJAVITELJU</w:t>
      </w:r>
      <w:r w:rsidRPr="00BC0793">
        <w:rPr>
          <w:rFonts w:ascii="Trebuchet MS" w:hAnsi="Trebuchet MS"/>
          <w:b/>
          <w:sz w:val="22"/>
          <w:szCs w:val="22"/>
        </w:rPr>
        <w:t>:</w:t>
      </w:r>
    </w:p>
    <w:p w14:paraId="5077F8E3" w14:textId="77777777" w:rsidR="00BC0793" w:rsidRPr="00BC0793" w:rsidRDefault="00BC0793" w:rsidP="00423689">
      <w:pPr>
        <w:ind w:right="-284"/>
        <w:rPr>
          <w:rFonts w:ascii="Trebuchet MS" w:hAnsi="Trebuchet MS"/>
          <w:sz w:val="22"/>
          <w:szCs w:val="22"/>
        </w:rPr>
      </w:pPr>
    </w:p>
    <w:tbl>
      <w:tblPr>
        <w:tblW w:w="8558" w:type="dxa"/>
        <w:tblInd w:w="33" w:type="dxa"/>
        <w:tblLayout w:type="fixed"/>
        <w:tblCellMar>
          <w:left w:w="71" w:type="dxa"/>
          <w:right w:w="71" w:type="dxa"/>
        </w:tblCellMar>
        <w:tblLook w:val="0000" w:firstRow="0" w:lastRow="0" w:firstColumn="0" w:lastColumn="0" w:noHBand="0" w:noVBand="0"/>
      </w:tblPr>
      <w:tblGrid>
        <w:gridCol w:w="3440"/>
        <w:gridCol w:w="5118"/>
      </w:tblGrid>
      <w:tr w:rsidR="00BC0793" w:rsidRPr="00BC0793" w14:paraId="6C07662A" w14:textId="77777777" w:rsidTr="005830F4">
        <w:tc>
          <w:tcPr>
            <w:tcW w:w="3440" w:type="dxa"/>
            <w:tcBorders>
              <w:top w:val="single" w:sz="2" w:space="0" w:color="000000"/>
              <w:left w:val="single" w:sz="2" w:space="0" w:color="000000"/>
              <w:bottom w:val="single" w:sz="2" w:space="0" w:color="000000"/>
            </w:tcBorders>
          </w:tcPr>
          <w:p w14:paraId="2593F734" w14:textId="6F002C4F" w:rsidR="00BC0793" w:rsidRPr="00BC0793" w:rsidRDefault="00BC0793" w:rsidP="00423689">
            <w:pPr>
              <w:tabs>
                <w:tab w:val="left" w:pos="284"/>
              </w:tabs>
              <w:snapToGrid w:val="0"/>
              <w:spacing w:before="60" w:after="60"/>
              <w:ind w:left="181" w:right="-284" w:hanging="181"/>
              <w:rPr>
                <w:rFonts w:ascii="Trebuchet MS" w:hAnsi="Trebuchet MS"/>
                <w:sz w:val="22"/>
                <w:szCs w:val="22"/>
              </w:rPr>
            </w:pPr>
            <w:r w:rsidRPr="00BC0793">
              <w:rPr>
                <w:rFonts w:ascii="Trebuchet MS" w:hAnsi="Trebuchet MS"/>
                <w:sz w:val="22"/>
                <w:szCs w:val="22"/>
              </w:rPr>
              <w:t xml:space="preserve">Firma </w:t>
            </w:r>
            <w:r w:rsidR="00156E46">
              <w:rPr>
                <w:rFonts w:ascii="Trebuchet MS" w:hAnsi="Trebuchet MS"/>
                <w:sz w:val="22"/>
                <w:szCs w:val="22"/>
              </w:rPr>
              <w:t xml:space="preserve">ali ime </w:t>
            </w:r>
            <w:r w:rsidRPr="00BC0793">
              <w:rPr>
                <w:rFonts w:ascii="Trebuchet MS" w:hAnsi="Trebuchet MS"/>
                <w:sz w:val="22"/>
                <w:szCs w:val="22"/>
              </w:rPr>
              <w:t>prijavitelja:</w:t>
            </w:r>
          </w:p>
        </w:tc>
        <w:tc>
          <w:tcPr>
            <w:tcW w:w="5118" w:type="dxa"/>
            <w:tcBorders>
              <w:top w:val="single" w:sz="2" w:space="0" w:color="000000"/>
              <w:left w:val="single" w:sz="2" w:space="0" w:color="000000"/>
              <w:bottom w:val="single" w:sz="2" w:space="0" w:color="000000"/>
              <w:right w:val="single" w:sz="2" w:space="0" w:color="000000"/>
            </w:tcBorders>
          </w:tcPr>
          <w:p w14:paraId="387F5E75" w14:textId="77777777" w:rsidR="00BC0793" w:rsidRPr="00BC0793" w:rsidRDefault="00BC0793" w:rsidP="00423689">
            <w:pPr>
              <w:tabs>
                <w:tab w:val="left" w:pos="284"/>
              </w:tabs>
              <w:snapToGrid w:val="0"/>
              <w:ind w:left="181" w:right="-284" w:hanging="181"/>
              <w:rPr>
                <w:rFonts w:ascii="Trebuchet MS" w:hAnsi="Trebuchet MS"/>
                <w:sz w:val="22"/>
                <w:szCs w:val="22"/>
              </w:rPr>
            </w:pPr>
          </w:p>
          <w:p w14:paraId="09577CCF" w14:textId="77777777" w:rsidR="00BC0793" w:rsidRPr="00BC0793" w:rsidRDefault="00BC0793" w:rsidP="00423689">
            <w:pPr>
              <w:tabs>
                <w:tab w:val="left" w:pos="284"/>
              </w:tabs>
              <w:snapToGrid w:val="0"/>
              <w:ind w:left="181" w:right="-284" w:hanging="181"/>
              <w:rPr>
                <w:rFonts w:ascii="Trebuchet MS" w:hAnsi="Trebuchet MS"/>
                <w:sz w:val="22"/>
                <w:szCs w:val="22"/>
              </w:rPr>
            </w:pPr>
          </w:p>
          <w:p w14:paraId="7C5BBD8E" w14:textId="77777777" w:rsidR="00BC0793" w:rsidRPr="00BC0793" w:rsidRDefault="00BC0793" w:rsidP="00423689">
            <w:pPr>
              <w:tabs>
                <w:tab w:val="left" w:pos="284"/>
              </w:tabs>
              <w:snapToGrid w:val="0"/>
              <w:ind w:left="181" w:right="-284" w:hanging="181"/>
              <w:rPr>
                <w:rFonts w:ascii="Trebuchet MS" w:hAnsi="Trebuchet MS"/>
                <w:sz w:val="22"/>
                <w:szCs w:val="22"/>
              </w:rPr>
            </w:pPr>
          </w:p>
          <w:p w14:paraId="6683DECE" w14:textId="77777777" w:rsidR="00BC0793" w:rsidRPr="00BC0793" w:rsidRDefault="00BC0793" w:rsidP="00423689">
            <w:pPr>
              <w:tabs>
                <w:tab w:val="left" w:pos="284"/>
              </w:tabs>
              <w:snapToGrid w:val="0"/>
              <w:ind w:left="181" w:right="-284" w:hanging="181"/>
              <w:rPr>
                <w:rFonts w:ascii="Trebuchet MS" w:hAnsi="Trebuchet MS"/>
                <w:sz w:val="22"/>
                <w:szCs w:val="22"/>
              </w:rPr>
            </w:pPr>
          </w:p>
        </w:tc>
      </w:tr>
      <w:tr w:rsidR="00BC0793" w:rsidRPr="00BC0793" w14:paraId="20F4097D" w14:textId="77777777" w:rsidTr="005830F4">
        <w:tc>
          <w:tcPr>
            <w:tcW w:w="3440" w:type="dxa"/>
            <w:tcBorders>
              <w:left w:val="single" w:sz="2" w:space="0" w:color="000000"/>
              <w:bottom w:val="single" w:sz="2" w:space="0" w:color="000000"/>
            </w:tcBorders>
          </w:tcPr>
          <w:p w14:paraId="72E75796" w14:textId="77777777" w:rsidR="00BC0793" w:rsidRPr="00BC0793" w:rsidRDefault="00BC0793" w:rsidP="00423689">
            <w:pPr>
              <w:tabs>
                <w:tab w:val="left" w:pos="284"/>
              </w:tabs>
              <w:snapToGrid w:val="0"/>
              <w:spacing w:before="60" w:after="60"/>
              <w:ind w:left="181" w:right="-284" w:hanging="181"/>
              <w:rPr>
                <w:rFonts w:ascii="Trebuchet MS" w:hAnsi="Trebuchet MS"/>
                <w:sz w:val="22"/>
                <w:szCs w:val="22"/>
              </w:rPr>
            </w:pPr>
            <w:r w:rsidRPr="00BC0793">
              <w:rPr>
                <w:rFonts w:ascii="Trebuchet MS" w:hAnsi="Trebuchet MS"/>
                <w:sz w:val="22"/>
                <w:szCs w:val="22"/>
              </w:rPr>
              <w:t>Zakoniti zastopnik:</w:t>
            </w:r>
          </w:p>
        </w:tc>
        <w:tc>
          <w:tcPr>
            <w:tcW w:w="5118" w:type="dxa"/>
            <w:tcBorders>
              <w:left w:val="single" w:sz="2" w:space="0" w:color="000000"/>
              <w:bottom w:val="single" w:sz="2" w:space="0" w:color="000000"/>
              <w:right w:val="single" w:sz="2" w:space="0" w:color="000000"/>
            </w:tcBorders>
          </w:tcPr>
          <w:p w14:paraId="3017F8EC" w14:textId="77777777" w:rsidR="00BC0793" w:rsidRPr="00BC0793" w:rsidRDefault="00BC0793" w:rsidP="00423689">
            <w:pPr>
              <w:tabs>
                <w:tab w:val="left" w:pos="284"/>
              </w:tabs>
              <w:snapToGrid w:val="0"/>
              <w:ind w:left="181" w:right="-284" w:hanging="181"/>
              <w:rPr>
                <w:rFonts w:ascii="Trebuchet MS" w:hAnsi="Trebuchet MS"/>
                <w:sz w:val="22"/>
                <w:szCs w:val="22"/>
              </w:rPr>
            </w:pPr>
          </w:p>
          <w:p w14:paraId="22B55113" w14:textId="77777777" w:rsidR="00BC0793" w:rsidRPr="00BC0793" w:rsidRDefault="00BC0793" w:rsidP="00423689">
            <w:pPr>
              <w:tabs>
                <w:tab w:val="left" w:pos="284"/>
              </w:tabs>
              <w:snapToGrid w:val="0"/>
              <w:ind w:left="181" w:right="-284" w:hanging="181"/>
              <w:rPr>
                <w:rFonts w:ascii="Trebuchet MS" w:hAnsi="Trebuchet MS"/>
                <w:sz w:val="22"/>
                <w:szCs w:val="22"/>
              </w:rPr>
            </w:pPr>
          </w:p>
        </w:tc>
      </w:tr>
      <w:tr w:rsidR="00BC0793" w:rsidRPr="00BC0793" w14:paraId="368DCE39" w14:textId="77777777" w:rsidTr="005830F4">
        <w:tc>
          <w:tcPr>
            <w:tcW w:w="3440" w:type="dxa"/>
            <w:tcBorders>
              <w:left w:val="single" w:sz="2" w:space="0" w:color="000000"/>
              <w:bottom w:val="single" w:sz="2" w:space="0" w:color="000000"/>
            </w:tcBorders>
          </w:tcPr>
          <w:p w14:paraId="4D1CD41B" w14:textId="77777777" w:rsidR="00BC0793" w:rsidRPr="00BC0793" w:rsidRDefault="00BC0793" w:rsidP="00423689">
            <w:pPr>
              <w:tabs>
                <w:tab w:val="left" w:pos="284"/>
              </w:tabs>
              <w:snapToGrid w:val="0"/>
              <w:spacing w:before="60" w:after="60"/>
              <w:ind w:left="181" w:right="-284" w:hanging="181"/>
              <w:rPr>
                <w:rFonts w:ascii="Trebuchet MS" w:hAnsi="Trebuchet MS"/>
                <w:sz w:val="22"/>
                <w:szCs w:val="22"/>
              </w:rPr>
            </w:pPr>
            <w:r w:rsidRPr="00BC0793">
              <w:rPr>
                <w:rFonts w:ascii="Trebuchet MS" w:hAnsi="Trebuchet MS"/>
                <w:sz w:val="22"/>
                <w:szCs w:val="22"/>
              </w:rPr>
              <w:t>Identifikacijska številka za DDV:</w:t>
            </w:r>
          </w:p>
        </w:tc>
        <w:tc>
          <w:tcPr>
            <w:tcW w:w="5118" w:type="dxa"/>
            <w:tcBorders>
              <w:left w:val="single" w:sz="2" w:space="0" w:color="000000"/>
              <w:bottom w:val="single" w:sz="2" w:space="0" w:color="000000"/>
              <w:right w:val="single" w:sz="2" w:space="0" w:color="000000"/>
            </w:tcBorders>
          </w:tcPr>
          <w:p w14:paraId="6601E586" w14:textId="77777777" w:rsidR="00BC0793" w:rsidRPr="00BC0793" w:rsidRDefault="00BC0793" w:rsidP="00423689">
            <w:pPr>
              <w:tabs>
                <w:tab w:val="left" w:pos="284"/>
              </w:tabs>
              <w:snapToGrid w:val="0"/>
              <w:ind w:left="181" w:right="-284" w:hanging="181"/>
              <w:rPr>
                <w:rFonts w:ascii="Trebuchet MS" w:hAnsi="Trebuchet MS"/>
                <w:sz w:val="22"/>
                <w:szCs w:val="22"/>
              </w:rPr>
            </w:pPr>
          </w:p>
          <w:p w14:paraId="71CF3E16" w14:textId="77777777" w:rsidR="00BC0793" w:rsidRPr="00BC0793" w:rsidRDefault="00BC0793" w:rsidP="00423689">
            <w:pPr>
              <w:tabs>
                <w:tab w:val="left" w:pos="284"/>
              </w:tabs>
              <w:snapToGrid w:val="0"/>
              <w:ind w:left="181" w:right="-284" w:hanging="181"/>
              <w:rPr>
                <w:rFonts w:ascii="Trebuchet MS" w:hAnsi="Trebuchet MS"/>
                <w:sz w:val="22"/>
                <w:szCs w:val="22"/>
              </w:rPr>
            </w:pPr>
          </w:p>
        </w:tc>
      </w:tr>
      <w:tr w:rsidR="00BC0793" w:rsidRPr="00BC0793" w14:paraId="7040D11B" w14:textId="77777777" w:rsidTr="005830F4">
        <w:tc>
          <w:tcPr>
            <w:tcW w:w="3440" w:type="dxa"/>
            <w:tcBorders>
              <w:left w:val="single" w:sz="2" w:space="0" w:color="000000"/>
              <w:bottom w:val="single" w:sz="2" w:space="0" w:color="000000"/>
            </w:tcBorders>
          </w:tcPr>
          <w:p w14:paraId="792D40D6" w14:textId="05B1BDF7" w:rsidR="00BC0793" w:rsidRPr="00BC0793" w:rsidRDefault="00BC0793" w:rsidP="00423689">
            <w:pPr>
              <w:tabs>
                <w:tab w:val="left" w:pos="284"/>
              </w:tabs>
              <w:snapToGrid w:val="0"/>
              <w:spacing w:before="60" w:after="60"/>
              <w:ind w:left="181" w:right="-284" w:hanging="181"/>
              <w:rPr>
                <w:rFonts w:ascii="Trebuchet MS" w:hAnsi="Trebuchet MS"/>
                <w:sz w:val="22"/>
                <w:szCs w:val="22"/>
              </w:rPr>
            </w:pPr>
            <w:r w:rsidRPr="00BC0793">
              <w:rPr>
                <w:rFonts w:ascii="Trebuchet MS" w:hAnsi="Trebuchet MS"/>
                <w:sz w:val="22"/>
                <w:szCs w:val="22"/>
              </w:rPr>
              <w:t>Matična številka</w:t>
            </w:r>
            <w:r w:rsidR="00156E46">
              <w:rPr>
                <w:rFonts w:ascii="Trebuchet MS" w:hAnsi="Trebuchet MS"/>
                <w:sz w:val="22"/>
                <w:szCs w:val="22"/>
              </w:rPr>
              <w:t xml:space="preserve"> / EMŠO</w:t>
            </w:r>
            <w:r w:rsidRPr="00BC0793">
              <w:rPr>
                <w:rFonts w:ascii="Trebuchet MS" w:hAnsi="Trebuchet MS"/>
                <w:sz w:val="22"/>
                <w:szCs w:val="22"/>
              </w:rPr>
              <w:t>:</w:t>
            </w:r>
          </w:p>
        </w:tc>
        <w:tc>
          <w:tcPr>
            <w:tcW w:w="5118" w:type="dxa"/>
            <w:tcBorders>
              <w:left w:val="single" w:sz="2" w:space="0" w:color="000000"/>
              <w:bottom w:val="single" w:sz="2" w:space="0" w:color="000000"/>
              <w:right w:val="single" w:sz="2" w:space="0" w:color="000000"/>
            </w:tcBorders>
          </w:tcPr>
          <w:p w14:paraId="581D53AB" w14:textId="77777777" w:rsidR="00BC0793" w:rsidRPr="00BC0793" w:rsidRDefault="00BC0793" w:rsidP="00423689">
            <w:pPr>
              <w:tabs>
                <w:tab w:val="left" w:pos="284"/>
              </w:tabs>
              <w:snapToGrid w:val="0"/>
              <w:ind w:left="181" w:right="-284" w:hanging="181"/>
              <w:rPr>
                <w:rFonts w:ascii="Trebuchet MS" w:hAnsi="Trebuchet MS"/>
                <w:sz w:val="22"/>
                <w:szCs w:val="22"/>
              </w:rPr>
            </w:pPr>
          </w:p>
          <w:p w14:paraId="781F9FC2" w14:textId="77777777" w:rsidR="00BC0793" w:rsidRPr="00BC0793" w:rsidRDefault="00BC0793" w:rsidP="00423689">
            <w:pPr>
              <w:tabs>
                <w:tab w:val="left" w:pos="284"/>
              </w:tabs>
              <w:snapToGrid w:val="0"/>
              <w:ind w:left="181" w:right="-284" w:hanging="181"/>
              <w:rPr>
                <w:rFonts w:ascii="Trebuchet MS" w:hAnsi="Trebuchet MS"/>
                <w:sz w:val="22"/>
                <w:szCs w:val="22"/>
              </w:rPr>
            </w:pPr>
          </w:p>
        </w:tc>
      </w:tr>
      <w:tr w:rsidR="00BC0793" w:rsidRPr="00BC0793" w14:paraId="18878802" w14:textId="77777777" w:rsidTr="005830F4">
        <w:tc>
          <w:tcPr>
            <w:tcW w:w="3440" w:type="dxa"/>
            <w:tcBorders>
              <w:left w:val="single" w:sz="2" w:space="0" w:color="000000"/>
              <w:bottom w:val="single" w:sz="2" w:space="0" w:color="000000"/>
            </w:tcBorders>
          </w:tcPr>
          <w:p w14:paraId="01A2EDED" w14:textId="16D1A60F" w:rsidR="00BC0793" w:rsidRPr="00BC0793" w:rsidRDefault="00BC0793" w:rsidP="00423689">
            <w:pPr>
              <w:tabs>
                <w:tab w:val="left" w:pos="284"/>
              </w:tabs>
              <w:snapToGrid w:val="0"/>
              <w:spacing w:before="60" w:after="60"/>
              <w:ind w:left="181" w:right="-284" w:hanging="181"/>
              <w:rPr>
                <w:rFonts w:ascii="Trebuchet MS" w:hAnsi="Trebuchet MS"/>
                <w:sz w:val="22"/>
                <w:szCs w:val="22"/>
              </w:rPr>
            </w:pPr>
            <w:r w:rsidRPr="00BC0793">
              <w:rPr>
                <w:rFonts w:ascii="Trebuchet MS" w:hAnsi="Trebuchet MS"/>
                <w:sz w:val="22"/>
                <w:szCs w:val="22"/>
              </w:rPr>
              <w:t>Poslovni naslov:</w:t>
            </w:r>
          </w:p>
        </w:tc>
        <w:tc>
          <w:tcPr>
            <w:tcW w:w="5118" w:type="dxa"/>
            <w:tcBorders>
              <w:left w:val="single" w:sz="2" w:space="0" w:color="000000"/>
              <w:bottom w:val="single" w:sz="2" w:space="0" w:color="000000"/>
              <w:right w:val="single" w:sz="2" w:space="0" w:color="000000"/>
            </w:tcBorders>
          </w:tcPr>
          <w:p w14:paraId="628E4CFA" w14:textId="77777777" w:rsidR="00BC0793" w:rsidRPr="00BC0793" w:rsidRDefault="00BC0793" w:rsidP="00423689">
            <w:pPr>
              <w:tabs>
                <w:tab w:val="left" w:pos="284"/>
              </w:tabs>
              <w:snapToGrid w:val="0"/>
              <w:ind w:left="181" w:right="-284" w:hanging="181"/>
              <w:rPr>
                <w:rFonts w:ascii="Trebuchet MS" w:hAnsi="Trebuchet MS"/>
                <w:sz w:val="22"/>
                <w:szCs w:val="22"/>
              </w:rPr>
            </w:pPr>
          </w:p>
          <w:p w14:paraId="082BEF49" w14:textId="77777777" w:rsidR="00BC0793" w:rsidRPr="00BC0793" w:rsidRDefault="00BC0793" w:rsidP="00423689">
            <w:pPr>
              <w:tabs>
                <w:tab w:val="left" w:pos="284"/>
              </w:tabs>
              <w:snapToGrid w:val="0"/>
              <w:ind w:left="181" w:right="-284" w:hanging="181"/>
              <w:rPr>
                <w:rFonts w:ascii="Trebuchet MS" w:hAnsi="Trebuchet MS"/>
                <w:sz w:val="22"/>
                <w:szCs w:val="22"/>
              </w:rPr>
            </w:pPr>
          </w:p>
        </w:tc>
      </w:tr>
      <w:tr w:rsidR="00BC0793" w:rsidRPr="00BC0793" w14:paraId="4FCC06A5" w14:textId="77777777" w:rsidTr="005830F4">
        <w:tc>
          <w:tcPr>
            <w:tcW w:w="3440" w:type="dxa"/>
            <w:tcBorders>
              <w:left w:val="single" w:sz="2" w:space="0" w:color="000000"/>
              <w:bottom w:val="single" w:sz="2" w:space="0" w:color="000000"/>
            </w:tcBorders>
          </w:tcPr>
          <w:p w14:paraId="227968F4" w14:textId="2F9FE93D" w:rsidR="00BC0793" w:rsidRPr="00BC0793" w:rsidRDefault="000662FD" w:rsidP="00423689">
            <w:pPr>
              <w:tabs>
                <w:tab w:val="left" w:pos="284"/>
              </w:tabs>
              <w:snapToGrid w:val="0"/>
              <w:spacing w:before="60" w:after="60"/>
              <w:ind w:left="181" w:right="-284" w:hanging="181"/>
              <w:rPr>
                <w:rFonts w:ascii="Trebuchet MS" w:hAnsi="Trebuchet MS"/>
                <w:sz w:val="22"/>
                <w:szCs w:val="22"/>
              </w:rPr>
            </w:pPr>
            <w:r>
              <w:rPr>
                <w:rFonts w:ascii="Trebuchet MS" w:hAnsi="Trebuchet MS"/>
                <w:sz w:val="22"/>
                <w:szCs w:val="22"/>
              </w:rPr>
              <w:t>Uradni e</w:t>
            </w:r>
            <w:r w:rsidR="00BC0793" w:rsidRPr="00BC0793">
              <w:rPr>
                <w:rFonts w:ascii="Trebuchet MS" w:hAnsi="Trebuchet MS"/>
                <w:sz w:val="22"/>
                <w:szCs w:val="22"/>
              </w:rPr>
              <w:t>lektronski naslov:</w:t>
            </w:r>
          </w:p>
        </w:tc>
        <w:tc>
          <w:tcPr>
            <w:tcW w:w="5118" w:type="dxa"/>
            <w:tcBorders>
              <w:left w:val="single" w:sz="2" w:space="0" w:color="000000"/>
              <w:bottom w:val="single" w:sz="2" w:space="0" w:color="000000"/>
              <w:right w:val="single" w:sz="2" w:space="0" w:color="000000"/>
            </w:tcBorders>
          </w:tcPr>
          <w:p w14:paraId="26BC2345" w14:textId="77777777" w:rsidR="00BC0793" w:rsidRPr="00BC0793" w:rsidRDefault="00BC0793" w:rsidP="00423689">
            <w:pPr>
              <w:tabs>
                <w:tab w:val="left" w:pos="284"/>
              </w:tabs>
              <w:snapToGrid w:val="0"/>
              <w:ind w:left="181" w:right="-284" w:hanging="181"/>
              <w:rPr>
                <w:rFonts w:ascii="Trebuchet MS" w:hAnsi="Trebuchet MS"/>
                <w:sz w:val="22"/>
                <w:szCs w:val="22"/>
              </w:rPr>
            </w:pPr>
          </w:p>
          <w:p w14:paraId="1AA1E49C" w14:textId="77777777" w:rsidR="00BC0793" w:rsidRPr="00BC0793" w:rsidRDefault="00BC0793" w:rsidP="00423689">
            <w:pPr>
              <w:tabs>
                <w:tab w:val="left" w:pos="284"/>
              </w:tabs>
              <w:snapToGrid w:val="0"/>
              <w:ind w:left="181" w:right="-284" w:hanging="181"/>
              <w:rPr>
                <w:rFonts w:ascii="Trebuchet MS" w:hAnsi="Trebuchet MS"/>
                <w:sz w:val="22"/>
                <w:szCs w:val="22"/>
              </w:rPr>
            </w:pPr>
          </w:p>
        </w:tc>
      </w:tr>
      <w:tr w:rsidR="00BC0793" w:rsidRPr="00BC0793" w14:paraId="01AA86E8" w14:textId="77777777" w:rsidTr="005830F4">
        <w:tc>
          <w:tcPr>
            <w:tcW w:w="3440" w:type="dxa"/>
            <w:tcBorders>
              <w:left w:val="single" w:sz="2" w:space="0" w:color="000000"/>
              <w:bottom w:val="single" w:sz="2" w:space="0" w:color="000000"/>
            </w:tcBorders>
          </w:tcPr>
          <w:p w14:paraId="6127B6D7" w14:textId="1F179DB8" w:rsidR="00BC0793" w:rsidRPr="00BC0793" w:rsidRDefault="000662FD" w:rsidP="00423689">
            <w:pPr>
              <w:tabs>
                <w:tab w:val="left" w:pos="284"/>
              </w:tabs>
              <w:snapToGrid w:val="0"/>
              <w:spacing w:before="60" w:after="60"/>
              <w:ind w:left="181" w:right="-284" w:hanging="181"/>
              <w:rPr>
                <w:rFonts w:ascii="Trebuchet MS" w:hAnsi="Trebuchet MS"/>
                <w:sz w:val="22"/>
                <w:szCs w:val="22"/>
              </w:rPr>
            </w:pPr>
            <w:r>
              <w:rPr>
                <w:rFonts w:ascii="Trebuchet MS" w:hAnsi="Trebuchet MS"/>
                <w:sz w:val="22"/>
                <w:szCs w:val="22"/>
              </w:rPr>
              <w:t>Uradna t</w:t>
            </w:r>
            <w:r w:rsidR="00BC0793" w:rsidRPr="00BC0793">
              <w:rPr>
                <w:rFonts w:ascii="Trebuchet MS" w:hAnsi="Trebuchet MS"/>
                <w:sz w:val="22"/>
                <w:szCs w:val="22"/>
              </w:rPr>
              <w:t>elefonska številka:</w:t>
            </w:r>
          </w:p>
        </w:tc>
        <w:tc>
          <w:tcPr>
            <w:tcW w:w="5118" w:type="dxa"/>
            <w:tcBorders>
              <w:left w:val="single" w:sz="2" w:space="0" w:color="000000"/>
              <w:bottom w:val="single" w:sz="2" w:space="0" w:color="000000"/>
              <w:right w:val="single" w:sz="2" w:space="0" w:color="000000"/>
            </w:tcBorders>
          </w:tcPr>
          <w:p w14:paraId="4B9E3A36" w14:textId="77777777" w:rsidR="00BC0793" w:rsidRPr="00BC0793" w:rsidRDefault="00BC0793" w:rsidP="00423689">
            <w:pPr>
              <w:tabs>
                <w:tab w:val="left" w:pos="284"/>
              </w:tabs>
              <w:snapToGrid w:val="0"/>
              <w:ind w:left="181" w:right="-284" w:hanging="181"/>
              <w:rPr>
                <w:rFonts w:ascii="Trebuchet MS" w:hAnsi="Trebuchet MS"/>
                <w:sz w:val="22"/>
                <w:szCs w:val="22"/>
              </w:rPr>
            </w:pPr>
          </w:p>
          <w:p w14:paraId="102BF6DF" w14:textId="77777777" w:rsidR="00BC0793" w:rsidRPr="00BC0793" w:rsidRDefault="00BC0793" w:rsidP="00423689">
            <w:pPr>
              <w:tabs>
                <w:tab w:val="left" w:pos="284"/>
              </w:tabs>
              <w:snapToGrid w:val="0"/>
              <w:ind w:left="181" w:right="-284" w:hanging="181"/>
              <w:rPr>
                <w:rFonts w:ascii="Trebuchet MS" w:hAnsi="Trebuchet MS"/>
                <w:sz w:val="22"/>
                <w:szCs w:val="22"/>
              </w:rPr>
            </w:pPr>
          </w:p>
        </w:tc>
      </w:tr>
      <w:tr w:rsidR="000662FD" w:rsidRPr="00BC0793" w14:paraId="1B341862" w14:textId="77777777" w:rsidTr="005830F4">
        <w:tc>
          <w:tcPr>
            <w:tcW w:w="3440" w:type="dxa"/>
            <w:tcBorders>
              <w:left w:val="single" w:sz="2" w:space="0" w:color="000000"/>
              <w:bottom w:val="single" w:sz="2" w:space="0" w:color="000000"/>
            </w:tcBorders>
          </w:tcPr>
          <w:p w14:paraId="2D083FED" w14:textId="0EF98454" w:rsidR="000662FD" w:rsidRDefault="000662FD" w:rsidP="00423689">
            <w:pPr>
              <w:tabs>
                <w:tab w:val="left" w:pos="284"/>
              </w:tabs>
              <w:snapToGrid w:val="0"/>
              <w:spacing w:before="60" w:after="60"/>
              <w:ind w:left="181" w:right="-284" w:hanging="181"/>
              <w:rPr>
                <w:rFonts w:ascii="Trebuchet MS" w:hAnsi="Trebuchet MS"/>
                <w:sz w:val="22"/>
                <w:szCs w:val="22"/>
              </w:rPr>
            </w:pPr>
            <w:r>
              <w:rPr>
                <w:rFonts w:ascii="Trebuchet MS" w:hAnsi="Trebuchet MS"/>
                <w:sz w:val="22"/>
                <w:szCs w:val="22"/>
              </w:rPr>
              <w:t>Šifra NUTS:</w:t>
            </w:r>
          </w:p>
        </w:tc>
        <w:tc>
          <w:tcPr>
            <w:tcW w:w="5118" w:type="dxa"/>
            <w:tcBorders>
              <w:left w:val="single" w:sz="2" w:space="0" w:color="000000"/>
              <w:bottom w:val="single" w:sz="2" w:space="0" w:color="000000"/>
              <w:right w:val="single" w:sz="2" w:space="0" w:color="000000"/>
            </w:tcBorders>
          </w:tcPr>
          <w:p w14:paraId="6EE46DC7" w14:textId="77777777" w:rsidR="000662FD" w:rsidRDefault="000662FD" w:rsidP="00423689">
            <w:pPr>
              <w:tabs>
                <w:tab w:val="left" w:pos="284"/>
              </w:tabs>
              <w:snapToGrid w:val="0"/>
              <w:ind w:left="181" w:right="-284" w:hanging="181"/>
              <w:rPr>
                <w:rFonts w:ascii="Trebuchet MS" w:hAnsi="Trebuchet MS"/>
                <w:sz w:val="22"/>
                <w:szCs w:val="22"/>
              </w:rPr>
            </w:pPr>
          </w:p>
          <w:p w14:paraId="308937F2" w14:textId="77777777" w:rsidR="000662FD" w:rsidRPr="00BC0793" w:rsidRDefault="000662FD" w:rsidP="00423689">
            <w:pPr>
              <w:tabs>
                <w:tab w:val="left" w:pos="284"/>
              </w:tabs>
              <w:snapToGrid w:val="0"/>
              <w:ind w:left="181" w:right="-284" w:hanging="181"/>
              <w:rPr>
                <w:rFonts w:ascii="Trebuchet MS" w:hAnsi="Trebuchet MS"/>
                <w:sz w:val="22"/>
                <w:szCs w:val="22"/>
              </w:rPr>
            </w:pPr>
          </w:p>
        </w:tc>
      </w:tr>
      <w:tr w:rsidR="00BC0793" w:rsidRPr="00BC0793" w14:paraId="3781485D" w14:textId="77777777" w:rsidTr="005830F4">
        <w:tc>
          <w:tcPr>
            <w:tcW w:w="3440" w:type="dxa"/>
            <w:tcBorders>
              <w:left w:val="single" w:sz="2" w:space="0" w:color="000000"/>
              <w:bottom w:val="single" w:sz="4" w:space="0" w:color="auto"/>
            </w:tcBorders>
          </w:tcPr>
          <w:p w14:paraId="0606271C" w14:textId="77777777" w:rsidR="00BC0793" w:rsidRPr="00BC0793" w:rsidRDefault="00BC0793" w:rsidP="00423689">
            <w:pPr>
              <w:snapToGrid w:val="0"/>
              <w:spacing w:before="60" w:after="60"/>
              <w:ind w:right="-284"/>
              <w:rPr>
                <w:rFonts w:ascii="Trebuchet MS" w:hAnsi="Trebuchet MS"/>
                <w:sz w:val="22"/>
                <w:szCs w:val="22"/>
              </w:rPr>
            </w:pPr>
            <w:r w:rsidRPr="00BC0793">
              <w:rPr>
                <w:rFonts w:ascii="Trebuchet MS" w:hAnsi="Trebuchet MS"/>
                <w:sz w:val="22"/>
                <w:szCs w:val="22"/>
              </w:rPr>
              <w:t>Številka transakcijskega računa in banka, ki vodi račun:</w:t>
            </w:r>
          </w:p>
        </w:tc>
        <w:tc>
          <w:tcPr>
            <w:tcW w:w="5118" w:type="dxa"/>
            <w:tcBorders>
              <w:left w:val="single" w:sz="2" w:space="0" w:color="000000"/>
              <w:bottom w:val="single" w:sz="4" w:space="0" w:color="auto"/>
              <w:right w:val="single" w:sz="2" w:space="0" w:color="000000"/>
            </w:tcBorders>
          </w:tcPr>
          <w:p w14:paraId="351712D3" w14:textId="77777777" w:rsidR="00BC0793" w:rsidRDefault="00BC0793" w:rsidP="00423689">
            <w:pPr>
              <w:tabs>
                <w:tab w:val="left" w:pos="284"/>
              </w:tabs>
              <w:snapToGrid w:val="0"/>
              <w:ind w:left="181" w:right="-284" w:hanging="181"/>
              <w:rPr>
                <w:rFonts w:ascii="Trebuchet MS" w:hAnsi="Trebuchet MS"/>
                <w:sz w:val="22"/>
                <w:szCs w:val="22"/>
              </w:rPr>
            </w:pPr>
          </w:p>
          <w:p w14:paraId="7B15BE13" w14:textId="77777777" w:rsidR="00D01C64" w:rsidRPr="00BC0793" w:rsidRDefault="00D01C64" w:rsidP="00423689">
            <w:pPr>
              <w:tabs>
                <w:tab w:val="left" w:pos="284"/>
              </w:tabs>
              <w:snapToGrid w:val="0"/>
              <w:ind w:left="181" w:right="-284" w:hanging="181"/>
              <w:rPr>
                <w:rFonts w:ascii="Trebuchet MS" w:hAnsi="Trebuchet MS"/>
                <w:sz w:val="22"/>
                <w:szCs w:val="22"/>
              </w:rPr>
            </w:pPr>
          </w:p>
          <w:p w14:paraId="5139F538" w14:textId="77777777" w:rsidR="00BC0793" w:rsidRPr="00BC0793" w:rsidRDefault="00BC0793" w:rsidP="00423689">
            <w:pPr>
              <w:tabs>
                <w:tab w:val="left" w:pos="284"/>
              </w:tabs>
              <w:snapToGrid w:val="0"/>
              <w:ind w:left="181" w:right="-284" w:hanging="181"/>
              <w:rPr>
                <w:rFonts w:ascii="Trebuchet MS" w:hAnsi="Trebuchet MS"/>
                <w:sz w:val="22"/>
                <w:szCs w:val="22"/>
              </w:rPr>
            </w:pPr>
          </w:p>
        </w:tc>
      </w:tr>
      <w:tr w:rsidR="00D01C64" w:rsidRPr="00BC0793" w14:paraId="14CB1F52" w14:textId="77777777" w:rsidTr="005830F4">
        <w:tc>
          <w:tcPr>
            <w:tcW w:w="3440" w:type="dxa"/>
            <w:tcBorders>
              <w:left w:val="single" w:sz="2" w:space="0" w:color="000000"/>
              <w:bottom w:val="single" w:sz="4" w:space="0" w:color="auto"/>
            </w:tcBorders>
          </w:tcPr>
          <w:p w14:paraId="152E8C93" w14:textId="6F2FE4B5" w:rsidR="00D01C64" w:rsidRPr="00BC0793" w:rsidRDefault="00D01C64" w:rsidP="00423689">
            <w:pPr>
              <w:snapToGrid w:val="0"/>
              <w:spacing w:before="60" w:after="60"/>
              <w:ind w:right="-284"/>
              <w:rPr>
                <w:rFonts w:ascii="Trebuchet MS" w:hAnsi="Trebuchet MS"/>
                <w:sz w:val="22"/>
                <w:szCs w:val="22"/>
              </w:rPr>
            </w:pPr>
            <w:r>
              <w:rPr>
                <w:rFonts w:ascii="Trebuchet MS" w:hAnsi="Trebuchet MS"/>
                <w:sz w:val="22"/>
                <w:szCs w:val="22"/>
              </w:rPr>
              <w:t>MSP</w:t>
            </w:r>
            <w:r>
              <w:rPr>
                <w:rStyle w:val="Sprotnaopomba-sklic"/>
                <w:rFonts w:ascii="Trebuchet MS" w:hAnsi="Trebuchet MS"/>
                <w:sz w:val="22"/>
                <w:szCs w:val="22"/>
              </w:rPr>
              <w:footnoteReference w:id="7"/>
            </w:r>
            <w:r w:rsidR="00FE1983">
              <w:rPr>
                <w:rFonts w:ascii="Trebuchet MS" w:hAnsi="Trebuchet MS"/>
                <w:sz w:val="22"/>
                <w:szCs w:val="22"/>
              </w:rPr>
              <w:t xml:space="preserve"> (obkrožiti DA / NE):</w:t>
            </w:r>
          </w:p>
        </w:tc>
        <w:tc>
          <w:tcPr>
            <w:tcW w:w="5118" w:type="dxa"/>
            <w:tcBorders>
              <w:left w:val="single" w:sz="2" w:space="0" w:color="000000"/>
              <w:bottom w:val="single" w:sz="4" w:space="0" w:color="auto"/>
              <w:right w:val="single" w:sz="2" w:space="0" w:color="000000"/>
            </w:tcBorders>
          </w:tcPr>
          <w:p w14:paraId="3104F30F" w14:textId="09F1923F" w:rsidR="00D01C64" w:rsidRDefault="00FE1983" w:rsidP="00423689">
            <w:pPr>
              <w:tabs>
                <w:tab w:val="left" w:pos="284"/>
              </w:tabs>
              <w:snapToGrid w:val="0"/>
              <w:ind w:left="181" w:right="-284" w:hanging="181"/>
              <w:rPr>
                <w:rFonts w:ascii="Trebuchet MS" w:hAnsi="Trebuchet MS"/>
                <w:sz w:val="22"/>
                <w:szCs w:val="22"/>
              </w:rPr>
            </w:pPr>
            <w:r>
              <w:rPr>
                <w:rFonts w:ascii="Trebuchet MS" w:hAnsi="Trebuchet MS"/>
                <w:sz w:val="22"/>
                <w:szCs w:val="22"/>
              </w:rPr>
              <w:t xml:space="preserve">   DA       NE</w:t>
            </w:r>
          </w:p>
          <w:p w14:paraId="35D3AE1B" w14:textId="77777777" w:rsidR="00FE1983" w:rsidRDefault="00FE1983" w:rsidP="00423689">
            <w:pPr>
              <w:tabs>
                <w:tab w:val="left" w:pos="284"/>
              </w:tabs>
              <w:snapToGrid w:val="0"/>
              <w:ind w:left="181" w:right="-284" w:hanging="181"/>
              <w:rPr>
                <w:rFonts w:ascii="Trebuchet MS" w:hAnsi="Trebuchet MS"/>
                <w:sz w:val="22"/>
                <w:szCs w:val="22"/>
              </w:rPr>
            </w:pPr>
          </w:p>
        </w:tc>
      </w:tr>
      <w:tr w:rsidR="00BC0793" w:rsidRPr="00BC0793" w14:paraId="40F8938A" w14:textId="77777777" w:rsidTr="005830F4">
        <w:tc>
          <w:tcPr>
            <w:tcW w:w="3440" w:type="dxa"/>
            <w:tcBorders>
              <w:top w:val="single" w:sz="4" w:space="0" w:color="auto"/>
              <w:left w:val="single" w:sz="4" w:space="0" w:color="auto"/>
              <w:bottom w:val="single" w:sz="4" w:space="0" w:color="auto"/>
            </w:tcBorders>
          </w:tcPr>
          <w:p w14:paraId="75C1DFDD" w14:textId="77777777" w:rsidR="00BC0793" w:rsidRPr="00BC0793" w:rsidRDefault="00BC0793" w:rsidP="00423689">
            <w:pPr>
              <w:snapToGrid w:val="0"/>
              <w:spacing w:before="60" w:after="60"/>
              <w:ind w:right="-284"/>
              <w:rPr>
                <w:rFonts w:ascii="Trebuchet MS" w:hAnsi="Trebuchet MS"/>
                <w:sz w:val="22"/>
                <w:szCs w:val="22"/>
              </w:rPr>
            </w:pPr>
            <w:r w:rsidRPr="00BC0793">
              <w:rPr>
                <w:rFonts w:ascii="Trebuchet MS" w:hAnsi="Trebuchet MS"/>
                <w:sz w:val="22"/>
                <w:szCs w:val="22"/>
              </w:rPr>
              <w:t xml:space="preserve">Odgovorna oseba za podpis pogodbe: </w:t>
            </w:r>
          </w:p>
        </w:tc>
        <w:tc>
          <w:tcPr>
            <w:tcW w:w="5118" w:type="dxa"/>
            <w:tcBorders>
              <w:top w:val="single" w:sz="4" w:space="0" w:color="auto"/>
              <w:left w:val="single" w:sz="2" w:space="0" w:color="000000"/>
              <w:bottom w:val="single" w:sz="4" w:space="0" w:color="auto"/>
              <w:right w:val="single" w:sz="4" w:space="0" w:color="auto"/>
            </w:tcBorders>
          </w:tcPr>
          <w:p w14:paraId="29B61773" w14:textId="77777777" w:rsidR="00BC0793" w:rsidRPr="00BC0793" w:rsidRDefault="00BC0793" w:rsidP="00423689">
            <w:pPr>
              <w:tabs>
                <w:tab w:val="left" w:pos="284"/>
              </w:tabs>
              <w:snapToGrid w:val="0"/>
              <w:ind w:left="181" w:right="-284" w:hanging="181"/>
              <w:rPr>
                <w:rFonts w:ascii="Trebuchet MS" w:hAnsi="Trebuchet MS"/>
                <w:sz w:val="22"/>
                <w:szCs w:val="22"/>
              </w:rPr>
            </w:pPr>
          </w:p>
          <w:p w14:paraId="525227AE" w14:textId="77777777" w:rsidR="00BC0793" w:rsidRDefault="00BC0793" w:rsidP="00423689">
            <w:pPr>
              <w:tabs>
                <w:tab w:val="left" w:pos="284"/>
              </w:tabs>
              <w:snapToGrid w:val="0"/>
              <w:ind w:left="181" w:right="-284" w:hanging="181"/>
              <w:rPr>
                <w:rFonts w:ascii="Trebuchet MS" w:hAnsi="Trebuchet MS"/>
                <w:sz w:val="22"/>
                <w:szCs w:val="22"/>
              </w:rPr>
            </w:pPr>
          </w:p>
          <w:p w14:paraId="49AE5B7C" w14:textId="77777777" w:rsidR="00FE1983" w:rsidRPr="00BC0793" w:rsidRDefault="00FE1983" w:rsidP="00423689">
            <w:pPr>
              <w:tabs>
                <w:tab w:val="left" w:pos="284"/>
              </w:tabs>
              <w:snapToGrid w:val="0"/>
              <w:ind w:left="181" w:right="-284" w:hanging="181"/>
              <w:rPr>
                <w:rFonts w:ascii="Trebuchet MS" w:hAnsi="Trebuchet MS"/>
                <w:sz w:val="22"/>
                <w:szCs w:val="22"/>
              </w:rPr>
            </w:pPr>
          </w:p>
        </w:tc>
      </w:tr>
      <w:tr w:rsidR="00BC0793" w:rsidRPr="00BC0793" w14:paraId="5CA093A2" w14:textId="77777777" w:rsidTr="005830F4">
        <w:tc>
          <w:tcPr>
            <w:tcW w:w="3440" w:type="dxa"/>
            <w:tcBorders>
              <w:top w:val="single" w:sz="4" w:space="0" w:color="auto"/>
              <w:left w:val="single" w:sz="2" w:space="0" w:color="000000"/>
              <w:bottom w:val="single" w:sz="2" w:space="0" w:color="000000"/>
            </w:tcBorders>
          </w:tcPr>
          <w:p w14:paraId="1B40F9C4" w14:textId="77777777" w:rsidR="00BC0793" w:rsidRPr="00BC0793" w:rsidRDefault="00BC0793" w:rsidP="00423689">
            <w:pPr>
              <w:snapToGrid w:val="0"/>
              <w:spacing w:before="60" w:after="60"/>
              <w:ind w:right="-284"/>
              <w:rPr>
                <w:rFonts w:ascii="Trebuchet MS" w:hAnsi="Trebuchet MS"/>
                <w:sz w:val="22"/>
                <w:szCs w:val="22"/>
              </w:rPr>
            </w:pPr>
            <w:r w:rsidRPr="00BC0793">
              <w:rPr>
                <w:rFonts w:ascii="Trebuchet MS" w:hAnsi="Trebuchet MS"/>
                <w:sz w:val="22"/>
                <w:szCs w:val="22"/>
              </w:rPr>
              <w:t>Funkcija odgovorne osebe za podpis pogodbe:</w:t>
            </w:r>
          </w:p>
        </w:tc>
        <w:tc>
          <w:tcPr>
            <w:tcW w:w="5118" w:type="dxa"/>
            <w:tcBorders>
              <w:top w:val="single" w:sz="4" w:space="0" w:color="auto"/>
              <w:left w:val="single" w:sz="2" w:space="0" w:color="000000"/>
              <w:bottom w:val="single" w:sz="2" w:space="0" w:color="000000"/>
              <w:right w:val="single" w:sz="2" w:space="0" w:color="000000"/>
            </w:tcBorders>
          </w:tcPr>
          <w:p w14:paraId="21000428" w14:textId="77777777" w:rsidR="00BC0793" w:rsidRDefault="00BC0793" w:rsidP="00423689">
            <w:pPr>
              <w:tabs>
                <w:tab w:val="left" w:pos="284"/>
              </w:tabs>
              <w:snapToGrid w:val="0"/>
              <w:ind w:left="181" w:right="-284" w:hanging="181"/>
              <w:rPr>
                <w:rFonts w:ascii="Trebuchet MS" w:hAnsi="Trebuchet MS"/>
                <w:sz w:val="22"/>
                <w:szCs w:val="22"/>
              </w:rPr>
            </w:pPr>
          </w:p>
          <w:p w14:paraId="21B90FB1" w14:textId="77777777" w:rsidR="00FE1983" w:rsidRDefault="00FE1983" w:rsidP="00423689">
            <w:pPr>
              <w:tabs>
                <w:tab w:val="left" w:pos="284"/>
              </w:tabs>
              <w:snapToGrid w:val="0"/>
              <w:ind w:left="181" w:right="-284" w:hanging="181"/>
              <w:rPr>
                <w:rFonts w:ascii="Trebuchet MS" w:hAnsi="Trebuchet MS"/>
                <w:sz w:val="22"/>
                <w:szCs w:val="22"/>
              </w:rPr>
            </w:pPr>
          </w:p>
          <w:p w14:paraId="26BA8582" w14:textId="77777777" w:rsidR="00FE1983" w:rsidRPr="00BC0793" w:rsidRDefault="00FE1983" w:rsidP="00423689">
            <w:pPr>
              <w:tabs>
                <w:tab w:val="left" w:pos="284"/>
              </w:tabs>
              <w:snapToGrid w:val="0"/>
              <w:ind w:left="181" w:right="-284" w:hanging="181"/>
              <w:rPr>
                <w:rFonts w:ascii="Trebuchet MS" w:hAnsi="Trebuchet MS"/>
                <w:sz w:val="22"/>
                <w:szCs w:val="22"/>
              </w:rPr>
            </w:pPr>
          </w:p>
        </w:tc>
      </w:tr>
      <w:tr w:rsidR="00BC0793" w:rsidRPr="00BC0793" w14:paraId="665DC4F4" w14:textId="77777777" w:rsidTr="005830F4">
        <w:tc>
          <w:tcPr>
            <w:tcW w:w="3440" w:type="dxa"/>
            <w:tcBorders>
              <w:left w:val="single" w:sz="2" w:space="0" w:color="000000"/>
              <w:bottom w:val="single" w:sz="2" w:space="0" w:color="000000"/>
            </w:tcBorders>
          </w:tcPr>
          <w:p w14:paraId="174C8BAA" w14:textId="77777777" w:rsidR="00BC0793" w:rsidRPr="00BC0793" w:rsidRDefault="00BC0793" w:rsidP="00423689">
            <w:pPr>
              <w:snapToGrid w:val="0"/>
              <w:spacing w:before="60" w:after="60"/>
              <w:ind w:right="-284"/>
              <w:rPr>
                <w:rFonts w:ascii="Trebuchet MS" w:hAnsi="Trebuchet MS"/>
                <w:sz w:val="22"/>
                <w:szCs w:val="22"/>
              </w:rPr>
            </w:pPr>
            <w:r w:rsidRPr="00BC0793">
              <w:rPr>
                <w:rFonts w:ascii="Trebuchet MS" w:hAnsi="Trebuchet MS"/>
                <w:sz w:val="22"/>
                <w:szCs w:val="22"/>
              </w:rPr>
              <w:t xml:space="preserve">Kontaktna oseba: </w:t>
            </w:r>
          </w:p>
        </w:tc>
        <w:tc>
          <w:tcPr>
            <w:tcW w:w="5118" w:type="dxa"/>
            <w:tcBorders>
              <w:left w:val="single" w:sz="2" w:space="0" w:color="000000"/>
              <w:bottom w:val="single" w:sz="2" w:space="0" w:color="000000"/>
              <w:right w:val="single" w:sz="2" w:space="0" w:color="000000"/>
            </w:tcBorders>
          </w:tcPr>
          <w:p w14:paraId="170F16A8" w14:textId="77777777" w:rsidR="00FE1983" w:rsidRDefault="00FE1983" w:rsidP="00423689">
            <w:pPr>
              <w:tabs>
                <w:tab w:val="left" w:pos="284"/>
              </w:tabs>
              <w:snapToGrid w:val="0"/>
              <w:ind w:right="-284"/>
              <w:rPr>
                <w:rFonts w:ascii="Trebuchet MS" w:hAnsi="Trebuchet MS"/>
                <w:sz w:val="22"/>
                <w:szCs w:val="22"/>
              </w:rPr>
            </w:pPr>
          </w:p>
          <w:p w14:paraId="40AEA216" w14:textId="77777777" w:rsidR="00FE1983" w:rsidRPr="00BC0793" w:rsidRDefault="00FE1983" w:rsidP="00423689">
            <w:pPr>
              <w:tabs>
                <w:tab w:val="left" w:pos="284"/>
              </w:tabs>
              <w:snapToGrid w:val="0"/>
              <w:ind w:right="-284"/>
              <w:rPr>
                <w:rFonts w:ascii="Trebuchet MS" w:hAnsi="Trebuchet MS"/>
                <w:sz w:val="22"/>
                <w:szCs w:val="22"/>
              </w:rPr>
            </w:pPr>
          </w:p>
          <w:p w14:paraId="27BBB00E" w14:textId="77777777" w:rsidR="00BC0793" w:rsidRPr="00BC0793" w:rsidRDefault="00BC0793" w:rsidP="00423689">
            <w:pPr>
              <w:tabs>
                <w:tab w:val="left" w:pos="284"/>
              </w:tabs>
              <w:snapToGrid w:val="0"/>
              <w:ind w:left="181" w:right="-284" w:hanging="181"/>
              <w:rPr>
                <w:rFonts w:ascii="Trebuchet MS" w:hAnsi="Trebuchet MS"/>
                <w:sz w:val="22"/>
                <w:szCs w:val="22"/>
              </w:rPr>
            </w:pPr>
          </w:p>
        </w:tc>
      </w:tr>
      <w:tr w:rsidR="00BC0793" w:rsidRPr="00BC0793" w14:paraId="2A176997" w14:textId="77777777" w:rsidTr="005830F4">
        <w:tc>
          <w:tcPr>
            <w:tcW w:w="3440" w:type="dxa"/>
            <w:tcBorders>
              <w:left w:val="single" w:sz="2" w:space="0" w:color="000000"/>
              <w:bottom w:val="single" w:sz="2" w:space="0" w:color="000000"/>
            </w:tcBorders>
          </w:tcPr>
          <w:p w14:paraId="3659A380" w14:textId="77777777" w:rsidR="00BC0793" w:rsidRPr="00BC0793" w:rsidRDefault="00BC0793" w:rsidP="00423689">
            <w:pPr>
              <w:snapToGrid w:val="0"/>
              <w:spacing w:before="60" w:after="60"/>
              <w:ind w:right="-284"/>
              <w:rPr>
                <w:rFonts w:ascii="Trebuchet MS" w:hAnsi="Trebuchet MS"/>
                <w:sz w:val="22"/>
                <w:szCs w:val="22"/>
              </w:rPr>
            </w:pPr>
            <w:r w:rsidRPr="00BC0793">
              <w:rPr>
                <w:rFonts w:ascii="Trebuchet MS" w:hAnsi="Trebuchet MS"/>
                <w:sz w:val="22"/>
                <w:szCs w:val="22"/>
              </w:rPr>
              <w:lastRenderedPageBreak/>
              <w:t xml:space="preserve">Telefon kontaktne osebe: </w:t>
            </w:r>
          </w:p>
        </w:tc>
        <w:tc>
          <w:tcPr>
            <w:tcW w:w="5118" w:type="dxa"/>
            <w:tcBorders>
              <w:left w:val="single" w:sz="2" w:space="0" w:color="000000"/>
              <w:bottom w:val="single" w:sz="2" w:space="0" w:color="000000"/>
              <w:right w:val="single" w:sz="2" w:space="0" w:color="000000"/>
            </w:tcBorders>
          </w:tcPr>
          <w:p w14:paraId="27E23DB1" w14:textId="77777777" w:rsidR="00BC0793" w:rsidRPr="00BC0793" w:rsidRDefault="00BC0793" w:rsidP="00423689">
            <w:pPr>
              <w:tabs>
                <w:tab w:val="left" w:pos="284"/>
              </w:tabs>
              <w:snapToGrid w:val="0"/>
              <w:ind w:left="181" w:right="-284" w:hanging="181"/>
              <w:rPr>
                <w:rFonts w:ascii="Trebuchet MS" w:hAnsi="Trebuchet MS"/>
                <w:sz w:val="22"/>
                <w:szCs w:val="22"/>
              </w:rPr>
            </w:pPr>
          </w:p>
          <w:p w14:paraId="2D658120" w14:textId="77777777" w:rsidR="00BC0793" w:rsidRPr="00BC0793" w:rsidRDefault="00BC0793" w:rsidP="00423689">
            <w:pPr>
              <w:tabs>
                <w:tab w:val="left" w:pos="284"/>
              </w:tabs>
              <w:snapToGrid w:val="0"/>
              <w:ind w:left="181" w:right="-284" w:hanging="181"/>
              <w:rPr>
                <w:rFonts w:ascii="Trebuchet MS" w:hAnsi="Trebuchet MS"/>
                <w:sz w:val="22"/>
                <w:szCs w:val="22"/>
              </w:rPr>
            </w:pPr>
          </w:p>
        </w:tc>
      </w:tr>
      <w:tr w:rsidR="00BC0793" w:rsidRPr="00BC0793" w14:paraId="0CCC6459" w14:textId="77777777" w:rsidTr="005830F4">
        <w:tc>
          <w:tcPr>
            <w:tcW w:w="3440" w:type="dxa"/>
            <w:tcBorders>
              <w:left w:val="single" w:sz="2" w:space="0" w:color="000000"/>
              <w:bottom w:val="single" w:sz="2" w:space="0" w:color="000000"/>
            </w:tcBorders>
          </w:tcPr>
          <w:p w14:paraId="5F3A8BD6" w14:textId="4B24B635" w:rsidR="00BC0793" w:rsidRPr="00BC0793" w:rsidRDefault="00BC0793" w:rsidP="00423689">
            <w:pPr>
              <w:snapToGrid w:val="0"/>
              <w:spacing w:before="60" w:after="60"/>
              <w:ind w:right="-284"/>
              <w:rPr>
                <w:rFonts w:ascii="Trebuchet MS" w:hAnsi="Trebuchet MS"/>
                <w:sz w:val="22"/>
                <w:szCs w:val="22"/>
              </w:rPr>
            </w:pPr>
            <w:r w:rsidRPr="00BC0793">
              <w:rPr>
                <w:rFonts w:ascii="Trebuchet MS" w:hAnsi="Trebuchet MS"/>
                <w:sz w:val="22"/>
                <w:szCs w:val="22"/>
              </w:rPr>
              <w:t>Elektronsk</w:t>
            </w:r>
            <w:r w:rsidR="002051C5">
              <w:rPr>
                <w:rFonts w:ascii="Trebuchet MS" w:hAnsi="Trebuchet MS"/>
                <w:sz w:val="22"/>
                <w:szCs w:val="22"/>
              </w:rPr>
              <w:t xml:space="preserve">i naslov </w:t>
            </w:r>
            <w:r w:rsidRPr="00BC0793">
              <w:rPr>
                <w:rFonts w:ascii="Trebuchet MS" w:hAnsi="Trebuchet MS"/>
                <w:sz w:val="22"/>
                <w:szCs w:val="22"/>
              </w:rPr>
              <w:t>kontaktne osebe:</w:t>
            </w:r>
          </w:p>
        </w:tc>
        <w:tc>
          <w:tcPr>
            <w:tcW w:w="5118" w:type="dxa"/>
            <w:tcBorders>
              <w:left w:val="single" w:sz="2" w:space="0" w:color="000000"/>
              <w:bottom w:val="single" w:sz="2" w:space="0" w:color="000000"/>
              <w:right w:val="single" w:sz="2" w:space="0" w:color="000000"/>
            </w:tcBorders>
          </w:tcPr>
          <w:p w14:paraId="6413839B" w14:textId="77777777" w:rsidR="00BC0793" w:rsidRPr="00BC0793" w:rsidRDefault="00BC0793" w:rsidP="00423689">
            <w:pPr>
              <w:tabs>
                <w:tab w:val="left" w:pos="284"/>
              </w:tabs>
              <w:snapToGrid w:val="0"/>
              <w:ind w:left="181" w:right="-284" w:hanging="181"/>
              <w:rPr>
                <w:rFonts w:ascii="Trebuchet MS" w:hAnsi="Trebuchet MS"/>
                <w:sz w:val="22"/>
                <w:szCs w:val="22"/>
              </w:rPr>
            </w:pPr>
          </w:p>
          <w:p w14:paraId="5BACBC9B" w14:textId="77777777" w:rsidR="00BC0793" w:rsidRPr="00BC0793" w:rsidRDefault="00BC0793" w:rsidP="00423689">
            <w:pPr>
              <w:tabs>
                <w:tab w:val="left" w:pos="284"/>
              </w:tabs>
              <w:snapToGrid w:val="0"/>
              <w:ind w:left="181" w:right="-284" w:hanging="181"/>
              <w:rPr>
                <w:rFonts w:ascii="Trebuchet MS" w:hAnsi="Trebuchet MS"/>
                <w:sz w:val="22"/>
                <w:szCs w:val="22"/>
              </w:rPr>
            </w:pPr>
          </w:p>
        </w:tc>
      </w:tr>
    </w:tbl>
    <w:p w14:paraId="18325C3D" w14:textId="77777777" w:rsidR="00BC0793" w:rsidRPr="00BC0793" w:rsidRDefault="00BC0793" w:rsidP="00423689">
      <w:pPr>
        <w:ind w:right="-284"/>
        <w:rPr>
          <w:rFonts w:ascii="Trebuchet MS" w:hAnsi="Trebuchet MS"/>
          <w:sz w:val="22"/>
          <w:szCs w:val="22"/>
        </w:rPr>
      </w:pPr>
    </w:p>
    <w:p w14:paraId="5F094296" w14:textId="77777777" w:rsidR="00BC0793" w:rsidRDefault="00BC0793" w:rsidP="00423689">
      <w:pPr>
        <w:ind w:right="-284"/>
        <w:rPr>
          <w:rFonts w:ascii="Trebuchet MS" w:hAnsi="Trebuchet MS"/>
          <w:sz w:val="22"/>
          <w:szCs w:val="22"/>
        </w:rPr>
      </w:pPr>
    </w:p>
    <w:p w14:paraId="6ACBDC94" w14:textId="77777777" w:rsidR="002051C5" w:rsidRPr="00BC0793" w:rsidRDefault="002051C5" w:rsidP="00423689">
      <w:pPr>
        <w:ind w:right="-284"/>
        <w:rPr>
          <w:rFonts w:ascii="Trebuchet MS" w:hAnsi="Trebuchet MS"/>
          <w:sz w:val="22"/>
          <w:szCs w:val="22"/>
        </w:rPr>
      </w:pPr>
    </w:p>
    <w:p w14:paraId="014C57B4" w14:textId="77777777" w:rsidR="00BC0793" w:rsidRPr="00BC0793" w:rsidRDefault="00BC0793" w:rsidP="00423689">
      <w:pPr>
        <w:ind w:right="-284"/>
        <w:rPr>
          <w:rFonts w:ascii="Trebuchet MS" w:hAnsi="Trebuchet MS"/>
          <w:b/>
          <w:sz w:val="22"/>
          <w:szCs w:val="22"/>
        </w:rPr>
      </w:pPr>
      <w:r w:rsidRPr="00BC0793">
        <w:rPr>
          <w:rFonts w:ascii="Trebuchet MS" w:hAnsi="Trebuchet MS"/>
          <w:b/>
          <w:sz w:val="22"/>
          <w:szCs w:val="22"/>
        </w:rPr>
        <w:t>NAČIN PREDLOŽITVE PRIJAVE:</w:t>
      </w:r>
    </w:p>
    <w:p w14:paraId="68CD3462" w14:textId="77777777" w:rsidR="00BC0793" w:rsidRPr="00BC0793" w:rsidRDefault="00BC0793" w:rsidP="00423689">
      <w:pPr>
        <w:ind w:right="-284"/>
        <w:rPr>
          <w:rFonts w:ascii="Trebuchet MS" w:hAnsi="Trebuchet MS"/>
          <w:i/>
          <w:sz w:val="22"/>
          <w:szCs w:val="22"/>
        </w:rPr>
      </w:pPr>
      <w:r w:rsidRPr="00BC0793">
        <w:rPr>
          <w:rFonts w:ascii="Trebuchet MS" w:hAnsi="Trebuchet MS"/>
          <w:i/>
          <w:sz w:val="22"/>
          <w:szCs w:val="22"/>
        </w:rPr>
        <w:t xml:space="preserve">(opomba: </w:t>
      </w:r>
      <w:r w:rsidRPr="002051C5">
        <w:rPr>
          <w:rFonts w:ascii="Trebuchet MS" w:hAnsi="Trebuchet MS"/>
          <w:i/>
          <w:sz w:val="22"/>
          <w:szCs w:val="22"/>
          <w:u w:val="single"/>
        </w:rPr>
        <w:t>ustrezno obkrožiti</w:t>
      </w:r>
      <w:r w:rsidRPr="00BC0793">
        <w:rPr>
          <w:rFonts w:ascii="Trebuchet MS" w:hAnsi="Trebuchet MS"/>
          <w:i/>
          <w:sz w:val="22"/>
          <w:szCs w:val="22"/>
        </w:rPr>
        <w:t>)</w:t>
      </w:r>
    </w:p>
    <w:p w14:paraId="235F82F3" w14:textId="77777777" w:rsidR="00BC0793" w:rsidRPr="00BC0793" w:rsidRDefault="00BC0793" w:rsidP="00423689">
      <w:pPr>
        <w:ind w:right="-284"/>
        <w:rPr>
          <w:rFonts w:ascii="Trebuchet MS" w:hAnsi="Trebuchet MS"/>
          <w:sz w:val="22"/>
          <w:szCs w:val="22"/>
        </w:rPr>
      </w:pPr>
    </w:p>
    <w:p w14:paraId="222F6013" w14:textId="77777777" w:rsidR="00BC0793" w:rsidRDefault="00BC0793" w:rsidP="00423689">
      <w:pPr>
        <w:ind w:right="-284"/>
        <w:rPr>
          <w:rFonts w:ascii="Trebuchet MS" w:hAnsi="Trebuchet MS"/>
          <w:sz w:val="22"/>
          <w:szCs w:val="22"/>
        </w:rPr>
      </w:pPr>
      <w:r w:rsidRPr="00BC0793">
        <w:rPr>
          <w:rFonts w:ascii="Trebuchet MS" w:hAnsi="Trebuchet MS"/>
          <w:sz w:val="22"/>
          <w:szCs w:val="22"/>
        </w:rPr>
        <w:t>Izjavljamo, da dajemo prijavo:</w:t>
      </w:r>
    </w:p>
    <w:p w14:paraId="2ED29477" w14:textId="77777777" w:rsidR="002051C5" w:rsidRPr="00BC0793" w:rsidRDefault="002051C5" w:rsidP="00423689">
      <w:pPr>
        <w:ind w:right="-284"/>
        <w:rPr>
          <w:rFonts w:ascii="Trebuchet MS" w:hAnsi="Trebuchet MS"/>
          <w:sz w:val="22"/>
          <w:szCs w:val="22"/>
        </w:rPr>
      </w:pPr>
    </w:p>
    <w:p w14:paraId="0E856A6F" w14:textId="77777777" w:rsidR="00BC0793" w:rsidRPr="00BC0793" w:rsidRDefault="00BC0793" w:rsidP="00423689">
      <w:pPr>
        <w:ind w:right="-284"/>
        <w:rPr>
          <w:rFonts w:ascii="Trebuchet MS" w:hAnsi="Trebuchet MS"/>
          <w:sz w:val="22"/>
          <w:szCs w:val="22"/>
        </w:rPr>
      </w:pPr>
      <w:r w:rsidRPr="00BC0793">
        <w:rPr>
          <w:rFonts w:ascii="Trebuchet MS" w:hAnsi="Trebuchet MS"/>
          <w:sz w:val="22"/>
          <w:szCs w:val="22"/>
        </w:rPr>
        <w:t>a) samostojno – kot samostojen prijavitelj</w:t>
      </w:r>
    </w:p>
    <w:p w14:paraId="2F50DA46" w14:textId="77777777"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b) s podizvajalci – kot samostojen prijavitelj s podizvajalci</w:t>
      </w:r>
    </w:p>
    <w:p w14:paraId="4BD280E0" w14:textId="77777777" w:rsidR="00BC0793" w:rsidRPr="00BC0793" w:rsidRDefault="00BC0793" w:rsidP="00423689">
      <w:pPr>
        <w:ind w:right="-284"/>
        <w:rPr>
          <w:rFonts w:ascii="Trebuchet MS" w:hAnsi="Trebuchet MS"/>
          <w:sz w:val="22"/>
          <w:szCs w:val="22"/>
        </w:rPr>
      </w:pPr>
      <w:r w:rsidRPr="00BC0793">
        <w:rPr>
          <w:rFonts w:ascii="Trebuchet MS" w:hAnsi="Trebuchet MS"/>
          <w:sz w:val="22"/>
          <w:szCs w:val="22"/>
        </w:rPr>
        <w:t>c) skupno prijavo – kot vodilni partner v skupini prijaviteljev</w:t>
      </w:r>
    </w:p>
    <w:p w14:paraId="65A6FC39" w14:textId="77777777" w:rsidR="00BC0793" w:rsidRDefault="00BC0793" w:rsidP="00423689">
      <w:pPr>
        <w:ind w:right="-284"/>
        <w:rPr>
          <w:rFonts w:ascii="Trebuchet MS" w:hAnsi="Trebuchet MS"/>
          <w:sz w:val="22"/>
          <w:szCs w:val="22"/>
        </w:rPr>
      </w:pPr>
    </w:p>
    <w:p w14:paraId="250F21A9" w14:textId="77777777" w:rsidR="002051C5" w:rsidRPr="00BC0793" w:rsidRDefault="002051C5" w:rsidP="00423689">
      <w:pPr>
        <w:ind w:right="-284"/>
        <w:rPr>
          <w:rFonts w:ascii="Trebuchet MS" w:hAnsi="Trebuchet MS"/>
          <w:sz w:val="22"/>
          <w:szCs w:val="22"/>
        </w:rPr>
      </w:pPr>
    </w:p>
    <w:p w14:paraId="5226F14B" w14:textId="77777777" w:rsidR="00BC0793" w:rsidRPr="00BC0793" w:rsidRDefault="00BC0793" w:rsidP="00423689">
      <w:pPr>
        <w:ind w:right="-284"/>
        <w:rPr>
          <w:rFonts w:ascii="Trebuchet MS" w:hAnsi="Trebuchet MS"/>
          <w:sz w:val="22"/>
          <w:szCs w:val="22"/>
        </w:rPr>
      </w:pPr>
    </w:p>
    <w:p w14:paraId="3B03BB3D" w14:textId="77777777" w:rsidR="00BC0793" w:rsidRPr="00BC0793" w:rsidRDefault="00BC0793" w:rsidP="00423689">
      <w:pPr>
        <w:ind w:right="-284"/>
        <w:rPr>
          <w:rFonts w:ascii="Trebuchet MS" w:hAnsi="Trebuchet MS"/>
          <w:sz w:val="22"/>
          <w:szCs w:val="22"/>
        </w:rPr>
      </w:pPr>
    </w:p>
    <w:tbl>
      <w:tblPr>
        <w:tblW w:w="9777" w:type="dxa"/>
        <w:tblLayout w:type="fixed"/>
        <w:tblLook w:val="0000" w:firstRow="0" w:lastRow="0" w:firstColumn="0" w:lastColumn="0" w:noHBand="0" w:noVBand="0"/>
      </w:tblPr>
      <w:tblGrid>
        <w:gridCol w:w="4888"/>
        <w:gridCol w:w="4889"/>
      </w:tblGrid>
      <w:tr w:rsidR="00BC0793" w:rsidRPr="00BC0793" w14:paraId="16AF6EB0" w14:textId="77777777" w:rsidTr="005830F4">
        <w:tc>
          <w:tcPr>
            <w:tcW w:w="4888" w:type="dxa"/>
            <w:vAlign w:val="center"/>
          </w:tcPr>
          <w:p w14:paraId="1932E9B4"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Kraj in datum:</w:t>
            </w:r>
          </w:p>
        </w:tc>
        <w:tc>
          <w:tcPr>
            <w:tcW w:w="4889" w:type="dxa"/>
            <w:vAlign w:val="center"/>
          </w:tcPr>
          <w:p w14:paraId="513C705D"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Ime in priimek zakonitega zastopnika:</w:t>
            </w:r>
          </w:p>
        </w:tc>
      </w:tr>
      <w:tr w:rsidR="00BC0793" w:rsidRPr="00BC0793" w14:paraId="3BF9DE1F" w14:textId="77777777" w:rsidTr="005830F4">
        <w:tc>
          <w:tcPr>
            <w:tcW w:w="4888" w:type="dxa"/>
            <w:vAlign w:val="center"/>
          </w:tcPr>
          <w:p w14:paraId="633613AD" w14:textId="763CEF70"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_______________________</w:t>
            </w:r>
          </w:p>
        </w:tc>
        <w:tc>
          <w:tcPr>
            <w:tcW w:w="4889" w:type="dxa"/>
            <w:vAlign w:val="center"/>
          </w:tcPr>
          <w:p w14:paraId="2C9DC777" w14:textId="5AE9506C" w:rsidR="00BC0793" w:rsidRPr="00BC0793" w:rsidRDefault="00A97E43" w:rsidP="00423689">
            <w:pPr>
              <w:snapToGrid w:val="0"/>
              <w:spacing w:before="60" w:after="40"/>
              <w:ind w:right="-284"/>
              <w:rPr>
                <w:rFonts w:ascii="Trebuchet MS" w:hAnsi="Trebuchet MS"/>
                <w:sz w:val="22"/>
                <w:szCs w:val="22"/>
              </w:rPr>
            </w:pPr>
            <w:r>
              <w:rPr>
                <w:rFonts w:ascii="Trebuchet MS" w:hAnsi="Trebuchet MS"/>
                <w:sz w:val="22"/>
                <w:szCs w:val="22"/>
              </w:rPr>
              <w:t>______________________________</w:t>
            </w:r>
          </w:p>
        </w:tc>
      </w:tr>
      <w:tr w:rsidR="00BC0793" w:rsidRPr="00BC0793" w14:paraId="74125251" w14:textId="77777777" w:rsidTr="005830F4">
        <w:tc>
          <w:tcPr>
            <w:tcW w:w="4888" w:type="dxa"/>
            <w:vAlign w:val="center"/>
          </w:tcPr>
          <w:p w14:paraId="7BCB2672" w14:textId="77777777" w:rsidR="00BC0793" w:rsidRPr="00BC0793" w:rsidRDefault="00BC0793" w:rsidP="00423689">
            <w:pPr>
              <w:snapToGrid w:val="0"/>
              <w:spacing w:before="60" w:after="40"/>
              <w:ind w:right="-284"/>
              <w:rPr>
                <w:rFonts w:ascii="Trebuchet MS" w:hAnsi="Trebuchet MS"/>
                <w:sz w:val="22"/>
                <w:szCs w:val="22"/>
              </w:rPr>
            </w:pPr>
          </w:p>
        </w:tc>
        <w:tc>
          <w:tcPr>
            <w:tcW w:w="4889" w:type="dxa"/>
            <w:vAlign w:val="center"/>
          </w:tcPr>
          <w:p w14:paraId="3B8EE5CA" w14:textId="77777777" w:rsidR="00BC0793" w:rsidRPr="00BC0793" w:rsidRDefault="00BC0793" w:rsidP="00423689">
            <w:pPr>
              <w:snapToGrid w:val="0"/>
              <w:spacing w:before="60" w:after="40"/>
              <w:ind w:right="-284"/>
              <w:jc w:val="center"/>
              <w:rPr>
                <w:rFonts w:ascii="Trebuchet MS" w:hAnsi="Trebuchet MS"/>
                <w:sz w:val="22"/>
                <w:szCs w:val="22"/>
              </w:rPr>
            </w:pPr>
          </w:p>
        </w:tc>
      </w:tr>
      <w:tr w:rsidR="00BC0793" w:rsidRPr="00BC0793" w14:paraId="108EDA36" w14:textId="77777777" w:rsidTr="005830F4">
        <w:tc>
          <w:tcPr>
            <w:tcW w:w="4888" w:type="dxa"/>
            <w:vAlign w:val="center"/>
          </w:tcPr>
          <w:p w14:paraId="7DECE8C1" w14:textId="77777777" w:rsidR="00BC0793" w:rsidRPr="00BC0793" w:rsidRDefault="00BC0793" w:rsidP="00423689">
            <w:pPr>
              <w:snapToGrid w:val="0"/>
              <w:spacing w:before="60" w:after="40"/>
              <w:ind w:right="-284"/>
              <w:rPr>
                <w:rFonts w:ascii="Trebuchet MS" w:hAnsi="Trebuchet MS"/>
                <w:sz w:val="22"/>
                <w:szCs w:val="22"/>
              </w:rPr>
            </w:pPr>
          </w:p>
        </w:tc>
        <w:tc>
          <w:tcPr>
            <w:tcW w:w="4889" w:type="dxa"/>
            <w:vAlign w:val="center"/>
          </w:tcPr>
          <w:p w14:paraId="04AA33B8"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Podpis zakonitega zastopnika in žig:</w:t>
            </w:r>
          </w:p>
        </w:tc>
      </w:tr>
      <w:tr w:rsidR="00BC0793" w:rsidRPr="00BC0793" w14:paraId="033B3115" w14:textId="77777777" w:rsidTr="005830F4">
        <w:tc>
          <w:tcPr>
            <w:tcW w:w="4888" w:type="dxa"/>
            <w:vAlign w:val="center"/>
          </w:tcPr>
          <w:p w14:paraId="5355FE37" w14:textId="77777777" w:rsidR="00BC0793" w:rsidRPr="00BC0793" w:rsidRDefault="00BC0793" w:rsidP="00423689">
            <w:pPr>
              <w:snapToGrid w:val="0"/>
              <w:spacing w:before="60" w:after="40"/>
              <w:ind w:right="-284"/>
              <w:rPr>
                <w:rFonts w:ascii="Trebuchet MS" w:hAnsi="Trebuchet MS"/>
                <w:sz w:val="22"/>
                <w:szCs w:val="22"/>
              </w:rPr>
            </w:pPr>
          </w:p>
        </w:tc>
        <w:tc>
          <w:tcPr>
            <w:tcW w:w="4889" w:type="dxa"/>
            <w:vAlign w:val="center"/>
          </w:tcPr>
          <w:p w14:paraId="25067174"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______________________________</w:t>
            </w:r>
          </w:p>
        </w:tc>
      </w:tr>
    </w:tbl>
    <w:p w14:paraId="10D6A01D" w14:textId="77777777" w:rsidR="00BC0793" w:rsidRPr="00BC0793" w:rsidRDefault="00BC0793" w:rsidP="00423689">
      <w:pPr>
        <w:pageBreakBefore/>
        <w:tabs>
          <w:tab w:val="left" w:pos="284"/>
        </w:tabs>
        <w:ind w:left="238" w:right="-284" w:hanging="238"/>
        <w:rPr>
          <w:rFonts w:ascii="Trebuchet MS" w:eastAsia="Calibri" w:hAnsi="Trebuchet MS" w:cs="Trebuchet MS"/>
          <w:b/>
          <w:bCs/>
          <w:sz w:val="22"/>
          <w:szCs w:val="22"/>
          <w:shd w:val="clear" w:color="auto" w:fill="D9D9D9"/>
          <w:lang w:eastAsia="en-US"/>
        </w:rPr>
      </w:pPr>
      <w:bookmarkStart w:id="23" w:name="_Hlk116464215"/>
      <w:r w:rsidRPr="00BC0793">
        <w:rPr>
          <w:rFonts w:ascii="Trebuchet MS" w:eastAsia="Calibri" w:hAnsi="Trebuchet MS" w:cs="Trebuchet MS"/>
          <w:b/>
          <w:bCs/>
          <w:sz w:val="22"/>
          <w:szCs w:val="22"/>
          <w:shd w:val="clear" w:color="auto" w:fill="D9D9D9"/>
          <w:lang w:eastAsia="en-US"/>
        </w:rPr>
        <w:lastRenderedPageBreak/>
        <w:t>Obr_2</w:t>
      </w:r>
    </w:p>
    <w:p w14:paraId="14C935D5" w14:textId="77777777" w:rsidR="00BC0793" w:rsidRPr="00BC0793" w:rsidRDefault="00BC0793" w:rsidP="00423689">
      <w:pPr>
        <w:ind w:right="-284"/>
        <w:jc w:val="center"/>
        <w:rPr>
          <w:rFonts w:ascii="Trebuchet MS" w:eastAsia="Calibri" w:hAnsi="Trebuchet MS" w:cs="Trebuchet MS"/>
          <w:b/>
          <w:bCs/>
          <w:sz w:val="22"/>
          <w:szCs w:val="22"/>
          <w:lang w:eastAsia="en-US"/>
        </w:rPr>
      </w:pPr>
      <w:r w:rsidRPr="00BC0793">
        <w:rPr>
          <w:rFonts w:ascii="Trebuchet MS" w:eastAsia="Calibri" w:hAnsi="Trebuchet MS" w:cs="Trebuchet MS"/>
          <w:b/>
          <w:bCs/>
          <w:sz w:val="22"/>
          <w:szCs w:val="22"/>
          <w:lang w:eastAsia="en-US"/>
        </w:rPr>
        <w:t>PONUDBENA CENA</w:t>
      </w:r>
    </w:p>
    <w:p w14:paraId="0622E6D4" w14:textId="77777777" w:rsidR="00BC0793" w:rsidRPr="00BC0793" w:rsidRDefault="00BC0793" w:rsidP="00423689">
      <w:pPr>
        <w:ind w:right="-284"/>
        <w:rPr>
          <w:rFonts w:ascii="Trebuchet MS" w:eastAsia="Calibri" w:hAnsi="Trebuchet MS" w:cs="Trebuchet MS"/>
          <w:sz w:val="22"/>
          <w:szCs w:val="22"/>
          <w:lang w:eastAsia="en-US"/>
        </w:rPr>
      </w:pPr>
    </w:p>
    <w:p w14:paraId="03FDFA35" w14:textId="0D087DC3"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Prijavitelj: _____________________________________________________</w:t>
      </w:r>
      <w:r w:rsidR="004A6094">
        <w:rPr>
          <w:rFonts w:ascii="Trebuchet MS" w:eastAsia="Calibri" w:hAnsi="Trebuchet MS" w:cs="Trebuchet MS"/>
          <w:sz w:val="22"/>
          <w:szCs w:val="22"/>
          <w:lang w:eastAsia="en-US"/>
        </w:rPr>
        <w:t>_____</w:t>
      </w:r>
      <w:r w:rsidRPr="00BC0793">
        <w:rPr>
          <w:rFonts w:ascii="Trebuchet MS" w:eastAsia="Calibri" w:hAnsi="Trebuchet MS" w:cs="Trebuchet MS"/>
          <w:sz w:val="22"/>
          <w:szCs w:val="22"/>
          <w:lang w:eastAsia="en-US"/>
        </w:rPr>
        <w:t>__________</w:t>
      </w:r>
    </w:p>
    <w:p w14:paraId="417476A8" w14:textId="77777777" w:rsidR="00BC0793" w:rsidRPr="00BC0793" w:rsidRDefault="00BC0793" w:rsidP="00423689">
      <w:pPr>
        <w:ind w:right="-284"/>
        <w:jc w:val="center"/>
        <w:rPr>
          <w:rFonts w:ascii="Trebuchet MS" w:eastAsia="Calibri" w:hAnsi="Trebuchet MS" w:cs="Trebuchet MS"/>
          <w:i/>
          <w:iCs/>
          <w:sz w:val="22"/>
          <w:szCs w:val="22"/>
          <w:lang w:eastAsia="en-US"/>
        </w:rPr>
      </w:pPr>
      <w:r w:rsidRPr="00BC0793">
        <w:rPr>
          <w:rFonts w:ascii="Trebuchet MS" w:eastAsia="Calibri" w:hAnsi="Trebuchet MS" w:cs="Trebuchet MS"/>
          <w:i/>
          <w:iCs/>
          <w:sz w:val="22"/>
          <w:szCs w:val="22"/>
          <w:lang w:eastAsia="en-US"/>
        </w:rPr>
        <w:t>(firma in sedež prijavitelja)</w:t>
      </w:r>
    </w:p>
    <w:p w14:paraId="2BF8D5BC" w14:textId="77777777" w:rsidR="00BC0793" w:rsidRPr="00BC0793" w:rsidRDefault="00BC0793" w:rsidP="00423689">
      <w:pPr>
        <w:ind w:right="-284"/>
        <w:rPr>
          <w:rFonts w:ascii="Trebuchet MS" w:eastAsia="Calibri" w:hAnsi="Trebuchet MS" w:cs="Trebuchet MS"/>
          <w:sz w:val="22"/>
          <w:szCs w:val="22"/>
          <w:lang w:eastAsia="en-US"/>
        </w:rPr>
      </w:pPr>
    </w:p>
    <w:p w14:paraId="042C6AD0" w14:textId="77777777" w:rsidR="00BC0793" w:rsidRPr="00BC0793" w:rsidRDefault="00BC0793" w:rsidP="00423689">
      <w:pPr>
        <w:ind w:left="360" w:right="-284"/>
        <w:rPr>
          <w:rFonts w:ascii="Trebuchet MS" w:eastAsia="Calibri" w:hAnsi="Trebuchet MS" w:cs="Trebuchet MS"/>
          <w:sz w:val="22"/>
          <w:szCs w:val="22"/>
          <w:lang w:eastAsia="en-US"/>
        </w:rPr>
      </w:pPr>
    </w:p>
    <w:p w14:paraId="370A550D" w14:textId="0B4BD0AE" w:rsidR="00BC0793" w:rsidRPr="00BC0793" w:rsidRDefault="00BC0793" w:rsidP="00423689">
      <w:pPr>
        <w:autoSpaceDE w:val="0"/>
        <w:autoSpaceDN w:val="0"/>
        <w:adjustRightInd w:val="0"/>
        <w:ind w:right="-284"/>
        <w:jc w:val="both"/>
        <w:rPr>
          <w:rFonts w:ascii="Trebuchet MS" w:hAnsi="Trebuchet MS" w:cs="Trebuchet MS"/>
          <w:sz w:val="22"/>
          <w:szCs w:val="22"/>
        </w:rPr>
      </w:pPr>
      <w:r w:rsidRPr="00BC0793">
        <w:rPr>
          <w:rFonts w:ascii="Trebuchet MS" w:hAnsi="Trebuchet MS"/>
          <w:color w:val="000000"/>
          <w:sz w:val="22"/>
          <w:szCs w:val="22"/>
        </w:rPr>
        <w:t xml:space="preserve">Skladno z zahtevami </w:t>
      </w:r>
      <w:r w:rsidR="00A97E43">
        <w:rPr>
          <w:rFonts w:ascii="Trebuchet MS" w:hAnsi="Trebuchet MS"/>
          <w:color w:val="000000"/>
          <w:sz w:val="22"/>
          <w:szCs w:val="22"/>
        </w:rPr>
        <w:t xml:space="preserve">razpisne dokumentacije </w:t>
      </w:r>
      <w:r w:rsidRPr="00BC0793">
        <w:rPr>
          <w:rFonts w:ascii="Trebuchet MS" w:hAnsi="Trebuchet MS"/>
          <w:color w:val="000000"/>
          <w:sz w:val="22"/>
          <w:szCs w:val="22"/>
        </w:rPr>
        <w:t xml:space="preserve">ponujamo </w:t>
      </w:r>
      <w:r w:rsidR="00A97E43">
        <w:rPr>
          <w:rFonts w:ascii="Trebuchet MS" w:hAnsi="Trebuchet MS"/>
          <w:color w:val="000000"/>
          <w:sz w:val="22"/>
          <w:szCs w:val="22"/>
        </w:rPr>
        <w:t xml:space="preserve">za </w:t>
      </w:r>
      <w:r w:rsidRPr="00BC0793">
        <w:rPr>
          <w:rFonts w:ascii="Trebuchet MS" w:hAnsi="Trebuchet MS" w:cs="Tahoma"/>
          <w:color w:val="000000"/>
          <w:sz w:val="22"/>
          <w:szCs w:val="22"/>
        </w:rPr>
        <w:t xml:space="preserve">izvedbo vseh storitev za podelitev koncesije za opravljanje gospodarske javne službe </w:t>
      </w:r>
      <w:r w:rsidR="002E3296" w:rsidRPr="002E3296">
        <w:rPr>
          <w:rFonts w:ascii="Trebuchet MS" w:hAnsi="Trebuchet MS" w:cs="Tahoma"/>
          <w:b/>
          <w:bCs/>
          <w:color w:val="000000"/>
          <w:sz w:val="22"/>
          <w:szCs w:val="22"/>
        </w:rPr>
        <w:t>»</w:t>
      </w:r>
      <w:r w:rsidR="00A97E43" w:rsidRPr="00BC0793">
        <w:rPr>
          <w:rFonts w:ascii="Trebuchet MS" w:hAnsi="Trebuchet MS" w:cs="Tahoma"/>
          <w:b/>
          <w:bCs/>
          <w:color w:val="000000"/>
          <w:sz w:val="22"/>
          <w:szCs w:val="22"/>
        </w:rPr>
        <w:t xml:space="preserve">ZAGOTAVLJANJE ZAVETIŠČA ZA </w:t>
      </w:r>
      <w:r w:rsidR="00A97E43" w:rsidRPr="002E3296">
        <w:rPr>
          <w:rFonts w:ascii="Trebuchet MS" w:hAnsi="Trebuchet MS" w:cs="Tahoma"/>
          <w:b/>
          <w:bCs/>
          <w:color w:val="000000"/>
          <w:sz w:val="22"/>
          <w:szCs w:val="22"/>
        </w:rPr>
        <w:t xml:space="preserve">ZAPUŠČENE ŽIVALI NA </w:t>
      </w:r>
      <w:r w:rsidR="00A97E43" w:rsidRPr="002E3296">
        <w:rPr>
          <w:rFonts w:ascii="Trebuchet MS" w:hAnsi="Trebuchet MS"/>
          <w:b/>
          <w:bCs/>
          <w:color w:val="000000"/>
          <w:sz w:val="22"/>
          <w:szCs w:val="22"/>
        </w:rPr>
        <w:t>OBMOČJU MESTNE OBČINE CELJE</w:t>
      </w:r>
      <w:r w:rsidR="002E3296">
        <w:rPr>
          <w:rFonts w:ascii="Trebuchet MS" w:hAnsi="Trebuchet MS"/>
          <w:b/>
          <w:bCs/>
          <w:color w:val="000000"/>
          <w:sz w:val="22"/>
          <w:szCs w:val="22"/>
        </w:rPr>
        <w:t>«</w:t>
      </w:r>
      <w:r w:rsidR="00A97E43" w:rsidRPr="002E3296">
        <w:rPr>
          <w:rFonts w:ascii="Trebuchet MS" w:hAnsi="Trebuchet MS"/>
          <w:b/>
          <w:bCs/>
          <w:color w:val="000000"/>
          <w:sz w:val="22"/>
          <w:szCs w:val="22"/>
        </w:rPr>
        <w:t xml:space="preserve"> (JN-00</w:t>
      </w:r>
      <w:r w:rsidR="007508E6" w:rsidRPr="002E3296">
        <w:rPr>
          <w:rFonts w:ascii="Trebuchet MS" w:hAnsi="Trebuchet MS"/>
          <w:b/>
          <w:bCs/>
          <w:color w:val="000000"/>
          <w:sz w:val="22"/>
          <w:szCs w:val="22"/>
        </w:rPr>
        <w:t>3</w:t>
      </w:r>
      <w:r w:rsidR="002E3296" w:rsidRPr="002E3296">
        <w:rPr>
          <w:rFonts w:ascii="Trebuchet MS" w:hAnsi="Trebuchet MS"/>
          <w:b/>
          <w:bCs/>
          <w:color w:val="000000"/>
          <w:sz w:val="22"/>
          <w:szCs w:val="22"/>
        </w:rPr>
        <w:t>-</w:t>
      </w:r>
      <w:r w:rsidR="00A97E43" w:rsidRPr="002E3296">
        <w:rPr>
          <w:rFonts w:ascii="Trebuchet MS" w:hAnsi="Trebuchet MS"/>
          <w:b/>
          <w:bCs/>
          <w:color w:val="000000"/>
          <w:sz w:val="22"/>
          <w:szCs w:val="22"/>
        </w:rPr>
        <w:t>2026-S)</w:t>
      </w:r>
      <w:r w:rsidRPr="002E3296">
        <w:rPr>
          <w:rFonts w:ascii="Trebuchet MS" w:hAnsi="Trebuchet MS" w:cs="Tahoma"/>
          <w:color w:val="000000"/>
          <w:sz w:val="22"/>
          <w:szCs w:val="22"/>
        </w:rPr>
        <w:t>:</w:t>
      </w:r>
    </w:p>
    <w:p w14:paraId="226DA300" w14:textId="77777777" w:rsidR="00BC0793" w:rsidRDefault="00BC0793" w:rsidP="00423689">
      <w:pPr>
        <w:ind w:right="-284"/>
        <w:rPr>
          <w:rFonts w:ascii="Trebuchet MS" w:eastAsia="Calibri" w:hAnsi="Trebuchet MS" w:cs="Trebuchet MS"/>
          <w:sz w:val="22"/>
          <w:szCs w:val="22"/>
          <w:lang w:eastAsia="en-US"/>
        </w:rPr>
      </w:pPr>
    </w:p>
    <w:p w14:paraId="6AABFCCA" w14:textId="77777777" w:rsidR="004A11A6" w:rsidRPr="006A7C71" w:rsidRDefault="004A11A6" w:rsidP="00423689">
      <w:pPr>
        <w:ind w:right="-284"/>
        <w:rPr>
          <w:rFonts w:ascii="Trebuchet MS" w:eastAsia="Calibri" w:hAnsi="Trebuchet MS" w:cs="Trebuchet MS"/>
          <w:b/>
          <w:bCs/>
          <w:sz w:val="22"/>
          <w:szCs w:val="22"/>
          <w:lang w:eastAsia="en-US"/>
        </w:rPr>
      </w:pPr>
      <w:r w:rsidRPr="006A7C71">
        <w:rPr>
          <w:rFonts w:ascii="Trebuchet MS" w:eastAsia="Calibri" w:hAnsi="Trebuchet MS" w:cs="Trebuchet MS"/>
          <w:b/>
          <w:bCs/>
          <w:sz w:val="22"/>
          <w:szCs w:val="22"/>
          <w:lang w:eastAsia="en-US"/>
        </w:rPr>
        <w:t xml:space="preserve">A. Ocenjena vrednost storitve - oskrba MAČK </w:t>
      </w:r>
    </w:p>
    <w:p w14:paraId="630DCA2A" w14:textId="77777777" w:rsidR="004A11A6" w:rsidRPr="006A7C71" w:rsidRDefault="004A11A6" w:rsidP="00423689">
      <w:pPr>
        <w:ind w:right="-284"/>
        <w:rPr>
          <w:rFonts w:ascii="Trebuchet MS" w:eastAsia="Calibri" w:hAnsi="Trebuchet MS" w:cs="Trebuchet MS"/>
          <w:b/>
          <w:bCs/>
          <w:sz w:val="22"/>
          <w:szCs w:val="22"/>
          <w:lang w:eastAsia="en-U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992"/>
        <w:gridCol w:w="1276"/>
        <w:gridCol w:w="1295"/>
        <w:gridCol w:w="1540"/>
        <w:gridCol w:w="992"/>
        <w:gridCol w:w="1560"/>
      </w:tblGrid>
      <w:tr w:rsidR="004A11A6" w:rsidRPr="006A7C71" w14:paraId="599B5A8B" w14:textId="77777777" w:rsidTr="00B50F3F">
        <w:tc>
          <w:tcPr>
            <w:tcW w:w="1838" w:type="dxa"/>
          </w:tcPr>
          <w:p w14:paraId="2311A5F8" w14:textId="77777777" w:rsidR="004A11A6" w:rsidRPr="006A7C71" w:rsidRDefault="004A11A6" w:rsidP="000B66ED">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STORITEV</w:t>
            </w:r>
          </w:p>
        </w:tc>
        <w:tc>
          <w:tcPr>
            <w:tcW w:w="992" w:type="dxa"/>
          </w:tcPr>
          <w:p w14:paraId="7718E678" w14:textId="77777777" w:rsidR="004A11A6" w:rsidRPr="006A7C71" w:rsidRDefault="004A11A6" w:rsidP="000B66ED">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ENOTA</w:t>
            </w:r>
          </w:p>
        </w:tc>
        <w:tc>
          <w:tcPr>
            <w:tcW w:w="1276" w:type="dxa"/>
          </w:tcPr>
          <w:p w14:paraId="114E7F76" w14:textId="77777777" w:rsidR="004A11A6" w:rsidRPr="006A7C71" w:rsidRDefault="004A11A6" w:rsidP="000B66ED">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KOLIČINA</w:t>
            </w:r>
          </w:p>
          <w:p w14:paraId="0B7C7AB5" w14:textId="77777777" w:rsidR="004A11A6" w:rsidRPr="006A7C71" w:rsidRDefault="004A11A6" w:rsidP="000B66ED">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Ocenjeno</w:t>
            </w:r>
            <w:r>
              <w:rPr>
                <w:rFonts w:ascii="Trebuchet MS" w:hAnsi="Trebuchet MS" w:cs="Calibri"/>
                <w:color w:val="000000"/>
                <w:sz w:val="22"/>
                <w:szCs w:val="22"/>
                <w:vertAlign w:val="superscript"/>
              </w:rPr>
              <w:t>6</w:t>
            </w:r>
          </w:p>
        </w:tc>
        <w:tc>
          <w:tcPr>
            <w:tcW w:w="1295" w:type="dxa"/>
          </w:tcPr>
          <w:p w14:paraId="417C2501" w14:textId="77777777" w:rsidR="004A11A6" w:rsidRPr="006A7C71" w:rsidRDefault="004A11A6" w:rsidP="00EE19EF">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CENA/</w:t>
            </w:r>
          </w:p>
          <w:p w14:paraId="52A47A7E" w14:textId="77777777" w:rsidR="004A11A6" w:rsidRPr="006A7C71" w:rsidRDefault="004A11A6" w:rsidP="00EE19EF">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ENOTO</w:t>
            </w:r>
          </w:p>
          <w:p w14:paraId="0AFC1988" w14:textId="77777777" w:rsidR="004A11A6" w:rsidRPr="006A7C71" w:rsidRDefault="004A11A6" w:rsidP="00EE19EF">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v EUR</w:t>
            </w:r>
          </w:p>
        </w:tc>
        <w:tc>
          <w:tcPr>
            <w:tcW w:w="1540" w:type="dxa"/>
          </w:tcPr>
          <w:p w14:paraId="046C1D26" w14:textId="0972D7A4" w:rsidR="004A11A6" w:rsidRPr="006A7C71" w:rsidRDefault="004A11A6" w:rsidP="00EE19EF">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 xml:space="preserve">VREDNOST </w:t>
            </w:r>
            <w:r w:rsidR="00B50F3F" w:rsidRPr="006A7C71">
              <w:rPr>
                <w:rFonts w:ascii="Trebuchet MS" w:hAnsi="Trebuchet MS" w:cs="Trebuchet MS"/>
                <w:b/>
                <w:bCs/>
                <w:sz w:val="22"/>
                <w:szCs w:val="22"/>
              </w:rPr>
              <w:t xml:space="preserve">skupaj v EUR </w:t>
            </w:r>
            <w:r w:rsidRPr="006A7C71">
              <w:rPr>
                <w:rFonts w:ascii="Trebuchet MS" w:hAnsi="Trebuchet MS" w:cs="Trebuchet MS"/>
                <w:b/>
                <w:bCs/>
                <w:sz w:val="22"/>
                <w:szCs w:val="22"/>
              </w:rPr>
              <w:t>(brez DDV)</w:t>
            </w:r>
          </w:p>
        </w:tc>
        <w:tc>
          <w:tcPr>
            <w:tcW w:w="992" w:type="dxa"/>
          </w:tcPr>
          <w:p w14:paraId="42A6EAC2" w14:textId="77777777" w:rsidR="004A11A6" w:rsidRPr="006A7C71" w:rsidRDefault="004A11A6" w:rsidP="00EE19EF">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DDV v EUR</w:t>
            </w:r>
          </w:p>
        </w:tc>
        <w:tc>
          <w:tcPr>
            <w:tcW w:w="1560" w:type="dxa"/>
          </w:tcPr>
          <w:p w14:paraId="0DA32C8B" w14:textId="77777777" w:rsidR="00B50F3F" w:rsidRDefault="004A11A6" w:rsidP="00EE19EF">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 xml:space="preserve">VREDNOST </w:t>
            </w:r>
            <w:r w:rsidR="00B50F3F" w:rsidRPr="006A7C71">
              <w:rPr>
                <w:rFonts w:ascii="Trebuchet MS" w:hAnsi="Trebuchet MS" w:cs="Trebuchet MS"/>
                <w:b/>
                <w:bCs/>
                <w:sz w:val="22"/>
                <w:szCs w:val="22"/>
              </w:rPr>
              <w:t xml:space="preserve">skupaj v EUR </w:t>
            </w:r>
          </w:p>
          <w:p w14:paraId="1888F7E9" w14:textId="39BFC988" w:rsidR="004A11A6" w:rsidRPr="006A7C71" w:rsidRDefault="004A11A6" w:rsidP="00EE19EF">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(z DDV)</w:t>
            </w:r>
          </w:p>
        </w:tc>
      </w:tr>
      <w:tr w:rsidR="004A11A6" w:rsidRPr="006A7C71" w14:paraId="679C0714" w14:textId="77777777" w:rsidTr="00B50F3F">
        <w:tc>
          <w:tcPr>
            <w:tcW w:w="1838" w:type="dxa"/>
            <w:vAlign w:val="center"/>
          </w:tcPr>
          <w:p w14:paraId="37ED697A" w14:textId="77777777" w:rsidR="004A11A6" w:rsidRPr="006A7C71" w:rsidRDefault="004A11A6" w:rsidP="00551375">
            <w:pPr>
              <w:ind w:right="-284"/>
              <w:jc w:val="center"/>
              <w:rPr>
                <w:rFonts w:ascii="Trebuchet MS" w:hAnsi="Trebuchet MS"/>
                <w:sz w:val="22"/>
                <w:szCs w:val="22"/>
              </w:rPr>
            </w:pPr>
          </w:p>
        </w:tc>
        <w:tc>
          <w:tcPr>
            <w:tcW w:w="992" w:type="dxa"/>
          </w:tcPr>
          <w:p w14:paraId="29F44523"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1</w:t>
            </w:r>
          </w:p>
        </w:tc>
        <w:tc>
          <w:tcPr>
            <w:tcW w:w="1276" w:type="dxa"/>
          </w:tcPr>
          <w:p w14:paraId="1B0D2510"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2</w:t>
            </w:r>
          </w:p>
        </w:tc>
        <w:tc>
          <w:tcPr>
            <w:tcW w:w="1295" w:type="dxa"/>
          </w:tcPr>
          <w:p w14:paraId="62538604"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3</w:t>
            </w:r>
          </w:p>
        </w:tc>
        <w:tc>
          <w:tcPr>
            <w:tcW w:w="1540" w:type="dxa"/>
          </w:tcPr>
          <w:p w14:paraId="394931ED"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4 = 2 x 3</w:t>
            </w:r>
          </w:p>
        </w:tc>
        <w:tc>
          <w:tcPr>
            <w:tcW w:w="992" w:type="dxa"/>
          </w:tcPr>
          <w:p w14:paraId="480D2F35"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5</w:t>
            </w:r>
          </w:p>
        </w:tc>
        <w:tc>
          <w:tcPr>
            <w:tcW w:w="1560" w:type="dxa"/>
          </w:tcPr>
          <w:p w14:paraId="3CD8E37D"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6 = 4 + 5</w:t>
            </w:r>
          </w:p>
        </w:tc>
      </w:tr>
      <w:tr w:rsidR="004A11A6" w:rsidRPr="006A7C71" w14:paraId="3958E8C6" w14:textId="77777777" w:rsidTr="00B50F3F">
        <w:tc>
          <w:tcPr>
            <w:tcW w:w="1838" w:type="dxa"/>
            <w:vAlign w:val="center"/>
          </w:tcPr>
          <w:p w14:paraId="67C86DD8" w14:textId="3E0E8FAC" w:rsidR="004A11A6" w:rsidRPr="009D418C" w:rsidRDefault="004A11A6" w:rsidP="000B66ED">
            <w:pPr>
              <w:ind w:right="-284"/>
              <w:rPr>
                <w:rFonts w:ascii="Trebuchet MS" w:hAnsi="Trebuchet MS" w:cs="Calibri"/>
                <w:color w:val="000000"/>
                <w:sz w:val="22"/>
                <w:szCs w:val="22"/>
              </w:rPr>
            </w:pPr>
            <w:r>
              <w:rPr>
                <w:rFonts w:ascii="Trebuchet MS" w:hAnsi="Trebuchet MS" w:cs="Calibri"/>
                <w:color w:val="000000"/>
                <w:sz w:val="22"/>
                <w:szCs w:val="22"/>
              </w:rPr>
              <w:t>Odlov in prevoz</w:t>
            </w:r>
            <w:r w:rsidRPr="00195FB0">
              <w:rPr>
                <w:rFonts w:ascii="Trebuchet MS" w:hAnsi="Trebuchet MS" w:cs="Calibri"/>
                <w:color w:val="000000"/>
                <w:sz w:val="22"/>
                <w:szCs w:val="22"/>
                <w:vertAlign w:val="superscript"/>
              </w:rPr>
              <w:t>1</w:t>
            </w:r>
          </w:p>
        </w:tc>
        <w:tc>
          <w:tcPr>
            <w:tcW w:w="992" w:type="dxa"/>
            <w:vAlign w:val="center"/>
          </w:tcPr>
          <w:p w14:paraId="0F2AE0AC"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vožnja</w:t>
            </w:r>
          </w:p>
        </w:tc>
        <w:tc>
          <w:tcPr>
            <w:tcW w:w="1276" w:type="dxa"/>
            <w:vAlign w:val="center"/>
          </w:tcPr>
          <w:p w14:paraId="7AF9DADB"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600</w:t>
            </w:r>
          </w:p>
        </w:tc>
        <w:tc>
          <w:tcPr>
            <w:tcW w:w="1295" w:type="dxa"/>
          </w:tcPr>
          <w:p w14:paraId="5E4E027C" w14:textId="77777777" w:rsidR="004A11A6" w:rsidRPr="006A7C71" w:rsidRDefault="004A11A6" w:rsidP="00423689">
            <w:pPr>
              <w:ind w:right="-284"/>
              <w:jc w:val="center"/>
              <w:rPr>
                <w:rFonts w:ascii="Trebuchet MS" w:hAnsi="Trebuchet MS"/>
                <w:sz w:val="22"/>
                <w:szCs w:val="22"/>
              </w:rPr>
            </w:pPr>
          </w:p>
        </w:tc>
        <w:tc>
          <w:tcPr>
            <w:tcW w:w="1540" w:type="dxa"/>
          </w:tcPr>
          <w:p w14:paraId="71C243DB" w14:textId="77777777" w:rsidR="004A11A6" w:rsidRPr="006A7C71" w:rsidRDefault="004A11A6" w:rsidP="00423689">
            <w:pPr>
              <w:ind w:right="-284"/>
              <w:jc w:val="center"/>
              <w:rPr>
                <w:rFonts w:ascii="Trebuchet MS" w:hAnsi="Trebuchet MS"/>
                <w:sz w:val="22"/>
                <w:szCs w:val="22"/>
              </w:rPr>
            </w:pPr>
          </w:p>
        </w:tc>
        <w:tc>
          <w:tcPr>
            <w:tcW w:w="992" w:type="dxa"/>
          </w:tcPr>
          <w:p w14:paraId="44B22F94" w14:textId="77777777" w:rsidR="004A11A6" w:rsidRPr="006A7C71" w:rsidRDefault="004A11A6" w:rsidP="00423689">
            <w:pPr>
              <w:ind w:right="-284"/>
              <w:jc w:val="center"/>
              <w:rPr>
                <w:rFonts w:ascii="Trebuchet MS" w:hAnsi="Trebuchet MS"/>
                <w:sz w:val="22"/>
                <w:szCs w:val="22"/>
              </w:rPr>
            </w:pPr>
          </w:p>
        </w:tc>
        <w:tc>
          <w:tcPr>
            <w:tcW w:w="1560" w:type="dxa"/>
          </w:tcPr>
          <w:p w14:paraId="44541FFC" w14:textId="77777777" w:rsidR="004A11A6" w:rsidRDefault="004A11A6" w:rsidP="00423689">
            <w:pPr>
              <w:ind w:right="-284"/>
              <w:jc w:val="center"/>
              <w:rPr>
                <w:rFonts w:ascii="Trebuchet MS" w:hAnsi="Trebuchet MS"/>
                <w:sz w:val="22"/>
                <w:szCs w:val="22"/>
              </w:rPr>
            </w:pPr>
          </w:p>
          <w:p w14:paraId="755C118C" w14:textId="77777777" w:rsidR="0040728E" w:rsidRDefault="0040728E" w:rsidP="00423689">
            <w:pPr>
              <w:ind w:right="-284"/>
              <w:jc w:val="center"/>
              <w:rPr>
                <w:rFonts w:ascii="Trebuchet MS" w:hAnsi="Trebuchet MS"/>
                <w:sz w:val="22"/>
                <w:szCs w:val="22"/>
              </w:rPr>
            </w:pPr>
          </w:p>
          <w:p w14:paraId="02D826E6" w14:textId="77777777" w:rsidR="009D418C" w:rsidRPr="006A7C71" w:rsidRDefault="009D418C" w:rsidP="00423689">
            <w:pPr>
              <w:ind w:right="-284"/>
              <w:jc w:val="center"/>
              <w:rPr>
                <w:rFonts w:ascii="Trebuchet MS" w:hAnsi="Trebuchet MS"/>
                <w:sz w:val="22"/>
                <w:szCs w:val="22"/>
              </w:rPr>
            </w:pPr>
          </w:p>
        </w:tc>
      </w:tr>
      <w:tr w:rsidR="004A11A6" w:rsidRPr="006A7C71" w14:paraId="1009C7E6" w14:textId="77777777" w:rsidTr="00B50F3F">
        <w:tc>
          <w:tcPr>
            <w:tcW w:w="1838" w:type="dxa"/>
            <w:vAlign w:val="center"/>
          </w:tcPr>
          <w:p w14:paraId="22E6B5A5" w14:textId="4FAA877C" w:rsidR="004A11A6" w:rsidRPr="009D418C" w:rsidRDefault="004A11A6" w:rsidP="000B66ED">
            <w:pPr>
              <w:ind w:right="-284"/>
              <w:rPr>
                <w:rFonts w:ascii="Trebuchet MS" w:hAnsi="Trebuchet MS" w:cs="Calibri"/>
                <w:color w:val="000000"/>
                <w:sz w:val="22"/>
                <w:szCs w:val="22"/>
              </w:rPr>
            </w:pPr>
            <w:r w:rsidRPr="00195FB0">
              <w:rPr>
                <w:rFonts w:ascii="Trebuchet MS" w:hAnsi="Trebuchet MS" w:cs="Calibri"/>
                <w:color w:val="000000"/>
                <w:sz w:val="22"/>
                <w:szCs w:val="22"/>
              </w:rPr>
              <w:t>Oskrba ob namestitvi in namestitev</w:t>
            </w:r>
            <w:r>
              <w:rPr>
                <w:rFonts w:ascii="Trebuchet MS" w:hAnsi="Trebuchet MS" w:cs="Calibri"/>
                <w:color w:val="000000"/>
                <w:sz w:val="22"/>
                <w:szCs w:val="22"/>
                <w:vertAlign w:val="superscript"/>
              </w:rPr>
              <w:t>2</w:t>
            </w:r>
          </w:p>
        </w:tc>
        <w:tc>
          <w:tcPr>
            <w:tcW w:w="992" w:type="dxa"/>
            <w:vAlign w:val="center"/>
          </w:tcPr>
          <w:p w14:paraId="07D350E3"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mačka</w:t>
            </w:r>
          </w:p>
        </w:tc>
        <w:tc>
          <w:tcPr>
            <w:tcW w:w="1276" w:type="dxa"/>
            <w:vAlign w:val="center"/>
          </w:tcPr>
          <w:p w14:paraId="50D2D50D" w14:textId="77777777" w:rsidR="004A11A6" w:rsidRPr="00195FB0" w:rsidRDefault="004A11A6" w:rsidP="000B66ED">
            <w:pPr>
              <w:ind w:right="-284"/>
              <w:rPr>
                <w:rFonts w:ascii="Trebuchet MS" w:hAnsi="Trebuchet MS"/>
                <w:sz w:val="22"/>
                <w:szCs w:val="22"/>
              </w:rPr>
            </w:pPr>
            <w:r w:rsidRPr="00195FB0">
              <w:rPr>
                <w:rFonts w:ascii="Trebuchet MS" w:hAnsi="Trebuchet MS" w:cs="Calibri"/>
                <w:color w:val="000000"/>
                <w:sz w:val="22"/>
                <w:szCs w:val="22"/>
              </w:rPr>
              <w:t>720</w:t>
            </w:r>
          </w:p>
        </w:tc>
        <w:tc>
          <w:tcPr>
            <w:tcW w:w="1295" w:type="dxa"/>
          </w:tcPr>
          <w:p w14:paraId="43444397" w14:textId="77777777" w:rsidR="004A11A6" w:rsidRPr="006A7C71" w:rsidRDefault="004A11A6" w:rsidP="00423689">
            <w:pPr>
              <w:ind w:right="-284"/>
              <w:jc w:val="center"/>
              <w:rPr>
                <w:rFonts w:ascii="Trebuchet MS" w:hAnsi="Trebuchet MS"/>
                <w:sz w:val="22"/>
                <w:szCs w:val="22"/>
              </w:rPr>
            </w:pPr>
          </w:p>
        </w:tc>
        <w:tc>
          <w:tcPr>
            <w:tcW w:w="1540" w:type="dxa"/>
          </w:tcPr>
          <w:p w14:paraId="2CE1D8F7" w14:textId="77777777" w:rsidR="004A11A6" w:rsidRPr="006A7C71" w:rsidRDefault="004A11A6" w:rsidP="00423689">
            <w:pPr>
              <w:ind w:right="-284"/>
              <w:jc w:val="center"/>
              <w:rPr>
                <w:rFonts w:ascii="Trebuchet MS" w:hAnsi="Trebuchet MS"/>
                <w:sz w:val="22"/>
                <w:szCs w:val="22"/>
              </w:rPr>
            </w:pPr>
          </w:p>
        </w:tc>
        <w:tc>
          <w:tcPr>
            <w:tcW w:w="992" w:type="dxa"/>
          </w:tcPr>
          <w:p w14:paraId="6F4D3ECA" w14:textId="77777777" w:rsidR="004A11A6" w:rsidRPr="006A7C71" w:rsidRDefault="004A11A6" w:rsidP="00423689">
            <w:pPr>
              <w:ind w:right="-284"/>
              <w:jc w:val="center"/>
              <w:rPr>
                <w:rFonts w:ascii="Trebuchet MS" w:hAnsi="Trebuchet MS"/>
                <w:sz w:val="22"/>
                <w:szCs w:val="22"/>
              </w:rPr>
            </w:pPr>
          </w:p>
        </w:tc>
        <w:tc>
          <w:tcPr>
            <w:tcW w:w="1560" w:type="dxa"/>
          </w:tcPr>
          <w:p w14:paraId="5F3DE458" w14:textId="77777777" w:rsidR="004A11A6" w:rsidRDefault="004A11A6" w:rsidP="00423689">
            <w:pPr>
              <w:ind w:right="-284"/>
              <w:jc w:val="center"/>
              <w:rPr>
                <w:rFonts w:ascii="Trebuchet MS" w:hAnsi="Trebuchet MS"/>
                <w:sz w:val="22"/>
                <w:szCs w:val="22"/>
              </w:rPr>
            </w:pPr>
          </w:p>
          <w:p w14:paraId="6AB16884" w14:textId="77777777" w:rsidR="009D418C" w:rsidRDefault="009D418C" w:rsidP="00423689">
            <w:pPr>
              <w:ind w:right="-284"/>
              <w:jc w:val="center"/>
              <w:rPr>
                <w:rFonts w:ascii="Trebuchet MS" w:hAnsi="Trebuchet MS"/>
                <w:sz w:val="22"/>
                <w:szCs w:val="22"/>
              </w:rPr>
            </w:pPr>
          </w:p>
          <w:p w14:paraId="2ACF5F6E" w14:textId="77777777" w:rsidR="009D418C" w:rsidRDefault="009D418C" w:rsidP="00423689">
            <w:pPr>
              <w:ind w:right="-284"/>
              <w:jc w:val="center"/>
              <w:rPr>
                <w:rFonts w:ascii="Trebuchet MS" w:hAnsi="Trebuchet MS"/>
                <w:sz w:val="22"/>
                <w:szCs w:val="22"/>
              </w:rPr>
            </w:pPr>
          </w:p>
          <w:p w14:paraId="016EBB08" w14:textId="77777777" w:rsidR="009D418C" w:rsidRPr="006A7C71" w:rsidRDefault="009D418C" w:rsidP="00423689">
            <w:pPr>
              <w:ind w:right="-284"/>
              <w:jc w:val="center"/>
              <w:rPr>
                <w:rFonts w:ascii="Trebuchet MS" w:hAnsi="Trebuchet MS"/>
                <w:sz w:val="22"/>
                <w:szCs w:val="22"/>
              </w:rPr>
            </w:pPr>
          </w:p>
        </w:tc>
      </w:tr>
      <w:tr w:rsidR="004A11A6" w:rsidRPr="006A7C71" w14:paraId="3075BCD0" w14:textId="77777777" w:rsidTr="00B50F3F">
        <w:tc>
          <w:tcPr>
            <w:tcW w:w="1838" w:type="dxa"/>
            <w:vAlign w:val="center"/>
          </w:tcPr>
          <w:p w14:paraId="6246798D" w14:textId="5C1C7D42" w:rsidR="004A11A6" w:rsidRPr="009D418C" w:rsidRDefault="004A11A6" w:rsidP="000B66ED">
            <w:pPr>
              <w:ind w:right="-284"/>
              <w:rPr>
                <w:rFonts w:ascii="Trebuchet MS" w:hAnsi="Trebuchet MS" w:cs="Calibri"/>
                <w:color w:val="000000"/>
                <w:sz w:val="22"/>
                <w:szCs w:val="22"/>
              </w:rPr>
            </w:pPr>
            <w:r w:rsidRPr="00195FB0">
              <w:rPr>
                <w:rFonts w:ascii="Trebuchet MS" w:hAnsi="Trebuchet MS" w:cs="Calibri"/>
                <w:color w:val="000000"/>
                <w:sz w:val="22"/>
                <w:szCs w:val="22"/>
              </w:rPr>
              <w:t>Oskrba prostoživeče mačke</w:t>
            </w:r>
            <w:r>
              <w:rPr>
                <w:rFonts w:ascii="Trebuchet MS" w:hAnsi="Trebuchet MS" w:cs="Calibri"/>
                <w:color w:val="000000"/>
                <w:sz w:val="22"/>
                <w:szCs w:val="22"/>
                <w:vertAlign w:val="superscript"/>
              </w:rPr>
              <w:t>3</w:t>
            </w:r>
          </w:p>
        </w:tc>
        <w:tc>
          <w:tcPr>
            <w:tcW w:w="992" w:type="dxa"/>
            <w:vAlign w:val="center"/>
          </w:tcPr>
          <w:p w14:paraId="44B20800"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mačka</w:t>
            </w:r>
          </w:p>
        </w:tc>
        <w:tc>
          <w:tcPr>
            <w:tcW w:w="1276" w:type="dxa"/>
            <w:vAlign w:val="center"/>
          </w:tcPr>
          <w:p w14:paraId="7CE9CE33" w14:textId="77777777" w:rsidR="004A11A6" w:rsidRPr="00195FB0" w:rsidRDefault="004A11A6" w:rsidP="000B66ED">
            <w:pPr>
              <w:ind w:right="-284"/>
              <w:rPr>
                <w:rFonts w:ascii="Trebuchet MS" w:hAnsi="Trebuchet MS"/>
                <w:sz w:val="22"/>
                <w:szCs w:val="22"/>
              </w:rPr>
            </w:pPr>
            <w:r w:rsidRPr="00195FB0">
              <w:rPr>
                <w:rFonts w:ascii="Trebuchet MS" w:hAnsi="Trebuchet MS" w:cs="Calibri"/>
                <w:color w:val="000000"/>
                <w:sz w:val="22"/>
                <w:szCs w:val="22"/>
              </w:rPr>
              <w:t>450</w:t>
            </w:r>
          </w:p>
        </w:tc>
        <w:tc>
          <w:tcPr>
            <w:tcW w:w="1295" w:type="dxa"/>
          </w:tcPr>
          <w:p w14:paraId="30987171" w14:textId="77777777" w:rsidR="004A11A6" w:rsidRPr="006A7C71" w:rsidRDefault="004A11A6" w:rsidP="00423689">
            <w:pPr>
              <w:ind w:right="-284"/>
              <w:jc w:val="center"/>
              <w:rPr>
                <w:rFonts w:ascii="Trebuchet MS" w:hAnsi="Trebuchet MS"/>
                <w:sz w:val="22"/>
                <w:szCs w:val="22"/>
              </w:rPr>
            </w:pPr>
          </w:p>
        </w:tc>
        <w:tc>
          <w:tcPr>
            <w:tcW w:w="1540" w:type="dxa"/>
          </w:tcPr>
          <w:p w14:paraId="6344B9B7" w14:textId="77777777" w:rsidR="004A11A6" w:rsidRPr="006A7C71" w:rsidRDefault="004A11A6" w:rsidP="00423689">
            <w:pPr>
              <w:ind w:right="-284"/>
              <w:jc w:val="center"/>
              <w:rPr>
                <w:rFonts w:ascii="Trebuchet MS" w:hAnsi="Trebuchet MS"/>
                <w:sz w:val="22"/>
                <w:szCs w:val="22"/>
              </w:rPr>
            </w:pPr>
          </w:p>
        </w:tc>
        <w:tc>
          <w:tcPr>
            <w:tcW w:w="992" w:type="dxa"/>
          </w:tcPr>
          <w:p w14:paraId="5E958E20" w14:textId="77777777" w:rsidR="004A11A6" w:rsidRPr="006A7C71" w:rsidRDefault="004A11A6" w:rsidP="00423689">
            <w:pPr>
              <w:ind w:right="-284"/>
              <w:jc w:val="center"/>
              <w:rPr>
                <w:rFonts w:ascii="Trebuchet MS" w:hAnsi="Trebuchet MS"/>
                <w:sz w:val="22"/>
                <w:szCs w:val="22"/>
              </w:rPr>
            </w:pPr>
          </w:p>
        </w:tc>
        <w:tc>
          <w:tcPr>
            <w:tcW w:w="1560" w:type="dxa"/>
          </w:tcPr>
          <w:p w14:paraId="62A02D99" w14:textId="77777777" w:rsidR="004A11A6" w:rsidRDefault="004A11A6" w:rsidP="00423689">
            <w:pPr>
              <w:ind w:right="-284"/>
              <w:jc w:val="center"/>
              <w:rPr>
                <w:rFonts w:ascii="Trebuchet MS" w:hAnsi="Trebuchet MS"/>
                <w:sz w:val="22"/>
                <w:szCs w:val="22"/>
              </w:rPr>
            </w:pPr>
          </w:p>
          <w:p w14:paraId="0B211B38" w14:textId="77777777" w:rsidR="009D418C" w:rsidRDefault="009D418C" w:rsidP="00423689">
            <w:pPr>
              <w:ind w:right="-284"/>
              <w:jc w:val="center"/>
              <w:rPr>
                <w:rFonts w:ascii="Trebuchet MS" w:hAnsi="Trebuchet MS"/>
                <w:sz w:val="22"/>
                <w:szCs w:val="22"/>
              </w:rPr>
            </w:pPr>
          </w:p>
          <w:p w14:paraId="67AE06A1" w14:textId="77777777" w:rsidR="009D418C" w:rsidRDefault="009D418C" w:rsidP="00423689">
            <w:pPr>
              <w:ind w:right="-284"/>
              <w:jc w:val="center"/>
              <w:rPr>
                <w:rFonts w:ascii="Trebuchet MS" w:hAnsi="Trebuchet MS"/>
                <w:sz w:val="22"/>
                <w:szCs w:val="22"/>
              </w:rPr>
            </w:pPr>
          </w:p>
          <w:p w14:paraId="2A7A4A00" w14:textId="77777777" w:rsidR="009D418C" w:rsidRPr="006A7C71" w:rsidRDefault="009D418C" w:rsidP="00423689">
            <w:pPr>
              <w:ind w:right="-284"/>
              <w:jc w:val="center"/>
              <w:rPr>
                <w:rFonts w:ascii="Trebuchet MS" w:hAnsi="Trebuchet MS"/>
                <w:sz w:val="22"/>
                <w:szCs w:val="22"/>
              </w:rPr>
            </w:pPr>
          </w:p>
        </w:tc>
      </w:tr>
      <w:tr w:rsidR="004A11A6" w:rsidRPr="006A7C71" w14:paraId="405063E7" w14:textId="77777777" w:rsidTr="00B50F3F">
        <w:tc>
          <w:tcPr>
            <w:tcW w:w="1838" w:type="dxa"/>
            <w:vAlign w:val="center"/>
          </w:tcPr>
          <w:p w14:paraId="2FD95719" w14:textId="521EB2EE" w:rsidR="004A11A6" w:rsidRPr="009D418C" w:rsidRDefault="004A11A6" w:rsidP="000B66ED">
            <w:pPr>
              <w:ind w:right="-284"/>
              <w:rPr>
                <w:rFonts w:ascii="Trebuchet MS" w:hAnsi="Trebuchet MS" w:cs="Calibri"/>
                <w:color w:val="000000"/>
                <w:sz w:val="22"/>
                <w:szCs w:val="22"/>
              </w:rPr>
            </w:pPr>
            <w:r w:rsidRPr="00195FB0">
              <w:rPr>
                <w:rFonts w:ascii="Trebuchet MS" w:hAnsi="Trebuchet MS" w:cs="Calibri"/>
                <w:color w:val="000000"/>
                <w:sz w:val="22"/>
                <w:szCs w:val="22"/>
              </w:rPr>
              <w:t>Kastracija</w:t>
            </w:r>
          </w:p>
        </w:tc>
        <w:tc>
          <w:tcPr>
            <w:tcW w:w="992" w:type="dxa"/>
            <w:vAlign w:val="center"/>
          </w:tcPr>
          <w:p w14:paraId="3FEF2443"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mačka</w:t>
            </w:r>
          </w:p>
        </w:tc>
        <w:tc>
          <w:tcPr>
            <w:tcW w:w="1276" w:type="dxa"/>
            <w:vAlign w:val="center"/>
          </w:tcPr>
          <w:p w14:paraId="544EF16F" w14:textId="77777777" w:rsidR="004A11A6" w:rsidRPr="00195FB0" w:rsidRDefault="004A11A6" w:rsidP="000B66ED">
            <w:pPr>
              <w:ind w:right="-284"/>
              <w:rPr>
                <w:rFonts w:ascii="Trebuchet MS" w:hAnsi="Trebuchet MS"/>
                <w:sz w:val="22"/>
                <w:szCs w:val="22"/>
              </w:rPr>
            </w:pPr>
            <w:r w:rsidRPr="00195FB0">
              <w:rPr>
                <w:rFonts w:ascii="Trebuchet MS" w:hAnsi="Trebuchet MS" w:cs="Calibri"/>
                <w:color w:val="000000"/>
                <w:sz w:val="22"/>
                <w:szCs w:val="22"/>
              </w:rPr>
              <w:t>530</w:t>
            </w:r>
          </w:p>
        </w:tc>
        <w:tc>
          <w:tcPr>
            <w:tcW w:w="1295" w:type="dxa"/>
          </w:tcPr>
          <w:p w14:paraId="73911A05" w14:textId="77777777" w:rsidR="004A11A6" w:rsidRPr="006A7C71" w:rsidRDefault="004A11A6" w:rsidP="00423689">
            <w:pPr>
              <w:ind w:right="-284"/>
              <w:jc w:val="center"/>
              <w:rPr>
                <w:rFonts w:ascii="Trebuchet MS" w:hAnsi="Trebuchet MS"/>
                <w:sz w:val="22"/>
                <w:szCs w:val="22"/>
              </w:rPr>
            </w:pPr>
          </w:p>
        </w:tc>
        <w:tc>
          <w:tcPr>
            <w:tcW w:w="1540" w:type="dxa"/>
          </w:tcPr>
          <w:p w14:paraId="20A024D5" w14:textId="77777777" w:rsidR="004A11A6" w:rsidRPr="006A7C71" w:rsidRDefault="004A11A6" w:rsidP="00423689">
            <w:pPr>
              <w:ind w:right="-284"/>
              <w:jc w:val="right"/>
              <w:rPr>
                <w:rFonts w:ascii="Trebuchet MS" w:hAnsi="Trebuchet MS"/>
                <w:sz w:val="22"/>
                <w:szCs w:val="22"/>
              </w:rPr>
            </w:pPr>
          </w:p>
        </w:tc>
        <w:tc>
          <w:tcPr>
            <w:tcW w:w="992" w:type="dxa"/>
          </w:tcPr>
          <w:p w14:paraId="3AB1D253" w14:textId="77777777" w:rsidR="004A11A6" w:rsidRPr="006A7C71" w:rsidRDefault="004A11A6" w:rsidP="00423689">
            <w:pPr>
              <w:ind w:right="-284"/>
              <w:jc w:val="right"/>
              <w:rPr>
                <w:rFonts w:ascii="Trebuchet MS" w:hAnsi="Trebuchet MS"/>
                <w:sz w:val="22"/>
                <w:szCs w:val="22"/>
              </w:rPr>
            </w:pPr>
          </w:p>
        </w:tc>
        <w:tc>
          <w:tcPr>
            <w:tcW w:w="1560" w:type="dxa"/>
          </w:tcPr>
          <w:p w14:paraId="541EC8DF" w14:textId="77777777" w:rsidR="004A11A6" w:rsidRDefault="004A11A6" w:rsidP="00423689">
            <w:pPr>
              <w:ind w:right="-284"/>
              <w:jc w:val="right"/>
              <w:rPr>
                <w:rFonts w:ascii="Trebuchet MS" w:hAnsi="Trebuchet MS"/>
                <w:sz w:val="22"/>
                <w:szCs w:val="22"/>
              </w:rPr>
            </w:pPr>
          </w:p>
          <w:p w14:paraId="52DE96EA" w14:textId="77777777" w:rsidR="009D418C" w:rsidRPr="006A7C71" w:rsidRDefault="009D418C" w:rsidP="00423689">
            <w:pPr>
              <w:ind w:right="-284"/>
              <w:jc w:val="right"/>
              <w:rPr>
                <w:rFonts w:ascii="Trebuchet MS" w:hAnsi="Trebuchet MS"/>
                <w:sz w:val="22"/>
                <w:szCs w:val="22"/>
              </w:rPr>
            </w:pPr>
          </w:p>
        </w:tc>
      </w:tr>
      <w:tr w:rsidR="004A11A6" w:rsidRPr="006A7C71" w14:paraId="2B918E64" w14:textId="77777777" w:rsidTr="00B50F3F">
        <w:tc>
          <w:tcPr>
            <w:tcW w:w="1838" w:type="dxa"/>
            <w:vAlign w:val="center"/>
          </w:tcPr>
          <w:p w14:paraId="6715670A" w14:textId="7EC3363D" w:rsidR="004A11A6" w:rsidRPr="009D418C" w:rsidRDefault="004A11A6" w:rsidP="000B66ED">
            <w:pPr>
              <w:ind w:right="-284"/>
              <w:rPr>
                <w:rFonts w:ascii="Trebuchet MS" w:hAnsi="Trebuchet MS" w:cs="Calibri"/>
                <w:color w:val="000000"/>
                <w:sz w:val="22"/>
                <w:szCs w:val="22"/>
              </w:rPr>
            </w:pPr>
            <w:r w:rsidRPr="00195FB0">
              <w:rPr>
                <w:rFonts w:ascii="Trebuchet MS" w:hAnsi="Trebuchet MS" w:cs="Calibri"/>
                <w:color w:val="000000"/>
                <w:sz w:val="22"/>
                <w:szCs w:val="22"/>
              </w:rPr>
              <w:t>Sterilizacija</w:t>
            </w:r>
          </w:p>
        </w:tc>
        <w:tc>
          <w:tcPr>
            <w:tcW w:w="992" w:type="dxa"/>
            <w:vAlign w:val="center"/>
          </w:tcPr>
          <w:p w14:paraId="3B1EC778"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mačka</w:t>
            </w:r>
          </w:p>
        </w:tc>
        <w:tc>
          <w:tcPr>
            <w:tcW w:w="1276" w:type="dxa"/>
            <w:vAlign w:val="center"/>
          </w:tcPr>
          <w:p w14:paraId="26D72275" w14:textId="77777777" w:rsidR="004A11A6" w:rsidRPr="00195FB0" w:rsidRDefault="004A11A6" w:rsidP="000B66ED">
            <w:pPr>
              <w:ind w:right="-284"/>
              <w:rPr>
                <w:rFonts w:ascii="Trebuchet MS" w:hAnsi="Trebuchet MS"/>
                <w:sz w:val="22"/>
                <w:szCs w:val="22"/>
              </w:rPr>
            </w:pPr>
            <w:r w:rsidRPr="00195FB0">
              <w:rPr>
                <w:rFonts w:ascii="Trebuchet MS" w:hAnsi="Trebuchet MS" w:cs="Calibri"/>
                <w:color w:val="000000"/>
                <w:sz w:val="22"/>
                <w:szCs w:val="22"/>
              </w:rPr>
              <w:t>530</w:t>
            </w:r>
          </w:p>
        </w:tc>
        <w:tc>
          <w:tcPr>
            <w:tcW w:w="1295" w:type="dxa"/>
          </w:tcPr>
          <w:p w14:paraId="2651B082" w14:textId="77777777" w:rsidR="004A11A6" w:rsidRPr="006A7C71" w:rsidRDefault="004A11A6" w:rsidP="00423689">
            <w:pPr>
              <w:ind w:right="-284"/>
              <w:jc w:val="center"/>
              <w:rPr>
                <w:rFonts w:ascii="Trebuchet MS" w:hAnsi="Trebuchet MS"/>
                <w:sz w:val="22"/>
                <w:szCs w:val="22"/>
              </w:rPr>
            </w:pPr>
          </w:p>
        </w:tc>
        <w:tc>
          <w:tcPr>
            <w:tcW w:w="1540" w:type="dxa"/>
          </w:tcPr>
          <w:p w14:paraId="26ED2213" w14:textId="77777777" w:rsidR="004A11A6" w:rsidRPr="006A7C71" w:rsidRDefault="004A11A6" w:rsidP="00423689">
            <w:pPr>
              <w:ind w:right="-284"/>
              <w:jc w:val="right"/>
              <w:rPr>
                <w:rFonts w:ascii="Trebuchet MS" w:hAnsi="Trebuchet MS"/>
                <w:sz w:val="22"/>
                <w:szCs w:val="22"/>
              </w:rPr>
            </w:pPr>
          </w:p>
        </w:tc>
        <w:tc>
          <w:tcPr>
            <w:tcW w:w="992" w:type="dxa"/>
          </w:tcPr>
          <w:p w14:paraId="72410B3D" w14:textId="77777777" w:rsidR="004A11A6" w:rsidRPr="006A7C71" w:rsidRDefault="004A11A6" w:rsidP="00423689">
            <w:pPr>
              <w:ind w:right="-284"/>
              <w:jc w:val="right"/>
              <w:rPr>
                <w:rFonts w:ascii="Trebuchet MS" w:hAnsi="Trebuchet MS"/>
                <w:sz w:val="22"/>
                <w:szCs w:val="22"/>
              </w:rPr>
            </w:pPr>
          </w:p>
        </w:tc>
        <w:tc>
          <w:tcPr>
            <w:tcW w:w="1560" w:type="dxa"/>
          </w:tcPr>
          <w:p w14:paraId="58CFE2E1" w14:textId="77777777" w:rsidR="004A11A6" w:rsidRDefault="004A11A6" w:rsidP="00423689">
            <w:pPr>
              <w:ind w:right="-284"/>
              <w:jc w:val="right"/>
              <w:rPr>
                <w:rFonts w:ascii="Trebuchet MS" w:hAnsi="Trebuchet MS"/>
                <w:sz w:val="22"/>
                <w:szCs w:val="22"/>
              </w:rPr>
            </w:pPr>
          </w:p>
          <w:p w14:paraId="44592948" w14:textId="77777777" w:rsidR="009D418C" w:rsidRPr="006A7C71" w:rsidRDefault="009D418C" w:rsidP="00423689">
            <w:pPr>
              <w:ind w:right="-284"/>
              <w:jc w:val="right"/>
              <w:rPr>
                <w:rFonts w:ascii="Trebuchet MS" w:hAnsi="Trebuchet MS"/>
                <w:sz w:val="22"/>
                <w:szCs w:val="22"/>
              </w:rPr>
            </w:pPr>
          </w:p>
        </w:tc>
      </w:tr>
      <w:tr w:rsidR="004A11A6" w:rsidRPr="006A7C71" w14:paraId="7BF0B63C" w14:textId="77777777" w:rsidTr="00B50F3F">
        <w:tc>
          <w:tcPr>
            <w:tcW w:w="1838" w:type="dxa"/>
            <w:vAlign w:val="center"/>
          </w:tcPr>
          <w:p w14:paraId="0A106700" w14:textId="2EE72760" w:rsidR="004A11A6" w:rsidRPr="009D418C" w:rsidRDefault="004A11A6" w:rsidP="000B66ED">
            <w:pPr>
              <w:ind w:right="-284"/>
              <w:rPr>
                <w:rFonts w:ascii="Trebuchet MS" w:hAnsi="Trebuchet MS" w:cs="Calibri"/>
                <w:color w:val="000000"/>
                <w:sz w:val="22"/>
                <w:szCs w:val="22"/>
              </w:rPr>
            </w:pPr>
            <w:r w:rsidRPr="00195FB0">
              <w:rPr>
                <w:rFonts w:ascii="Trebuchet MS" w:hAnsi="Trebuchet MS" w:cs="Calibri"/>
                <w:color w:val="000000"/>
                <w:sz w:val="22"/>
                <w:szCs w:val="22"/>
              </w:rPr>
              <w:t>Označitev in registracija</w:t>
            </w:r>
          </w:p>
        </w:tc>
        <w:tc>
          <w:tcPr>
            <w:tcW w:w="992" w:type="dxa"/>
            <w:vAlign w:val="center"/>
          </w:tcPr>
          <w:p w14:paraId="324C2838"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mačka</w:t>
            </w:r>
          </w:p>
        </w:tc>
        <w:tc>
          <w:tcPr>
            <w:tcW w:w="1276" w:type="dxa"/>
            <w:vAlign w:val="center"/>
          </w:tcPr>
          <w:p w14:paraId="2EAFAF2E" w14:textId="77777777" w:rsidR="004A11A6" w:rsidRPr="00195FB0" w:rsidRDefault="004A11A6" w:rsidP="000B66ED">
            <w:pPr>
              <w:ind w:right="-284"/>
              <w:rPr>
                <w:rFonts w:ascii="Trebuchet MS" w:hAnsi="Trebuchet MS"/>
                <w:sz w:val="22"/>
                <w:szCs w:val="22"/>
              </w:rPr>
            </w:pPr>
            <w:r w:rsidRPr="00195FB0">
              <w:rPr>
                <w:rFonts w:ascii="Trebuchet MS" w:hAnsi="Trebuchet MS" w:cs="Calibri"/>
                <w:color w:val="000000"/>
                <w:sz w:val="22"/>
                <w:szCs w:val="22"/>
              </w:rPr>
              <w:t>720</w:t>
            </w:r>
          </w:p>
        </w:tc>
        <w:tc>
          <w:tcPr>
            <w:tcW w:w="1295" w:type="dxa"/>
          </w:tcPr>
          <w:p w14:paraId="24E05273" w14:textId="77777777" w:rsidR="004A11A6" w:rsidRPr="006A7C71" w:rsidRDefault="004A11A6" w:rsidP="00423689">
            <w:pPr>
              <w:ind w:right="-284"/>
              <w:jc w:val="center"/>
              <w:rPr>
                <w:rFonts w:ascii="Trebuchet MS" w:hAnsi="Trebuchet MS"/>
                <w:sz w:val="22"/>
                <w:szCs w:val="22"/>
              </w:rPr>
            </w:pPr>
          </w:p>
        </w:tc>
        <w:tc>
          <w:tcPr>
            <w:tcW w:w="1540" w:type="dxa"/>
          </w:tcPr>
          <w:p w14:paraId="4CC7DE58" w14:textId="77777777" w:rsidR="004A11A6" w:rsidRPr="006A7C71" w:rsidRDefault="004A11A6" w:rsidP="00423689">
            <w:pPr>
              <w:ind w:right="-284"/>
              <w:jc w:val="right"/>
              <w:rPr>
                <w:rFonts w:ascii="Trebuchet MS" w:hAnsi="Trebuchet MS"/>
                <w:sz w:val="22"/>
                <w:szCs w:val="22"/>
              </w:rPr>
            </w:pPr>
          </w:p>
        </w:tc>
        <w:tc>
          <w:tcPr>
            <w:tcW w:w="992" w:type="dxa"/>
          </w:tcPr>
          <w:p w14:paraId="2AA9A445" w14:textId="77777777" w:rsidR="004A11A6" w:rsidRPr="006A7C71" w:rsidRDefault="004A11A6" w:rsidP="00423689">
            <w:pPr>
              <w:ind w:right="-284"/>
              <w:jc w:val="right"/>
              <w:rPr>
                <w:rFonts w:ascii="Trebuchet MS" w:hAnsi="Trebuchet MS"/>
                <w:sz w:val="22"/>
                <w:szCs w:val="22"/>
              </w:rPr>
            </w:pPr>
          </w:p>
        </w:tc>
        <w:tc>
          <w:tcPr>
            <w:tcW w:w="1560" w:type="dxa"/>
          </w:tcPr>
          <w:p w14:paraId="3BD36E54" w14:textId="77777777" w:rsidR="004A11A6" w:rsidRDefault="004A11A6" w:rsidP="00423689">
            <w:pPr>
              <w:ind w:right="-284"/>
              <w:jc w:val="right"/>
              <w:rPr>
                <w:rFonts w:ascii="Trebuchet MS" w:hAnsi="Trebuchet MS"/>
                <w:sz w:val="22"/>
                <w:szCs w:val="22"/>
              </w:rPr>
            </w:pPr>
          </w:p>
          <w:p w14:paraId="5D57C0EB" w14:textId="77777777" w:rsidR="009D418C" w:rsidRDefault="009D418C" w:rsidP="00423689">
            <w:pPr>
              <w:ind w:right="-284"/>
              <w:jc w:val="right"/>
              <w:rPr>
                <w:rFonts w:ascii="Trebuchet MS" w:hAnsi="Trebuchet MS"/>
                <w:sz w:val="22"/>
                <w:szCs w:val="22"/>
              </w:rPr>
            </w:pPr>
          </w:p>
          <w:p w14:paraId="490FBDC9" w14:textId="77777777" w:rsidR="009D418C" w:rsidRPr="006A7C71" w:rsidRDefault="009D418C" w:rsidP="00423689">
            <w:pPr>
              <w:ind w:right="-284"/>
              <w:jc w:val="right"/>
              <w:rPr>
                <w:rFonts w:ascii="Trebuchet MS" w:hAnsi="Trebuchet MS"/>
                <w:sz w:val="22"/>
                <w:szCs w:val="22"/>
              </w:rPr>
            </w:pPr>
          </w:p>
        </w:tc>
      </w:tr>
      <w:tr w:rsidR="004A11A6" w:rsidRPr="006A7C71" w14:paraId="2E98294E" w14:textId="77777777" w:rsidTr="00B50F3F">
        <w:tc>
          <w:tcPr>
            <w:tcW w:w="1838" w:type="dxa"/>
            <w:vAlign w:val="center"/>
          </w:tcPr>
          <w:p w14:paraId="5C8C236A" w14:textId="74DE525B" w:rsidR="004A11A6" w:rsidRPr="009D418C" w:rsidRDefault="004A11A6" w:rsidP="000B66ED">
            <w:pPr>
              <w:ind w:right="-284"/>
              <w:rPr>
                <w:rFonts w:ascii="Trebuchet MS" w:hAnsi="Trebuchet MS" w:cs="Calibri"/>
                <w:color w:val="000000"/>
                <w:sz w:val="22"/>
                <w:szCs w:val="22"/>
              </w:rPr>
            </w:pPr>
            <w:r w:rsidRPr="00195FB0">
              <w:rPr>
                <w:rFonts w:ascii="Trebuchet MS" w:hAnsi="Trebuchet MS" w:cs="Calibri"/>
                <w:color w:val="000000"/>
                <w:sz w:val="22"/>
                <w:szCs w:val="22"/>
              </w:rPr>
              <w:t>Dnevna oskrba</w:t>
            </w:r>
            <w:r>
              <w:rPr>
                <w:rFonts w:ascii="Trebuchet MS" w:hAnsi="Trebuchet MS" w:cs="Calibri"/>
                <w:color w:val="000000"/>
                <w:sz w:val="22"/>
                <w:szCs w:val="22"/>
                <w:vertAlign w:val="superscript"/>
              </w:rPr>
              <w:t>4</w:t>
            </w:r>
          </w:p>
        </w:tc>
        <w:tc>
          <w:tcPr>
            <w:tcW w:w="992" w:type="dxa"/>
            <w:vAlign w:val="center"/>
          </w:tcPr>
          <w:p w14:paraId="07379106" w14:textId="77777777" w:rsidR="004A11A6" w:rsidRPr="006A7C71" w:rsidRDefault="004A11A6" w:rsidP="000B66ED">
            <w:pPr>
              <w:ind w:right="-284"/>
              <w:rPr>
                <w:rFonts w:ascii="Trebuchet MS" w:hAnsi="Trebuchet MS"/>
                <w:sz w:val="22"/>
                <w:szCs w:val="22"/>
              </w:rPr>
            </w:pPr>
            <w:r w:rsidRPr="000B66ED">
              <w:rPr>
                <w:rFonts w:ascii="Trebuchet MS" w:hAnsi="Trebuchet MS" w:cs="Calibri"/>
                <w:color w:val="000000"/>
                <w:sz w:val="22"/>
                <w:szCs w:val="22"/>
              </w:rPr>
              <w:t>dan</w:t>
            </w:r>
          </w:p>
        </w:tc>
        <w:tc>
          <w:tcPr>
            <w:tcW w:w="1276" w:type="dxa"/>
            <w:vAlign w:val="center"/>
          </w:tcPr>
          <w:p w14:paraId="79C33BCA" w14:textId="77777777" w:rsidR="004A11A6" w:rsidRPr="00195FB0" w:rsidRDefault="004A11A6" w:rsidP="000B66ED">
            <w:pPr>
              <w:ind w:right="-284"/>
              <w:rPr>
                <w:rFonts w:ascii="Trebuchet MS" w:hAnsi="Trebuchet MS"/>
                <w:sz w:val="22"/>
                <w:szCs w:val="22"/>
              </w:rPr>
            </w:pPr>
            <w:r w:rsidRPr="00195FB0">
              <w:rPr>
                <w:rFonts w:ascii="Trebuchet MS" w:hAnsi="Trebuchet MS" w:cs="Calibri"/>
                <w:color w:val="000000"/>
                <w:sz w:val="22"/>
                <w:szCs w:val="22"/>
              </w:rPr>
              <w:t>40.000</w:t>
            </w:r>
          </w:p>
        </w:tc>
        <w:tc>
          <w:tcPr>
            <w:tcW w:w="1295" w:type="dxa"/>
          </w:tcPr>
          <w:p w14:paraId="51D99F74" w14:textId="77777777" w:rsidR="004A11A6" w:rsidRPr="006A7C71" w:rsidRDefault="004A11A6" w:rsidP="00423689">
            <w:pPr>
              <w:ind w:right="-284"/>
              <w:jc w:val="center"/>
              <w:rPr>
                <w:rFonts w:ascii="Trebuchet MS" w:hAnsi="Trebuchet MS"/>
                <w:sz w:val="22"/>
                <w:szCs w:val="22"/>
              </w:rPr>
            </w:pPr>
          </w:p>
        </w:tc>
        <w:tc>
          <w:tcPr>
            <w:tcW w:w="1540" w:type="dxa"/>
          </w:tcPr>
          <w:p w14:paraId="24C714B6" w14:textId="77777777" w:rsidR="004A11A6" w:rsidRPr="006A7C71" w:rsidRDefault="004A11A6" w:rsidP="00423689">
            <w:pPr>
              <w:ind w:right="-284"/>
              <w:jc w:val="right"/>
              <w:rPr>
                <w:rFonts w:ascii="Trebuchet MS" w:hAnsi="Trebuchet MS"/>
                <w:sz w:val="22"/>
                <w:szCs w:val="22"/>
              </w:rPr>
            </w:pPr>
          </w:p>
        </w:tc>
        <w:tc>
          <w:tcPr>
            <w:tcW w:w="992" w:type="dxa"/>
          </w:tcPr>
          <w:p w14:paraId="04724F5B" w14:textId="77777777" w:rsidR="004A11A6" w:rsidRPr="006A7C71" w:rsidRDefault="004A11A6" w:rsidP="00423689">
            <w:pPr>
              <w:ind w:right="-284"/>
              <w:jc w:val="right"/>
              <w:rPr>
                <w:rFonts w:ascii="Trebuchet MS" w:hAnsi="Trebuchet MS"/>
                <w:sz w:val="22"/>
                <w:szCs w:val="22"/>
              </w:rPr>
            </w:pPr>
          </w:p>
        </w:tc>
        <w:tc>
          <w:tcPr>
            <w:tcW w:w="1560" w:type="dxa"/>
          </w:tcPr>
          <w:p w14:paraId="737FB637" w14:textId="77777777" w:rsidR="004A11A6" w:rsidRDefault="004A11A6" w:rsidP="00423689">
            <w:pPr>
              <w:ind w:right="-284"/>
              <w:jc w:val="right"/>
              <w:rPr>
                <w:rFonts w:ascii="Trebuchet MS" w:hAnsi="Trebuchet MS"/>
                <w:sz w:val="22"/>
                <w:szCs w:val="22"/>
              </w:rPr>
            </w:pPr>
          </w:p>
          <w:p w14:paraId="305B033E" w14:textId="77777777" w:rsidR="009D418C" w:rsidRPr="006A7C71" w:rsidRDefault="009D418C" w:rsidP="00423689">
            <w:pPr>
              <w:ind w:right="-284"/>
              <w:jc w:val="right"/>
              <w:rPr>
                <w:rFonts w:ascii="Trebuchet MS" w:hAnsi="Trebuchet MS"/>
                <w:sz w:val="22"/>
                <w:szCs w:val="22"/>
              </w:rPr>
            </w:pPr>
          </w:p>
        </w:tc>
      </w:tr>
      <w:tr w:rsidR="004A11A6" w:rsidRPr="006A7C71" w14:paraId="1305A688" w14:textId="77777777" w:rsidTr="00B50F3F">
        <w:tc>
          <w:tcPr>
            <w:tcW w:w="1838" w:type="dxa"/>
            <w:vAlign w:val="center"/>
          </w:tcPr>
          <w:p w14:paraId="1E756FA0" w14:textId="100A6E03" w:rsidR="004A11A6" w:rsidRPr="004A11A6" w:rsidRDefault="004A11A6" w:rsidP="000B66ED">
            <w:pPr>
              <w:ind w:right="-284"/>
              <w:rPr>
                <w:rFonts w:ascii="Trebuchet MS" w:hAnsi="Trebuchet MS" w:cs="Calibri"/>
                <w:color w:val="000000"/>
                <w:sz w:val="22"/>
                <w:szCs w:val="22"/>
              </w:rPr>
            </w:pPr>
            <w:r>
              <w:rPr>
                <w:rFonts w:ascii="Trebuchet MS" w:hAnsi="Trebuchet MS" w:cs="Calibri"/>
                <w:color w:val="000000"/>
                <w:sz w:val="22"/>
                <w:szCs w:val="22"/>
              </w:rPr>
              <w:t>Oskrba mladičev</w:t>
            </w:r>
            <w:r>
              <w:rPr>
                <w:rFonts w:ascii="Trebuchet MS" w:hAnsi="Trebuchet MS" w:cs="Calibri"/>
                <w:color w:val="000000"/>
                <w:sz w:val="22"/>
                <w:szCs w:val="22"/>
                <w:vertAlign w:val="superscript"/>
              </w:rPr>
              <w:t>5</w:t>
            </w:r>
          </w:p>
        </w:tc>
        <w:tc>
          <w:tcPr>
            <w:tcW w:w="992" w:type="dxa"/>
          </w:tcPr>
          <w:p w14:paraId="4CA95601" w14:textId="77777777" w:rsidR="002855D6" w:rsidRDefault="002855D6" w:rsidP="000B66ED">
            <w:pPr>
              <w:ind w:right="-284"/>
              <w:rPr>
                <w:rFonts w:ascii="Trebuchet MS" w:hAnsi="Trebuchet MS"/>
                <w:sz w:val="22"/>
                <w:szCs w:val="22"/>
              </w:rPr>
            </w:pPr>
          </w:p>
          <w:p w14:paraId="1A48223F" w14:textId="3A34FA1A" w:rsidR="004A11A6" w:rsidRPr="006A7C71" w:rsidRDefault="002855D6" w:rsidP="000B66ED">
            <w:pPr>
              <w:ind w:right="-284"/>
              <w:rPr>
                <w:rFonts w:ascii="Trebuchet MS" w:hAnsi="Trebuchet MS"/>
                <w:sz w:val="22"/>
                <w:szCs w:val="22"/>
              </w:rPr>
            </w:pPr>
            <w:r>
              <w:rPr>
                <w:rFonts w:ascii="Trebuchet MS" w:hAnsi="Trebuchet MS"/>
                <w:sz w:val="22"/>
                <w:szCs w:val="22"/>
              </w:rPr>
              <w:t>l</w:t>
            </w:r>
            <w:r w:rsidR="004A11A6">
              <w:rPr>
                <w:rFonts w:ascii="Trebuchet MS" w:hAnsi="Trebuchet MS"/>
                <w:sz w:val="22"/>
                <w:szCs w:val="22"/>
              </w:rPr>
              <w:t>eglo</w:t>
            </w:r>
          </w:p>
        </w:tc>
        <w:tc>
          <w:tcPr>
            <w:tcW w:w="1276" w:type="dxa"/>
            <w:vAlign w:val="center"/>
          </w:tcPr>
          <w:p w14:paraId="5C568B8C"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10</w:t>
            </w:r>
          </w:p>
        </w:tc>
        <w:tc>
          <w:tcPr>
            <w:tcW w:w="1295" w:type="dxa"/>
          </w:tcPr>
          <w:p w14:paraId="7F3470B1" w14:textId="77777777" w:rsidR="004A11A6" w:rsidRPr="006A7C71" w:rsidRDefault="004A11A6" w:rsidP="00423689">
            <w:pPr>
              <w:ind w:right="-284"/>
              <w:jc w:val="center"/>
              <w:rPr>
                <w:rFonts w:ascii="Trebuchet MS" w:hAnsi="Trebuchet MS"/>
                <w:sz w:val="22"/>
                <w:szCs w:val="22"/>
              </w:rPr>
            </w:pPr>
          </w:p>
        </w:tc>
        <w:tc>
          <w:tcPr>
            <w:tcW w:w="1540" w:type="dxa"/>
          </w:tcPr>
          <w:p w14:paraId="19D439A7" w14:textId="77777777" w:rsidR="004A11A6" w:rsidRPr="006A7C71" w:rsidRDefault="004A11A6" w:rsidP="00423689">
            <w:pPr>
              <w:ind w:right="-284"/>
              <w:jc w:val="right"/>
              <w:rPr>
                <w:rFonts w:ascii="Trebuchet MS" w:hAnsi="Trebuchet MS"/>
                <w:sz w:val="22"/>
                <w:szCs w:val="22"/>
              </w:rPr>
            </w:pPr>
          </w:p>
        </w:tc>
        <w:tc>
          <w:tcPr>
            <w:tcW w:w="992" w:type="dxa"/>
          </w:tcPr>
          <w:p w14:paraId="7DB47F2D" w14:textId="77777777" w:rsidR="004A11A6" w:rsidRPr="006A7C71" w:rsidRDefault="004A11A6" w:rsidP="00423689">
            <w:pPr>
              <w:ind w:right="-284"/>
              <w:jc w:val="right"/>
              <w:rPr>
                <w:rFonts w:ascii="Trebuchet MS" w:hAnsi="Trebuchet MS"/>
                <w:sz w:val="22"/>
                <w:szCs w:val="22"/>
              </w:rPr>
            </w:pPr>
          </w:p>
        </w:tc>
        <w:tc>
          <w:tcPr>
            <w:tcW w:w="1560" w:type="dxa"/>
          </w:tcPr>
          <w:p w14:paraId="57E33404" w14:textId="77777777" w:rsidR="004A11A6" w:rsidRDefault="004A11A6" w:rsidP="00423689">
            <w:pPr>
              <w:ind w:right="-284"/>
              <w:jc w:val="right"/>
              <w:rPr>
                <w:rFonts w:ascii="Trebuchet MS" w:hAnsi="Trebuchet MS"/>
                <w:sz w:val="22"/>
                <w:szCs w:val="22"/>
              </w:rPr>
            </w:pPr>
          </w:p>
          <w:p w14:paraId="791C86AE" w14:textId="77777777" w:rsidR="009D418C" w:rsidRDefault="009D418C" w:rsidP="00423689">
            <w:pPr>
              <w:ind w:right="-284"/>
              <w:jc w:val="right"/>
              <w:rPr>
                <w:rFonts w:ascii="Trebuchet MS" w:hAnsi="Trebuchet MS"/>
                <w:sz w:val="22"/>
                <w:szCs w:val="22"/>
              </w:rPr>
            </w:pPr>
          </w:p>
          <w:p w14:paraId="107FD471" w14:textId="77777777" w:rsidR="009D418C" w:rsidRPr="006A7C71" w:rsidRDefault="009D418C" w:rsidP="00423689">
            <w:pPr>
              <w:ind w:right="-284"/>
              <w:jc w:val="right"/>
              <w:rPr>
                <w:rFonts w:ascii="Trebuchet MS" w:hAnsi="Trebuchet MS"/>
                <w:sz w:val="22"/>
                <w:szCs w:val="22"/>
              </w:rPr>
            </w:pPr>
          </w:p>
        </w:tc>
      </w:tr>
      <w:tr w:rsidR="00701BE2" w:rsidRPr="006A7C71" w14:paraId="1C020079" w14:textId="77777777" w:rsidTr="00B50F3F">
        <w:tc>
          <w:tcPr>
            <w:tcW w:w="1838" w:type="dxa"/>
            <w:vAlign w:val="center"/>
          </w:tcPr>
          <w:p w14:paraId="0F27B8A8" w14:textId="254B48B4" w:rsidR="00701BE2" w:rsidRPr="000B66ED" w:rsidRDefault="002855D6" w:rsidP="000B66ED">
            <w:pPr>
              <w:ind w:right="-284"/>
              <w:rPr>
                <w:rFonts w:ascii="Trebuchet MS" w:hAnsi="Trebuchet MS" w:cs="Calibri"/>
                <w:color w:val="000000"/>
                <w:sz w:val="22"/>
                <w:szCs w:val="22"/>
              </w:rPr>
            </w:pPr>
            <w:r w:rsidRPr="000B66ED">
              <w:rPr>
                <w:rFonts w:ascii="Trebuchet MS" w:hAnsi="Trebuchet MS" w:cs="Calibri"/>
                <w:color w:val="000000"/>
                <w:sz w:val="22"/>
                <w:szCs w:val="22"/>
              </w:rPr>
              <w:t xml:space="preserve">Najem </w:t>
            </w:r>
            <w:r w:rsidR="000B66ED" w:rsidRPr="000B66ED">
              <w:rPr>
                <w:rFonts w:ascii="Trebuchet MS" w:hAnsi="Trebuchet MS" w:cs="Calibri"/>
                <w:color w:val="000000"/>
                <w:sz w:val="22"/>
                <w:szCs w:val="22"/>
              </w:rPr>
              <w:t>14 namestitvenih mest za mačke</w:t>
            </w:r>
          </w:p>
        </w:tc>
        <w:tc>
          <w:tcPr>
            <w:tcW w:w="992" w:type="dxa"/>
          </w:tcPr>
          <w:p w14:paraId="238648EB" w14:textId="77777777" w:rsidR="00701BE2" w:rsidRPr="000B66ED" w:rsidRDefault="00701BE2" w:rsidP="000B66ED">
            <w:pPr>
              <w:ind w:right="-284"/>
              <w:rPr>
                <w:rFonts w:ascii="Trebuchet MS" w:hAnsi="Trebuchet MS"/>
                <w:sz w:val="22"/>
                <w:szCs w:val="22"/>
              </w:rPr>
            </w:pPr>
          </w:p>
          <w:p w14:paraId="01E3AB8C" w14:textId="6BED2776" w:rsidR="002855D6" w:rsidRPr="000B66ED" w:rsidRDefault="000B66ED" w:rsidP="000B66ED">
            <w:pPr>
              <w:ind w:right="-284"/>
              <w:rPr>
                <w:rFonts w:ascii="Trebuchet MS" w:hAnsi="Trebuchet MS"/>
                <w:sz w:val="22"/>
                <w:szCs w:val="22"/>
              </w:rPr>
            </w:pPr>
            <w:r w:rsidRPr="000B66ED">
              <w:rPr>
                <w:rFonts w:ascii="Trebuchet MS" w:hAnsi="Trebuchet MS"/>
                <w:sz w:val="22"/>
                <w:szCs w:val="22"/>
              </w:rPr>
              <w:t>mesec</w:t>
            </w:r>
          </w:p>
        </w:tc>
        <w:tc>
          <w:tcPr>
            <w:tcW w:w="1276" w:type="dxa"/>
            <w:vAlign w:val="center"/>
          </w:tcPr>
          <w:p w14:paraId="1638DB46" w14:textId="740215C8" w:rsidR="00701BE2" w:rsidRDefault="000B66ED" w:rsidP="000B66ED">
            <w:pPr>
              <w:ind w:right="-284"/>
              <w:rPr>
                <w:rFonts w:ascii="Trebuchet MS" w:hAnsi="Trebuchet MS" w:cs="Calibri"/>
                <w:color w:val="000000"/>
                <w:sz w:val="22"/>
                <w:szCs w:val="22"/>
              </w:rPr>
            </w:pPr>
            <w:r w:rsidRPr="000B66ED">
              <w:rPr>
                <w:rFonts w:ascii="Trebuchet MS" w:hAnsi="Trebuchet MS" w:cs="Calibri"/>
                <w:color w:val="000000"/>
                <w:sz w:val="22"/>
                <w:szCs w:val="22"/>
              </w:rPr>
              <w:t>60</w:t>
            </w:r>
          </w:p>
        </w:tc>
        <w:tc>
          <w:tcPr>
            <w:tcW w:w="1295" w:type="dxa"/>
          </w:tcPr>
          <w:p w14:paraId="1E40D5DD" w14:textId="77777777" w:rsidR="00701BE2" w:rsidRPr="006A7C71" w:rsidRDefault="00701BE2" w:rsidP="00423689">
            <w:pPr>
              <w:ind w:right="-284"/>
              <w:jc w:val="center"/>
              <w:rPr>
                <w:rFonts w:ascii="Trebuchet MS" w:hAnsi="Trebuchet MS"/>
                <w:sz w:val="22"/>
                <w:szCs w:val="22"/>
              </w:rPr>
            </w:pPr>
          </w:p>
        </w:tc>
        <w:tc>
          <w:tcPr>
            <w:tcW w:w="1540" w:type="dxa"/>
          </w:tcPr>
          <w:p w14:paraId="38594A10" w14:textId="77777777" w:rsidR="00701BE2" w:rsidRPr="006A7C71" w:rsidRDefault="00701BE2" w:rsidP="00423689">
            <w:pPr>
              <w:ind w:right="-284"/>
              <w:jc w:val="right"/>
              <w:rPr>
                <w:rFonts w:ascii="Trebuchet MS" w:hAnsi="Trebuchet MS"/>
                <w:sz w:val="22"/>
                <w:szCs w:val="22"/>
              </w:rPr>
            </w:pPr>
          </w:p>
        </w:tc>
        <w:tc>
          <w:tcPr>
            <w:tcW w:w="992" w:type="dxa"/>
          </w:tcPr>
          <w:p w14:paraId="547B2C4A" w14:textId="77777777" w:rsidR="00701BE2" w:rsidRPr="006A7C71" w:rsidRDefault="00701BE2" w:rsidP="00423689">
            <w:pPr>
              <w:ind w:right="-284"/>
              <w:jc w:val="right"/>
              <w:rPr>
                <w:rFonts w:ascii="Trebuchet MS" w:hAnsi="Trebuchet MS"/>
                <w:sz w:val="22"/>
                <w:szCs w:val="22"/>
              </w:rPr>
            </w:pPr>
          </w:p>
        </w:tc>
        <w:tc>
          <w:tcPr>
            <w:tcW w:w="1560" w:type="dxa"/>
          </w:tcPr>
          <w:p w14:paraId="518CBA09" w14:textId="77777777" w:rsidR="00701BE2" w:rsidRDefault="00701BE2" w:rsidP="00423689">
            <w:pPr>
              <w:ind w:right="-284"/>
              <w:jc w:val="right"/>
              <w:rPr>
                <w:rFonts w:ascii="Trebuchet MS" w:hAnsi="Trebuchet MS"/>
                <w:sz w:val="22"/>
                <w:szCs w:val="22"/>
              </w:rPr>
            </w:pPr>
          </w:p>
          <w:p w14:paraId="5ADEBE5C" w14:textId="77777777" w:rsidR="002855D6" w:rsidRDefault="002855D6" w:rsidP="00423689">
            <w:pPr>
              <w:ind w:right="-284"/>
              <w:jc w:val="right"/>
              <w:rPr>
                <w:rFonts w:ascii="Trebuchet MS" w:hAnsi="Trebuchet MS"/>
                <w:sz w:val="22"/>
                <w:szCs w:val="22"/>
              </w:rPr>
            </w:pPr>
          </w:p>
          <w:p w14:paraId="145F02FB" w14:textId="77777777" w:rsidR="009D418C" w:rsidRPr="006A7C71" w:rsidRDefault="009D418C" w:rsidP="00423689">
            <w:pPr>
              <w:ind w:right="-284"/>
              <w:jc w:val="right"/>
              <w:rPr>
                <w:rFonts w:ascii="Trebuchet MS" w:hAnsi="Trebuchet MS"/>
                <w:sz w:val="22"/>
                <w:szCs w:val="22"/>
              </w:rPr>
            </w:pPr>
          </w:p>
        </w:tc>
      </w:tr>
      <w:tr w:rsidR="004A11A6" w:rsidRPr="007B2ABE" w14:paraId="6ECDCC97" w14:textId="77777777" w:rsidTr="00B50F3F">
        <w:tc>
          <w:tcPr>
            <w:tcW w:w="1838" w:type="dxa"/>
            <w:vAlign w:val="center"/>
          </w:tcPr>
          <w:p w14:paraId="6632690C" w14:textId="77777777" w:rsidR="004A11A6" w:rsidRPr="007B2ABE" w:rsidRDefault="004A11A6" w:rsidP="000B66ED">
            <w:pPr>
              <w:ind w:right="-284"/>
              <w:rPr>
                <w:rFonts w:ascii="Trebuchet MS" w:hAnsi="Trebuchet MS"/>
                <w:b/>
                <w:sz w:val="22"/>
                <w:szCs w:val="22"/>
              </w:rPr>
            </w:pPr>
          </w:p>
          <w:p w14:paraId="5AD25AB7" w14:textId="7739244C" w:rsidR="004A11A6" w:rsidRPr="007B2ABE" w:rsidRDefault="004A11A6" w:rsidP="000B66ED">
            <w:pPr>
              <w:ind w:right="-284"/>
              <w:rPr>
                <w:rFonts w:ascii="Trebuchet MS" w:hAnsi="Trebuchet MS"/>
                <w:b/>
                <w:sz w:val="22"/>
                <w:szCs w:val="22"/>
              </w:rPr>
            </w:pPr>
            <w:r w:rsidRPr="007B2ABE">
              <w:rPr>
                <w:rFonts w:ascii="Trebuchet MS" w:hAnsi="Trebuchet MS"/>
                <w:b/>
                <w:sz w:val="22"/>
                <w:szCs w:val="22"/>
              </w:rPr>
              <w:t>SKUPAJ</w:t>
            </w:r>
          </w:p>
          <w:p w14:paraId="52EEF7DE" w14:textId="77777777" w:rsidR="004A11A6" w:rsidRPr="007B2ABE" w:rsidRDefault="004A11A6" w:rsidP="000B66ED">
            <w:pPr>
              <w:ind w:right="-284"/>
              <w:rPr>
                <w:rFonts w:ascii="Trebuchet MS" w:hAnsi="Trebuchet MS"/>
                <w:b/>
                <w:sz w:val="22"/>
                <w:szCs w:val="22"/>
              </w:rPr>
            </w:pPr>
          </w:p>
        </w:tc>
        <w:tc>
          <w:tcPr>
            <w:tcW w:w="992" w:type="dxa"/>
            <w:shd w:val="clear" w:color="auto" w:fill="E0E0E0"/>
          </w:tcPr>
          <w:p w14:paraId="6DEF7277" w14:textId="77777777" w:rsidR="004A11A6" w:rsidRPr="007B2ABE" w:rsidRDefault="004A11A6" w:rsidP="000B66ED">
            <w:pPr>
              <w:ind w:right="-284"/>
              <w:rPr>
                <w:rFonts w:ascii="Trebuchet MS" w:hAnsi="Trebuchet MS"/>
                <w:b/>
                <w:sz w:val="22"/>
                <w:szCs w:val="22"/>
              </w:rPr>
            </w:pPr>
          </w:p>
          <w:p w14:paraId="34A7F43D" w14:textId="36F4F1DD" w:rsidR="004A11A6" w:rsidRPr="007B2ABE" w:rsidRDefault="004A11A6" w:rsidP="000B66ED">
            <w:pPr>
              <w:ind w:right="-284"/>
              <w:rPr>
                <w:rFonts w:ascii="Trebuchet MS" w:hAnsi="Trebuchet MS"/>
                <w:b/>
                <w:sz w:val="22"/>
                <w:szCs w:val="22"/>
              </w:rPr>
            </w:pPr>
            <w:r w:rsidRPr="007B2ABE">
              <w:rPr>
                <w:rFonts w:ascii="Trebuchet MS" w:hAnsi="Trebuchet MS"/>
                <w:b/>
                <w:sz w:val="22"/>
                <w:szCs w:val="22"/>
              </w:rPr>
              <w:t>/</w:t>
            </w:r>
          </w:p>
        </w:tc>
        <w:tc>
          <w:tcPr>
            <w:tcW w:w="1276" w:type="dxa"/>
            <w:shd w:val="clear" w:color="auto" w:fill="E0E0E0"/>
          </w:tcPr>
          <w:p w14:paraId="2C8FB44D" w14:textId="77777777" w:rsidR="004A11A6" w:rsidRPr="007B2ABE" w:rsidRDefault="004A11A6" w:rsidP="000B66ED">
            <w:pPr>
              <w:ind w:right="-284"/>
              <w:rPr>
                <w:rFonts w:ascii="Trebuchet MS" w:hAnsi="Trebuchet MS"/>
                <w:b/>
                <w:sz w:val="22"/>
                <w:szCs w:val="22"/>
              </w:rPr>
            </w:pPr>
          </w:p>
          <w:p w14:paraId="2A5193EA" w14:textId="16072E80" w:rsidR="004A11A6" w:rsidRPr="007B2ABE" w:rsidRDefault="004A11A6" w:rsidP="000B66ED">
            <w:pPr>
              <w:ind w:right="-284"/>
              <w:rPr>
                <w:rFonts w:ascii="Trebuchet MS" w:hAnsi="Trebuchet MS"/>
                <w:b/>
                <w:sz w:val="22"/>
                <w:szCs w:val="22"/>
              </w:rPr>
            </w:pPr>
            <w:r w:rsidRPr="007B2ABE">
              <w:rPr>
                <w:rFonts w:ascii="Trebuchet MS" w:hAnsi="Trebuchet MS"/>
                <w:b/>
                <w:sz w:val="22"/>
                <w:szCs w:val="22"/>
              </w:rPr>
              <w:t>/</w:t>
            </w:r>
          </w:p>
        </w:tc>
        <w:tc>
          <w:tcPr>
            <w:tcW w:w="1295" w:type="dxa"/>
            <w:shd w:val="clear" w:color="auto" w:fill="E0E0E0"/>
          </w:tcPr>
          <w:p w14:paraId="6F44CCD5" w14:textId="77777777" w:rsidR="004A11A6" w:rsidRPr="007B2ABE" w:rsidRDefault="004A11A6" w:rsidP="00423689">
            <w:pPr>
              <w:ind w:right="-284"/>
              <w:jc w:val="center"/>
              <w:rPr>
                <w:rFonts w:ascii="Trebuchet MS" w:hAnsi="Trebuchet MS"/>
                <w:b/>
                <w:sz w:val="22"/>
                <w:szCs w:val="22"/>
              </w:rPr>
            </w:pPr>
          </w:p>
          <w:p w14:paraId="16A443FD" w14:textId="2004B29C" w:rsidR="004A11A6" w:rsidRPr="007B2ABE" w:rsidRDefault="004A11A6" w:rsidP="00423689">
            <w:pPr>
              <w:ind w:right="-284"/>
              <w:jc w:val="center"/>
              <w:rPr>
                <w:rFonts w:ascii="Trebuchet MS" w:hAnsi="Trebuchet MS"/>
                <w:b/>
                <w:sz w:val="22"/>
                <w:szCs w:val="22"/>
              </w:rPr>
            </w:pPr>
            <w:r w:rsidRPr="007B2ABE">
              <w:rPr>
                <w:rFonts w:ascii="Trebuchet MS" w:hAnsi="Trebuchet MS"/>
                <w:b/>
                <w:sz w:val="22"/>
                <w:szCs w:val="22"/>
              </w:rPr>
              <w:t>/</w:t>
            </w:r>
          </w:p>
        </w:tc>
        <w:tc>
          <w:tcPr>
            <w:tcW w:w="1540" w:type="dxa"/>
          </w:tcPr>
          <w:p w14:paraId="7D72F96D" w14:textId="77777777" w:rsidR="004A11A6" w:rsidRPr="007B2ABE" w:rsidRDefault="004A11A6" w:rsidP="00423689">
            <w:pPr>
              <w:ind w:right="-284"/>
              <w:rPr>
                <w:rFonts w:ascii="Trebuchet MS" w:hAnsi="Trebuchet MS" w:cs="Trebuchet MS"/>
                <w:b/>
                <w:sz w:val="22"/>
                <w:szCs w:val="22"/>
              </w:rPr>
            </w:pPr>
          </w:p>
          <w:p w14:paraId="36D0FB6E" w14:textId="3D72F021" w:rsidR="004A11A6" w:rsidRPr="007B2ABE" w:rsidRDefault="004A11A6" w:rsidP="00423689">
            <w:pPr>
              <w:ind w:right="-284"/>
              <w:rPr>
                <w:rFonts w:ascii="Trebuchet MS" w:hAnsi="Trebuchet MS" w:cs="Trebuchet MS"/>
                <w:b/>
                <w:sz w:val="22"/>
                <w:szCs w:val="22"/>
              </w:rPr>
            </w:pPr>
            <w:r w:rsidRPr="007B2ABE">
              <w:rPr>
                <w:rFonts w:ascii="Trebuchet MS" w:hAnsi="Trebuchet MS" w:cs="Trebuchet MS"/>
                <w:b/>
                <w:sz w:val="22"/>
                <w:szCs w:val="22"/>
              </w:rPr>
              <w:t>∑</w:t>
            </w:r>
          </w:p>
        </w:tc>
        <w:tc>
          <w:tcPr>
            <w:tcW w:w="992" w:type="dxa"/>
          </w:tcPr>
          <w:p w14:paraId="77668DF9" w14:textId="77777777" w:rsidR="004A11A6" w:rsidRPr="007B2ABE" w:rsidRDefault="004A11A6" w:rsidP="00423689">
            <w:pPr>
              <w:ind w:right="-284"/>
              <w:rPr>
                <w:rFonts w:ascii="Trebuchet MS" w:hAnsi="Trebuchet MS" w:cs="Trebuchet MS"/>
                <w:b/>
                <w:sz w:val="22"/>
                <w:szCs w:val="22"/>
              </w:rPr>
            </w:pPr>
          </w:p>
          <w:p w14:paraId="0A4A7F7C" w14:textId="3ED7C9D4" w:rsidR="004A11A6" w:rsidRPr="007B2ABE" w:rsidRDefault="004A11A6" w:rsidP="00423689">
            <w:pPr>
              <w:ind w:right="-284"/>
              <w:rPr>
                <w:rFonts w:ascii="Trebuchet MS" w:hAnsi="Trebuchet MS" w:cs="Trebuchet MS"/>
                <w:b/>
                <w:sz w:val="22"/>
                <w:szCs w:val="22"/>
              </w:rPr>
            </w:pPr>
            <w:r w:rsidRPr="007B2ABE">
              <w:rPr>
                <w:rFonts w:ascii="Trebuchet MS" w:hAnsi="Trebuchet MS" w:cs="Trebuchet MS"/>
                <w:b/>
                <w:sz w:val="22"/>
                <w:szCs w:val="22"/>
              </w:rPr>
              <w:t>∑</w:t>
            </w:r>
          </w:p>
        </w:tc>
        <w:tc>
          <w:tcPr>
            <w:tcW w:w="1560" w:type="dxa"/>
          </w:tcPr>
          <w:p w14:paraId="1B781AE7" w14:textId="77777777" w:rsidR="004A11A6" w:rsidRPr="007B2ABE" w:rsidRDefault="004A11A6" w:rsidP="00423689">
            <w:pPr>
              <w:ind w:right="-284"/>
              <w:rPr>
                <w:rFonts w:ascii="Trebuchet MS" w:hAnsi="Trebuchet MS" w:cs="Trebuchet MS"/>
                <w:b/>
                <w:sz w:val="22"/>
                <w:szCs w:val="22"/>
              </w:rPr>
            </w:pPr>
          </w:p>
          <w:p w14:paraId="67096753" w14:textId="34617FFF" w:rsidR="004A11A6" w:rsidRPr="007B2ABE" w:rsidRDefault="004A11A6" w:rsidP="00423689">
            <w:pPr>
              <w:ind w:right="-284"/>
              <w:rPr>
                <w:rFonts w:ascii="Trebuchet MS" w:hAnsi="Trebuchet MS" w:cs="Trebuchet MS"/>
                <w:b/>
                <w:sz w:val="22"/>
                <w:szCs w:val="22"/>
              </w:rPr>
            </w:pPr>
            <w:r w:rsidRPr="007B2ABE">
              <w:rPr>
                <w:rFonts w:ascii="Trebuchet MS" w:hAnsi="Trebuchet MS" w:cs="Trebuchet MS"/>
                <w:b/>
                <w:sz w:val="22"/>
                <w:szCs w:val="22"/>
              </w:rPr>
              <w:t>∑</w:t>
            </w:r>
          </w:p>
        </w:tc>
      </w:tr>
    </w:tbl>
    <w:p w14:paraId="682EBD35" w14:textId="77777777" w:rsidR="004A11A6" w:rsidRPr="002E3296" w:rsidRDefault="004A11A6" w:rsidP="00423689">
      <w:pPr>
        <w:ind w:right="-284"/>
        <w:jc w:val="both"/>
        <w:rPr>
          <w:rFonts w:ascii="Trebuchet MS" w:hAnsi="Trebuchet MS"/>
          <w:i/>
          <w:iCs/>
          <w:sz w:val="22"/>
          <w:szCs w:val="22"/>
        </w:rPr>
      </w:pPr>
      <w:r w:rsidRPr="002E3296">
        <w:rPr>
          <w:rFonts w:ascii="Trebuchet MS" w:hAnsi="Trebuchet MS" w:cs="Calibri"/>
          <w:i/>
          <w:iCs/>
          <w:color w:val="000000"/>
          <w:sz w:val="22"/>
          <w:szCs w:val="22"/>
          <w:vertAlign w:val="superscript"/>
        </w:rPr>
        <w:t>1</w:t>
      </w:r>
      <w:r w:rsidRPr="002E3296">
        <w:rPr>
          <w:rFonts w:ascii="Trebuchet MS" w:hAnsi="Trebuchet MS"/>
          <w:i/>
          <w:iCs/>
          <w:sz w:val="22"/>
          <w:szCs w:val="22"/>
        </w:rPr>
        <w:t xml:space="preserve"> kot enota se upošteva število opravljenih voženj od zavetišča do območij znotraj MOC za potrebe odlova živali in nazaj v zavetišče</w:t>
      </w:r>
    </w:p>
    <w:p w14:paraId="641D79EF" w14:textId="77777777" w:rsidR="004A11A6" w:rsidRPr="002E3296" w:rsidRDefault="004A11A6" w:rsidP="00423689">
      <w:pPr>
        <w:ind w:right="-284"/>
        <w:jc w:val="both"/>
        <w:rPr>
          <w:rFonts w:ascii="Trebuchet MS" w:hAnsi="Trebuchet MS"/>
          <w:i/>
          <w:iCs/>
          <w:sz w:val="22"/>
          <w:szCs w:val="22"/>
        </w:rPr>
      </w:pPr>
      <w:r w:rsidRPr="002E3296">
        <w:rPr>
          <w:rFonts w:ascii="Trebuchet MS" w:hAnsi="Trebuchet MS" w:cs="Calibri"/>
          <w:i/>
          <w:iCs/>
          <w:color w:val="000000"/>
          <w:sz w:val="22"/>
          <w:szCs w:val="22"/>
          <w:vertAlign w:val="superscript"/>
        </w:rPr>
        <w:t>2</w:t>
      </w:r>
      <w:r w:rsidRPr="002E3296">
        <w:rPr>
          <w:rFonts w:ascii="Trebuchet MS" w:hAnsi="Trebuchet MS"/>
          <w:i/>
          <w:iCs/>
          <w:sz w:val="22"/>
          <w:szCs w:val="22"/>
        </w:rPr>
        <w:t xml:space="preserve"> Stroški oskrbe ob namestitvi se nanašajo na: veterinarski pregled v 24 urah po namestitvi, odpravljanje morebitnih notranjih in zunanjih zajedavcev, preventivno cepljenje proti kužnim boleznim, evtanazijo idr., odvisno od odločitve veterinarja v posameznem primeru ob upoštevanju priznanih stroškov nujne, obvezne in potrebne veterinarske oskrbe. Sterilizacijo oz. kastracijo se obračuna po ločeni postavki. </w:t>
      </w:r>
    </w:p>
    <w:p w14:paraId="59DBC44D" w14:textId="1CF357CF" w:rsidR="004A11A6" w:rsidRPr="002E3296" w:rsidRDefault="004A11A6" w:rsidP="00423689">
      <w:pPr>
        <w:ind w:right="-284"/>
        <w:jc w:val="both"/>
        <w:rPr>
          <w:rFonts w:ascii="Trebuchet MS" w:hAnsi="Trebuchet MS"/>
          <w:i/>
          <w:iCs/>
          <w:sz w:val="22"/>
          <w:szCs w:val="22"/>
        </w:rPr>
      </w:pPr>
      <w:r w:rsidRPr="002E3296">
        <w:rPr>
          <w:rFonts w:ascii="Trebuchet MS" w:hAnsi="Trebuchet MS" w:cs="Calibri"/>
          <w:i/>
          <w:iCs/>
          <w:color w:val="000000"/>
          <w:sz w:val="22"/>
          <w:szCs w:val="22"/>
          <w:vertAlign w:val="superscript"/>
        </w:rPr>
        <w:lastRenderedPageBreak/>
        <w:t>3</w:t>
      </w:r>
      <w:r w:rsidRPr="002E3296">
        <w:rPr>
          <w:rFonts w:ascii="Trebuchet MS" w:hAnsi="Trebuchet MS"/>
          <w:i/>
          <w:iCs/>
          <w:sz w:val="22"/>
          <w:szCs w:val="22"/>
        </w:rPr>
        <w:t xml:space="preserve"> Stroški oskrbe prostoživeče mačke se nanašajo na: klinični pregled s pregledom na </w:t>
      </w:r>
      <w:proofErr w:type="spellStart"/>
      <w:r w:rsidRPr="002E3296">
        <w:rPr>
          <w:rFonts w:ascii="Trebuchet MS" w:hAnsi="Trebuchet MS"/>
          <w:i/>
          <w:iCs/>
          <w:sz w:val="22"/>
          <w:szCs w:val="22"/>
        </w:rPr>
        <w:t>dermatofitoze</w:t>
      </w:r>
      <w:proofErr w:type="spellEnd"/>
      <w:r w:rsidRPr="002E3296">
        <w:rPr>
          <w:rFonts w:ascii="Trebuchet MS" w:hAnsi="Trebuchet MS"/>
          <w:i/>
          <w:iCs/>
          <w:sz w:val="22"/>
          <w:szCs w:val="22"/>
        </w:rPr>
        <w:t xml:space="preserve">; testiranje na kronične neozdravljive bolezni v primeru ugotovljenih značilnih kliničnih znakov; </w:t>
      </w:r>
      <w:proofErr w:type="spellStart"/>
      <w:r w:rsidRPr="002E3296">
        <w:rPr>
          <w:rFonts w:ascii="Trebuchet MS" w:hAnsi="Trebuchet MS"/>
          <w:i/>
          <w:iCs/>
          <w:sz w:val="22"/>
          <w:szCs w:val="22"/>
        </w:rPr>
        <w:t>tretiranje</w:t>
      </w:r>
      <w:proofErr w:type="spellEnd"/>
      <w:r w:rsidRPr="002E3296">
        <w:rPr>
          <w:rFonts w:ascii="Trebuchet MS" w:hAnsi="Trebuchet MS"/>
          <w:i/>
          <w:iCs/>
          <w:sz w:val="22"/>
          <w:szCs w:val="22"/>
        </w:rPr>
        <w:t xml:space="preserve"> proti </w:t>
      </w:r>
      <w:proofErr w:type="spellStart"/>
      <w:r w:rsidRPr="002E3296">
        <w:rPr>
          <w:rFonts w:ascii="Trebuchet MS" w:hAnsi="Trebuchet MS"/>
          <w:i/>
          <w:iCs/>
          <w:sz w:val="22"/>
          <w:szCs w:val="22"/>
        </w:rPr>
        <w:t>zajedalcem</w:t>
      </w:r>
      <w:proofErr w:type="spellEnd"/>
      <w:r w:rsidRPr="002E3296">
        <w:rPr>
          <w:rFonts w:ascii="Trebuchet MS" w:hAnsi="Trebuchet MS"/>
          <w:i/>
          <w:iCs/>
          <w:sz w:val="22"/>
          <w:szCs w:val="22"/>
        </w:rPr>
        <w:t>; označitev z oznako v uho; evtanazijo. Sterilizacijo oz</w:t>
      </w:r>
      <w:r w:rsidR="00FB4B1B">
        <w:rPr>
          <w:rFonts w:ascii="Trebuchet MS" w:hAnsi="Trebuchet MS"/>
          <w:i/>
          <w:iCs/>
          <w:sz w:val="22"/>
          <w:szCs w:val="22"/>
        </w:rPr>
        <w:t>iroma</w:t>
      </w:r>
      <w:r w:rsidRPr="002E3296">
        <w:rPr>
          <w:rFonts w:ascii="Trebuchet MS" w:hAnsi="Trebuchet MS"/>
          <w:i/>
          <w:iCs/>
          <w:sz w:val="22"/>
          <w:szCs w:val="22"/>
        </w:rPr>
        <w:t xml:space="preserve"> kastracijo se obračuna po ločeni postavki. </w:t>
      </w:r>
    </w:p>
    <w:p w14:paraId="5F06AF30" w14:textId="77777777" w:rsidR="004A11A6" w:rsidRPr="002E3296" w:rsidRDefault="004A11A6" w:rsidP="00423689">
      <w:pPr>
        <w:ind w:right="-284"/>
        <w:jc w:val="both"/>
        <w:rPr>
          <w:rFonts w:ascii="Trebuchet MS" w:hAnsi="Trebuchet MS"/>
          <w:i/>
          <w:iCs/>
          <w:sz w:val="22"/>
          <w:szCs w:val="22"/>
        </w:rPr>
      </w:pPr>
      <w:r w:rsidRPr="002E3296">
        <w:rPr>
          <w:rFonts w:ascii="Trebuchet MS" w:hAnsi="Trebuchet MS" w:cs="Calibri"/>
          <w:i/>
          <w:iCs/>
          <w:color w:val="000000"/>
          <w:sz w:val="22"/>
          <w:szCs w:val="22"/>
          <w:vertAlign w:val="superscript"/>
        </w:rPr>
        <w:t xml:space="preserve">4 </w:t>
      </w:r>
      <w:r w:rsidRPr="002E3296">
        <w:rPr>
          <w:rFonts w:ascii="Trebuchet MS" w:hAnsi="Trebuchet MS"/>
          <w:i/>
          <w:iCs/>
          <w:sz w:val="22"/>
          <w:szCs w:val="22"/>
        </w:rPr>
        <w:t>Stroški dnevne oskrbe so stroški neposredne oskrbe zapuščenih živali za hrano, vodo, obratovalne stroške (kot so na primer elektrika, voda, energija za ogrevanje, odvoz odpadkov) in stroške dela.</w:t>
      </w:r>
    </w:p>
    <w:p w14:paraId="1E7BAFE3" w14:textId="438FB39B" w:rsidR="004A11A6" w:rsidRPr="002E3296" w:rsidRDefault="004A11A6" w:rsidP="00423689">
      <w:pPr>
        <w:ind w:right="-284"/>
        <w:jc w:val="both"/>
        <w:rPr>
          <w:rFonts w:ascii="Trebuchet MS" w:hAnsi="Trebuchet MS"/>
          <w:i/>
          <w:iCs/>
          <w:sz w:val="22"/>
          <w:szCs w:val="22"/>
        </w:rPr>
      </w:pPr>
      <w:r w:rsidRPr="002E3296">
        <w:rPr>
          <w:rFonts w:ascii="Trebuchet MS" w:hAnsi="Trebuchet MS" w:cs="Calibri"/>
          <w:i/>
          <w:iCs/>
          <w:color w:val="000000"/>
          <w:sz w:val="22"/>
          <w:szCs w:val="22"/>
          <w:vertAlign w:val="superscript"/>
        </w:rPr>
        <w:t xml:space="preserve">5 </w:t>
      </w:r>
      <w:r w:rsidR="000161C3" w:rsidRPr="002E3296">
        <w:rPr>
          <w:rFonts w:ascii="Trebuchet MS" w:hAnsi="Trebuchet MS"/>
          <w:i/>
          <w:iCs/>
          <w:sz w:val="22"/>
          <w:szCs w:val="22"/>
        </w:rPr>
        <w:t>S</w:t>
      </w:r>
      <w:r w:rsidRPr="002E3296">
        <w:rPr>
          <w:rFonts w:ascii="Trebuchet MS" w:hAnsi="Trebuchet MS"/>
          <w:i/>
          <w:iCs/>
          <w:sz w:val="22"/>
          <w:szCs w:val="22"/>
        </w:rPr>
        <w:t>troški oskrbe mladičev, če se ti skotijo v času namestitve v zavetišču.</w:t>
      </w:r>
    </w:p>
    <w:p w14:paraId="0A175D14" w14:textId="77777777" w:rsidR="004A11A6" w:rsidRPr="002E3296" w:rsidRDefault="004A11A6" w:rsidP="00423689">
      <w:pPr>
        <w:ind w:right="-284"/>
        <w:jc w:val="both"/>
        <w:rPr>
          <w:rFonts w:ascii="Trebuchet MS" w:eastAsia="Calibri" w:hAnsi="Trebuchet MS" w:cs="Trebuchet MS"/>
          <w:i/>
          <w:iCs/>
          <w:sz w:val="22"/>
          <w:szCs w:val="22"/>
          <w:lang w:eastAsia="en-US"/>
        </w:rPr>
      </w:pPr>
      <w:r w:rsidRPr="002E3296">
        <w:rPr>
          <w:rFonts w:ascii="Trebuchet MS" w:hAnsi="Trebuchet MS" w:cs="Calibri"/>
          <w:i/>
          <w:iCs/>
          <w:color w:val="000000"/>
          <w:sz w:val="22"/>
          <w:szCs w:val="22"/>
          <w:vertAlign w:val="superscript"/>
        </w:rPr>
        <w:t xml:space="preserve">6 </w:t>
      </w:r>
      <w:r w:rsidRPr="002E3296">
        <w:rPr>
          <w:rFonts w:ascii="Trebuchet MS" w:hAnsi="Trebuchet MS"/>
          <w:i/>
          <w:iCs/>
          <w:sz w:val="22"/>
          <w:szCs w:val="22"/>
        </w:rPr>
        <w:t>ocenjena količina za obdobje 5 let</w:t>
      </w:r>
    </w:p>
    <w:p w14:paraId="3D5A71ED" w14:textId="77777777" w:rsidR="004A11A6" w:rsidRPr="006A7C71" w:rsidRDefault="004A11A6" w:rsidP="00423689">
      <w:pPr>
        <w:ind w:right="-284"/>
        <w:rPr>
          <w:rFonts w:ascii="Trebuchet MS" w:eastAsia="Calibri" w:hAnsi="Trebuchet MS" w:cs="Trebuchet MS"/>
          <w:sz w:val="22"/>
          <w:szCs w:val="22"/>
          <w:lang w:eastAsia="en-US"/>
        </w:rPr>
      </w:pPr>
    </w:p>
    <w:p w14:paraId="51D16AA3" w14:textId="77777777" w:rsidR="004A11A6" w:rsidRPr="006A7C71" w:rsidRDefault="004A11A6" w:rsidP="00423689">
      <w:pPr>
        <w:ind w:right="-284"/>
        <w:rPr>
          <w:rFonts w:ascii="Trebuchet MS" w:eastAsia="Calibri" w:hAnsi="Trebuchet MS" w:cs="Trebuchet MS"/>
          <w:sz w:val="22"/>
          <w:szCs w:val="22"/>
          <w:lang w:eastAsia="en-US"/>
        </w:rPr>
      </w:pPr>
    </w:p>
    <w:p w14:paraId="69F4CB60" w14:textId="77777777" w:rsidR="004A11A6" w:rsidRPr="006A7C71" w:rsidRDefault="004A11A6" w:rsidP="00423689">
      <w:pPr>
        <w:ind w:right="-284"/>
        <w:rPr>
          <w:rFonts w:ascii="Trebuchet MS" w:eastAsia="Calibri" w:hAnsi="Trebuchet MS" w:cs="Trebuchet MS"/>
          <w:b/>
          <w:bCs/>
          <w:sz w:val="22"/>
          <w:szCs w:val="22"/>
          <w:lang w:eastAsia="en-US"/>
        </w:rPr>
      </w:pPr>
      <w:r w:rsidRPr="006A7C71">
        <w:rPr>
          <w:rFonts w:ascii="Trebuchet MS" w:eastAsia="Calibri" w:hAnsi="Trebuchet MS" w:cs="Trebuchet MS"/>
          <w:b/>
          <w:bCs/>
          <w:sz w:val="22"/>
          <w:szCs w:val="22"/>
          <w:lang w:eastAsia="en-US"/>
        </w:rPr>
        <w:t>B. Ocenjena vrednost storitve - oskrba PSOV</w:t>
      </w:r>
    </w:p>
    <w:p w14:paraId="6F2B0BBF" w14:textId="77777777" w:rsidR="004A11A6" w:rsidRPr="006A7C71" w:rsidRDefault="004A11A6" w:rsidP="00423689">
      <w:pPr>
        <w:ind w:right="-284"/>
        <w:rPr>
          <w:rFonts w:ascii="Trebuchet MS" w:eastAsia="Calibri" w:hAnsi="Trebuchet MS" w:cs="Trebuchet MS"/>
          <w:b/>
          <w:bCs/>
          <w:sz w:val="22"/>
          <w:szCs w:val="22"/>
          <w:lang w:eastAsia="en-U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992"/>
        <w:gridCol w:w="1276"/>
        <w:gridCol w:w="1295"/>
        <w:gridCol w:w="1540"/>
        <w:gridCol w:w="992"/>
        <w:gridCol w:w="1560"/>
      </w:tblGrid>
      <w:tr w:rsidR="004A11A6" w:rsidRPr="006A7C71" w14:paraId="2C06FB45" w14:textId="77777777" w:rsidTr="00C73632">
        <w:tc>
          <w:tcPr>
            <w:tcW w:w="1838" w:type="dxa"/>
          </w:tcPr>
          <w:p w14:paraId="616E917A" w14:textId="77777777" w:rsidR="004A11A6" w:rsidRPr="006A7C71" w:rsidRDefault="004A11A6" w:rsidP="000B66ED">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STORITEV</w:t>
            </w:r>
          </w:p>
        </w:tc>
        <w:tc>
          <w:tcPr>
            <w:tcW w:w="992" w:type="dxa"/>
          </w:tcPr>
          <w:p w14:paraId="69CFCF28" w14:textId="77777777" w:rsidR="004A11A6" w:rsidRPr="006A7C71" w:rsidRDefault="004A11A6" w:rsidP="000B66ED">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ENOTA</w:t>
            </w:r>
          </w:p>
        </w:tc>
        <w:tc>
          <w:tcPr>
            <w:tcW w:w="1276" w:type="dxa"/>
          </w:tcPr>
          <w:p w14:paraId="644B2991" w14:textId="77777777" w:rsidR="004A11A6" w:rsidRPr="006A7C71" w:rsidRDefault="004A11A6" w:rsidP="000B66ED">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KOLIČINA</w:t>
            </w:r>
          </w:p>
          <w:p w14:paraId="32867911" w14:textId="77777777" w:rsidR="004A11A6" w:rsidRPr="006A7C71" w:rsidRDefault="004A11A6" w:rsidP="000B66ED">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Ocenjeno</w:t>
            </w:r>
            <w:r>
              <w:rPr>
                <w:rFonts w:ascii="Trebuchet MS" w:hAnsi="Trebuchet MS" w:cs="Calibri"/>
                <w:color w:val="000000"/>
                <w:sz w:val="22"/>
                <w:szCs w:val="22"/>
                <w:vertAlign w:val="superscript"/>
              </w:rPr>
              <w:t>6</w:t>
            </w:r>
          </w:p>
        </w:tc>
        <w:tc>
          <w:tcPr>
            <w:tcW w:w="1295" w:type="dxa"/>
          </w:tcPr>
          <w:p w14:paraId="6BDF4F66" w14:textId="77777777" w:rsidR="004A11A6" w:rsidRPr="006A7C71" w:rsidRDefault="004A11A6" w:rsidP="00C73632">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CENA/</w:t>
            </w:r>
          </w:p>
          <w:p w14:paraId="70F5EE2B" w14:textId="77777777" w:rsidR="004A11A6" w:rsidRPr="006A7C71" w:rsidRDefault="004A11A6" w:rsidP="00C73632">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ENOTO</w:t>
            </w:r>
          </w:p>
          <w:p w14:paraId="25BEDA0A" w14:textId="77777777" w:rsidR="004A11A6" w:rsidRPr="006A7C71" w:rsidRDefault="004A11A6" w:rsidP="00C73632">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v EUR</w:t>
            </w:r>
          </w:p>
        </w:tc>
        <w:tc>
          <w:tcPr>
            <w:tcW w:w="1540" w:type="dxa"/>
          </w:tcPr>
          <w:p w14:paraId="25BF7332" w14:textId="759B20D3" w:rsidR="004A11A6" w:rsidRPr="006A7C71" w:rsidRDefault="004A11A6" w:rsidP="00C73632">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 xml:space="preserve">VREDNOST </w:t>
            </w:r>
            <w:r w:rsidR="00C73632" w:rsidRPr="006A7C71">
              <w:rPr>
                <w:rFonts w:ascii="Trebuchet MS" w:hAnsi="Trebuchet MS" w:cs="Trebuchet MS"/>
                <w:b/>
                <w:bCs/>
                <w:sz w:val="22"/>
                <w:szCs w:val="22"/>
              </w:rPr>
              <w:t>skupaj v</w:t>
            </w:r>
            <w:r w:rsidRPr="006A7C71">
              <w:rPr>
                <w:rFonts w:ascii="Trebuchet MS" w:hAnsi="Trebuchet MS" w:cs="Trebuchet MS"/>
                <w:b/>
                <w:bCs/>
                <w:sz w:val="22"/>
                <w:szCs w:val="22"/>
              </w:rPr>
              <w:t xml:space="preserve"> EUR (brez DDV)</w:t>
            </w:r>
          </w:p>
        </w:tc>
        <w:tc>
          <w:tcPr>
            <w:tcW w:w="992" w:type="dxa"/>
          </w:tcPr>
          <w:p w14:paraId="3CB31C88" w14:textId="77777777" w:rsidR="004A11A6" w:rsidRPr="006A7C71" w:rsidRDefault="004A11A6" w:rsidP="00C73632">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DDV v EUR</w:t>
            </w:r>
          </w:p>
        </w:tc>
        <w:tc>
          <w:tcPr>
            <w:tcW w:w="1560" w:type="dxa"/>
          </w:tcPr>
          <w:p w14:paraId="34AFFE0D" w14:textId="77777777" w:rsidR="00C73632" w:rsidRDefault="004A11A6" w:rsidP="00C73632">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 xml:space="preserve">VREDNOST </w:t>
            </w:r>
            <w:r w:rsidR="00C73632" w:rsidRPr="006A7C71">
              <w:rPr>
                <w:rFonts w:ascii="Trebuchet MS" w:hAnsi="Trebuchet MS" w:cs="Trebuchet MS"/>
                <w:b/>
                <w:bCs/>
                <w:sz w:val="22"/>
                <w:szCs w:val="22"/>
              </w:rPr>
              <w:t>skupaj v</w:t>
            </w:r>
            <w:r w:rsidRPr="006A7C71">
              <w:rPr>
                <w:rFonts w:ascii="Trebuchet MS" w:hAnsi="Trebuchet MS" w:cs="Trebuchet MS"/>
                <w:b/>
                <w:bCs/>
                <w:sz w:val="22"/>
                <w:szCs w:val="22"/>
              </w:rPr>
              <w:t xml:space="preserve"> EUR </w:t>
            </w:r>
          </w:p>
          <w:p w14:paraId="3E5A5F4E" w14:textId="054EA22B" w:rsidR="004A11A6" w:rsidRPr="006A7C71" w:rsidRDefault="004A11A6" w:rsidP="00C73632">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(z DDV)</w:t>
            </w:r>
          </w:p>
        </w:tc>
      </w:tr>
      <w:tr w:rsidR="004A11A6" w:rsidRPr="006A7C71" w14:paraId="5A827C1E" w14:textId="77777777" w:rsidTr="00C73632">
        <w:tc>
          <w:tcPr>
            <w:tcW w:w="1838" w:type="dxa"/>
            <w:vAlign w:val="center"/>
          </w:tcPr>
          <w:p w14:paraId="22E247EE" w14:textId="77777777" w:rsidR="004A11A6" w:rsidRPr="006A7C71" w:rsidRDefault="004A11A6" w:rsidP="00551375">
            <w:pPr>
              <w:ind w:right="-284"/>
              <w:jc w:val="center"/>
              <w:rPr>
                <w:rFonts w:ascii="Trebuchet MS" w:hAnsi="Trebuchet MS"/>
                <w:sz w:val="22"/>
                <w:szCs w:val="22"/>
              </w:rPr>
            </w:pPr>
          </w:p>
        </w:tc>
        <w:tc>
          <w:tcPr>
            <w:tcW w:w="992" w:type="dxa"/>
          </w:tcPr>
          <w:p w14:paraId="5DEE4256"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1</w:t>
            </w:r>
          </w:p>
        </w:tc>
        <w:tc>
          <w:tcPr>
            <w:tcW w:w="1276" w:type="dxa"/>
          </w:tcPr>
          <w:p w14:paraId="1873C505"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2</w:t>
            </w:r>
          </w:p>
        </w:tc>
        <w:tc>
          <w:tcPr>
            <w:tcW w:w="1295" w:type="dxa"/>
          </w:tcPr>
          <w:p w14:paraId="2C5A1A3F"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3</w:t>
            </w:r>
          </w:p>
        </w:tc>
        <w:tc>
          <w:tcPr>
            <w:tcW w:w="1540" w:type="dxa"/>
          </w:tcPr>
          <w:p w14:paraId="17ADBD07"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4 = 2 x 3</w:t>
            </w:r>
          </w:p>
        </w:tc>
        <w:tc>
          <w:tcPr>
            <w:tcW w:w="992" w:type="dxa"/>
          </w:tcPr>
          <w:p w14:paraId="7F397CB9"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5</w:t>
            </w:r>
          </w:p>
        </w:tc>
        <w:tc>
          <w:tcPr>
            <w:tcW w:w="1560" w:type="dxa"/>
          </w:tcPr>
          <w:p w14:paraId="5B72B479"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6 = 4 + 5</w:t>
            </w:r>
          </w:p>
        </w:tc>
      </w:tr>
      <w:tr w:rsidR="004A11A6" w:rsidRPr="006A7C71" w14:paraId="63362209" w14:textId="77777777" w:rsidTr="00C73632">
        <w:tc>
          <w:tcPr>
            <w:tcW w:w="1838" w:type="dxa"/>
            <w:vAlign w:val="center"/>
          </w:tcPr>
          <w:p w14:paraId="5AE075E5"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Odlov in prevoz</w:t>
            </w:r>
            <w:r w:rsidRPr="00195FB0">
              <w:rPr>
                <w:rFonts w:ascii="Trebuchet MS" w:hAnsi="Trebuchet MS" w:cs="Calibri"/>
                <w:color w:val="000000"/>
                <w:sz w:val="22"/>
                <w:szCs w:val="22"/>
                <w:vertAlign w:val="superscript"/>
              </w:rPr>
              <w:t>1</w:t>
            </w:r>
            <w:r>
              <w:rPr>
                <w:rFonts w:ascii="Trebuchet MS" w:hAnsi="Trebuchet MS" w:cs="Calibri"/>
                <w:color w:val="000000"/>
                <w:sz w:val="22"/>
                <w:szCs w:val="22"/>
              </w:rPr>
              <w:t xml:space="preserve"> </w:t>
            </w:r>
          </w:p>
        </w:tc>
        <w:tc>
          <w:tcPr>
            <w:tcW w:w="992" w:type="dxa"/>
            <w:vAlign w:val="center"/>
          </w:tcPr>
          <w:p w14:paraId="7017BAB7"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vožnja</w:t>
            </w:r>
          </w:p>
        </w:tc>
        <w:tc>
          <w:tcPr>
            <w:tcW w:w="1276" w:type="dxa"/>
            <w:vAlign w:val="center"/>
          </w:tcPr>
          <w:p w14:paraId="5962E73B"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10</w:t>
            </w:r>
          </w:p>
        </w:tc>
        <w:tc>
          <w:tcPr>
            <w:tcW w:w="1295" w:type="dxa"/>
          </w:tcPr>
          <w:p w14:paraId="424D99E0" w14:textId="77777777" w:rsidR="004A11A6" w:rsidRPr="006A7C71" w:rsidRDefault="004A11A6" w:rsidP="00423689">
            <w:pPr>
              <w:ind w:right="-284"/>
              <w:jc w:val="center"/>
              <w:rPr>
                <w:rFonts w:ascii="Trebuchet MS" w:hAnsi="Trebuchet MS"/>
                <w:sz w:val="22"/>
                <w:szCs w:val="22"/>
              </w:rPr>
            </w:pPr>
          </w:p>
        </w:tc>
        <w:tc>
          <w:tcPr>
            <w:tcW w:w="1540" w:type="dxa"/>
          </w:tcPr>
          <w:p w14:paraId="3614FF3E" w14:textId="77777777" w:rsidR="004A11A6" w:rsidRPr="006A7C71" w:rsidRDefault="004A11A6" w:rsidP="00423689">
            <w:pPr>
              <w:ind w:right="-284"/>
              <w:jc w:val="center"/>
              <w:rPr>
                <w:rFonts w:ascii="Trebuchet MS" w:hAnsi="Trebuchet MS"/>
                <w:sz w:val="22"/>
                <w:szCs w:val="22"/>
              </w:rPr>
            </w:pPr>
          </w:p>
        </w:tc>
        <w:tc>
          <w:tcPr>
            <w:tcW w:w="992" w:type="dxa"/>
          </w:tcPr>
          <w:p w14:paraId="5E90B155" w14:textId="77777777" w:rsidR="004A11A6" w:rsidRPr="006A7C71" w:rsidRDefault="004A11A6" w:rsidP="00423689">
            <w:pPr>
              <w:ind w:right="-284"/>
              <w:jc w:val="center"/>
              <w:rPr>
                <w:rFonts w:ascii="Trebuchet MS" w:hAnsi="Trebuchet MS"/>
                <w:sz w:val="22"/>
                <w:szCs w:val="22"/>
              </w:rPr>
            </w:pPr>
          </w:p>
        </w:tc>
        <w:tc>
          <w:tcPr>
            <w:tcW w:w="1560" w:type="dxa"/>
          </w:tcPr>
          <w:p w14:paraId="15FB6B67" w14:textId="77777777" w:rsidR="004A11A6" w:rsidRDefault="004A11A6" w:rsidP="00423689">
            <w:pPr>
              <w:ind w:right="-284"/>
              <w:jc w:val="center"/>
              <w:rPr>
                <w:rFonts w:ascii="Trebuchet MS" w:hAnsi="Trebuchet MS"/>
                <w:sz w:val="22"/>
                <w:szCs w:val="22"/>
              </w:rPr>
            </w:pPr>
          </w:p>
          <w:p w14:paraId="6D0C6821" w14:textId="77777777" w:rsidR="0040728E" w:rsidRDefault="0040728E" w:rsidP="00423689">
            <w:pPr>
              <w:ind w:right="-284"/>
              <w:jc w:val="center"/>
              <w:rPr>
                <w:rFonts w:ascii="Trebuchet MS" w:hAnsi="Trebuchet MS"/>
                <w:sz w:val="22"/>
                <w:szCs w:val="22"/>
              </w:rPr>
            </w:pPr>
          </w:p>
          <w:p w14:paraId="6FEFF27A" w14:textId="77777777" w:rsidR="00DA25DF" w:rsidRPr="006A7C71" w:rsidRDefault="00DA25DF" w:rsidP="00423689">
            <w:pPr>
              <w:ind w:right="-284"/>
              <w:jc w:val="center"/>
              <w:rPr>
                <w:rFonts w:ascii="Trebuchet MS" w:hAnsi="Trebuchet MS"/>
                <w:sz w:val="22"/>
                <w:szCs w:val="22"/>
              </w:rPr>
            </w:pPr>
          </w:p>
        </w:tc>
      </w:tr>
      <w:tr w:rsidR="004A11A6" w:rsidRPr="006A7C71" w14:paraId="3391CC2D" w14:textId="77777777" w:rsidTr="00C73632">
        <w:tc>
          <w:tcPr>
            <w:tcW w:w="1838" w:type="dxa"/>
            <w:vAlign w:val="center"/>
          </w:tcPr>
          <w:p w14:paraId="2EC4ACE1" w14:textId="77777777" w:rsidR="004A11A6" w:rsidRPr="00195FB0" w:rsidRDefault="004A11A6" w:rsidP="000B66ED">
            <w:pPr>
              <w:ind w:right="-284"/>
              <w:rPr>
                <w:rFonts w:ascii="Trebuchet MS" w:hAnsi="Trebuchet MS"/>
                <w:sz w:val="22"/>
                <w:szCs w:val="22"/>
              </w:rPr>
            </w:pPr>
            <w:r w:rsidRPr="00195FB0">
              <w:rPr>
                <w:rFonts w:ascii="Trebuchet MS" w:hAnsi="Trebuchet MS" w:cs="Calibri"/>
                <w:color w:val="000000"/>
                <w:sz w:val="22"/>
                <w:szCs w:val="22"/>
              </w:rPr>
              <w:t>Oskrba ob namestitvi in namestitev</w:t>
            </w:r>
            <w:r>
              <w:rPr>
                <w:rFonts w:ascii="Trebuchet MS" w:hAnsi="Trebuchet MS" w:cs="Calibri"/>
                <w:color w:val="000000"/>
                <w:sz w:val="22"/>
                <w:szCs w:val="22"/>
                <w:vertAlign w:val="superscript"/>
              </w:rPr>
              <w:t>2</w:t>
            </w:r>
          </w:p>
        </w:tc>
        <w:tc>
          <w:tcPr>
            <w:tcW w:w="992" w:type="dxa"/>
            <w:vAlign w:val="center"/>
          </w:tcPr>
          <w:p w14:paraId="4A290602"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pes</w:t>
            </w:r>
          </w:p>
        </w:tc>
        <w:tc>
          <w:tcPr>
            <w:tcW w:w="1276" w:type="dxa"/>
            <w:vAlign w:val="center"/>
          </w:tcPr>
          <w:p w14:paraId="22D86580" w14:textId="77777777" w:rsidR="004A11A6" w:rsidRPr="00195FB0" w:rsidRDefault="004A11A6" w:rsidP="000B66ED">
            <w:pPr>
              <w:ind w:right="-284"/>
              <w:rPr>
                <w:rFonts w:ascii="Trebuchet MS" w:hAnsi="Trebuchet MS"/>
                <w:sz w:val="22"/>
                <w:szCs w:val="22"/>
              </w:rPr>
            </w:pPr>
            <w:r>
              <w:rPr>
                <w:rFonts w:ascii="Trebuchet MS" w:hAnsi="Trebuchet MS" w:cs="Calibri"/>
                <w:color w:val="000000"/>
                <w:sz w:val="22"/>
                <w:szCs w:val="22"/>
              </w:rPr>
              <w:t>20</w:t>
            </w:r>
          </w:p>
        </w:tc>
        <w:tc>
          <w:tcPr>
            <w:tcW w:w="1295" w:type="dxa"/>
          </w:tcPr>
          <w:p w14:paraId="62BAB31E" w14:textId="77777777" w:rsidR="004A11A6" w:rsidRPr="006A7C71" w:rsidRDefault="004A11A6" w:rsidP="00423689">
            <w:pPr>
              <w:ind w:right="-284"/>
              <w:jc w:val="center"/>
              <w:rPr>
                <w:rFonts w:ascii="Trebuchet MS" w:hAnsi="Trebuchet MS"/>
                <w:sz w:val="22"/>
                <w:szCs w:val="22"/>
              </w:rPr>
            </w:pPr>
          </w:p>
        </w:tc>
        <w:tc>
          <w:tcPr>
            <w:tcW w:w="1540" w:type="dxa"/>
          </w:tcPr>
          <w:p w14:paraId="2F767B03" w14:textId="77777777" w:rsidR="004A11A6" w:rsidRPr="006A7C71" w:rsidRDefault="004A11A6" w:rsidP="00423689">
            <w:pPr>
              <w:ind w:right="-284"/>
              <w:jc w:val="center"/>
              <w:rPr>
                <w:rFonts w:ascii="Trebuchet MS" w:hAnsi="Trebuchet MS"/>
                <w:sz w:val="22"/>
                <w:szCs w:val="22"/>
              </w:rPr>
            </w:pPr>
          </w:p>
        </w:tc>
        <w:tc>
          <w:tcPr>
            <w:tcW w:w="992" w:type="dxa"/>
          </w:tcPr>
          <w:p w14:paraId="6F59F841" w14:textId="77777777" w:rsidR="004A11A6" w:rsidRPr="006A7C71" w:rsidRDefault="004A11A6" w:rsidP="00423689">
            <w:pPr>
              <w:ind w:right="-284"/>
              <w:jc w:val="center"/>
              <w:rPr>
                <w:rFonts w:ascii="Trebuchet MS" w:hAnsi="Trebuchet MS"/>
                <w:sz w:val="22"/>
                <w:szCs w:val="22"/>
              </w:rPr>
            </w:pPr>
          </w:p>
        </w:tc>
        <w:tc>
          <w:tcPr>
            <w:tcW w:w="1560" w:type="dxa"/>
          </w:tcPr>
          <w:p w14:paraId="55750FE6" w14:textId="77777777" w:rsidR="004A11A6" w:rsidRDefault="004A11A6" w:rsidP="00423689">
            <w:pPr>
              <w:ind w:right="-284"/>
              <w:jc w:val="center"/>
              <w:rPr>
                <w:rFonts w:ascii="Trebuchet MS" w:hAnsi="Trebuchet MS"/>
                <w:sz w:val="22"/>
                <w:szCs w:val="22"/>
              </w:rPr>
            </w:pPr>
          </w:p>
          <w:p w14:paraId="391453EE" w14:textId="77777777" w:rsidR="00DA25DF" w:rsidRDefault="00DA25DF" w:rsidP="00423689">
            <w:pPr>
              <w:ind w:right="-284"/>
              <w:jc w:val="center"/>
              <w:rPr>
                <w:rFonts w:ascii="Trebuchet MS" w:hAnsi="Trebuchet MS"/>
                <w:sz w:val="22"/>
                <w:szCs w:val="22"/>
              </w:rPr>
            </w:pPr>
          </w:p>
          <w:p w14:paraId="6EA3799B" w14:textId="77777777" w:rsidR="00DA25DF" w:rsidRDefault="00DA25DF" w:rsidP="00423689">
            <w:pPr>
              <w:ind w:right="-284"/>
              <w:jc w:val="center"/>
              <w:rPr>
                <w:rFonts w:ascii="Trebuchet MS" w:hAnsi="Trebuchet MS"/>
                <w:sz w:val="22"/>
                <w:szCs w:val="22"/>
              </w:rPr>
            </w:pPr>
          </w:p>
          <w:p w14:paraId="6995D178" w14:textId="77777777" w:rsidR="00DA25DF" w:rsidRPr="006A7C71" w:rsidRDefault="00DA25DF" w:rsidP="00423689">
            <w:pPr>
              <w:ind w:right="-284"/>
              <w:jc w:val="center"/>
              <w:rPr>
                <w:rFonts w:ascii="Trebuchet MS" w:hAnsi="Trebuchet MS"/>
                <w:sz w:val="22"/>
                <w:szCs w:val="22"/>
              </w:rPr>
            </w:pPr>
          </w:p>
        </w:tc>
      </w:tr>
      <w:tr w:rsidR="004A11A6" w:rsidRPr="006A7C71" w14:paraId="09EDA8DC" w14:textId="77777777" w:rsidTr="00C73632">
        <w:tc>
          <w:tcPr>
            <w:tcW w:w="1838" w:type="dxa"/>
            <w:vAlign w:val="center"/>
          </w:tcPr>
          <w:p w14:paraId="7B529D2E" w14:textId="77777777" w:rsidR="004A11A6" w:rsidRPr="00195FB0" w:rsidRDefault="004A11A6" w:rsidP="000B66ED">
            <w:pPr>
              <w:ind w:right="-284"/>
              <w:rPr>
                <w:rFonts w:ascii="Trebuchet MS" w:hAnsi="Trebuchet MS"/>
                <w:sz w:val="22"/>
                <w:szCs w:val="22"/>
              </w:rPr>
            </w:pPr>
            <w:r w:rsidRPr="00195FB0">
              <w:rPr>
                <w:rFonts w:ascii="Trebuchet MS" w:hAnsi="Trebuchet MS" w:cs="Calibri"/>
                <w:color w:val="000000"/>
                <w:sz w:val="22"/>
                <w:szCs w:val="22"/>
              </w:rPr>
              <w:t xml:space="preserve">Kastracija </w:t>
            </w:r>
          </w:p>
        </w:tc>
        <w:tc>
          <w:tcPr>
            <w:tcW w:w="992" w:type="dxa"/>
            <w:vAlign w:val="center"/>
          </w:tcPr>
          <w:p w14:paraId="2B64EED0"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pes</w:t>
            </w:r>
          </w:p>
        </w:tc>
        <w:tc>
          <w:tcPr>
            <w:tcW w:w="1276" w:type="dxa"/>
            <w:vAlign w:val="center"/>
          </w:tcPr>
          <w:p w14:paraId="5A2A7A34" w14:textId="77777777" w:rsidR="004A11A6" w:rsidRPr="00195FB0" w:rsidRDefault="004A11A6" w:rsidP="000B66ED">
            <w:pPr>
              <w:ind w:right="-284"/>
              <w:rPr>
                <w:rFonts w:ascii="Trebuchet MS" w:hAnsi="Trebuchet MS"/>
                <w:sz w:val="22"/>
                <w:szCs w:val="22"/>
              </w:rPr>
            </w:pPr>
            <w:r>
              <w:rPr>
                <w:rFonts w:ascii="Trebuchet MS" w:hAnsi="Trebuchet MS" w:cs="Calibri"/>
                <w:color w:val="000000"/>
                <w:sz w:val="22"/>
                <w:szCs w:val="22"/>
              </w:rPr>
              <w:t>10</w:t>
            </w:r>
          </w:p>
        </w:tc>
        <w:tc>
          <w:tcPr>
            <w:tcW w:w="1295" w:type="dxa"/>
          </w:tcPr>
          <w:p w14:paraId="2A9EF229" w14:textId="77777777" w:rsidR="004A11A6" w:rsidRPr="006A7C71" w:rsidRDefault="004A11A6" w:rsidP="00423689">
            <w:pPr>
              <w:ind w:right="-284"/>
              <w:jc w:val="center"/>
              <w:rPr>
                <w:rFonts w:ascii="Trebuchet MS" w:hAnsi="Trebuchet MS"/>
                <w:sz w:val="22"/>
                <w:szCs w:val="22"/>
              </w:rPr>
            </w:pPr>
          </w:p>
        </w:tc>
        <w:tc>
          <w:tcPr>
            <w:tcW w:w="1540" w:type="dxa"/>
          </w:tcPr>
          <w:p w14:paraId="2EBCDD7F" w14:textId="77777777" w:rsidR="004A11A6" w:rsidRPr="006A7C71" w:rsidRDefault="004A11A6" w:rsidP="00423689">
            <w:pPr>
              <w:ind w:right="-284"/>
              <w:jc w:val="right"/>
              <w:rPr>
                <w:rFonts w:ascii="Trebuchet MS" w:hAnsi="Trebuchet MS"/>
                <w:sz w:val="22"/>
                <w:szCs w:val="22"/>
              </w:rPr>
            </w:pPr>
          </w:p>
        </w:tc>
        <w:tc>
          <w:tcPr>
            <w:tcW w:w="992" w:type="dxa"/>
          </w:tcPr>
          <w:p w14:paraId="1E8A195F" w14:textId="77777777" w:rsidR="004A11A6" w:rsidRPr="006A7C71" w:rsidRDefault="004A11A6" w:rsidP="00423689">
            <w:pPr>
              <w:ind w:right="-284"/>
              <w:jc w:val="right"/>
              <w:rPr>
                <w:rFonts w:ascii="Trebuchet MS" w:hAnsi="Trebuchet MS"/>
                <w:sz w:val="22"/>
                <w:szCs w:val="22"/>
              </w:rPr>
            </w:pPr>
          </w:p>
        </w:tc>
        <w:tc>
          <w:tcPr>
            <w:tcW w:w="1560" w:type="dxa"/>
          </w:tcPr>
          <w:p w14:paraId="2E523DCD" w14:textId="77777777" w:rsidR="004A11A6" w:rsidRDefault="004A11A6" w:rsidP="00423689">
            <w:pPr>
              <w:ind w:right="-284"/>
              <w:jc w:val="right"/>
              <w:rPr>
                <w:rFonts w:ascii="Trebuchet MS" w:hAnsi="Trebuchet MS"/>
                <w:sz w:val="22"/>
                <w:szCs w:val="22"/>
              </w:rPr>
            </w:pPr>
          </w:p>
          <w:p w14:paraId="32FC08E3" w14:textId="77777777" w:rsidR="00DA25DF" w:rsidRPr="006A7C71" w:rsidRDefault="00DA25DF" w:rsidP="00423689">
            <w:pPr>
              <w:ind w:right="-284"/>
              <w:jc w:val="right"/>
              <w:rPr>
                <w:rFonts w:ascii="Trebuchet MS" w:hAnsi="Trebuchet MS"/>
                <w:sz w:val="22"/>
                <w:szCs w:val="22"/>
              </w:rPr>
            </w:pPr>
          </w:p>
        </w:tc>
      </w:tr>
      <w:tr w:rsidR="004A11A6" w:rsidRPr="006A7C71" w14:paraId="36ADEED3" w14:textId="77777777" w:rsidTr="00C73632">
        <w:tc>
          <w:tcPr>
            <w:tcW w:w="1838" w:type="dxa"/>
            <w:vAlign w:val="center"/>
          </w:tcPr>
          <w:p w14:paraId="7D73C2D4" w14:textId="77777777" w:rsidR="004A11A6" w:rsidRPr="00195FB0" w:rsidRDefault="004A11A6" w:rsidP="000B66ED">
            <w:pPr>
              <w:ind w:right="-284"/>
              <w:rPr>
                <w:rFonts w:ascii="Trebuchet MS" w:hAnsi="Trebuchet MS"/>
                <w:sz w:val="22"/>
                <w:szCs w:val="22"/>
              </w:rPr>
            </w:pPr>
            <w:r w:rsidRPr="00195FB0">
              <w:rPr>
                <w:rFonts w:ascii="Trebuchet MS" w:hAnsi="Trebuchet MS" w:cs="Calibri"/>
                <w:color w:val="000000"/>
                <w:sz w:val="22"/>
                <w:szCs w:val="22"/>
              </w:rPr>
              <w:t xml:space="preserve">Sterilizacija </w:t>
            </w:r>
          </w:p>
        </w:tc>
        <w:tc>
          <w:tcPr>
            <w:tcW w:w="992" w:type="dxa"/>
            <w:vAlign w:val="center"/>
          </w:tcPr>
          <w:p w14:paraId="5D064715"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pes</w:t>
            </w:r>
          </w:p>
        </w:tc>
        <w:tc>
          <w:tcPr>
            <w:tcW w:w="1276" w:type="dxa"/>
            <w:vAlign w:val="center"/>
          </w:tcPr>
          <w:p w14:paraId="54E1EB6F" w14:textId="77777777" w:rsidR="004A11A6" w:rsidRPr="00195FB0" w:rsidRDefault="004A11A6" w:rsidP="000B66ED">
            <w:pPr>
              <w:ind w:right="-284"/>
              <w:rPr>
                <w:rFonts w:ascii="Trebuchet MS" w:hAnsi="Trebuchet MS"/>
                <w:sz w:val="22"/>
                <w:szCs w:val="22"/>
              </w:rPr>
            </w:pPr>
            <w:r>
              <w:rPr>
                <w:rFonts w:ascii="Trebuchet MS" w:hAnsi="Trebuchet MS" w:cs="Calibri"/>
                <w:color w:val="000000"/>
                <w:sz w:val="22"/>
                <w:szCs w:val="22"/>
              </w:rPr>
              <w:t>10</w:t>
            </w:r>
          </w:p>
        </w:tc>
        <w:tc>
          <w:tcPr>
            <w:tcW w:w="1295" w:type="dxa"/>
          </w:tcPr>
          <w:p w14:paraId="7A11F65C" w14:textId="77777777" w:rsidR="004A11A6" w:rsidRPr="006A7C71" w:rsidRDefault="004A11A6" w:rsidP="00423689">
            <w:pPr>
              <w:ind w:right="-284"/>
              <w:jc w:val="center"/>
              <w:rPr>
                <w:rFonts w:ascii="Trebuchet MS" w:hAnsi="Trebuchet MS"/>
                <w:sz w:val="22"/>
                <w:szCs w:val="22"/>
              </w:rPr>
            </w:pPr>
          </w:p>
        </w:tc>
        <w:tc>
          <w:tcPr>
            <w:tcW w:w="1540" w:type="dxa"/>
          </w:tcPr>
          <w:p w14:paraId="1E251CFD" w14:textId="77777777" w:rsidR="004A11A6" w:rsidRPr="006A7C71" w:rsidRDefault="004A11A6" w:rsidP="00423689">
            <w:pPr>
              <w:ind w:right="-284"/>
              <w:jc w:val="right"/>
              <w:rPr>
                <w:rFonts w:ascii="Trebuchet MS" w:hAnsi="Trebuchet MS"/>
                <w:sz w:val="22"/>
                <w:szCs w:val="22"/>
              </w:rPr>
            </w:pPr>
          </w:p>
        </w:tc>
        <w:tc>
          <w:tcPr>
            <w:tcW w:w="992" w:type="dxa"/>
          </w:tcPr>
          <w:p w14:paraId="10D5C93D" w14:textId="77777777" w:rsidR="004A11A6" w:rsidRPr="006A7C71" w:rsidRDefault="004A11A6" w:rsidP="00423689">
            <w:pPr>
              <w:ind w:right="-284"/>
              <w:jc w:val="right"/>
              <w:rPr>
                <w:rFonts w:ascii="Trebuchet MS" w:hAnsi="Trebuchet MS"/>
                <w:sz w:val="22"/>
                <w:szCs w:val="22"/>
              </w:rPr>
            </w:pPr>
          </w:p>
        </w:tc>
        <w:tc>
          <w:tcPr>
            <w:tcW w:w="1560" w:type="dxa"/>
          </w:tcPr>
          <w:p w14:paraId="0AA99870" w14:textId="77777777" w:rsidR="004A11A6" w:rsidRDefault="004A11A6" w:rsidP="00423689">
            <w:pPr>
              <w:ind w:right="-284"/>
              <w:jc w:val="right"/>
              <w:rPr>
                <w:rFonts w:ascii="Trebuchet MS" w:hAnsi="Trebuchet MS"/>
                <w:sz w:val="22"/>
                <w:szCs w:val="22"/>
              </w:rPr>
            </w:pPr>
          </w:p>
          <w:p w14:paraId="7495ECE4" w14:textId="77777777" w:rsidR="00DA25DF" w:rsidRPr="006A7C71" w:rsidRDefault="00DA25DF" w:rsidP="00423689">
            <w:pPr>
              <w:ind w:right="-284"/>
              <w:jc w:val="right"/>
              <w:rPr>
                <w:rFonts w:ascii="Trebuchet MS" w:hAnsi="Trebuchet MS"/>
                <w:sz w:val="22"/>
                <w:szCs w:val="22"/>
              </w:rPr>
            </w:pPr>
          </w:p>
        </w:tc>
      </w:tr>
      <w:tr w:rsidR="004A11A6" w:rsidRPr="006A7C71" w14:paraId="0D8DAFE0" w14:textId="77777777" w:rsidTr="00C73632">
        <w:tc>
          <w:tcPr>
            <w:tcW w:w="1838" w:type="dxa"/>
            <w:vAlign w:val="center"/>
          </w:tcPr>
          <w:p w14:paraId="49AFE234" w14:textId="77777777" w:rsidR="004A11A6" w:rsidRPr="00195FB0" w:rsidRDefault="004A11A6" w:rsidP="000B66ED">
            <w:pPr>
              <w:ind w:right="-284"/>
              <w:rPr>
                <w:rFonts w:ascii="Trebuchet MS" w:hAnsi="Trebuchet MS"/>
                <w:sz w:val="22"/>
                <w:szCs w:val="22"/>
              </w:rPr>
            </w:pPr>
            <w:r w:rsidRPr="00195FB0">
              <w:rPr>
                <w:rFonts w:ascii="Trebuchet MS" w:hAnsi="Trebuchet MS" w:cs="Calibri"/>
                <w:color w:val="000000"/>
                <w:sz w:val="22"/>
                <w:szCs w:val="22"/>
              </w:rPr>
              <w:t>Označitev in registracija</w:t>
            </w:r>
          </w:p>
        </w:tc>
        <w:tc>
          <w:tcPr>
            <w:tcW w:w="992" w:type="dxa"/>
            <w:vAlign w:val="center"/>
          </w:tcPr>
          <w:p w14:paraId="7B85BEA7"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pes</w:t>
            </w:r>
          </w:p>
        </w:tc>
        <w:tc>
          <w:tcPr>
            <w:tcW w:w="1276" w:type="dxa"/>
            <w:vAlign w:val="center"/>
          </w:tcPr>
          <w:p w14:paraId="54EFFDBC" w14:textId="77777777" w:rsidR="004A11A6" w:rsidRPr="00195FB0" w:rsidRDefault="004A11A6" w:rsidP="000B66ED">
            <w:pPr>
              <w:ind w:right="-284"/>
              <w:rPr>
                <w:rFonts w:ascii="Trebuchet MS" w:hAnsi="Trebuchet MS"/>
                <w:sz w:val="22"/>
                <w:szCs w:val="22"/>
              </w:rPr>
            </w:pPr>
            <w:r>
              <w:rPr>
                <w:rFonts w:ascii="Trebuchet MS" w:hAnsi="Trebuchet MS" w:cs="Calibri"/>
                <w:color w:val="000000"/>
                <w:sz w:val="22"/>
                <w:szCs w:val="22"/>
              </w:rPr>
              <w:t>10</w:t>
            </w:r>
          </w:p>
        </w:tc>
        <w:tc>
          <w:tcPr>
            <w:tcW w:w="1295" w:type="dxa"/>
          </w:tcPr>
          <w:p w14:paraId="15E5F2E3" w14:textId="77777777" w:rsidR="004A11A6" w:rsidRPr="006A7C71" w:rsidRDefault="004A11A6" w:rsidP="00423689">
            <w:pPr>
              <w:ind w:right="-284"/>
              <w:jc w:val="center"/>
              <w:rPr>
                <w:rFonts w:ascii="Trebuchet MS" w:hAnsi="Trebuchet MS"/>
                <w:sz w:val="22"/>
                <w:szCs w:val="22"/>
              </w:rPr>
            </w:pPr>
          </w:p>
        </w:tc>
        <w:tc>
          <w:tcPr>
            <w:tcW w:w="1540" w:type="dxa"/>
          </w:tcPr>
          <w:p w14:paraId="31A39CEC" w14:textId="77777777" w:rsidR="004A11A6" w:rsidRPr="006A7C71" w:rsidRDefault="004A11A6" w:rsidP="00423689">
            <w:pPr>
              <w:ind w:right="-284"/>
              <w:jc w:val="right"/>
              <w:rPr>
                <w:rFonts w:ascii="Trebuchet MS" w:hAnsi="Trebuchet MS"/>
                <w:sz w:val="22"/>
                <w:szCs w:val="22"/>
              </w:rPr>
            </w:pPr>
          </w:p>
        </w:tc>
        <w:tc>
          <w:tcPr>
            <w:tcW w:w="992" w:type="dxa"/>
          </w:tcPr>
          <w:p w14:paraId="6CC7D4E3" w14:textId="77777777" w:rsidR="004A11A6" w:rsidRPr="006A7C71" w:rsidRDefault="004A11A6" w:rsidP="00423689">
            <w:pPr>
              <w:ind w:right="-284"/>
              <w:jc w:val="right"/>
              <w:rPr>
                <w:rFonts w:ascii="Trebuchet MS" w:hAnsi="Trebuchet MS"/>
                <w:sz w:val="22"/>
                <w:szCs w:val="22"/>
              </w:rPr>
            </w:pPr>
          </w:p>
        </w:tc>
        <w:tc>
          <w:tcPr>
            <w:tcW w:w="1560" w:type="dxa"/>
          </w:tcPr>
          <w:p w14:paraId="4F2D3C7A" w14:textId="77777777" w:rsidR="004A11A6" w:rsidRDefault="004A11A6" w:rsidP="00423689">
            <w:pPr>
              <w:ind w:right="-284"/>
              <w:jc w:val="right"/>
              <w:rPr>
                <w:rFonts w:ascii="Trebuchet MS" w:hAnsi="Trebuchet MS"/>
                <w:sz w:val="22"/>
                <w:szCs w:val="22"/>
              </w:rPr>
            </w:pPr>
          </w:p>
          <w:p w14:paraId="677DD53B" w14:textId="77777777" w:rsidR="00DA25DF" w:rsidRDefault="00DA25DF" w:rsidP="00423689">
            <w:pPr>
              <w:ind w:right="-284"/>
              <w:jc w:val="right"/>
              <w:rPr>
                <w:rFonts w:ascii="Trebuchet MS" w:hAnsi="Trebuchet MS"/>
                <w:sz w:val="22"/>
                <w:szCs w:val="22"/>
              </w:rPr>
            </w:pPr>
          </w:p>
          <w:p w14:paraId="493EE96C" w14:textId="77777777" w:rsidR="00DA25DF" w:rsidRPr="006A7C71" w:rsidRDefault="00DA25DF" w:rsidP="00423689">
            <w:pPr>
              <w:ind w:right="-284"/>
              <w:jc w:val="right"/>
              <w:rPr>
                <w:rFonts w:ascii="Trebuchet MS" w:hAnsi="Trebuchet MS"/>
                <w:sz w:val="22"/>
                <w:szCs w:val="22"/>
              </w:rPr>
            </w:pPr>
          </w:p>
        </w:tc>
      </w:tr>
      <w:tr w:rsidR="004A11A6" w:rsidRPr="006A7C71" w14:paraId="1CA221BA" w14:textId="77777777" w:rsidTr="00C73632">
        <w:tc>
          <w:tcPr>
            <w:tcW w:w="1838" w:type="dxa"/>
            <w:vAlign w:val="center"/>
          </w:tcPr>
          <w:p w14:paraId="0FA0DD79" w14:textId="77777777" w:rsidR="004A11A6" w:rsidRPr="00195FB0" w:rsidRDefault="004A11A6" w:rsidP="000B66ED">
            <w:pPr>
              <w:ind w:right="-284"/>
              <w:rPr>
                <w:rFonts w:ascii="Trebuchet MS" w:hAnsi="Trebuchet MS"/>
                <w:sz w:val="22"/>
                <w:szCs w:val="22"/>
              </w:rPr>
            </w:pPr>
            <w:r w:rsidRPr="00195FB0">
              <w:rPr>
                <w:rFonts w:ascii="Trebuchet MS" w:hAnsi="Trebuchet MS" w:cs="Calibri"/>
                <w:color w:val="000000"/>
                <w:sz w:val="22"/>
                <w:szCs w:val="22"/>
              </w:rPr>
              <w:t>Dnevna oskrba</w:t>
            </w:r>
            <w:r>
              <w:rPr>
                <w:rFonts w:ascii="Trebuchet MS" w:hAnsi="Trebuchet MS" w:cs="Calibri"/>
                <w:color w:val="000000"/>
                <w:sz w:val="22"/>
                <w:szCs w:val="22"/>
                <w:vertAlign w:val="superscript"/>
              </w:rPr>
              <w:t>4</w:t>
            </w:r>
          </w:p>
        </w:tc>
        <w:tc>
          <w:tcPr>
            <w:tcW w:w="992" w:type="dxa"/>
            <w:vAlign w:val="center"/>
          </w:tcPr>
          <w:p w14:paraId="295D2E2B" w14:textId="77777777" w:rsidR="004A11A6" w:rsidRPr="006A7C71" w:rsidRDefault="004A11A6" w:rsidP="000B66ED">
            <w:pPr>
              <w:ind w:right="-284"/>
              <w:rPr>
                <w:rFonts w:ascii="Trebuchet MS" w:hAnsi="Trebuchet MS"/>
                <w:sz w:val="22"/>
                <w:szCs w:val="22"/>
              </w:rPr>
            </w:pPr>
            <w:r w:rsidRPr="00CC44F8">
              <w:rPr>
                <w:rFonts w:ascii="Trebuchet MS" w:hAnsi="Trebuchet MS" w:cs="Calibri"/>
                <w:color w:val="000000"/>
                <w:sz w:val="22"/>
                <w:szCs w:val="22"/>
              </w:rPr>
              <w:t>dan</w:t>
            </w:r>
          </w:p>
        </w:tc>
        <w:tc>
          <w:tcPr>
            <w:tcW w:w="1276" w:type="dxa"/>
            <w:vAlign w:val="center"/>
          </w:tcPr>
          <w:p w14:paraId="76C0FED6" w14:textId="77777777" w:rsidR="004A11A6" w:rsidRPr="00195FB0" w:rsidRDefault="004A11A6" w:rsidP="000B66ED">
            <w:pPr>
              <w:ind w:right="-284"/>
              <w:rPr>
                <w:rFonts w:ascii="Trebuchet MS" w:hAnsi="Trebuchet MS"/>
                <w:sz w:val="22"/>
                <w:szCs w:val="22"/>
              </w:rPr>
            </w:pPr>
            <w:r>
              <w:rPr>
                <w:rFonts w:ascii="Trebuchet MS" w:hAnsi="Trebuchet MS" w:cs="Calibri"/>
                <w:color w:val="000000"/>
                <w:sz w:val="22"/>
                <w:szCs w:val="22"/>
              </w:rPr>
              <w:t>350</w:t>
            </w:r>
          </w:p>
        </w:tc>
        <w:tc>
          <w:tcPr>
            <w:tcW w:w="1295" w:type="dxa"/>
          </w:tcPr>
          <w:p w14:paraId="64FD4210" w14:textId="77777777" w:rsidR="004A11A6" w:rsidRPr="006A7C71" w:rsidRDefault="004A11A6" w:rsidP="00423689">
            <w:pPr>
              <w:ind w:right="-284"/>
              <w:jc w:val="center"/>
              <w:rPr>
                <w:rFonts w:ascii="Trebuchet MS" w:hAnsi="Trebuchet MS"/>
                <w:sz w:val="22"/>
                <w:szCs w:val="22"/>
              </w:rPr>
            </w:pPr>
          </w:p>
        </w:tc>
        <w:tc>
          <w:tcPr>
            <w:tcW w:w="1540" w:type="dxa"/>
          </w:tcPr>
          <w:p w14:paraId="62DC566C" w14:textId="77777777" w:rsidR="004A11A6" w:rsidRPr="006A7C71" w:rsidRDefault="004A11A6" w:rsidP="00423689">
            <w:pPr>
              <w:ind w:right="-284"/>
              <w:jc w:val="right"/>
              <w:rPr>
                <w:rFonts w:ascii="Trebuchet MS" w:hAnsi="Trebuchet MS"/>
                <w:sz w:val="22"/>
                <w:szCs w:val="22"/>
              </w:rPr>
            </w:pPr>
          </w:p>
        </w:tc>
        <w:tc>
          <w:tcPr>
            <w:tcW w:w="992" w:type="dxa"/>
          </w:tcPr>
          <w:p w14:paraId="39EC5BAE" w14:textId="77777777" w:rsidR="004A11A6" w:rsidRPr="006A7C71" w:rsidRDefault="004A11A6" w:rsidP="00423689">
            <w:pPr>
              <w:ind w:right="-284"/>
              <w:jc w:val="right"/>
              <w:rPr>
                <w:rFonts w:ascii="Trebuchet MS" w:hAnsi="Trebuchet MS"/>
                <w:sz w:val="22"/>
                <w:szCs w:val="22"/>
              </w:rPr>
            </w:pPr>
          </w:p>
        </w:tc>
        <w:tc>
          <w:tcPr>
            <w:tcW w:w="1560" w:type="dxa"/>
          </w:tcPr>
          <w:p w14:paraId="3E5CECD1" w14:textId="77777777" w:rsidR="004A11A6" w:rsidRDefault="004A11A6" w:rsidP="00423689">
            <w:pPr>
              <w:ind w:right="-284"/>
              <w:jc w:val="right"/>
              <w:rPr>
                <w:rFonts w:ascii="Trebuchet MS" w:hAnsi="Trebuchet MS"/>
                <w:sz w:val="22"/>
                <w:szCs w:val="22"/>
              </w:rPr>
            </w:pPr>
          </w:p>
          <w:p w14:paraId="3B85F203" w14:textId="77777777" w:rsidR="00DA25DF" w:rsidRPr="006A7C71" w:rsidRDefault="00DA25DF" w:rsidP="00423689">
            <w:pPr>
              <w:ind w:right="-284"/>
              <w:jc w:val="right"/>
              <w:rPr>
                <w:rFonts w:ascii="Trebuchet MS" w:hAnsi="Trebuchet MS"/>
                <w:sz w:val="22"/>
                <w:szCs w:val="22"/>
              </w:rPr>
            </w:pPr>
          </w:p>
        </w:tc>
      </w:tr>
      <w:tr w:rsidR="004A11A6" w:rsidRPr="006A7C71" w14:paraId="4A741751" w14:textId="77777777" w:rsidTr="00C73632">
        <w:tc>
          <w:tcPr>
            <w:tcW w:w="1838" w:type="dxa"/>
            <w:vAlign w:val="center"/>
          </w:tcPr>
          <w:p w14:paraId="12F49EBC" w14:textId="77777777" w:rsidR="004A11A6" w:rsidRPr="00195FB0" w:rsidRDefault="004A11A6" w:rsidP="000B66ED">
            <w:pPr>
              <w:ind w:right="-284"/>
              <w:rPr>
                <w:rFonts w:ascii="Trebuchet MS" w:hAnsi="Trebuchet MS" w:cs="Calibri"/>
                <w:color w:val="000000"/>
                <w:sz w:val="22"/>
                <w:szCs w:val="22"/>
              </w:rPr>
            </w:pPr>
            <w:r>
              <w:rPr>
                <w:rFonts w:ascii="Trebuchet MS" w:hAnsi="Trebuchet MS" w:cs="Calibri"/>
                <w:color w:val="000000"/>
                <w:sz w:val="22"/>
                <w:szCs w:val="22"/>
              </w:rPr>
              <w:t>Oskrba mladičev</w:t>
            </w:r>
            <w:r>
              <w:rPr>
                <w:rFonts w:ascii="Trebuchet MS" w:hAnsi="Trebuchet MS" w:cs="Calibri"/>
                <w:color w:val="000000"/>
                <w:sz w:val="22"/>
                <w:szCs w:val="22"/>
                <w:vertAlign w:val="superscript"/>
              </w:rPr>
              <w:t>5</w:t>
            </w:r>
          </w:p>
        </w:tc>
        <w:tc>
          <w:tcPr>
            <w:tcW w:w="992" w:type="dxa"/>
          </w:tcPr>
          <w:p w14:paraId="471872D8" w14:textId="77777777" w:rsidR="00DA25DF" w:rsidRDefault="00DA25DF" w:rsidP="000B66ED">
            <w:pPr>
              <w:ind w:right="-284"/>
              <w:rPr>
                <w:rFonts w:ascii="Trebuchet MS" w:hAnsi="Trebuchet MS"/>
                <w:sz w:val="22"/>
                <w:szCs w:val="22"/>
              </w:rPr>
            </w:pPr>
          </w:p>
          <w:p w14:paraId="4D7A54AF" w14:textId="5118FFC1" w:rsidR="004A11A6" w:rsidRPr="006A7C71" w:rsidRDefault="004A11A6" w:rsidP="000B66ED">
            <w:pPr>
              <w:ind w:right="-284"/>
              <w:rPr>
                <w:rFonts w:ascii="Trebuchet MS" w:hAnsi="Trebuchet MS"/>
                <w:sz w:val="22"/>
                <w:szCs w:val="22"/>
              </w:rPr>
            </w:pPr>
            <w:r>
              <w:rPr>
                <w:rFonts w:ascii="Trebuchet MS" w:hAnsi="Trebuchet MS"/>
                <w:sz w:val="22"/>
                <w:szCs w:val="22"/>
              </w:rPr>
              <w:t>leglo</w:t>
            </w:r>
          </w:p>
        </w:tc>
        <w:tc>
          <w:tcPr>
            <w:tcW w:w="1276" w:type="dxa"/>
            <w:vAlign w:val="center"/>
          </w:tcPr>
          <w:p w14:paraId="690F94DD"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2</w:t>
            </w:r>
          </w:p>
        </w:tc>
        <w:tc>
          <w:tcPr>
            <w:tcW w:w="1295" w:type="dxa"/>
          </w:tcPr>
          <w:p w14:paraId="15CED394" w14:textId="77777777" w:rsidR="004A11A6" w:rsidRPr="006A7C71" w:rsidRDefault="004A11A6" w:rsidP="00423689">
            <w:pPr>
              <w:ind w:right="-284"/>
              <w:jc w:val="center"/>
              <w:rPr>
                <w:rFonts w:ascii="Trebuchet MS" w:hAnsi="Trebuchet MS"/>
                <w:sz w:val="22"/>
                <w:szCs w:val="22"/>
              </w:rPr>
            </w:pPr>
          </w:p>
        </w:tc>
        <w:tc>
          <w:tcPr>
            <w:tcW w:w="1540" w:type="dxa"/>
          </w:tcPr>
          <w:p w14:paraId="3A97A0D2" w14:textId="77777777" w:rsidR="004A11A6" w:rsidRPr="006A7C71" w:rsidRDefault="004A11A6" w:rsidP="00423689">
            <w:pPr>
              <w:ind w:right="-284"/>
              <w:jc w:val="right"/>
              <w:rPr>
                <w:rFonts w:ascii="Trebuchet MS" w:hAnsi="Trebuchet MS"/>
                <w:sz w:val="22"/>
                <w:szCs w:val="22"/>
              </w:rPr>
            </w:pPr>
          </w:p>
        </w:tc>
        <w:tc>
          <w:tcPr>
            <w:tcW w:w="992" w:type="dxa"/>
          </w:tcPr>
          <w:p w14:paraId="660159C6" w14:textId="77777777" w:rsidR="004A11A6" w:rsidRPr="006A7C71" w:rsidRDefault="004A11A6" w:rsidP="00423689">
            <w:pPr>
              <w:ind w:right="-284"/>
              <w:jc w:val="right"/>
              <w:rPr>
                <w:rFonts w:ascii="Trebuchet MS" w:hAnsi="Trebuchet MS"/>
                <w:sz w:val="22"/>
                <w:szCs w:val="22"/>
              </w:rPr>
            </w:pPr>
          </w:p>
        </w:tc>
        <w:tc>
          <w:tcPr>
            <w:tcW w:w="1560" w:type="dxa"/>
          </w:tcPr>
          <w:p w14:paraId="2C8A0A3B" w14:textId="77777777" w:rsidR="004A11A6" w:rsidRDefault="004A11A6" w:rsidP="00423689">
            <w:pPr>
              <w:ind w:right="-284"/>
              <w:jc w:val="right"/>
              <w:rPr>
                <w:rFonts w:ascii="Trebuchet MS" w:hAnsi="Trebuchet MS"/>
                <w:sz w:val="22"/>
                <w:szCs w:val="22"/>
              </w:rPr>
            </w:pPr>
          </w:p>
          <w:p w14:paraId="01811BED" w14:textId="77777777" w:rsidR="00DA25DF" w:rsidRDefault="00DA25DF" w:rsidP="00423689">
            <w:pPr>
              <w:ind w:right="-284"/>
              <w:jc w:val="right"/>
              <w:rPr>
                <w:rFonts w:ascii="Trebuchet MS" w:hAnsi="Trebuchet MS"/>
                <w:sz w:val="22"/>
                <w:szCs w:val="22"/>
              </w:rPr>
            </w:pPr>
          </w:p>
          <w:p w14:paraId="5CDDF7B1" w14:textId="77777777" w:rsidR="00DA25DF" w:rsidRPr="006A7C71" w:rsidRDefault="00DA25DF" w:rsidP="00423689">
            <w:pPr>
              <w:ind w:right="-284"/>
              <w:jc w:val="right"/>
              <w:rPr>
                <w:rFonts w:ascii="Trebuchet MS" w:hAnsi="Trebuchet MS"/>
                <w:sz w:val="22"/>
                <w:szCs w:val="22"/>
              </w:rPr>
            </w:pPr>
          </w:p>
        </w:tc>
      </w:tr>
      <w:tr w:rsidR="0040728E" w:rsidRPr="006A7C71" w14:paraId="23A032BB" w14:textId="77777777" w:rsidTr="00C73632">
        <w:tc>
          <w:tcPr>
            <w:tcW w:w="1838" w:type="dxa"/>
            <w:vAlign w:val="center"/>
          </w:tcPr>
          <w:p w14:paraId="08C7C73D" w14:textId="3FA8AF83" w:rsidR="0040728E" w:rsidRPr="00CC44F8" w:rsidRDefault="0040728E" w:rsidP="000B66ED">
            <w:pPr>
              <w:ind w:right="-284"/>
              <w:rPr>
                <w:rFonts w:ascii="Trebuchet MS" w:hAnsi="Trebuchet MS" w:cs="Calibri"/>
                <w:color w:val="000000"/>
                <w:sz w:val="22"/>
                <w:szCs w:val="22"/>
              </w:rPr>
            </w:pPr>
            <w:r w:rsidRPr="00CC44F8">
              <w:rPr>
                <w:rFonts w:ascii="Trebuchet MS" w:hAnsi="Trebuchet MS" w:cs="Calibri"/>
                <w:color w:val="000000"/>
                <w:sz w:val="22"/>
                <w:szCs w:val="22"/>
              </w:rPr>
              <w:t xml:space="preserve">Najem </w:t>
            </w:r>
            <w:r w:rsidR="00CC44F8">
              <w:rPr>
                <w:rFonts w:ascii="Trebuchet MS" w:hAnsi="Trebuchet MS" w:cs="Calibri"/>
                <w:color w:val="000000"/>
                <w:sz w:val="22"/>
                <w:szCs w:val="22"/>
              </w:rPr>
              <w:t>7 namestitvenih mest za pse</w:t>
            </w:r>
          </w:p>
        </w:tc>
        <w:tc>
          <w:tcPr>
            <w:tcW w:w="992" w:type="dxa"/>
          </w:tcPr>
          <w:p w14:paraId="081BAAA4" w14:textId="77777777" w:rsidR="0040728E" w:rsidRPr="00CC44F8" w:rsidRDefault="0040728E" w:rsidP="000B66ED">
            <w:pPr>
              <w:ind w:right="-284"/>
              <w:rPr>
                <w:rFonts w:ascii="Trebuchet MS" w:hAnsi="Trebuchet MS"/>
                <w:sz w:val="22"/>
                <w:szCs w:val="22"/>
              </w:rPr>
            </w:pPr>
          </w:p>
          <w:p w14:paraId="733324E2" w14:textId="446B4CCF" w:rsidR="007B2ABE" w:rsidRPr="00CC44F8" w:rsidRDefault="00CC44F8" w:rsidP="000B66ED">
            <w:pPr>
              <w:ind w:right="-284"/>
              <w:rPr>
                <w:rFonts w:ascii="Trebuchet MS" w:hAnsi="Trebuchet MS"/>
                <w:sz w:val="22"/>
                <w:szCs w:val="22"/>
              </w:rPr>
            </w:pPr>
            <w:r>
              <w:rPr>
                <w:rFonts w:ascii="Trebuchet MS" w:hAnsi="Trebuchet MS"/>
                <w:sz w:val="22"/>
                <w:szCs w:val="22"/>
              </w:rPr>
              <w:t>mesec</w:t>
            </w:r>
          </w:p>
        </w:tc>
        <w:tc>
          <w:tcPr>
            <w:tcW w:w="1276" w:type="dxa"/>
            <w:vAlign w:val="center"/>
          </w:tcPr>
          <w:p w14:paraId="0C1AD503" w14:textId="698F4D47" w:rsidR="0040728E" w:rsidRDefault="00CC44F8" w:rsidP="000B66ED">
            <w:pPr>
              <w:ind w:right="-284"/>
              <w:rPr>
                <w:rFonts w:ascii="Trebuchet MS" w:hAnsi="Trebuchet MS" w:cs="Calibri"/>
                <w:color w:val="000000"/>
                <w:sz w:val="22"/>
                <w:szCs w:val="22"/>
              </w:rPr>
            </w:pPr>
            <w:r>
              <w:rPr>
                <w:rFonts w:ascii="Trebuchet MS" w:hAnsi="Trebuchet MS" w:cs="Calibri"/>
                <w:color w:val="000000"/>
                <w:sz w:val="22"/>
                <w:szCs w:val="22"/>
              </w:rPr>
              <w:t>6</w:t>
            </w:r>
            <w:r w:rsidR="006D6D38" w:rsidRPr="00CC44F8">
              <w:rPr>
                <w:rFonts w:ascii="Trebuchet MS" w:hAnsi="Trebuchet MS" w:cs="Calibri"/>
                <w:color w:val="000000"/>
                <w:sz w:val="22"/>
                <w:szCs w:val="22"/>
              </w:rPr>
              <w:t>0</w:t>
            </w:r>
          </w:p>
        </w:tc>
        <w:tc>
          <w:tcPr>
            <w:tcW w:w="1295" w:type="dxa"/>
          </w:tcPr>
          <w:p w14:paraId="7C6A7E92" w14:textId="77777777" w:rsidR="0040728E" w:rsidRPr="006A7C71" w:rsidRDefault="0040728E" w:rsidP="00423689">
            <w:pPr>
              <w:ind w:right="-284"/>
              <w:jc w:val="center"/>
              <w:rPr>
                <w:rFonts w:ascii="Trebuchet MS" w:hAnsi="Trebuchet MS"/>
                <w:sz w:val="22"/>
                <w:szCs w:val="22"/>
              </w:rPr>
            </w:pPr>
          </w:p>
        </w:tc>
        <w:tc>
          <w:tcPr>
            <w:tcW w:w="1540" w:type="dxa"/>
          </w:tcPr>
          <w:p w14:paraId="1C86A6DF" w14:textId="77777777" w:rsidR="0040728E" w:rsidRPr="006A7C71" w:rsidRDefault="0040728E" w:rsidP="00423689">
            <w:pPr>
              <w:ind w:right="-284"/>
              <w:jc w:val="right"/>
              <w:rPr>
                <w:rFonts w:ascii="Trebuchet MS" w:hAnsi="Trebuchet MS"/>
                <w:sz w:val="22"/>
                <w:szCs w:val="22"/>
              </w:rPr>
            </w:pPr>
          </w:p>
        </w:tc>
        <w:tc>
          <w:tcPr>
            <w:tcW w:w="992" w:type="dxa"/>
          </w:tcPr>
          <w:p w14:paraId="74BC67FD" w14:textId="77777777" w:rsidR="0040728E" w:rsidRPr="006A7C71" w:rsidRDefault="0040728E" w:rsidP="00423689">
            <w:pPr>
              <w:ind w:right="-284"/>
              <w:jc w:val="right"/>
              <w:rPr>
                <w:rFonts w:ascii="Trebuchet MS" w:hAnsi="Trebuchet MS"/>
                <w:sz w:val="22"/>
                <w:szCs w:val="22"/>
              </w:rPr>
            </w:pPr>
          </w:p>
        </w:tc>
        <w:tc>
          <w:tcPr>
            <w:tcW w:w="1560" w:type="dxa"/>
          </w:tcPr>
          <w:p w14:paraId="12CC6544" w14:textId="77777777" w:rsidR="0040728E" w:rsidRDefault="0040728E" w:rsidP="00423689">
            <w:pPr>
              <w:ind w:right="-284"/>
              <w:jc w:val="right"/>
              <w:rPr>
                <w:rFonts w:ascii="Trebuchet MS" w:hAnsi="Trebuchet MS"/>
                <w:sz w:val="22"/>
                <w:szCs w:val="22"/>
              </w:rPr>
            </w:pPr>
          </w:p>
          <w:p w14:paraId="5B012620" w14:textId="77777777" w:rsidR="0040728E" w:rsidRDefault="0040728E" w:rsidP="00423689">
            <w:pPr>
              <w:ind w:right="-284"/>
              <w:jc w:val="right"/>
              <w:rPr>
                <w:rFonts w:ascii="Trebuchet MS" w:hAnsi="Trebuchet MS"/>
                <w:sz w:val="22"/>
                <w:szCs w:val="22"/>
              </w:rPr>
            </w:pPr>
          </w:p>
          <w:p w14:paraId="7AEE50D7" w14:textId="77777777" w:rsidR="0040728E" w:rsidRDefault="0040728E" w:rsidP="00423689">
            <w:pPr>
              <w:ind w:right="-284"/>
              <w:jc w:val="right"/>
              <w:rPr>
                <w:rFonts w:ascii="Trebuchet MS" w:hAnsi="Trebuchet MS"/>
                <w:sz w:val="22"/>
                <w:szCs w:val="22"/>
              </w:rPr>
            </w:pPr>
          </w:p>
        </w:tc>
      </w:tr>
      <w:tr w:rsidR="004A11A6" w:rsidRPr="007B2ABE" w14:paraId="261B3BA8" w14:textId="77777777" w:rsidTr="00C73632">
        <w:tc>
          <w:tcPr>
            <w:tcW w:w="1838" w:type="dxa"/>
            <w:vAlign w:val="center"/>
          </w:tcPr>
          <w:p w14:paraId="1D8D7E3C" w14:textId="77777777" w:rsidR="00DA25DF" w:rsidRPr="007B2ABE" w:rsidRDefault="00DA25DF" w:rsidP="000B66ED">
            <w:pPr>
              <w:ind w:right="-284"/>
              <w:rPr>
                <w:rFonts w:ascii="Trebuchet MS" w:hAnsi="Trebuchet MS"/>
                <w:b/>
                <w:sz w:val="22"/>
                <w:szCs w:val="22"/>
              </w:rPr>
            </w:pPr>
          </w:p>
          <w:p w14:paraId="62AF6C58" w14:textId="0FFAA4B5" w:rsidR="004A11A6" w:rsidRPr="007B2ABE" w:rsidRDefault="004A11A6" w:rsidP="000B66ED">
            <w:pPr>
              <w:ind w:right="-284"/>
              <w:rPr>
                <w:rFonts w:ascii="Trebuchet MS" w:hAnsi="Trebuchet MS"/>
                <w:b/>
                <w:sz w:val="22"/>
                <w:szCs w:val="22"/>
              </w:rPr>
            </w:pPr>
            <w:r w:rsidRPr="007B2ABE">
              <w:rPr>
                <w:rFonts w:ascii="Trebuchet MS" w:hAnsi="Trebuchet MS"/>
                <w:b/>
                <w:sz w:val="22"/>
                <w:szCs w:val="22"/>
              </w:rPr>
              <w:t>SKUPAJ</w:t>
            </w:r>
          </w:p>
          <w:p w14:paraId="7EDC57B6" w14:textId="77777777" w:rsidR="004A11A6" w:rsidRPr="007B2ABE" w:rsidRDefault="004A11A6" w:rsidP="000B66ED">
            <w:pPr>
              <w:ind w:right="-284"/>
              <w:rPr>
                <w:rFonts w:ascii="Trebuchet MS" w:hAnsi="Trebuchet MS"/>
                <w:b/>
                <w:sz w:val="22"/>
                <w:szCs w:val="22"/>
              </w:rPr>
            </w:pPr>
          </w:p>
        </w:tc>
        <w:tc>
          <w:tcPr>
            <w:tcW w:w="992" w:type="dxa"/>
            <w:shd w:val="clear" w:color="auto" w:fill="E0E0E0"/>
          </w:tcPr>
          <w:p w14:paraId="598725A1" w14:textId="77777777" w:rsidR="00DA25DF" w:rsidRPr="007B2ABE" w:rsidRDefault="00DA25DF" w:rsidP="000B66ED">
            <w:pPr>
              <w:ind w:right="-284"/>
              <w:rPr>
                <w:rFonts w:ascii="Trebuchet MS" w:hAnsi="Trebuchet MS"/>
                <w:b/>
                <w:sz w:val="22"/>
                <w:szCs w:val="22"/>
              </w:rPr>
            </w:pPr>
          </w:p>
          <w:p w14:paraId="661DE8F6" w14:textId="58308C67" w:rsidR="004A11A6" w:rsidRPr="007B2ABE" w:rsidRDefault="004A11A6" w:rsidP="000B66ED">
            <w:pPr>
              <w:ind w:right="-284"/>
              <w:rPr>
                <w:rFonts w:ascii="Trebuchet MS" w:hAnsi="Trebuchet MS"/>
                <w:b/>
                <w:sz w:val="22"/>
                <w:szCs w:val="22"/>
              </w:rPr>
            </w:pPr>
            <w:r w:rsidRPr="007B2ABE">
              <w:rPr>
                <w:rFonts w:ascii="Trebuchet MS" w:hAnsi="Trebuchet MS"/>
                <w:b/>
                <w:sz w:val="22"/>
                <w:szCs w:val="22"/>
              </w:rPr>
              <w:t>/</w:t>
            </w:r>
          </w:p>
        </w:tc>
        <w:tc>
          <w:tcPr>
            <w:tcW w:w="1276" w:type="dxa"/>
            <w:shd w:val="clear" w:color="auto" w:fill="E0E0E0"/>
          </w:tcPr>
          <w:p w14:paraId="25109926" w14:textId="77777777" w:rsidR="00DA25DF" w:rsidRPr="007B2ABE" w:rsidRDefault="00DA25DF" w:rsidP="000B66ED">
            <w:pPr>
              <w:ind w:right="-284"/>
              <w:rPr>
                <w:rFonts w:ascii="Trebuchet MS" w:hAnsi="Trebuchet MS"/>
                <w:b/>
                <w:sz w:val="22"/>
                <w:szCs w:val="22"/>
              </w:rPr>
            </w:pPr>
          </w:p>
          <w:p w14:paraId="247F0B59" w14:textId="30BB8601" w:rsidR="004A11A6" w:rsidRPr="007B2ABE" w:rsidRDefault="004A11A6" w:rsidP="000B66ED">
            <w:pPr>
              <w:ind w:right="-284"/>
              <w:rPr>
                <w:rFonts w:ascii="Trebuchet MS" w:hAnsi="Trebuchet MS"/>
                <w:b/>
                <w:sz w:val="22"/>
                <w:szCs w:val="22"/>
              </w:rPr>
            </w:pPr>
            <w:r w:rsidRPr="007B2ABE">
              <w:rPr>
                <w:rFonts w:ascii="Trebuchet MS" w:hAnsi="Trebuchet MS"/>
                <w:b/>
                <w:sz w:val="22"/>
                <w:szCs w:val="22"/>
              </w:rPr>
              <w:t>/</w:t>
            </w:r>
          </w:p>
        </w:tc>
        <w:tc>
          <w:tcPr>
            <w:tcW w:w="1295" w:type="dxa"/>
            <w:shd w:val="clear" w:color="auto" w:fill="E0E0E0"/>
          </w:tcPr>
          <w:p w14:paraId="320B7C6D" w14:textId="77777777" w:rsidR="00DA25DF" w:rsidRPr="007B2ABE" w:rsidRDefault="00DA25DF" w:rsidP="00423689">
            <w:pPr>
              <w:ind w:right="-284"/>
              <w:jc w:val="center"/>
              <w:rPr>
                <w:rFonts w:ascii="Trebuchet MS" w:hAnsi="Trebuchet MS"/>
                <w:b/>
                <w:sz w:val="22"/>
                <w:szCs w:val="22"/>
              </w:rPr>
            </w:pPr>
          </w:p>
          <w:p w14:paraId="38E310FA" w14:textId="08D016E8" w:rsidR="004A11A6" w:rsidRPr="007B2ABE" w:rsidRDefault="004A11A6" w:rsidP="00423689">
            <w:pPr>
              <w:ind w:right="-284"/>
              <w:jc w:val="center"/>
              <w:rPr>
                <w:rFonts w:ascii="Trebuchet MS" w:hAnsi="Trebuchet MS"/>
                <w:b/>
                <w:sz w:val="22"/>
                <w:szCs w:val="22"/>
              </w:rPr>
            </w:pPr>
            <w:r w:rsidRPr="007B2ABE">
              <w:rPr>
                <w:rFonts w:ascii="Trebuchet MS" w:hAnsi="Trebuchet MS"/>
                <w:b/>
                <w:sz w:val="22"/>
                <w:szCs w:val="22"/>
              </w:rPr>
              <w:t>/</w:t>
            </w:r>
          </w:p>
        </w:tc>
        <w:tc>
          <w:tcPr>
            <w:tcW w:w="1540" w:type="dxa"/>
          </w:tcPr>
          <w:p w14:paraId="12FD0C77" w14:textId="77777777" w:rsidR="00DA25DF" w:rsidRPr="007B2ABE" w:rsidRDefault="00DA25DF" w:rsidP="00423689">
            <w:pPr>
              <w:ind w:right="-284"/>
              <w:rPr>
                <w:rFonts w:ascii="Trebuchet MS" w:hAnsi="Trebuchet MS" w:cs="Trebuchet MS"/>
                <w:b/>
                <w:sz w:val="22"/>
                <w:szCs w:val="22"/>
              </w:rPr>
            </w:pPr>
          </w:p>
          <w:p w14:paraId="7A0F10C5" w14:textId="7DB139A3" w:rsidR="004A11A6" w:rsidRPr="007B2ABE" w:rsidRDefault="004A11A6" w:rsidP="00423689">
            <w:pPr>
              <w:ind w:right="-284"/>
              <w:rPr>
                <w:rFonts w:ascii="Trebuchet MS" w:hAnsi="Trebuchet MS" w:cs="Trebuchet MS"/>
                <w:b/>
                <w:sz w:val="22"/>
                <w:szCs w:val="22"/>
              </w:rPr>
            </w:pPr>
            <w:r w:rsidRPr="007B2ABE">
              <w:rPr>
                <w:rFonts w:ascii="Trebuchet MS" w:hAnsi="Trebuchet MS" w:cs="Trebuchet MS"/>
                <w:b/>
                <w:sz w:val="22"/>
                <w:szCs w:val="22"/>
              </w:rPr>
              <w:t>∑</w:t>
            </w:r>
          </w:p>
        </w:tc>
        <w:tc>
          <w:tcPr>
            <w:tcW w:w="992" w:type="dxa"/>
          </w:tcPr>
          <w:p w14:paraId="2F411FAA" w14:textId="77777777" w:rsidR="00DA25DF" w:rsidRPr="007B2ABE" w:rsidRDefault="00DA25DF" w:rsidP="00423689">
            <w:pPr>
              <w:ind w:right="-284"/>
              <w:rPr>
                <w:rFonts w:ascii="Trebuchet MS" w:hAnsi="Trebuchet MS" w:cs="Trebuchet MS"/>
                <w:b/>
                <w:sz w:val="22"/>
                <w:szCs w:val="22"/>
              </w:rPr>
            </w:pPr>
          </w:p>
          <w:p w14:paraId="2F03607C" w14:textId="10D3FA97" w:rsidR="004A11A6" w:rsidRPr="007B2ABE" w:rsidRDefault="004A11A6" w:rsidP="00423689">
            <w:pPr>
              <w:ind w:right="-284"/>
              <w:rPr>
                <w:rFonts w:ascii="Trebuchet MS" w:hAnsi="Trebuchet MS" w:cs="Trebuchet MS"/>
                <w:b/>
                <w:sz w:val="22"/>
                <w:szCs w:val="22"/>
              </w:rPr>
            </w:pPr>
            <w:r w:rsidRPr="007B2ABE">
              <w:rPr>
                <w:rFonts w:ascii="Trebuchet MS" w:hAnsi="Trebuchet MS" w:cs="Trebuchet MS"/>
                <w:b/>
                <w:sz w:val="22"/>
                <w:szCs w:val="22"/>
              </w:rPr>
              <w:t>∑</w:t>
            </w:r>
          </w:p>
        </w:tc>
        <w:tc>
          <w:tcPr>
            <w:tcW w:w="1560" w:type="dxa"/>
          </w:tcPr>
          <w:p w14:paraId="75389657" w14:textId="77777777" w:rsidR="00DA25DF" w:rsidRPr="007B2ABE" w:rsidRDefault="00DA25DF" w:rsidP="00423689">
            <w:pPr>
              <w:ind w:right="-284"/>
              <w:rPr>
                <w:rFonts w:ascii="Trebuchet MS" w:hAnsi="Trebuchet MS" w:cs="Trebuchet MS"/>
                <w:b/>
                <w:sz w:val="22"/>
                <w:szCs w:val="22"/>
              </w:rPr>
            </w:pPr>
          </w:p>
          <w:p w14:paraId="2F9945E5" w14:textId="7068880F" w:rsidR="004A11A6" w:rsidRPr="007B2ABE" w:rsidRDefault="004A11A6" w:rsidP="00423689">
            <w:pPr>
              <w:ind w:right="-284"/>
              <w:rPr>
                <w:rFonts w:ascii="Trebuchet MS" w:hAnsi="Trebuchet MS" w:cs="Trebuchet MS"/>
                <w:b/>
                <w:sz w:val="22"/>
                <w:szCs w:val="22"/>
              </w:rPr>
            </w:pPr>
            <w:r w:rsidRPr="007B2ABE">
              <w:rPr>
                <w:rFonts w:ascii="Trebuchet MS" w:hAnsi="Trebuchet MS" w:cs="Trebuchet MS"/>
                <w:b/>
                <w:sz w:val="22"/>
                <w:szCs w:val="22"/>
              </w:rPr>
              <w:t>∑</w:t>
            </w:r>
          </w:p>
        </w:tc>
      </w:tr>
    </w:tbl>
    <w:p w14:paraId="7DCC7139" w14:textId="77777777" w:rsidR="004A11A6" w:rsidRPr="002E3296" w:rsidRDefault="004A11A6" w:rsidP="00423689">
      <w:pPr>
        <w:ind w:right="-284"/>
        <w:jc w:val="both"/>
        <w:rPr>
          <w:rFonts w:ascii="Trebuchet MS" w:hAnsi="Trebuchet MS"/>
          <w:i/>
          <w:iCs/>
          <w:sz w:val="22"/>
          <w:szCs w:val="22"/>
        </w:rPr>
      </w:pPr>
      <w:r w:rsidRPr="002E3296">
        <w:rPr>
          <w:rFonts w:ascii="Trebuchet MS" w:hAnsi="Trebuchet MS" w:cs="Calibri"/>
          <w:i/>
          <w:iCs/>
          <w:color w:val="000000"/>
          <w:sz w:val="22"/>
          <w:szCs w:val="22"/>
          <w:vertAlign w:val="superscript"/>
        </w:rPr>
        <w:t>1</w:t>
      </w:r>
      <w:r w:rsidRPr="002E3296">
        <w:rPr>
          <w:rFonts w:ascii="Trebuchet MS" w:hAnsi="Trebuchet MS"/>
          <w:i/>
          <w:iCs/>
          <w:sz w:val="22"/>
          <w:szCs w:val="22"/>
        </w:rPr>
        <w:t xml:space="preserve"> kot enota se upošteva število opravljenih voženj od zavetišča do območij znotraj MOC za potrebe odlova živali in nazaj v zavetišče</w:t>
      </w:r>
    </w:p>
    <w:p w14:paraId="272085B4" w14:textId="793794E0" w:rsidR="004A11A6" w:rsidRPr="002E3296" w:rsidRDefault="004A11A6" w:rsidP="00423689">
      <w:pPr>
        <w:ind w:right="-284"/>
        <w:jc w:val="both"/>
        <w:rPr>
          <w:rFonts w:ascii="Trebuchet MS" w:hAnsi="Trebuchet MS"/>
          <w:i/>
          <w:iCs/>
          <w:sz w:val="22"/>
          <w:szCs w:val="22"/>
        </w:rPr>
      </w:pPr>
      <w:r w:rsidRPr="002E3296">
        <w:rPr>
          <w:rFonts w:ascii="Trebuchet MS" w:hAnsi="Trebuchet MS" w:cs="Calibri"/>
          <w:i/>
          <w:iCs/>
          <w:color w:val="000000"/>
          <w:sz w:val="22"/>
          <w:szCs w:val="22"/>
          <w:vertAlign w:val="superscript"/>
        </w:rPr>
        <w:t>2</w:t>
      </w:r>
      <w:r w:rsidRPr="002E3296">
        <w:rPr>
          <w:rFonts w:ascii="Trebuchet MS" w:hAnsi="Trebuchet MS"/>
          <w:i/>
          <w:iCs/>
          <w:sz w:val="22"/>
          <w:szCs w:val="22"/>
        </w:rPr>
        <w:t xml:space="preserve"> Stroški oskrbe ob namestitvi se nanašajo na: veterinarski pregled v 24 urah po namestitvi, odpravljanje morebitnih notranjih in zunanjih zajedavcev, preventivno cepljenje proti kužnim boleznim, evtanazijo idr., odvisno od odločitve veterinarja v posameznem primeru ob upoštevanju priznanih stroškov nujne, obvezne in potrebne veterinarske oskrbe. Sterilizacijo oz</w:t>
      </w:r>
      <w:r w:rsidR="00FB4B1B">
        <w:rPr>
          <w:rFonts w:ascii="Trebuchet MS" w:hAnsi="Trebuchet MS"/>
          <w:i/>
          <w:iCs/>
          <w:sz w:val="22"/>
          <w:szCs w:val="22"/>
        </w:rPr>
        <w:t>iroma</w:t>
      </w:r>
      <w:r w:rsidRPr="002E3296">
        <w:rPr>
          <w:rFonts w:ascii="Trebuchet MS" w:hAnsi="Trebuchet MS"/>
          <w:i/>
          <w:iCs/>
          <w:sz w:val="22"/>
          <w:szCs w:val="22"/>
        </w:rPr>
        <w:t xml:space="preserve"> kastracijo se obračuna po ločeni postavki. </w:t>
      </w:r>
    </w:p>
    <w:p w14:paraId="25B616BF" w14:textId="77777777" w:rsidR="004A11A6" w:rsidRPr="002E3296" w:rsidRDefault="004A11A6" w:rsidP="00423689">
      <w:pPr>
        <w:ind w:right="-284"/>
        <w:jc w:val="both"/>
        <w:rPr>
          <w:rFonts w:ascii="Trebuchet MS" w:hAnsi="Trebuchet MS"/>
          <w:i/>
          <w:iCs/>
          <w:sz w:val="22"/>
          <w:szCs w:val="22"/>
        </w:rPr>
      </w:pPr>
      <w:r w:rsidRPr="002E3296">
        <w:rPr>
          <w:rFonts w:ascii="Trebuchet MS" w:hAnsi="Trebuchet MS" w:cs="Calibri"/>
          <w:i/>
          <w:iCs/>
          <w:color w:val="000000"/>
          <w:sz w:val="22"/>
          <w:szCs w:val="22"/>
          <w:vertAlign w:val="superscript"/>
        </w:rPr>
        <w:t xml:space="preserve">4 </w:t>
      </w:r>
      <w:r w:rsidRPr="002E3296">
        <w:rPr>
          <w:rFonts w:ascii="Trebuchet MS" w:hAnsi="Trebuchet MS"/>
          <w:i/>
          <w:iCs/>
          <w:sz w:val="22"/>
          <w:szCs w:val="22"/>
        </w:rPr>
        <w:t>Stroški dnevne oskrbe so stroški neposredne oskrbe zapuščenih živali za hrano, vodo, obratovalne stroške (kot so na primer elektrika, voda, energija za ogrevanje, odvoz odpadkov) in stroške dela.</w:t>
      </w:r>
    </w:p>
    <w:p w14:paraId="55935462" w14:textId="77777777" w:rsidR="004A11A6" w:rsidRPr="002E3296" w:rsidRDefault="004A11A6" w:rsidP="00423689">
      <w:pPr>
        <w:ind w:right="-284"/>
        <w:jc w:val="both"/>
        <w:rPr>
          <w:rFonts w:ascii="Trebuchet MS" w:hAnsi="Trebuchet MS"/>
          <w:i/>
          <w:iCs/>
          <w:sz w:val="22"/>
          <w:szCs w:val="22"/>
        </w:rPr>
      </w:pPr>
      <w:r w:rsidRPr="002E3296">
        <w:rPr>
          <w:rFonts w:ascii="Trebuchet MS" w:hAnsi="Trebuchet MS" w:cs="Calibri"/>
          <w:i/>
          <w:iCs/>
          <w:color w:val="000000"/>
          <w:sz w:val="22"/>
          <w:szCs w:val="22"/>
          <w:vertAlign w:val="superscript"/>
        </w:rPr>
        <w:t xml:space="preserve">5 </w:t>
      </w:r>
      <w:r w:rsidRPr="002E3296">
        <w:rPr>
          <w:rFonts w:ascii="Trebuchet MS" w:hAnsi="Trebuchet MS"/>
          <w:i/>
          <w:iCs/>
          <w:sz w:val="22"/>
          <w:szCs w:val="22"/>
        </w:rPr>
        <w:t>stroški oskrbe mladičev, če se ti skotijo v času namestitve v zavetišču.</w:t>
      </w:r>
    </w:p>
    <w:p w14:paraId="101919E2" w14:textId="77777777" w:rsidR="004A11A6" w:rsidRPr="002E3296" w:rsidRDefault="004A11A6" w:rsidP="00423689">
      <w:pPr>
        <w:ind w:right="-284"/>
        <w:jc w:val="both"/>
        <w:rPr>
          <w:rFonts w:ascii="Trebuchet MS" w:eastAsia="Calibri" w:hAnsi="Trebuchet MS" w:cs="Trebuchet MS"/>
          <w:i/>
          <w:iCs/>
          <w:sz w:val="22"/>
          <w:szCs w:val="22"/>
          <w:lang w:eastAsia="en-US"/>
        </w:rPr>
      </w:pPr>
      <w:r w:rsidRPr="002E3296">
        <w:rPr>
          <w:rFonts w:ascii="Trebuchet MS" w:hAnsi="Trebuchet MS" w:cs="Calibri"/>
          <w:i/>
          <w:iCs/>
          <w:color w:val="000000"/>
          <w:sz w:val="22"/>
          <w:szCs w:val="22"/>
          <w:vertAlign w:val="superscript"/>
        </w:rPr>
        <w:t xml:space="preserve">6 </w:t>
      </w:r>
      <w:r w:rsidRPr="002E3296">
        <w:rPr>
          <w:rFonts w:ascii="Trebuchet MS" w:hAnsi="Trebuchet MS"/>
          <w:i/>
          <w:iCs/>
          <w:sz w:val="22"/>
          <w:szCs w:val="22"/>
        </w:rPr>
        <w:t>ocenjena količina za obdobje 5 let</w:t>
      </w:r>
    </w:p>
    <w:p w14:paraId="3CC9C878" w14:textId="202952D6" w:rsidR="004A11A6" w:rsidRPr="006A7C71" w:rsidRDefault="004A11A6" w:rsidP="00423689">
      <w:pPr>
        <w:ind w:right="-284"/>
        <w:rPr>
          <w:rFonts w:ascii="Trebuchet MS" w:eastAsia="Calibri" w:hAnsi="Trebuchet MS" w:cs="Trebuchet MS"/>
          <w:b/>
          <w:bCs/>
          <w:sz w:val="22"/>
          <w:szCs w:val="22"/>
          <w:lang w:eastAsia="en-US"/>
        </w:rPr>
      </w:pPr>
      <w:r w:rsidRPr="006A7C71">
        <w:rPr>
          <w:rFonts w:ascii="Trebuchet MS" w:eastAsia="Calibri" w:hAnsi="Trebuchet MS" w:cs="Trebuchet MS"/>
          <w:b/>
          <w:bCs/>
          <w:sz w:val="22"/>
          <w:szCs w:val="22"/>
          <w:lang w:eastAsia="en-US"/>
        </w:rPr>
        <w:lastRenderedPageBreak/>
        <w:t xml:space="preserve">C. Ocenjena vrednost storitve - oskrba </w:t>
      </w:r>
      <w:r w:rsidR="009D418C" w:rsidRPr="006A7C71">
        <w:rPr>
          <w:rFonts w:ascii="Trebuchet MS" w:eastAsia="Calibri" w:hAnsi="Trebuchet MS" w:cs="Trebuchet MS"/>
          <w:b/>
          <w:bCs/>
          <w:sz w:val="22"/>
          <w:szCs w:val="22"/>
          <w:lang w:eastAsia="en-US"/>
        </w:rPr>
        <w:t>DRUGIH ZAPUŠČENIH ŽIVALI</w:t>
      </w:r>
    </w:p>
    <w:p w14:paraId="241C6635" w14:textId="77777777" w:rsidR="004A11A6" w:rsidRPr="006A7C71" w:rsidRDefault="004A11A6" w:rsidP="00423689">
      <w:pPr>
        <w:ind w:right="-284"/>
        <w:rPr>
          <w:rFonts w:ascii="Trebuchet MS" w:eastAsia="Calibri" w:hAnsi="Trebuchet MS" w:cs="Trebuchet MS"/>
          <w:b/>
          <w:bCs/>
          <w:sz w:val="22"/>
          <w:szCs w:val="22"/>
          <w:lang w:eastAsia="en-U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992"/>
        <w:gridCol w:w="1276"/>
        <w:gridCol w:w="1295"/>
        <w:gridCol w:w="1540"/>
        <w:gridCol w:w="992"/>
        <w:gridCol w:w="1560"/>
      </w:tblGrid>
      <w:tr w:rsidR="004A11A6" w:rsidRPr="006A7C71" w14:paraId="6D5DDBC2" w14:textId="77777777" w:rsidTr="000202D9">
        <w:tc>
          <w:tcPr>
            <w:tcW w:w="1838" w:type="dxa"/>
          </w:tcPr>
          <w:p w14:paraId="7089C516" w14:textId="77777777" w:rsidR="004A11A6" w:rsidRPr="006A7C71" w:rsidRDefault="004A11A6" w:rsidP="000B66ED">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STORITEV</w:t>
            </w:r>
          </w:p>
        </w:tc>
        <w:tc>
          <w:tcPr>
            <w:tcW w:w="992" w:type="dxa"/>
          </w:tcPr>
          <w:p w14:paraId="705AC1EB" w14:textId="77777777" w:rsidR="004A11A6" w:rsidRPr="006A7C71" w:rsidRDefault="004A11A6" w:rsidP="000B66ED">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ENOTA</w:t>
            </w:r>
          </w:p>
        </w:tc>
        <w:tc>
          <w:tcPr>
            <w:tcW w:w="1276" w:type="dxa"/>
          </w:tcPr>
          <w:p w14:paraId="64CE47FC" w14:textId="77777777" w:rsidR="004A11A6" w:rsidRPr="006A7C71" w:rsidRDefault="004A11A6" w:rsidP="000B66ED">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KOLIČINA</w:t>
            </w:r>
          </w:p>
          <w:p w14:paraId="58AC72E0" w14:textId="77777777" w:rsidR="004A11A6" w:rsidRPr="006A7C71" w:rsidRDefault="004A11A6" w:rsidP="000B66ED">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ocenjeno****</w:t>
            </w:r>
          </w:p>
        </w:tc>
        <w:tc>
          <w:tcPr>
            <w:tcW w:w="1295" w:type="dxa"/>
          </w:tcPr>
          <w:p w14:paraId="6ABFDD87" w14:textId="77777777" w:rsidR="004A11A6" w:rsidRPr="006A7C71" w:rsidRDefault="004A11A6" w:rsidP="00C73632">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CENA/</w:t>
            </w:r>
          </w:p>
          <w:p w14:paraId="5DA2824C" w14:textId="77777777" w:rsidR="004A11A6" w:rsidRPr="006A7C71" w:rsidRDefault="004A11A6" w:rsidP="00C73632">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ENOTO</w:t>
            </w:r>
          </w:p>
          <w:p w14:paraId="3E6D79EC" w14:textId="77777777" w:rsidR="004A11A6" w:rsidRPr="006A7C71" w:rsidRDefault="004A11A6" w:rsidP="00C73632">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v EUR</w:t>
            </w:r>
          </w:p>
        </w:tc>
        <w:tc>
          <w:tcPr>
            <w:tcW w:w="1540" w:type="dxa"/>
          </w:tcPr>
          <w:p w14:paraId="08EB242F" w14:textId="6DDF902C" w:rsidR="004A11A6" w:rsidRPr="006A7C71" w:rsidRDefault="004A11A6" w:rsidP="00C73632">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 xml:space="preserve">VREDNOST </w:t>
            </w:r>
            <w:r w:rsidR="00C73632" w:rsidRPr="006A7C71">
              <w:rPr>
                <w:rFonts w:ascii="Trebuchet MS" w:hAnsi="Trebuchet MS" w:cs="Trebuchet MS"/>
                <w:b/>
                <w:bCs/>
                <w:sz w:val="22"/>
                <w:szCs w:val="22"/>
              </w:rPr>
              <w:t>skupaj v</w:t>
            </w:r>
            <w:r w:rsidRPr="006A7C71">
              <w:rPr>
                <w:rFonts w:ascii="Trebuchet MS" w:hAnsi="Trebuchet MS" w:cs="Trebuchet MS"/>
                <w:b/>
                <w:bCs/>
                <w:sz w:val="22"/>
                <w:szCs w:val="22"/>
              </w:rPr>
              <w:t xml:space="preserve"> EUR (brez DDV)</w:t>
            </w:r>
          </w:p>
        </w:tc>
        <w:tc>
          <w:tcPr>
            <w:tcW w:w="992" w:type="dxa"/>
          </w:tcPr>
          <w:p w14:paraId="3FD7E38F" w14:textId="77777777" w:rsidR="004A11A6" w:rsidRPr="006A7C71" w:rsidRDefault="004A11A6" w:rsidP="00C73632">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DDV v EUR</w:t>
            </w:r>
          </w:p>
        </w:tc>
        <w:tc>
          <w:tcPr>
            <w:tcW w:w="1560" w:type="dxa"/>
          </w:tcPr>
          <w:p w14:paraId="46F79306" w14:textId="77777777" w:rsidR="000202D9" w:rsidRDefault="004A11A6" w:rsidP="00C73632">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 xml:space="preserve">VREDNOST </w:t>
            </w:r>
            <w:r w:rsidR="000202D9" w:rsidRPr="006A7C71">
              <w:rPr>
                <w:rFonts w:ascii="Trebuchet MS" w:hAnsi="Trebuchet MS" w:cs="Trebuchet MS"/>
                <w:b/>
                <w:bCs/>
                <w:sz w:val="22"/>
                <w:szCs w:val="22"/>
              </w:rPr>
              <w:t>skupaj v</w:t>
            </w:r>
            <w:r w:rsidRPr="006A7C71">
              <w:rPr>
                <w:rFonts w:ascii="Trebuchet MS" w:hAnsi="Trebuchet MS" w:cs="Trebuchet MS"/>
                <w:b/>
                <w:bCs/>
                <w:sz w:val="22"/>
                <w:szCs w:val="22"/>
              </w:rPr>
              <w:t xml:space="preserve"> EUR </w:t>
            </w:r>
          </w:p>
          <w:p w14:paraId="5841BF89" w14:textId="10F2A02D" w:rsidR="004A11A6" w:rsidRPr="006A7C71" w:rsidRDefault="004A11A6" w:rsidP="00C73632">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(z DDV)</w:t>
            </w:r>
          </w:p>
        </w:tc>
      </w:tr>
      <w:tr w:rsidR="004A11A6" w:rsidRPr="006A7C71" w14:paraId="75592A37" w14:textId="77777777" w:rsidTr="000202D9">
        <w:tc>
          <w:tcPr>
            <w:tcW w:w="1838" w:type="dxa"/>
            <w:vAlign w:val="center"/>
          </w:tcPr>
          <w:p w14:paraId="44C49E62" w14:textId="77777777" w:rsidR="004A11A6" w:rsidRPr="006A7C71" w:rsidRDefault="004A11A6" w:rsidP="00551375">
            <w:pPr>
              <w:ind w:right="-284"/>
              <w:jc w:val="center"/>
              <w:rPr>
                <w:rFonts w:ascii="Trebuchet MS" w:hAnsi="Trebuchet MS"/>
                <w:sz w:val="22"/>
                <w:szCs w:val="22"/>
              </w:rPr>
            </w:pPr>
          </w:p>
        </w:tc>
        <w:tc>
          <w:tcPr>
            <w:tcW w:w="992" w:type="dxa"/>
          </w:tcPr>
          <w:p w14:paraId="45FCE7A6"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1</w:t>
            </w:r>
          </w:p>
        </w:tc>
        <w:tc>
          <w:tcPr>
            <w:tcW w:w="1276" w:type="dxa"/>
          </w:tcPr>
          <w:p w14:paraId="124FA12D"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2</w:t>
            </w:r>
          </w:p>
        </w:tc>
        <w:tc>
          <w:tcPr>
            <w:tcW w:w="1295" w:type="dxa"/>
          </w:tcPr>
          <w:p w14:paraId="13E6F4F8"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3</w:t>
            </w:r>
          </w:p>
        </w:tc>
        <w:tc>
          <w:tcPr>
            <w:tcW w:w="1540" w:type="dxa"/>
          </w:tcPr>
          <w:p w14:paraId="1E509BB9"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4 = 2 x 3</w:t>
            </w:r>
          </w:p>
        </w:tc>
        <w:tc>
          <w:tcPr>
            <w:tcW w:w="992" w:type="dxa"/>
          </w:tcPr>
          <w:p w14:paraId="1572C294"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5</w:t>
            </w:r>
          </w:p>
        </w:tc>
        <w:tc>
          <w:tcPr>
            <w:tcW w:w="1560" w:type="dxa"/>
          </w:tcPr>
          <w:p w14:paraId="6E9F6E58" w14:textId="77777777" w:rsidR="004A11A6" w:rsidRPr="006A7C71" w:rsidRDefault="004A11A6" w:rsidP="00551375">
            <w:pPr>
              <w:ind w:right="-284"/>
              <w:jc w:val="center"/>
              <w:rPr>
                <w:rFonts w:ascii="Trebuchet MS" w:hAnsi="Trebuchet MS"/>
                <w:sz w:val="22"/>
                <w:szCs w:val="22"/>
              </w:rPr>
            </w:pPr>
            <w:r w:rsidRPr="006A7C71">
              <w:rPr>
                <w:rFonts w:ascii="Trebuchet MS" w:hAnsi="Trebuchet MS"/>
                <w:sz w:val="22"/>
                <w:szCs w:val="22"/>
              </w:rPr>
              <w:t>6 = 4 + 5</w:t>
            </w:r>
          </w:p>
        </w:tc>
      </w:tr>
      <w:tr w:rsidR="004A11A6" w:rsidRPr="006A7C71" w14:paraId="3EC00F2A" w14:textId="77777777" w:rsidTr="000202D9">
        <w:tc>
          <w:tcPr>
            <w:tcW w:w="1838" w:type="dxa"/>
            <w:vAlign w:val="center"/>
          </w:tcPr>
          <w:p w14:paraId="78B570BF"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Odlov in prevoz</w:t>
            </w:r>
            <w:r w:rsidRPr="00195FB0">
              <w:rPr>
                <w:rFonts w:ascii="Trebuchet MS" w:hAnsi="Trebuchet MS" w:cs="Calibri"/>
                <w:color w:val="000000"/>
                <w:sz w:val="22"/>
                <w:szCs w:val="22"/>
                <w:vertAlign w:val="superscript"/>
              </w:rPr>
              <w:t>1</w:t>
            </w:r>
            <w:r>
              <w:rPr>
                <w:rFonts w:ascii="Trebuchet MS" w:hAnsi="Trebuchet MS" w:cs="Calibri"/>
                <w:color w:val="000000"/>
                <w:sz w:val="22"/>
                <w:szCs w:val="22"/>
              </w:rPr>
              <w:t xml:space="preserve"> </w:t>
            </w:r>
          </w:p>
        </w:tc>
        <w:tc>
          <w:tcPr>
            <w:tcW w:w="992" w:type="dxa"/>
            <w:vAlign w:val="center"/>
          </w:tcPr>
          <w:p w14:paraId="63B33776"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vožnja</w:t>
            </w:r>
          </w:p>
        </w:tc>
        <w:tc>
          <w:tcPr>
            <w:tcW w:w="1276" w:type="dxa"/>
            <w:vAlign w:val="center"/>
          </w:tcPr>
          <w:p w14:paraId="6D638F3E"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10</w:t>
            </w:r>
          </w:p>
        </w:tc>
        <w:tc>
          <w:tcPr>
            <w:tcW w:w="1295" w:type="dxa"/>
          </w:tcPr>
          <w:p w14:paraId="1F7B3483" w14:textId="77777777" w:rsidR="004A11A6" w:rsidRPr="006A7C71" w:rsidRDefault="004A11A6" w:rsidP="00423689">
            <w:pPr>
              <w:ind w:right="-284"/>
              <w:jc w:val="center"/>
              <w:rPr>
                <w:rFonts w:ascii="Trebuchet MS" w:hAnsi="Trebuchet MS"/>
                <w:sz w:val="22"/>
                <w:szCs w:val="22"/>
              </w:rPr>
            </w:pPr>
          </w:p>
        </w:tc>
        <w:tc>
          <w:tcPr>
            <w:tcW w:w="1540" w:type="dxa"/>
          </w:tcPr>
          <w:p w14:paraId="549A4A26" w14:textId="77777777" w:rsidR="004A11A6" w:rsidRPr="006A7C71" w:rsidRDefault="004A11A6" w:rsidP="00423689">
            <w:pPr>
              <w:ind w:right="-284"/>
              <w:jc w:val="center"/>
              <w:rPr>
                <w:rFonts w:ascii="Trebuchet MS" w:hAnsi="Trebuchet MS"/>
                <w:sz w:val="22"/>
                <w:szCs w:val="22"/>
              </w:rPr>
            </w:pPr>
          </w:p>
        </w:tc>
        <w:tc>
          <w:tcPr>
            <w:tcW w:w="992" w:type="dxa"/>
          </w:tcPr>
          <w:p w14:paraId="3E1B755D" w14:textId="77777777" w:rsidR="004A11A6" w:rsidRPr="006A7C71" w:rsidRDefault="004A11A6" w:rsidP="00423689">
            <w:pPr>
              <w:ind w:right="-284"/>
              <w:jc w:val="center"/>
              <w:rPr>
                <w:rFonts w:ascii="Trebuchet MS" w:hAnsi="Trebuchet MS"/>
                <w:sz w:val="22"/>
                <w:szCs w:val="22"/>
              </w:rPr>
            </w:pPr>
          </w:p>
        </w:tc>
        <w:tc>
          <w:tcPr>
            <w:tcW w:w="1560" w:type="dxa"/>
          </w:tcPr>
          <w:p w14:paraId="12C56429" w14:textId="77777777" w:rsidR="004A11A6" w:rsidRDefault="004A11A6" w:rsidP="00423689">
            <w:pPr>
              <w:ind w:right="-284"/>
              <w:jc w:val="center"/>
              <w:rPr>
                <w:rFonts w:ascii="Trebuchet MS" w:hAnsi="Trebuchet MS"/>
                <w:sz w:val="22"/>
                <w:szCs w:val="22"/>
              </w:rPr>
            </w:pPr>
          </w:p>
          <w:p w14:paraId="3E72374B" w14:textId="77777777" w:rsidR="009D418C" w:rsidRPr="006A7C71" w:rsidRDefault="009D418C" w:rsidP="00423689">
            <w:pPr>
              <w:ind w:right="-284"/>
              <w:jc w:val="center"/>
              <w:rPr>
                <w:rFonts w:ascii="Trebuchet MS" w:hAnsi="Trebuchet MS"/>
                <w:sz w:val="22"/>
                <w:szCs w:val="22"/>
              </w:rPr>
            </w:pPr>
          </w:p>
        </w:tc>
      </w:tr>
      <w:tr w:rsidR="004A11A6" w:rsidRPr="006A7C71" w14:paraId="1FDE1C0A" w14:textId="77777777" w:rsidTr="000202D9">
        <w:tc>
          <w:tcPr>
            <w:tcW w:w="1838" w:type="dxa"/>
            <w:vAlign w:val="center"/>
          </w:tcPr>
          <w:p w14:paraId="69128CB5" w14:textId="77777777" w:rsidR="004A11A6" w:rsidRPr="00195FB0" w:rsidRDefault="004A11A6" w:rsidP="000B66ED">
            <w:pPr>
              <w:ind w:right="-284"/>
              <w:rPr>
                <w:rFonts w:ascii="Trebuchet MS" w:hAnsi="Trebuchet MS"/>
                <w:sz w:val="22"/>
                <w:szCs w:val="22"/>
              </w:rPr>
            </w:pPr>
            <w:r w:rsidRPr="00195FB0">
              <w:rPr>
                <w:rFonts w:ascii="Trebuchet MS" w:hAnsi="Trebuchet MS" w:cs="Calibri"/>
                <w:color w:val="000000"/>
                <w:sz w:val="22"/>
                <w:szCs w:val="22"/>
              </w:rPr>
              <w:t>Oskrba ob namestitvi in namestitev</w:t>
            </w:r>
            <w:r>
              <w:rPr>
                <w:rFonts w:ascii="Trebuchet MS" w:hAnsi="Trebuchet MS" w:cs="Calibri"/>
                <w:color w:val="000000"/>
                <w:sz w:val="22"/>
                <w:szCs w:val="22"/>
                <w:vertAlign w:val="superscript"/>
              </w:rPr>
              <w:t>2</w:t>
            </w:r>
          </w:p>
        </w:tc>
        <w:tc>
          <w:tcPr>
            <w:tcW w:w="992" w:type="dxa"/>
            <w:vAlign w:val="center"/>
          </w:tcPr>
          <w:p w14:paraId="07ACDC6A"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žival</w:t>
            </w:r>
          </w:p>
        </w:tc>
        <w:tc>
          <w:tcPr>
            <w:tcW w:w="1276" w:type="dxa"/>
            <w:vAlign w:val="center"/>
          </w:tcPr>
          <w:p w14:paraId="0D908E20" w14:textId="77777777" w:rsidR="004A11A6" w:rsidRPr="00195FB0" w:rsidRDefault="004A11A6" w:rsidP="000B66ED">
            <w:pPr>
              <w:ind w:right="-284"/>
              <w:rPr>
                <w:rFonts w:ascii="Trebuchet MS" w:hAnsi="Trebuchet MS"/>
                <w:sz w:val="22"/>
                <w:szCs w:val="22"/>
              </w:rPr>
            </w:pPr>
            <w:r>
              <w:rPr>
                <w:rFonts w:ascii="Trebuchet MS" w:hAnsi="Trebuchet MS" w:cs="Calibri"/>
                <w:color w:val="000000"/>
                <w:sz w:val="22"/>
                <w:szCs w:val="22"/>
              </w:rPr>
              <w:t>10</w:t>
            </w:r>
          </w:p>
        </w:tc>
        <w:tc>
          <w:tcPr>
            <w:tcW w:w="1295" w:type="dxa"/>
          </w:tcPr>
          <w:p w14:paraId="7DA91D44" w14:textId="77777777" w:rsidR="004A11A6" w:rsidRPr="006A7C71" w:rsidRDefault="004A11A6" w:rsidP="00423689">
            <w:pPr>
              <w:ind w:right="-284"/>
              <w:jc w:val="center"/>
              <w:rPr>
                <w:rFonts w:ascii="Trebuchet MS" w:hAnsi="Trebuchet MS"/>
                <w:sz w:val="22"/>
                <w:szCs w:val="22"/>
              </w:rPr>
            </w:pPr>
          </w:p>
        </w:tc>
        <w:tc>
          <w:tcPr>
            <w:tcW w:w="1540" w:type="dxa"/>
          </w:tcPr>
          <w:p w14:paraId="5BD4AA05" w14:textId="77777777" w:rsidR="004A11A6" w:rsidRPr="006A7C71" w:rsidRDefault="004A11A6" w:rsidP="00423689">
            <w:pPr>
              <w:ind w:right="-284"/>
              <w:jc w:val="center"/>
              <w:rPr>
                <w:rFonts w:ascii="Trebuchet MS" w:hAnsi="Trebuchet MS"/>
                <w:sz w:val="22"/>
                <w:szCs w:val="22"/>
              </w:rPr>
            </w:pPr>
          </w:p>
        </w:tc>
        <w:tc>
          <w:tcPr>
            <w:tcW w:w="992" w:type="dxa"/>
          </w:tcPr>
          <w:p w14:paraId="088B6673" w14:textId="77777777" w:rsidR="004A11A6" w:rsidRPr="006A7C71" w:rsidRDefault="004A11A6" w:rsidP="00423689">
            <w:pPr>
              <w:ind w:right="-284"/>
              <w:jc w:val="center"/>
              <w:rPr>
                <w:rFonts w:ascii="Trebuchet MS" w:hAnsi="Trebuchet MS"/>
                <w:sz w:val="22"/>
                <w:szCs w:val="22"/>
              </w:rPr>
            </w:pPr>
          </w:p>
        </w:tc>
        <w:tc>
          <w:tcPr>
            <w:tcW w:w="1560" w:type="dxa"/>
          </w:tcPr>
          <w:p w14:paraId="52FAF15A" w14:textId="77777777" w:rsidR="004A11A6" w:rsidRDefault="004A11A6" w:rsidP="00423689">
            <w:pPr>
              <w:ind w:right="-284"/>
              <w:jc w:val="center"/>
              <w:rPr>
                <w:rFonts w:ascii="Trebuchet MS" w:hAnsi="Trebuchet MS"/>
                <w:sz w:val="22"/>
                <w:szCs w:val="22"/>
              </w:rPr>
            </w:pPr>
          </w:p>
          <w:p w14:paraId="18817864" w14:textId="77777777" w:rsidR="009D418C" w:rsidRDefault="009D418C" w:rsidP="00423689">
            <w:pPr>
              <w:ind w:right="-284"/>
              <w:jc w:val="center"/>
              <w:rPr>
                <w:rFonts w:ascii="Trebuchet MS" w:hAnsi="Trebuchet MS"/>
                <w:sz w:val="22"/>
                <w:szCs w:val="22"/>
              </w:rPr>
            </w:pPr>
          </w:p>
          <w:p w14:paraId="6B7F08A5" w14:textId="77777777" w:rsidR="009D418C" w:rsidRDefault="009D418C" w:rsidP="00423689">
            <w:pPr>
              <w:ind w:right="-284"/>
              <w:jc w:val="center"/>
              <w:rPr>
                <w:rFonts w:ascii="Trebuchet MS" w:hAnsi="Trebuchet MS"/>
                <w:sz w:val="22"/>
                <w:szCs w:val="22"/>
              </w:rPr>
            </w:pPr>
          </w:p>
          <w:p w14:paraId="66E5FB14" w14:textId="77777777" w:rsidR="009D418C" w:rsidRPr="006A7C71" w:rsidRDefault="009D418C" w:rsidP="00423689">
            <w:pPr>
              <w:ind w:right="-284"/>
              <w:jc w:val="center"/>
              <w:rPr>
                <w:rFonts w:ascii="Trebuchet MS" w:hAnsi="Trebuchet MS"/>
                <w:sz w:val="22"/>
                <w:szCs w:val="22"/>
              </w:rPr>
            </w:pPr>
          </w:p>
        </w:tc>
      </w:tr>
      <w:tr w:rsidR="004A11A6" w:rsidRPr="006A7C71" w14:paraId="203CEE26" w14:textId="77777777" w:rsidTr="000202D9">
        <w:tc>
          <w:tcPr>
            <w:tcW w:w="1838" w:type="dxa"/>
            <w:vAlign w:val="center"/>
          </w:tcPr>
          <w:p w14:paraId="26E66315" w14:textId="77777777" w:rsidR="004A11A6" w:rsidRPr="00195FB0" w:rsidRDefault="004A11A6" w:rsidP="000B66ED">
            <w:pPr>
              <w:ind w:right="-284"/>
              <w:rPr>
                <w:rFonts w:ascii="Trebuchet MS" w:hAnsi="Trebuchet MS"/>
                <w:sz w:val="22"/>
                <w:szCs w:val="22"/>
              </w:rPr>
            </w:pPr>
            <w:r w:rsidRPr="00195FB0">
              <w:rPr>
                <w:rFonts w:ascii="Trebuchet MS" w:hAnsi="Trebuchet MS" w:cs="Calibri"/>
                <w:color w:val="000000"/>
                <w:sz w:val="22"/>
                <w:szCs w:val="22"/>
              </w:rPr>
              <w:t xml:space="preserve">Kastracija </w:t>
            </w:r>
          </w:p>
        </w:tc>
        <w:tc>
          <w:tcPr>
            <w:tcW w:w="992" w:type="dxa"/>
            <w:vAlign w:val="center"/>
          </w:tcPr>
          <w:p w14:paraId="6F73DFFD"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žival</w:t>
            </w:r>
          </w:p>
        </w:tc>
        <w:tc>
          <w:tcPr>
            <w:tcW w:w="1276" w:type="dxa"/>
            <w:vAlign w:val="center"/>
          </w:tcPr>
          <w:p w14:paraId="4B64D210" w14:textId="77777777" w:rsidR="004A11A6" w:rsidRPr="00195FB0" w:rsidRDefault="004A11A6" w:rsidP="000B66ED">
            <w:pPr>
              <w:ind w:right="-284"/>
              <w:rPr>
                <w:rFonts w:ascii="Trebuchet MS" w:hAnsi="Trebuchet MS"/>
                <w:sz w:val="22"/>
                <w:szCs w:val="22"/>
              </w:rPr>
            </w:pPr>
            <w:r>
              <w:rPr>
                <w:rFonts w:ascii="Trebuchet MS" w:hAnsi="Trebuchet MS" w:cs="Calibri"/>
                <w:color w:val="000000"/>
                <w:sz w:val="22"/>
                <w:szCs w:val="22"/>
              </w:rPr>
              <w:t>2</w:t>
            </w:r>
          </w:p>
        </w:tc>
        <w:tc>
          <w:tcPr>
            <w:tcW w:w="1295" w:type="dxa"/>
          </w:tcPr>
          <w:p w14:paraId="75DB920A" w14:textId="77777777" w:rsidR="004A11A6" w:rsidRPr="006A7C71" w:rsidRDefault="004A11A6" w:rsidP="00423689">
            <w:pPr>
              <w:ind w:right="-284"/>
              <w:jc w:val="center"/>
              <w:rPr>
                <w:rFonts w:ascii="Trebuchet MS" w:hAnsi="Trebuchet MS"/>
                <w:sz w:val="22"/>
                <w:szCs w:val="22"/>
              </w:rPr>
            </w:pPr>
          </w:p>
        </w:tc>
        <w:tc>
          <w:tcPr>
            <w:tcW w:w="1540" w:type="dxa"/>
          </w:tcPr>
          <w:p w14:paraId="037E8EDC" w14:textId="77777777" w:rsidR="004A11A6" w:rsidRPr="006A7C71" w:rsidRDefault="004A11A6" w:rsidP="00423689">
            <w:pPr>
              <w:ind w:right="-284"/>
              <w:jc w:val="center"/>
              <w:rPr>
                <w:rFonts w:ascii="Trebuchet MS" w:hAnsi="Trebuchet MS"/>
                <w:sz w:val="22"/>
                <w:szCs w:val="22"/>
              </w:rPr>
            </w:pPr>
          </w:p>
        </w:tc>
        <w:tc>
          <w:tcPr>
            <w:tcW w:w="992" w:type="dxa"/>
          </w:tcPr>
          <w:p w14:paraId="293B3FE7" w14:textId="77777777" w:rsidR="004A11A6" w:rsidRPr="006A7C71" w:rsidRDefault="004A11A6" w:rsidP="00423689">
            <w:pPr>
              <w:ind w:right="-284"/>
              <w:jc w:val="center"/>
              <w:rPr>
                <w:rFonts w:ascii="Trebuchet MS" w:hAnsi="Trebuchet MS"/>
                <w:sz w:val="22"/>
                <w:szCs w:val="22"/>
              </w:rPr>
            </w:pPr>
          </w:p>
        </w:tc>
        <w:tc>
          <w:tcPr>
            <w:tcW w:w="1560" w:type="dxa"/>
          </w:tcPr>
          <w:p w14:paraId="35A6FE31" w14:textId="77777777" w:rsidR="004A11A6" w:rsidRDefault="004A11A6" w:rsidP="00423689">
            <w:pPr>
              <w:ind w:right="-284"/>
              <w:jc w:val="center"/>
              <w:rPr>
                <w:rFonts w:ascii="Trebuchet MS" w:hAnsi="Trebuchet MS"/>
                <w:sz w:val="22"/>
                <w:szCs w:val="22"/>
              </w:rPr>
            </w:pPr>
          </w:p>
          <w:p w14:paraId="610F3A50" w14:textId="77777777" w:rsidR="009D418C" w:rsidRPr="006A7C71" w:rsidRDefault="009D418C" w:rsidP="00423689">
            <w:pPr>
              <w:ind w:right="-284"/>
              <w:jc w:val="center"/>
              <w:rPr>
                <w:rFonts w:ascii="Trebuchet MS" w:hAnsi="Trebuchet MS"/>
                <w:sz w:val="22"/>
                <w:szCs w:val="22"/>
              </w:rPr>
            </w:pPr>
          </w:p>
        </w:tc>
      </w:tr>
      <w:tr w:rsidR="004A11A6" w:rsidRPr="006A7C71" w14:paraId="3391FB8D" w14:textId="77777777" w:rsidTr="000202D9">
        <w:tc>
          <w:tcPr>
            <w:tcW w:w="1838" w:type="dxa"/>
            <w:vAlign w:val="center"/>
          </w:tcPr>
          <w:p w14:paraId="5C88EE89" w14:textId="77777777" w:rsidR="004A11A6" w:rsidRPr="00195FB0" w:rsidRDefault="004A11A6" w:rsidP="000B66ED">
            <w:pPr>
              <w:ind w:right="-284"/>
              <w:rPr>
                <w:rFonts w:ascii="Trebuchet MS" w:hAnsi="Trebuchet MS"/>
                <w:sz w:val="22"/>
                <w:szCs w:val="22"/>
              </w:rPr>
            </w:pPr>
            <w:r w:rsidRPr="00195FB0">
              <w:rPr>
                <w:rFonts w:ascii="Trebuchet MS" w:hAnsi="Trebuchet MS" w:cs="Calibri"/>
                <w:color w:val="000000"/>
                <w:sz w:val="22"/>
                <w:szCs w:val="22"/>
              </w:rPr>
              <w:t xml:space="preserve">Sterilizacija </w:t>
            </w:r>
          </w:p>
        </w:tc>
        <w:tc>
          <w:tcPr>
            <w:tcW w:w="992" w:type="dxa"/>
            <w:vAlign w:val="center"/>
          </w:tcPr>
          <w:p w14:paraId="0C33E998"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žival</w:t>
            </w:r>
          </w:p>
        </w:tc>
        <w:tc>
          <w:tcPr>
            <w:tcW w:w="1276" w:type="dxa"/>
            <w:vAlign w:val="center"/>
          </w:tcPr>
          <w:p w14:paraId="3E952E4E" w14:textId="77777777" w:rsidR="004A11A6" w:rsidRPr="00195FB0" w:rsidRDefault="004A11A6" w:rsidP="000B66ED">
            <w:pPr>
              <w:ind w:right="-284"/>
              <w:rPr>
                <w:rFonts w:ascii="Trebuchet MS" w:hAnsi="Trebuchet MS"/>
                <w:sz w:val="22"/>
                <w:szCs w:val="22"/>
              </w:rPr>
            </w:pPr>
            <w:r>
              <w:rPr>
                <w:rFonts w:ascii="Trebuchet MS" w:hAnsi="Trebuchet MS"/>
                <w:sz w:val="22"/>
                <w:szCs w:val="22"/>
              </w:rPr>
              <w:t>2</w:t>
            </w:r>
          </w:p>
        </w:tc>
        <w:tc>
          <w:tcPr>
            <w:tcW w:w="1295" w:type="dxa"/>
          </w:tcPr>
          <w:p w14:paraId="7C1E481D" w14:textId="77777777" w:rsidR="004A11A6" w:rsidRPr="006A7C71" w:rsidRDefault="004A11A6" w:rsidP="00423689">
            <w:pPr>
              <w:ind w:right="-284"/>
              <w:jc w:val="center"/>
              <w:rPr>
                <w:rFonts w:ascii="Trebuchet MS" w:hAnsi="Trebuchet MS"/>
                <w:sz w:val="22"/>
                <w:szCs w:val="22"/>
              </w:rPr>
            </w:pPr>
          </w:p>
        </w:tc>
        <w:tc>
          <w:tcPr>
            <w:tcW w:w="1540" w:type="dxa"/>
          </w:tcPr>
          <w:p w14:paraId="30C18250" w14:textId="77777777" w:rsidR="004A11A6" w:rsidRPr="006A7C71" w:rsidRDefault="004A11A6" w:rsidP="00423689">
            <w:pPr>
              <w:ind w:right="-284"/>
              <w:jc w:val="right"/>
              <w:rPr>
                <w:rFonts w:ascii="Trebuchet MS" w:hAnsi="Trebuchet MS"/>
                <w:sz w:val="22"/>
                <w:szCs w:val="22"/>
              </w:rPr>
            </w:pPr>
          </w:p>
        </w:tc>
        <w:tc>
          <w:tcPr>
            <w:tcW w:w="992" w:type="dxa"/>
          </w:tcPr>
          <w:p w14:paraId="0AB1019F" w14:textId="77777777" w:rsidR="004A11A6" w:rsidRPr="006A7C71" w:rsidRDefault="004A11A6" w:rsidP="00423689">
            <w:pPr>
              <w:ind w:right="-284"/>
              <w:jc w:val="right"/>
              <w:rPr>
                <w:rFonts w:ascii="Trebuchet MS" w:hAnsi="Trebuchet MS"/>
                <w:sz w:val="22"/>
                <w:szCs w:val="22"/>
              </w:rPr>
            </w:pPr>
          </w:p>
        </w:tc>
        <w:tc>
          <w:tcPr>
            <w:tcW w:w="1560" w:type="dxa"/>
          </w:tcPr>
          <w:p w14:paraId="5A95D512" w14:textId="77777777" w:rsidR="004A11A6" w:rsidRDefault="004A11A6" w:rsidP="00423689">
            <w:pPr>
              <w:ind w:right="-284"/>
              <w:jc w:val="right"/>
              <w:rPr>
                <w:rFonts w:ascii="Trebuchet MS" w:hAnsi="Trebuchet MS"/>
                <w:sz w:val="22"/>
                <w:szCs w:val="22"/>
              </w:rPr>
            </w:pPr>
          </w:p>
          <w:p w14:paraId="4397D9F9" w14:textId="77777777" w:rsidR="009D418C" w:rsidRPr="006A7C71" w:rsidRDefault="009D418C" w:rsidP="00423689">
            <w:pPr>
              <w:ind w:right="-284"/>
              <w:jc w:val="right"/>
              <w:rPr>
                <w:rFonts w:ascii="Trebuchet MS" w:hAnsi="Trebuchet MS"/>
                <w:sz w:val="22"/>
                <w:szCs w:val="22"/>
              </w:rPr>
            </w:pPr>
          </w:p>
        </w:tc>
      </w:tr>
      <w:tr w:rsidR="004A11A6" w:rsidRPr="006A7C71" w14:paraId="605D1E9D" w14:textId="77777777" w:rsidTr="000202D9">
        <w:tc>
          <w:tcPr>
            <w:tcW w:w="1838" w:type="dxa"/>
            <w:vAlign w:val="center"/>
          </w:tcPr>
          <w:p w14:paraId="026C1EC0" w14:textId="77777777" w:rsidR="004A11A6" w:rsidRPr="00195FB0" w:rsidRDefault="004A11A6" w:rsidP="000B66ED">
            <w:pPr>
              <w:ind w:right="-284"/>
              <w:rPr>
                <w:rFonts w:ascii="Trebuchet MS" w:hAnsi="Trebuchet MS"/>
                <w:sz w:val="22"/>
                <w:szCs w:val="22"/>
              </w:rPr>
            </w:pPr>
            <w:r w:rsidRPr="00195FB0">
              <w:rPr>
                <w:rFonts w:ascii="Trebuchet MS" w:hAnsi="Trebuchet MS" w:cs="Calibri"/>
                <w:color w:val="000000"/>
                <w:sz w:val="22"/>
                <w:szCs w:val="22"/>
              </w:rPr>
              <w:t>Označitev in registracija</w:t>
            </w:r>
          </w:p>
        </w:tc>
        <w:tc>
          <w:tcPr>
            <w:tcW w:w="992" w:type="dxa"/>
            <w:vAlign w:val="center"/>
          </w:tcPr>
          <w:p w14:paraId="08E46D04"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žival</w:t>
            </w:r>
          </w:p>
        </w:tc>
        <w:tc>
          <w:tcPr>
            <w:tcW w:w="1276" w:type="dxa"/>
            <w:vAlign w:val="center"/>
          </w:tcPr>
          <w:p w14:paraId="3E36EDF3" w14:textId="77777777" w:rsidR="004A11A6" w:rsidRPr="00195FB0" w:rsidRDefault="004A11A6" w:rsidP="000B66ED">
            <w:pPr>
              <w:ind w:right="-284"/>
              <w:rPr>
                <w:rFonts w:ascii="Trebuchet MS" w:hAnsi="Trebuchet MS"/>
                <w:sz w:val="22"/>
                <w:szCs w:val="22"/>
              </w:rPr>
            </w:pPr>
            <w:r>
              <w:rPr>
                <w:rFonts w:ascii="Trebuchet MS" w:hAnsi="Trebuchet MS" w:cs="Calibri"/>
                <w:color w:val="000000"/>
                <w:sz w:val="22"/>
                <w:szCs w:val="22"/>
              </w:rPr>
              <w:t>10</w:t>
            </w:r>
          </w:p>
        </w:tc>
        <w:tc>
          <w:tcPr>
            <w:tcW w:w="1295" w:type="dxa"/>
          </w:tcPr>
          <w:p w14:paraId="5C53564A" w14:textId="77777777" w:rsidR="004A11A6" w:rsidRPr="006A7C71" w:rsidRDefault="004A11A6" w:rsidP="00423689">
            <w:pPr>
              <w:ind w:right="-284"/>
              <w:jc w:val="center"/>
              <w:rPr>
                <w:rFonts w:ascii="Trebuchet MS" w:hAnsi="Trebuchet MS"/>
                <w:sz w:val="22"/>
                <w:szCs w:val="22"/>
              </w:rPr>
            </w:pPr>
          </w:p>
        </w:tc>
        <w:tc>
          <w:tcPr>
            <w:tcW w:w="1540" w:type="dxa"/>
          </w:tcPr>
          <w:p w14:paraId="04222955" w14:textId="77777777" w:rsidR="004A11A6" w:rsidRPr="006A7C71" w:rsidRDefault="004A11A6" w:rsidP="00423689">
            <w:pPr>
              <w:ind w:right="-284"/>
              <w:jc w:val="right"/>
              <w:rPr>
                <w:rFonts w:ascii="Trebuchet MS" w:hAnsi="Trebuchet MS"/>
                <w:sz w:val="22"/>
                <w:szCs w:val="22"/>
              </w:rPr>
            </w:pPr>
          </w:p>
        </w:tc>
        <w:tc>
          <w:tcPr>
            <w:tcW w:w="992" w:type="dxa"/>
          </w:tcPr>
          <w:p w14:paraId="2D984A31" w14:textId="77777777" w:rsidR="004A11A6" w:rsidRPr="006A7C71" w:rsidRDefault="004A11A6" w:rsidP="00423689">
            <w:pPr>
              <w:ind w:right="-284"/>
              <w:jc w:val="right"/>
              <w:rPr>
                <w:rFonts w:ascii="Trebuchet MS" w:hAnsi="Trebuchet MS"/>
                <w:sz w:val="22"/>
                <w:szCs w:val="22"/>
              </w:rPr>
            </w:pPr>
          </w:p>
        </w:tc>
        <w:tc>
          <w:tcPr>
            <w:tcW w:w="1560" w:type="dxa"/>
          </w:tcPr>
          <w:p w14:paraId="690F4128" w14:textId="77777777" w:rsidR="004A11A6" w:rsidRDefault="004A11A6" w:rsidP="00423689">
            <w:pPr>
              <w:ind w:right="-284"/>
              <w:jc w:val="right"/>
              <w:rPr>
                <w:rFonts w:ascii="Trebuchet MS" w:hAnsi="Trebuchet MS"/>
                <w:sz w:val="22"/>
                <w:szCs w:val="22"/>
              </w:rPr>
            </w:pPr>
          </w:p>
          <w:p w14:paraId="7E5913E4" w14:textId="77777777" w:rsidR="009D418C" w:rsidRDefault="009D418C" w:rsidP="00423689">
            <w:pPr>
              <w:ind w:right="-284"/>
              <w:jc w:val="right"/>
              <w:rPr>
                <w:rFonts w:ascii="Trebuchet MS" w:hAnsi="Trebuchet MS"/>
                <w:sz w:val="22"/>
                <w:szCs w:val="22"/>
              </w:rPr>
            </w:pPr>
          </w:p>
          <w:p w14:paraId="46630900" w14:textId="77777777" w:rsidR="009D418C" w:rsidRPr="006A7C71" w:rsidRDefault="009D418C" w:rsidP="00423689">
            <w:pPr>
              <w:ind w:right="-284"/>
              <w:jc w:val="right"/>
              <w:rPr>
                <w:rFonts w:ascii="Trebuchet MS" w:hAnsi="Trebuchet MS"/>
                <w:sz w:val="22"/>
                <w:szCs w:val="22"/>
              </w:rPr>
            </w:pPr>
          </w:p>
        </w:tc>
      </w:tr>
      <w:tr w:rsidR="004A11A6" w:rsidRPr="006A7C71" w14:paraId="2AAE0677" w14:textId="77777777" w:rsidTr="000202D9">
        <w:tc>
          <w:tcPr>
            <w:tcW w:w="1838" w:type="dxa"/>
            <w:vAlign w:val="center"/>
          </w:tcPr>
          <w:p w14:paraId="6F6C502A" w14:textId="77777777" w:rsidR="004A11A6" w:rsidRPr="00195FB0" w:rsidRDefault="004A11A6" w:rsidP="000B66ED">
            <w:pPr>
              <w:ind w:right="-284"/>
              <w:rPr>
                <w:rFonts w:ascii="Trebuchet MS" w:hAnsi="Trebuchet MS"/>
                <w:sz w:val="22"/>
                <w:szCs w:val="22"/>
              </w:rPr>
            </w:pPr>
            <w:r w:rsidRPr="00195FB0">
              <w:rPr>
                <w:rFonts w:ascii="Trebuchet MS" w:hAnsi="Trebuchet MS" w:cs="Calibri"/>
                <w:color w:val="000000"/>
                <w:sz w:val="22"/>
                <w:szCs w:val="22"/>
              </w:rPr>
              <w:t>Dnevna oskrba</w:t>
            </w:r>
            <w:r>
              <w:rPr>
                <w:rFonts w:ascii="Trebuchet MS" w:hAnsi="Trebuchet MS" w:cs="Calibri"/>
                <w:color w:val="000000"/>
                <w:sz w:val="22"/>
                <w:szCs w:val="22"/>
                <w:vertAlign w:val="superscript"/>
              </w:rPr>
              <w:t>4</w:t>
            </w:r>
          </w:p>
        </w:tc>
        <w:tc>
          <w:tcPr>
            <w:tcW w:w="992" w:type="dxa"/>
            <w:vAlign w:val="center"/>
          </w:tcPr>
          <w:p w14:paraId="294C4103"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dan</w:t>
            </w:r>
          </w:p>
        </w:tc>
        <w:tc>
          <w:tcPr>
            <w:tcW w:w="1276" w:type="dxa"/>
            <w:vAlign w:val="center"/>
          </w:tcPr>
          <w:p w14:paraId="6D66DD57" w14:textId="77777777" w:rsidR="004A11A6" w:rsidRPr="00195FB0" w:rsidRDefault="004A11A6" w:rsidP="000B66ED">
            <w:pPr>
              <w:ind w:right="-284"/>
              <w:rPr>
                <w:rFonts w:ascii="Trebuchet MS" w:hAnsi="Trebuchet MS"/>
                <w:sz w:val="22"/>
                <w:szCs w:val="22"/>
              </w:rPr>
            </w:pPr>
            <w:r>
              <w:rPr>
                <w:rFonts w:ascii="Trebuchet MS" w:hAnsi="Trebuchet MS" w:cs="Calibri"/>
                <w:color w:val="000000"/>
                <w:sz w:val="22"/>
                <w:szCs w:val="22"/>
              </w:rPr>
              <w:t>70</w:t>
            </w:r>
          </w:p>
        </w:tc>
        <w:tc>
          <w:tcPr>
            <w:tcW w:w="1295" w:type="dxa"/>
          </w:tcPr>
          <w:p w14:paraId="1E4636DD" w14:textId="77777777" w:rsidR="004A11A6" w:rsidRPr="006A7C71" w:rsidRDefault="004A11A6" w:rsidP="00423689">
            <w:pPr>
              <w:ind w:right="-284"/>
              <w:jc w:val="center"/>
              <w:rPr>
                <w:rFonts w:ascii="Trebuchet MS" w:hAnsi="Trebuchet MS"/>
                <w:sz w:val="22"/>
                <w:szCs w:val="22"/>
              </w:rPr>
            </w:pPr>
          </w:p>
        </w:tc>
        <w:tc>
          <w:tcPr>
            <w:tcW w:w="1540" w:type="dxa"/>
          </w:tcPr>
          <w:p w14:paraId="06B37143" w14:textId="77777777" w:rsidR="004A11A6" w:rsidRPr="006A7C71" w:rsidRDefault="004A11A6" w:rsidP="00423689">
            <w:pPr>
              <w:ind w:right="-284"/>
              <w:jc w:val="right"/>
              <w:rPr>
                <w:rFonts w:ascii="Trebuchet MS" w:hAnsi="Trebuchet MS"/>
                <w:sz w:val="22"/>
                <w:szCs w:val="22"/>
              </w:rPr>
            </w:pPr>
          </w:p>
        </w:tc>
        <w:tc>
          <w:tcPr>
            <w:tcW w:w="992" w:type="dxa"/>
          </w:tcPr>
          <w:p w14:paraId="2D0CDAED" w14:textId="77777777" w:rsidR="004A11A6" w:rsidRPr="006A7C71" w:rsidRDefault="004A11A6" w:rsidP="00423689">
            <w:pPr>
              <w:ind w:right="-284"/>
              <w:jc w:val="right"/>
              <w:rPr>
                <w:rFonts w:ascii="Trebuchet MS" w:hAnsi="Trebuchet MS"/>
                <w:sz w:val="22"/>
                <w:szCs w:val="22"/>
              </w:rPr>
            </w:pPr>
          </w:p>
        </w:tc>
        <w:tc>
          <w:tcPr>
            <w:tcW w:w="1560" w:type="dxa"/>
          </w:tcPr>
          <w:p w14:paraId="2163D93E" w14:textId="77777777" w:rsidR="004A11A6" w:rsidRDefault="004A11A6" w:rsidP="00423689">
            <w:pPr>
              <w:ind w:right="-284"/>
              <w:jc w:val="right"/>
              <w:rPr>
                <w:rFonts w:ascii="Trebuchet MS" w:hAnsi="Trebuchet MS"/>
                <w:sz w:val="22"/>
                <w:szCs w:val="22"/>
              </w:rPr>
            </w:pPr>
          </w:p>
          <w:p w14:paraId="613789CA" w14:textId="77777777" w:rsidR="009D418C" w:rsidRPr="006A7C71" w:rsidRDefault="009D418C" w:rsidP="00423689">
            <w:pPr>
              <w:ind w:right="-284"/>
              <w:jc w:val="right"/>
              <w:rPr>
                <w:rFonts w:ascii="Trebuchet MS" w:hAnsi="Trebuchet MS"/>
                <w:sz w:val="22"/>
                <w:szCs w:val="22"/>
              </w:rPr>
            </w:pPr>
          </w:p>
        </w:tc>
      </w:tr>
      <w:tr w:rsidR="004A11A6" w:rsidRPr="006A7C71" w14:paraId="520BFB10" w14:textId="77777777" w:rsidTr="000202D9">
        <w:tc>
          <w:tcPr>
            <w:tcW w:w="1838" w:type="dxa"/>
            <w:vAlign w:val="center"/>
          </w:tcPr>
          <w:p w14:paraId="713AD546" w14:textId="77777777" w:rsidR="004A11A6" w:rsidRPr="00195FB0" w:rsidRDefault="004A11A6" w:rsidP="000B66ED">
            <w:pPr>
              <w:ind w:right="-284"/>
              <w:rPr>
                <w:rFonts w:ascii="Trebuchet MS" w:hAnsi="Trebuchet MS"/>
                <w:sz w:val="22"/>
                <w:szCs w:val="22"/>
              </w:rPr>
            </w:pPr>
            <w:r>
              <w:rPr>
                <w:rFonts w:ascii="Trebuchet MS" w:hAnsi="Trebuchet MS" w:cs="Calibri"/>
                <w:color w:val="000000"/>
                <w:sz w:val="22"/>
                <w:szCs w:val="22"/>
              </w:rPr>
              <w:t>Oskrba mladičev</w:t>
            </w:r>
            <w:r>
              <w:rPr>
                <w:rFonts w:ascii="Trebuchet MS" w:hAnsi="Trebuchet MS" w:cs="Calibri"/>
                <w:color w:val="000000"/>
                <w:sz w:val="22"/>
                <w:szCs w:val="22"/>
                <w:vertAlign w:val="superscript"/>
              </w:rPr>
              <w:t>5</w:t>
            </w:r>
          </w:p>
        </w:tc>
        <w:tc>
          <w:tcPr>
            <w:tcW w:w="992" w:type="dxa"/>
            <w:vAlign w:val="center"/>
          </w:tcPr>
          <w:p w14:paraId="7914DAA8" w14:textId="77777777" w:rsidR="004A11A6" w:rsidRPr="006A7C71" w:rsidRDefault="004A11A6" w:rsidP="000B66ED">
            <w:pPr>
              <w:ind w:right="-284"/>
              <w:rPr>
                <w:rFonts w:ascii="Trebuchet MS" w:hAnsi="Trebuchet MS"/>
                <w:sz w:val="22"/>
                <w:szCs w:val="22"/>
              </w:rPr>
            </w:pPr>
            <w:r>
              <w:rPr>
                <w:rFonts w:ascii="Trebuchet MS" w:hAnsi="Trebuchet MS" w:cs="Calibri"/>
                <w:color w:val="000000"/>
                <w:sz w:val="22"/>
                <w:szCs w:val="22"/>
              </w:rPr>
              <w:t>leglo</w:t>
            </w:r>
          </w:p>
        </w:tc>
        <w:tc>
          <w:tcPr>
            <w:tcW w:w="1276" w:type="dxa"/>
            <w:vAlign w:val="center"/>
          </w:tcPr>
          <w:p w14:paraId="30156587" w14:textId="77777777" w:rsidR="004A11A6" w:rsidRPr="00195FB0" w:rsidRDefault="004A11A6" w:rsidP="000B66ED">
            <w:pPr>
              <w:ind w:right="-284"/>
              <w:rPr>
                <w:rFonts w:ascii="Trebuchet MS" w:hAnsi="Trebuchet MS"/>
                <w:sz w:val="22"/>
                <w:szCs w:val="22"/>
              </w:rPr>
            </w:pPr>
            <w:r>
              <w:rPr>
                <w:rFonts w:ascii="Trebuchet MS" w:hAnsi="Trebuchet MS" w:cs="Calibri"/>
                <w:color w:val="000000"/>
                <w:sz w:val="22"/>
                <w:szCs w:val="22"/>
              </w:rPr>
              <w:t>2</w:t>
            </w:r>
          </w:p>
        </w:tc>
        <w:tc>
          <w:tcPr>
            <w:tcW w:w="1295" w:type="dxa"/>
          </w:tcPr>
          <w:p w14:paraId="3FE4C7AE" w14:textId="77777777" w:rsidR="004A11A6" w:rsidRPr="006A7C71" w:rsidRDefault="004A11A6" w:rsidP="00423689">
            <w:pPr>
              <w:ind w:right="-284"/>
              <w:jc w:val="center"/>
              <w:rPr>
                <w:rFonts w:ascii="Trebuchet MS" w:hAnsi="Trebuchet MS"/>
                <w:sz w:val="22"/>
                <w:szCs w:val="22"/>
              </w:rPr>
            </w:pPr>
          </w:p>
        </w:tc>
        <w:tc>
          <w:tcPr>
            <w:tcW w:w="1540" w:type="dxa"/>
          </w:tcPr>
          <w:p w14:paraId="46CD3DAB" w14:textId="77777777" w:rsidR="004A11A6" w:rsidRPr="006A7C71" w:rsidRDefault="004A11A6" w:rsidP="00423689">
            <w:pPr>
              <w:ind w:right="-284"/>
              <w:jc w:val="right"/>
              <w:rPr>
                <w:rFonts w:ascii="Trebuchet MS" w:hAnsi="Trebuchet MS"/>
                <w:sz w:val="22"/>
                <w:szCs w:val="22"/>
              </w:rPr>
            </w:pPr>
          </w:p>
        </w:tc>
        <w:tc>
          <w:tcPr>
            <w:tcW w:w="992" w:type="dxa"/>
          </w:tcPr>
          <w:p w14:paraId="4AC3B2B2" w14:textId="77777777" w:rsidR="004A11A6" w:rsidRPr="006A7C71" w:rsidRDefault="004A11A6" w:rsidP="00423689">
            <w:pPr>
              <w:ind w:right="-284"/>
              <w:jc w:val="right"/>
              <w:rPr>
                <w:rFonts w:ascii="Trebuchet MS" w:hAnsi="Trebuchet MS"/>
                <w:sz w:val="22"/>
                <w:szCs w:val="22"/>
              </w:rPr>
            </w:pPr>
          </w:p>
        </w:tc>
        <w:tc>
          <w:tcPr>
            <w:tcW w:w="1560" w:type="dxa"/>
          </w:tcPr>
          <w:p w14:paraId="0CDC8737" w14:textId="77777777" w:rsidR="004A11A6" w:rsidRDefault="004A11A6" w:rsidP="00423689">
            <w:pPr>
              <w:ind w:right="-284"/>
              <w:jc w:val="right"/>
              <w:rPr>
                <w:rFonts w:ascii="Trebuchet MS" w:hAnsi="Trebuchet MS"/>
                <w:sz w:val="22"/>
                <w:szCs w:val="22"/>
              </w:rPr>
            </w:pPr>
          </w:p>
          <w:p w14:paraId="321CA5FA" w14:textId="77777777" w:rsidR="009D418C" w:rsidRDefault="009D418C" w:rsidP="00423689">
            <w:pPr>
              <w:ind w:right="-284"/>
              <w:jc w:val="right"/>
              <w:rPr>
                <w:rFonts w:ascii="Trebuchet MS" w:hAnsi="Trebuchet MS"/>
                <w:sz w:val="22"/>
                <w:szCs w:val="22"/>
              </w:rPr>
            </w:pPr>
          </w:p>
          <w:p w14:paraId="50AB2DE1" w14:textId="77777777" w:rsidR="009D418C" w:rsidRPr="006A7C71" w:rsidRDefault="009D418C" w:rsidP="00423689">
            <w:pPr>
              <w:ind w:right="-284"/>
              <w:jc w:val="right"/>
              <w:rPr>
                <w:rFonts w:ascii="Trebuchet MS" w:hAnsi="Trebuchet MS"/>
                <w:sz w:val="22"/>
                <w:szCs w:val="22"/>
              </w:rPr>
            </w:pPr>
          </w:p>
        </w:tc>
      </w:tr>
      <w:tr w:rsidR="004A11A6" w:rsidRPr="007B2ABE" w14:paraId="19777789" w14:textId="77777777" w:rsidTr="000202D9">
        <w:tc>
          <w:tcPr>
            <w:tcW w:w="1838" w:type="dxa"/>
            <w:vAlign w:val="center"/>
          </w:tcPr>
          <w:p w14:paraId="093DAB61" w14:textId="77777777" w:rsidR="009D418C" w:rsidRPr="007B2ABE" w:rsidRDefault="009D418C" w:rsidP="000B66ED">
            <w:pPr>
              <w:ind w:right="-284"/>
              <w:rPr>
                <w:rFonts w:ascii="Trebuchet MS" w:hAnsi="Trebuchet MS"/>
                <w:b/>
                <w:sz w:val="22"/>
                <w:szCs w:val="22"/>
              </w:rPr>
            </w:pPr>
          </w:p>
          <w:p w14:paraId="30AB64FD" w14:textId="10182485" w:rsidR="004A11A6" w:rsidRPr="007B2ABE" w:rsidRDefault="004A11A6" w:rsidP="000B66ED">
            <w:pPr>
              <w:ind w:right="-284"/>
              <w:rPr>
                <w:rFonts w:ascii="Trebuchet MS" w:hAnsi="Trebuchet MS"/>
                <w:b/>
                <w:sz w:val="22"/>
                <w:szCs w:val="22"/>
              </w:rPr>
            </w:pPr>
            <w:r w:rsidRPr="007B2ABE">
              <w:rPr>
                <w:rFonts w:ascii="Trebuchet MS" w:hAnsi="Trebuchet MS"/>
                <w:b/>
                <w:sz w:val="22"/>
                <w:szCs w:val="22"/>
              </w:rPr>
              <w:t>SKUPAJ</w:t>
            </w:r>
          </w:p>
          <w:p w14:paraId="3A4DFF06" w14:textId="77777777" w:rsidR="004A11A6" w:rsidRPr="007B2ABE" w:rsidRDefault="004A11A6" w:rsidP="000B66ED">
            <w:pPr>
              <w:ind w:right="-284"/>
              <w:rPr>
                <w:rFonts w:ascii="Trebuchet MS" w:hAnsi="Trebuchet MS"/>
                <w:b/>
                <w:sz w:val="22"/>
                <w:szCs w:val="22"/>
              </w:rPr>
            </w:pPr>
          </w:p>
        </w:tc>
        <w:tc>
          <w:tcPr>
            <w:tcW w:w="992" w:type="dxa"/>
            <w:shd w:val="clear" w:color="auto" w:fill="E0E0E0"/>
          </w:tcPr>
          <w:p w14:paraId="5FB8A975" w14:textId="77777777" w:rsidR="009D418C" w:rsidRPr="007B2ABE" w:rsidRDefault="009D418C" w:rsidP="000B66ED">
            <w:pPr>
              <w:ind w:right="-284"/>
              <w:rPr>
                <w:rFonts w:ascii="Trebuchet MS" w:hAnsi="Trebuchet MS"/>
                <w:b/>
                <w:sz w:val="22"/>
                <w:szCs w:val="22"/>
              </w:rPr>
            </w:pPr>
          </w:p>
          <w:p w14:paraId="5D3D5D19" w14:textId="1DE47066" w:rsidR="004A11A6" w:rsidRPr="007B2ABE" w:rsidRDefault="004A11A6" w:rsidP="000B66ED">
            <w:pPr>
              <w:ind w:right="-284"/>
              <w:rPr>
                <w:rFonts w:ascii="Trebuchet MS" w:hAnsi="Trebuchet MS"/>
                <w:b/>
                <w:sz w:val="22"/>
                <w:szCs w:val="22"/>
              </w:rPr>
            </w:pPr>
            <w:r w:rsidRPr="007B2ABE">
              <w:rPr>
                <w:rFonts w:ascii="Trebuchet MS" w:hAnsi="Trebuchet MS"/>
                <w:b/>
                <w:sz w:val="22"/>
                <w:szCs w:val="22"/>
              </w:rPr>
              <w:t>/</w:t>
            </w:r>
          </w:p>
        </w:tc>
        <w:tc>
          <w:tcPr>
            <w:tcW w:w="1276" w:type="dxa"/>
            <w:shd w:val="clear" w:color="auto" w:fill="E0E0E0"/>
          </w:tcPr>
          <w:p w14:paraId="0D657624" w14:textId="77777777" w:rsidR="009D418C" w:rsidRPr="007B2ABE" w:rsidRDefault="009D418C" w:rsidP="000B66ED">
            <w:pPr>
              <w:ind w:right="-284"/>
              <w:rPr>
                <w:rFonts w:ascii="Trebuchet MS" w:hAnsi="Trebuchet MS"/>
                <w:b/>
                <w:sz w:val="22"/>
                <w:szCs w:val="22"/>
              </w:rPr>
            </w:pPr>
          </w:p>
          <w:p w14:paraId="162972B5" w14:textId="4A49D461" w:rsidR="004A11A6" w:rsidRPr="007B2ABE" w:rsidRDefault="004A11A6" w:rsidP="000B66ED">
            <w:pPr>
              <w:ind w:right="-284"/>
              <w:rPr>
                <w:rFonts w:ascii="Trebuchet MS" w:hAnsi="Trebuchet MS"/>
                <w:b/>
                <w:sz w:val="22"/>
                <w:szCs w:val="22"/>
              </w:rPr>
            </w:pPr>
            <w:r w:rsidRPr="007B2ABE">
              <w:rPr>
                <w:rFonts w:ascii="Trebuchet MS" w:hAnsi="Trebuchet MS"/>
                <w:b/>
                <w:sz w:val="22"/>
                <w:szCs w:val="22"/>
              </w:rPr>
              <w:t>/</w:t>
            </w:r>
          </w:p>
        </w:tc>
        <w:tc>
          <w:tcPr>
            <w:tcW w:w="1295" w:type="dxa"/>
            <w:shd w:val="clear" w:color="auto" w:fill="E0E0E0"/>
          </w:tcPr>
          <w:p w14:paraId="18C1639A" w14:textId="77777777" w:rsidR="009D418C" w:rsidRPr="007B2ABE" w:rsidRDefault="009D418C" w:rsidP="00423689">
            <w:pPr>
              <w:ind w:right="-284"/>
              <w:jc w:val="center"/>
              <w:rPr>
                <w:rFonts w:ascii="Trebuchet MS" w:hAnsi="Trebuchet MS"/>
                <w:b/>
                <w:sz w:val="22"/>
                <w:szCs w:val="22"/>
              </w:rPr>
            </w:pPr>
          </w:p>
          <w:p w14:paraId="4F224F70" w14:textId="087201F2" w:rsidR="004A11A6" w:rsidRPr="007B2ABE" w:rsidRDefault="004A11A6" w:rsidP="00423689">
            <w:pPr>
              <w:ind w:right="-284"/>
              <w:jc w:val="center"/>
              <w:rPr>
                <w:rFonts w:ascii="Trebuchet MS" w:hAnsi="Trebuchet MS"/>
                <w:b/>
                <w:sz w:val="22"/>
                <w:szCs w:val="22"/>
              </w:rPr>
            </w:pPr>
            <w:r w:rsidRPr="007B2ABE">
              <w:rPr>
                <w:rFonts w:ascii="Trebuchet MS" w:hAnsi="Trebuchet MS"/>
                <w:b/>
                <w:sz w:val="22"/>
                <w:szCs w:val="22"/>
              </w:rPr>
              <w:t>/</w:t>
            </w:r>
          </w:p>
        </w:tc>
        <w:tc>
          <w:tcPr>
            <w:tcW w:w="1540" w:type="dxa"/>
          </w:tcPr>
          <w:p w14:paraId="5D5F9B31" w14:textId="77777777" w:rsidR="009D418C" w:rsidRPr="007B2ABE" w:rsidRDefault="009D418C" w:rsidP="00423689">
            <w:pPr>
              <w:ind w:right="-284"/>
              <w:rPr>
                <w:rFonts w:ascii="Trebuchet MS" w:hAnsi="Trebuchet MS" w:cs="Trebuchet MS"/>
                <w:b/>
                <w:sz w:val="22"/>
                <w:szCs w:val="22"/>
              </w:rPr>
            </w:pPr>
          </w:p>
          <w:p w14:paraId="724E52AD" w14:textId="4E16D7BF" w:rsidR="004A11A6" w:rsidRPr="007B2ABE" w:rsidRDefault="004A11A6" w:rsidP="00423689">
            <w:pPr>
              <w:ind w:right="-284"/>
              <w:rPr>
                <w:rFonts w:ascii="Trebuchet MS" w:hAnsi="Trebuchet MS" w:cs="Trebuchet MS"/>
                <w:b/>
                <w:sz w:val="22"/>
                <w:szCs w:val="22"/>
              </w:rPr>
            </w:pPr>
            <w:r w:rsidRPr="007B2ABE">
              <w:rPr>
                <w:rFonts w:ascii="Trebuchet MS" w:hAnsi="Trebuchet MS" w:cs="Trebuchet MS"/>
                <w:b/>
                <w:sz w:val="22"/>
                <w:szCs w:val="22"/>
              </w:rPr>
              <w:t>∑</w:t>
            </w:r>
          </w:p>
        </w:tc>
        <w:tc>
          <w:tcPr>
            <w:tcW w:w="992" w:type="dxa"/>
          </w:tcPr>
          <w:p w14:paraId="7F29383E" w14:textId="77777777" w:rsidR="009D418C" w:rsidRPr="007B2ABE" w:rsidRDefault="009D418C" w:rsidP="00423689">
            <w:pPr>
              <w:ind w:right="-284"/>
              <w:rPr>
                <w:rFonts w:ascii="Trebuchet MS" w:hAnsi="Trebuchet MS" w:cs="Trebuchet MS"/>
                <w:b/>
                <w:sz w:val="22"/>
                <w:szCs w:val="22"/>
              </w:rPr>
            </w:pPr>
          </w:p>
          <w:p w14:paraId="41C6B2A1" w14:textId="37D19AB7" w:rsidR="004A11A6" w:rsidRPr="007B2ABE" w:rsidRDefault="004A11A6" w:rsidP="00423689">
            <w:pPr>
              <w:ind w:right="-284"/>
              <w:rPr>
                <w:rFonts w:ascii="Trebuchet MS" w:hAnsi="Trebuchet MS" w:cs="Trebuchet MS"/>
                <w:b/>
                <w:sz w:val="22"/>
                <w:szCs w:val="22"/>
              </w:rPr>
            </w:pPr>
            <w:r w:rsidRPr="007B2ABE">
              <w:rPr>
                <w:rFonts w:ascii="Trebuchet MS" w:hAnsi="Trebuchet MS" w:cs="Trebuchet MS"/>
                <w:b/>
                <w:sz w:val="22"/>
                <w:szCs w:val="22"/>
              </w:rPr>
              <w:t>∑</w:t>
            </w:r>
          </w:p>
        </w:tc>
        <w:tc>
          <w:tcPr>
            <w:tcW w:w="1560" w:type="dxa"/>
          </w:tcPr>
          <w:p w14:paraId="4CADE571" w14:textId="77777777" w:rsidR="009D418C" w:rsidRPr="007B2ABE" w:rsidRDefault="009D418C" w:rsidP="00423689">
            <w:pPr>
              <w:ind w:right="-284"/>
              <w:rPr>
                <w:rFonts w:ascii="Trebuchet MS" w:hAnsi="Trebuchet MS" w:cs="Trebuchet MS"/>
                <w:b/>
                <w:sz w:val="22"/>
                <w:szCs w:val="22"/>
              </w:rPr>
            </w:pPr>
          </w:p>
          <w:p w14:paraId="7EBFA705" w14:textId="6B5F9397" w:rsidR="004A11A6" w:rsidRPr="007B2ABE" w:rsidRDefault="004A11A6" w:rsidP="00423689">
            <w:pPr>
              <w:ind w:right="-284"/>
              <w:rPr>
                <w:rFonts w:ascii="Trebuchet MS" w:hAnsi="Trebuchet MS" w:cs="Trebuchet MS"/>
                <w:b/>
                <w:sz w:val="22"/>
                <w:szCs w:val="22"/>
              </w:rPr>
            </w:pPr>
            <w:r w:rsidRPr="007B2ABE">
              <w:rPr>
                <w:rFonts w:ascii="Trebuchet MS" w:hAnsi="Trebuchet MS" w:cs="Trebuchet MS"/>
                <w:b/>
                <w:sz w:val="22"/>
                <w:szCs w:val="22"/>
              </w:rPr>
              <w:t>∑</w:t>
            </w:r>
          </w:p>
        </w:tc>
      </w:tr>
    </w:tbl>
    <w:p w14:paraId="604A1848" w14:textId="77777777" w:rsidR="004A11A6" w:rsidRPr="002E3296" w:rsidRDefault="004A11A6" w:rsidP="00423689">
      <w:pPr>
        <w:ind w:right="-284"/>
        <w:jc w:val="both"/>
        <w:rPr>
          <w:rFonts w:ascii="Trebuchet MS" w:hAnsi="Trebuchet MS"/>
          <w:i/>
          <w:iCs/>
          <w:sz w:val="22"/>
          <w:szCs w:val="22"/>
        </w:rPr>
      </w:pPr>
      <w:r w:rsidRPr="002E3296">
        <w:rPr>
          <w:rFonts w:ascii="Trebuchet MS" w:hAnsi="Trebuchet MS" w:cs="Calibri"/>
          <w:i/>
          <w:iCs/>
          <w:color w:val="000000"/>
          <w:sz w:val="22"/>
          <w:szCs w:val="22"/>
          <w:vertAlign w:val="superscript"/>
        </w:rPr>
        <w:t>1</w:t>
      </w:r>
      <w:r w:rsidRPr="002E3296">
        <w:rPr>
          <w:rFonts w:ascii="Trebuchet MS" w:hAnsi="Trebuchet MS"/>
          <w:i/>
          <w:iCs/>
          <w:sz w:val="22"/>
          <w:szCs w:val="22"/>
        </w:rPr>
        <w:t xml:space="preserve"> kot enota se upošteva število opravljenih voženj od zavetišča do območij znotraj MOC za potrebe odlova živali in nazaj v zavetišče</w:t>
      </w:r>
    </w:p>
    <w:p w14:paraId="15926058" w14:textId="54513FE7" w:rsidR="004A11A6" w:rsidRPr="002E3296" w:rsidRDefault="004A11A6" w:rsidP="00423689">
      <w:pPr>
        <w:ind w:right="-284"/>
        <w:jc w:val="both"/>
        <w:rPr>
          <w:rFonts w:ascii="Trebuchet MS" w:hAnsi="Trebuchet MS"/>
          <w:i/>
          <w:iCs/>
          <w:sz w:val="22"/>
          <w:szCs w:val="22"/>
        </w:rPr>
      </w:pPr>
      <w:r w:rsidRPr="002E3296">
        <w:rPr>
          <w:rFonts w:ascii="Trebuchet MS" w:hAnsi="Trebuchet MS" w:cs="Calibri"/>
          <w:i/>
          <w:iCs/>
          <w:color w:val="000000"/>
          <w:sz w:val="22"/>
          <w:szCs w:val="22"/>
          <w:vertAlign w:val="superscript"/>
        </w:rPr>
        <w:t>2</w:t>
      </w:r>
      <w:r w:rsidRPr="002E3296">
        <w:rPr>
          <w:rFonts w:ascii="Trebuchet MS" w:hAnsi="Trebuchet MS"/>
          <w:i/>
          <w:iCs/>
          <w:sz w:val="22"/>
          <w:szCs w:val="22"/>
        </w:rPr>
        <w:t xml:space="preserve"> Stroški oskrbe ob namestitvi se nanašajo na: veterinarski pregled v 24 urah po namestitvi, odpravljanje morebitnih notranjih in zunanjih zajedavcev, preventivno cepljenje proti kužnim boleznim, evtanazijo idr., odvisno od odločitve veterinarja v posameznem primeru ob upoštevanju priznanih stroškov nujne, obvezne in potrebne veterinarske oskrbe. Sterilizacijo oz</w:t>
      </w:r>
      <w:r w:rsidR="005F003A">
        <w:rPr>
          <w:rFonts w:ascii="Trebuchet MS" w:hAnsi="Trebuchet MS"/>
          <w:i/>
          <w:iCs/>
          <w:sz w:val="22"/>
          <w:szCs w:val="22"/>
        </w:rPr>
        <w:t>iroma</w:t>
      </w:r>
      <w:r w:rsidRPr="002E3296">
        <w:rPr>
          <w:rFonts w:ascii="Trebuchet MS" w:hAnsi="Trebuchet MS"/>
          <w:i/>
          <w:iCs/>
          <w:sz w:val="22"/>
          <w:szCs w:val="22"/>
        </w:rPr>
        <w:t xml:space="preserve"> kastracijo se obračuna po ločeni postavki. </w:t>
      </w:r>
    </w:p>
    <w:p w14:paraId="2B86CFCF" w14:textId="77777777" w:rsidR="004A11A6" w:rsidRPr="002E3296" w:rsidRDefault="004A11A6" w:rsidP="00423689">
      <w:pPr>
        <w:ind w:right="-284"/>
        <w:jc w:val="both"/>
        <w:rPr>
          <w:rFonts w:ascii="Trebuchet MS" w:hAnsi="Trebuchet MS"/>
          <w:i/>
          <w:iCs/>
          <w:sz w:val="22"/>
          <w:szCs w:val="22"/>
        </w:rPr>
      </w:pPr>
      <w:r w:rsidRPr="002E3296">
        <w:rPr>
          <w:rFonts w:ascii="Trebuchet MS" w:hAnsi="Trebuchet MS" w:cs="Calibri"/>
          <w:i/>
          <w:iCs/>
          <w:color w:val="000000"/>
          <w:sz w:val="22"/>
          <w:szCs w:val="22"/>
          <w:vertAlign w:val="superscript"/>
        </w:rPr>
        <w:t xml:space="preserve">4 </w:t>
      </w:r>
      <w:r w:rsidRPr="002E3296">
        <w:rPr>
          <w:rFonts w:ascii="Trebuchet MS" w:hAnsi="Trebuchet MS"/>
          <w:i/>
          <w:iCs/>
          <w:sz w:val="22"/>
          <w:szCs w:val="22"/>
        </w:rPr>
        <w:t>Stroški dnevne oskrbe so stroški neposredne oskrbe zapuščenih živali za hrano, vodo, obratovalne stroške (kot so na primer elektrika, voda, energija za ogrevanje, odvoz odpadkov) in stroške dela.</w:t>
      </w:r>
    </w:p>
    <w:p w14:paraId="6DDF08BF" w14:textId="77777777" w:rsidR="004A11A6" w:rsidRPr="002E3296" w:rsidRDefault="004A11A6" w:rsidP="00423689">
      <w:pPr>
        <w:ind w:right="-284"/>
        <w:jc w:val="both"/>
        <w:rPr>
          <w:rFonts w:ascii="Trebuchet MS" w:hAnsi="Trebuchet MS"/>
          <w:i/>
          <w:iCs/>
          <w:sz w:val="22"/>
          <w:szCs w:val="22"/>
        </w:rPr>
      </w:pPr>
      <w:r w:rsidRPr="002E3296">
        <w:rPr>
          <w:rFonts w:ascii="Trebuchet MS" w:hAnsi="Trebuchet MS" w:cs="Calibri"/>
          <w:i/>
          <w:iCs/>
          <w:color w:val="000000"/>
          <w:sz w:val="22"/>
          <w:szCs w:val="22"/>
          <w:vertAlign w:val="superscript"/>
        </w:rPr>
        <w:t xml:space="preserve">5 </w:t>
      </w:r>
      <w:r w:rsidRPr="002E3296">
        <w:rPr>
          <w:rFonts w:ascii="Trebuchet MS" w:hAnsi="Trebuchet MS"/>
          <w:i/>
          <w:iCs/>
          <w:sz w:val="22"/>
          <w:szCs w:val="22"/>
        </w:rPr>
        <w:t>stroški oskrbe mladičev, če se ti skotijo v času namestitve v zavetišču.</w:t>
      </w:r>
    </w:p>
    <w:p w14:paraId="205F6B58" w14:textId="77777777" w:rsidR="004A11A6" w:rsidRPr="002E3296" w:rsidRDefault="004A11A6" w:rsidP="00423689">
      <w:pPr>
        <w:ind w:right="-284"/>
        <w:jc w:val="both"/>
        <w:rPr>
          <w:rFonts w:ascii="Trebuchet MS" w:eastAsia="Calibri" w:hAnsi="Trebuchet MS" w:cs="Trebuchet MS"/>
          <w:i/>
          <w:iCs/>
          <w:sz w:val="22"/>
          <w:szCs w:val="22"/>
          <w:lang w:eastAsia="en-US"/>
        </w:rPr>
      </w:pPr>
      <w:r w:rsidRPr="002E3296">
        <w:rPr>
          <w:rFonts w:ascii="Trebuchet MS" w:hAnsi="Trebuchet MS" w:cs="Calibri"/>
          <w:i/>
          <w:iCs/>
          <w:color w:val="000000"/>
          <w:sz w:val="22"/>
          <w:szCs w:val="22"/>
          <w:vertAlign w:val="superscript"/>
        </w:rPr>
        <w:t xml:space="preserve">6 </w:t>
      </w:r>
      <w:r w:rsidRPr="002E3296">
        <w:rPr>
          <w:rFonts w:ascii="Trebuchet MS" w:hAnsi="Trebuchet MS"/>
          <w:i/>
          <w:iCs/>
          <w:sz w:val="22"/>
          <w:szCs w:val="22"/>
        </w:rPr>
        <w:t>ocenjena količina za obdobje 5 let</w:t>
      </w:r>
    </w:p>
    <w:p w14:paraId="538ABB96" w14:textId="77777777" w:rsidR="004A11A6" w:rsidRPr="009D418C" w:rsidRDefault="004A11A6" w:rsidP="00423689">
      <w:pPr>
        <w:ind w:right="-284"/>
        <w:jc w:val="both"/>
        <w:rPr>
          <w:rFonts w:ascii="Trebuchet MS" w:eastAsia="Calibri" w:hAnsi="Trebuchet MS" w:cs="Trebuchet MS"/>
          <w:b/>
          <w:bCs/>
          <w:i/>
          <w:iCs/>
          <w:sz w:val="22"/>
          <w:szCs w:val="22"/>
          <w:lang w:eastAsia="en-US"/>
        </w:rPr>
      </w:pPr>
    </w:p>
    <w:p w14:paraId="2FCA8D0A" w14:textId="77777777" w:rsidR="004A11A6" w:rsidRDefault="004A11A6" w:rsidP="00423689">
      <w:pPr>
        <w:ind w:right="-284"/>
        <w:rPr>
          <w:rFonts w:ascii="Trebuchet MS" w:eastAsia="Calibri" w:hAnsi="Trebuchet MS" w:cs="Trebuchet MS"/>
          <w:sz w:val="22"/>
          <w:szCs w:val="22"/>
          <w:lang w:eastAsia="en-US"/>
        </w:rPr>
      </w:pPr>
    </w:p>
    <w:p w14:paraId="71B225E9" w14:textId="77777777" w:rsidR="00BC0793" w:rsidRPr="00BC0793" w:rsidRDefault="00BC0793" w:rsidP="00423689">
      <w:pPr>
        <w:ind w:right="-284"/>
        <w:rPr>
          <w:rFonts w:ascii="Trebuchet MS" w:eastAsia="Calibri" w:hAnsi="Trebuchet MS" w:cs="Trebuchet MS"/>
          <w:b/>
          <w:bCs/>
          <w:sz w:val="22"/>
          <w:szCs w:val="22"/>
          <w:lang w:eastAsia="en-US"/>
        </w:rPr>
      </w:pPr>
      <w:r w:rsidRPr="00BC0793">
        <w:rPr>
          <w:rFonts w:ascii="Trebuchet MS" w:eastAsia="Calibri" w:hAnsi="Trebuchet MS" w:cs="Trebuchet MS"/>
          <w:b/>
          <w:bCs/>
          <w:sz w:val="22"/>
          <w:szCs w:val="22"/>
          <w:lang w:eastAsia="en-US"/>
        </w:rPr>
        <w:t>D. Skupna ocenjena vrednost storitev (A + B + C):</w:t>
      </w:r>
    </w:p>
    <w:p w14:paraId="5A654092" w14:textId="77777777" w:rsidR="00BC0793" w:rsidRPr="00BC0793" w:rsidRDefault="00BC0793" w:rsidP="00423689">
      <w:pPr>
        <w:ind w:right="-284"/>
        <w:rPr>
          <w:rFonts w:ascii="Trebuchet MS" w:eastAsia="Calibri" w:hAnsi="Trebuchet MS" w:cs="Trebuchet MS"/>
          <w:sz w:val="22"/>
          <w:szCs w:val="22"/>
          <w:lang w:eastAsia="en-US"/>
        </w:rPr>
      </w:pPr>
    </w:p>
    <w:tbl>
      <w:tblPr>
        <w:tblW w:w="9070" w:type="dxa"/>
        <w:tblInd w:w="-6" w:type="dxa"/>
        <w:tblLayout w:type="fixed"/>
        <w:tblCellMar>
          <w:left w:w="81" w:type="dxa"/>
          <w:right w:w="81" w:type="dxa"/>
        </w:tblCellMar>
        <w:tblLook w:val="0000" w:firstRow="0" w:lastRow="0" w:firstColumn="0" w:lastColumn="0" w:noHBand="0" w:noVBand="0"/>
      </w:tblPr>
      <w:tblGrid>
        <w:gridCol w:w="8"/>
        <w:gridCol w:w="5093"/>
        <w:gridCol w:w="3969"/>
      </w:tblGrid>
      <w:tr w:rsidR="00BC0793" w:rsidRPr="00BC0793" w14:paraId="6788EF12" w14:textId="77777777" w:rsidTr="005830F4">
        <w:trPr>
          <w:trHeight w:val="403"/>
        </w:trPr>
        <w:tc>
          <w:tcPr>
            <w:tcW w:w="5101" w:type="dxa"/>
            <w:gridSpan w:val="2"/>
            <w:tcBorders>
              <w:top w:val="single" w:sz="6" w:space="0" w:color="auto"/>
              <w:left w:val="single" w:sz="6" w:space="0" w:color="auto"/>
              <w:bottom w:val="nil"/>
              <w:right w:val="nil"/>
            </w:tcBorders>
            <w:shd w:val="clear" w:color="auto" w:fill="F5F5F5"/>
            <w:vAlign w:val="center"/>
          </w:tcPr>
          <w:p w14:paraId="796B14A6" w14:textId="2CEFE1B4"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 xml:space="preserve">Skupna ponudbena cena brez DDV: </w:t>
            </w:r>
          </w:p>
        </w:tc>
        <w:tc>
          <w:tcPr>
            <w:tcW w:w="3969" w:type="dxa"/>
            <w:tcBorders>
              <w:top w:val="single" w:sz="4" w:space="0" w:color="auto"/>
              <w:left w:val="single" w:sz="6" w:space="0" w:color="auto"/>
              <w:bottom w:val="single" w:sz="6" w:space="0" w:color="auto"/>
              <w:right w:val="single" w:sz="6" w:space="0" w:color="auto"/>
            </w:tcBorders>
            <w:vAlign w:val="center"/>
          </w:tcPr>
          <w:p w14:paraId="1C042EED" w14:textId="77777777" w:rsidR="00BC0793" w:rsidRPr="00BC0793" w:rsidRDefault="00BC0793" w:rsidP="00D22602">
            <w:pPr>
              <w:ind w:right="-284"/>
              <w:jc w:val="center"/>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EUR</w:t>
            </w:r>
          </w:p>
        </w:tc>
      </w:tr>
      <w:tr w:rsidR="00BC0793" w:rsidRPr="00BC0793" w14:paraId="4B93FB87" w14:textId="77777777" w:rsidTr="005830F4">
        <w:trPr>
          <w:trHeight w:val="403"/>
        </w:trPr>
        <w:tc>
          <w:tcPr>
            <w:tcW w:w="5101" w:type="dxa"/>
            <w:gridSpan w:val="2"/>
            <w:tcBorders>
              <w:top w:val="single" w:sz="6" w:space="0" w:color="auto"/>
              <w:left w:val="single" w:sz="6" w:space="0" w:color="auto"/>
              <w:bottom w:val="nil"/>
              <w:right w:val="nil"/>
            </w:tcBorders>
            <w:shd w:val="clear" w:color="auto" w:fill="F5F5F5"/>
            <w:vAlign w:val="center"/>
          </w:tcPr>
          <w:p w14:paraId="0B486F7E" w14:textId="77777777"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Popust:</w:t>
            </w:r>
          </w:p>
        </w:tc>
        <w:tc>
          <w:tcPr>
            <w:tcW w:w="3969" w:type="dxa"/>
            <w:tcBorders>
              <w:top w:val="single" w:sz="4" w:space="0" w:color="auto"/>
              <w:left w:val="single" w:sz="6" w:space="0" w:color="auto"/>
              <w:bottom w:val="single" w:sz="6" w:space="0" w:color="auto"/>
              <w:right w:val="single" w:sz="6" w:space="0" w:color="auto"/>
            </w:tcBorders>
            <w:vAlign w:val="center"/>
          </w:tcPr>
          <w:p w14:paraId="74E9E21A" w14:textId="77777777" w:rsidR="00BC0793" w:rsidRPr="00BC0793" w:rsidRDefault="00BC0793" w:rsidP="00D22602">
            <w:pPr>
              <w:ind w:right="-284"/>
              <w:jc w:val="center"/>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EUR</w:t>
            </w:r>
          </w:p>
        </w:tc>
      </w:tr>
      <w:tr w:rsidR="00BC0793" w:rsidRPr="00BC0793" w14:paraId="3837AEB1" w14:textId="77777777" w:rsidTr="005830F4">
        <w:trPr>
          <w:trHeight w:val="403"/>
        </w:trPr>
        <w:tc>
          <w:tcPr>
            <w:tcW w:w="5101" w:type="dxa"/>
            <w:gridSpan w:val="2"/>
            <w:tcBorders>
              <w:top w:val="single" w:sz="6" w:space="0" w:color="auto"/>
              <w:left w:val="single" w:sz="6" w:space="0" w:color="auto"/>
              <w:bottom w:val="nil"/>
              <w:right w:val="nil"/>
            </w:tcBorders>
            <w:shd w:val="clear" w:color="auto" w:fill="F5F5F5"/>
            <w:vAlign w:val="center"/>
          </w:tcPr>
          <w:p w14:paraId="07253C18" w14:textId="1DA54F09"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Skupna ponudbena cena s popustom brez DDV:</w:t>
            </w:r>
          </w:p>
        </w:tc>
        <w:tc>
          <w:tcPr>
            <w:tcW w:w="3969" w:type="dxa"/>
            <w:tcBorders>
              <w:top w:val="single" w:sz="4" w:space="0" w:color="auto"/>
              <w:left w:val="single" w:sz="6" w:space="0" w:color="auto"/>
              <w:bottom w:val="single" w:sz="6" w:space="0" w:color="auto"/>
              <w:right w:val="single" w:sz="6" w:space="0" w:color="auto"/>
            </w:tcBorders>
            <w:vAlign w:val="center"/>
          </w:tcPr>
          <w:p w14:paraId="3A7F1439" w14:textId="77777777" w:rsidR="00BC0793" w:rsidRPr="00BC0793" w:rsidRDefault="00BC0793" w:rsidP="00D22602">
            <w:pPr>
              <w:ind w:right="-284"/>
              <w:jc w:val="center"/>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EUR</w:t>
            </w:r>
          </w:p>
        </w:tc>
      </w:tr>
      <w:tr w:rsidR="00BC0793" w:rsidRPr="00BC0793" w14:paraId="74C696F5" w14:textId="77777777" w:rsidTr="005830F4">
        <w:trPr>
          <w:trHeight w:val="403"/>
        </w:trPr>
        <w:tc>
          <w:tcPr>
            <w:tcW w:w="5101" w:type="dxa"/>
            <w:gridSpan w:val="2"/>
            <w:tcBorders>
              <w:top w:val="single" w:sz="6" w:space="0" w:color="auto"/>
              <w:left w:val="single" w:sz="6" w:space="0" w:color="auto"/>
              <w:bottom w:val="nil"/>
              <w:right w:val="nil"/>
            </w:tcBorders>
            <w:shd w:val="clear" w:color="auto" w:fill="F5F5F5"/>
            <w:vAlign w:val="center"/>
          </w:tcPr>
          <w:p w14:paraId="4B3589ED" w14:textId="77777777"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DDV (22 %):</w:t>
            </w:r>
          </w:p>
        </w:tc>
        <w:tc>
          <w:tcPr>
            <w:tcW w:w="3969" w:type="dxa"/>
            <w:tcBorders>
              <w:top w:val="single" w:sz="6" w:space="0" w:color="auto"/>
              <w:left w:val="single" w:sz="6" w:space="0" w:color="auto"/>
              <w:bottom w:val="nil"/>
              <w:right w:val="single" w:sz="6" w:space="0" w:color="auto"/>
            </w:tcBorders>
            <w:vAlign w:val="center"/>
          </w:tcPr>
          <w:p w14:paraId="5FF929D4" w14:textId="77777777" w:rsidR="00BC0793" w:rsidRPr="00BC0793" w:rsidRDefault="00BC0793" w:rsidP="00D22602">
            <w:pPr>
              <w:ind w:right="-284"/>
              <w:jc w:val="center"/>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EUR</w:t>
            </w:r>
          </w:p>
        </w:tc>
      </w:tr>
      <w:tr w:rsidR="00BC0793" w:rsidRPr="00BC0793" w14:paraId="6F98AA74" w14:textId="77777777" w:rsidTr="005830F4">
        <w:trPr>
          <w:trHeight w:val="403"/>
        </w:trPr>
        <w:tc>
          <w:tcPr>
            <w:tcW w:w="5101" w:type="dxa"/>
            <w:gridSpan w:val="2"/>
            <w:tcBorders>
              <w:top w:val="single" w:sz="24" w:space="0" w:color="auto"/>
              <w:left w:val="single" w:sz="24" w:space="0" w:color="auto"/>
              <w:bottom w:val="single" w:sz="24" w:space="0" w:color="auto"/>
              <w:right w:val="single" w:sz="18" w:space="0" w:color="auto"/>
            </w:tcBorders>
            <w:shd w:val="clear" w:color="auto" w:fill="F5F5F5"/>
            <w:vAlign w:val="center"/>
          </w:tcPr>
          <w:p w14:paraId="019A3942" w14:textId="77777777"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b/>
                <w:bCs/>
                <w:sz w:val="22"/>
                <w:szCs w:val="22"/>
                <w:lang w:eastAsia="en-US"/>
              </w:rPr>
              <w:t>Skupna ponudbena cena z DDV:</w:t>
            </w:r>
          </w:p>
        </w:tc>
        <w:tc>
          <w:tcPr>
            <w:tcW w:w="3969" w:type="dxa"/>
            <w:tcBorders>
              <w:top w:val="single" w:sz="24" w:space="0" w:color="auto"/>
              <w:left w:val="single" w:sz="18" w:space="0" w:color="auto"/>
              <w:bottom w:val="single" w:sz="24" w:space="0" w:color="auto"/>
              <w:right w:val="single" w:sz="24" w:space="0" w:color="auto"/>
            </w:tcBorders>
            <w:vAlign w:val="center"/>
          </w:tcPr>
          <w:p w14:paraId="14933D05" w14:textId="77777777" w:rsidR="00BC0793" w:rsidRPr="00BC0793" w:rsidRDefault="00BC0793" w:rsidP="00D22602">
            <w:pPr>
              <w:ind w:right="-284"/>
              <w:jc w:val="center"/>
              <w:rPr>
                <w:rFonts w:ascii="Trebuchet MS" w:eastAsia="Calibri" w:hAnsi="Trebuchet MS" w:cs="Trebuchet MS"/>
                <w:b/>
                <w:bCs/>
                <w:sz w:val="22"/>
                <w:szCs w:val="22"/>
                <w:lang w:eastAsia="en-US"/>
              </w:rPr>
            </w:pPr>
            <w:r w:rsidRPr="00BC0793">
              <w:rPr>
                <w:rFonts w:ascii="Trebuchet MS" w:eastAsia="Calibri" w:hAnsi="Trebuchet MS" w:cs="Trebuchet MS"/>
                <w:b/>
                <w:bCs/>
                <w:sz w:val="22"/>
                <w:szCs w:val="22"/>
                <w:lang w:eastAsia="en-US"/>
              </w:rPr>
              <w:t>EUR</w:t>
            </w:r>
          </w:p>
        </w:tc>
      </w:tr>
      <w:tr w:rsidR="00BC0793" w:rsidRPr="00BC0793" w14:paraId="22A7E56A" w14:textId="77777777" w:rsidTr="005830F4">
        <w:tblPrEx>
          <w:tblCellMar>
            <w:left w:w="100" w:type="dxa"/>
            <w:right w:w="100" w:type="dxa"/>
          </w:tblCellMar>
        </w:tblPrEx>
        <w:trPr>
          <w:gridBefore w:val="1"/>
          <w:wBefore w:w="8" w:type="dxa"/>
          <w:trHeight w:val="403"/>
        </w:trPr>
        <w:tc>
          <w:tcPr>
            <w:tcW w:w="9062" w:type="dxa"/>
            <w:gridSpan w:val="2"/>
            <w:tcBorders>
              <w:top w:val="single" w:sz="6" w:space="0" w:color="auto"/>
              <w:left w:val="single" w:sz="6" w:space="0" w:color="auto"/>
              <w:bottom w:val="single" w:sz="6" w:space="0" w:color="auto"/>
              <w:right w:val="single" w:sz="6" w:space="0" w:color="auto"/>
            </w:tcBorders>
          </w:tcPr>
          <w:p w14:paraId="4ED00DFA" w14:textId="77777777" w:rsidR="00BC0793" w:rsidRPr="00BC0793" w:rsidRDefault="00BC0793" w:rsidP="00423689">
            <w:pPr>
              <w:ind w:right="-284"/>
              <w:rPr>
                <w:rFonts w:ascii="Trebuchet MS" w:hAnsi="Trebuchet MS"/>
                <w:sz w:val="22"/>
                <w:szCs w:val="22"/>
              </w:rPr>
            </w:pPr>
          </w:p>
          <w:p w14:paraId="1EB50C5C" w14:textId="77777777" w:rsidR="00BC0793" w:rsidRPr="00BC0793" w:rsidRDefault="00BC0793" w:rsidP="00423689">
            <w:pPr>
              <w:ind w:right="-284"/>
              <w:rPr>
                <w:rFonts w:ascii="Trebuchet MS" w:hAnsi="Trebuchet MS"/>
                <w:sz w:val="22"/>
                <w:szCs w:val="22"/>
              </w:rPr>
            </w:pPr>
            <w:r w:rsidRPr="00BC0793">
              <w:rPr>
                <w:rFonts w:ascii="Trebuchet MS" w:hAnsi="Trebuchet MS"/>
                <w:sz w:val="22"/>
                <w:szCs w:val="22"/>
              </w:rPr>
              <w:t>z besedo: _______________________________________________________ in …/100 EUR</w:t>
            </w:r>
          </w:p>
        </w:tc>
      </w:tr>
    </w:tbl>
    <w:p w14:paraId="1E18CBA2" w14:textId="77777777" w:rsidR="00BC0793" w:rsidRDefault="00BC0793" w:rsidP="00423689">
      <w:pPr>
        <w:ind w:right="-284"/>
        <w:rPr>
          <w:rFonts w:ascii="Trebuchet MS" w:eastAsia="Calibri" w:hAnsi="Trebuchet MS" w:cs="Trebuchet MS"/>
          <w:sz w:val="22"/>
          <w:szCs w:val="22"/>
          <w:lang w:eastAsia="en-US"/>
        </w:rPr>
      </w:pPr>
    </w:p>
    <w:p w14:paraId="4CAA8033" w14:textId="77777777" w:rsidR="00A051C3" w:rsidRPr="00BC0793" w:rsidRDefault="00A051C3" w:rsidP="00423689">
      <w:pPr>
        <w:ind w:right="-284"/>
        <w:rPr>
          <w:rFonts w:ascii="Trebuchet MS" w:eastAsia="Calibri" w:hAnsi="Trebuchet MS" w:cs="Trebuchet MS"/>
          <w:sz w:val="22"/>
          <w:szCs w:val="22"/>
          <w:lang w:eastAsia="en-US"/>
        </w:rPr>
      </w:pPr>
    </w:p>
    <w:p w14:paraId="3848BB34" w14:textId="77777777"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 xml:space="preserve">Vse cene so izražene v evrih in na dve decimalni mesti natančno. </w:t>
      </w:r>
    </w:p>
    <w:p w14:paraId="594279F4" w14:textId="77777777" w:rsidR="00BC0793" w:rsidRDefault="00BC0793" w:rsidP="00423689">
      <w:pPr>
        <w:ind w:right="-284"/>
        <w:rPr>
          <w:rFonts w:ascii="Trebuchet MS" w:eastAsia="Calibri" w:hAnsi="Trebuchet MS" w:cs="Trebuchet MS"/>
          <w:sz w:val="22"/>
          <w:szCs w:val="22"/>
          <w:lang w:eastAsia="en-US"/>
        </w:rPr>
      </w:pPr>
    </w:p>
    <w:p w14:paraId="27323FC6" w14:textId="77777777" w:rsidR="00A051C3" w:rsidRPr="00BC0793" w:rsidRDefault="00A051C3" w:rsidP="00423689">
      <w:pPr>
        <w:ind w:right="-284"/>
        <w:rPr>
          <w:rFonts w:ascii="Trebuchet MS" w:eastAsia="Calibri" w:hAnsi="Trebuchet MS" w:cs="Trebuchet MS"/>
          <w:sz w:val="22"/>
          <w:szCs w:val="22"/>
          <w:lang w:eastAsia="en-US"/>
        </w:rPr>
      </w:pPr>
    </w:p>
    <w:p w14:paraId="664D6B17" w14:textId="29693CF3"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 xml:space="preserve">Prijava velja </w:t>
      </w:r>
      <w:r w:rsidR="00A051C3">
        <w:rPr>
          <w:rFonts w:ascii="Trebuchet MS" w:eastAsia="Calibri" w:hAnsi="Trebuchet MS" w:cs="Trebuchet MS"/>
          <w:sz w:val="22"/>
          <w:szCs w:val="22"/>
          <w:lang w:eastAsia="en-US"/>
        </w:rPr>
        <w:t xml:space="preserve">najmanj </w:t>
      </w:r>
      <w:r w:rsidRPr="00BC0793">
        <w:rPr>
          <w:rFonts w:ascii="Trebuchet MS" w:eastAsia="Calibri" w:hAnsi="Trebuchet MS" w:cs="Trebuchet MS"/>
          <w:sz w:val="22"/>
          <w:szCs w:val="22"/>
          <w:lang w:eastAsia="en-US"/>
        </w:rPr>
        <w:t>do</w:t>
      </w:r>
      <w:r w:rsidR="00A051C3">
        <w:rPr>
          <w:rFonts w:ascii="Trebuchet MS" w:eastAsia="Calibri" w:hAnsi="Trebuchet MS" w:cs="Trebuchet MS"/>
          <w:sz w:val="22"/>
          <w:szCs w:val="22"/>
          <w:lang w:eastAsia="en-US"/>
        </w:rPr>
        <w:t xml:space="preserve"> vključno</w:t>
      </w:r>
      <w:r w:rsidRPr="00BC0793">
        <w:rPr>
          <w:rFonts w:ascii="Trebuchet MS" w:eastAsia="Calibri" w:hAnsi="Trebuchet MS" w:cs="Trebuchet MS"/>
          <w:sz w:val="22"/>
          <w:szCs w:val="22"/>
          <w:lang w:eastAsia="en-US"/>
        </w:rPr>
        <w:t xml:space="preserve"> ________________ </w:t>
      </w:r>
      <w:r w:rsidRPr="00A051C3">
        <w:rPr>
          <w:rFonts w:ascii="Trebuchet MS" w:eastAsia="Calibri" w:hAnsi="Trebuchet MS" w:cs="Trebuchet MS"/>
          <w:b/>
          <w:bCs/>
          <w:i/>
          <w:iCs/>
          <w:sz w:val="22"/>
          <w:szCs w:val="22"/>
          <w:lang w:eastAsia="en-US"/>
        </w:rPr>
        <w:t>(najmanj še 3 mesece po roku za oddajo prijav)</w:t>
      </w:r>
      <w:r w:rsidRPr="00BC0793">
        <w:rPr>
          <w:rFonts w:ascii="Trebuchet MS" w:eastAsia="Calibri" w:hAnsi="Trebuchet MS" w:cs="Trebuchet MS"/>
          <w:b/>
          <w:sz w:val="22"/>
          <w:szCs w:val="22"/>
          <w:lang w:eastAsia="en-US"/>
        </w:rPr>
        <w:t>.</w:t>
      </w:r>
    </w:p>
    <w:p w14:paraId="43124F4F" w14:textId="77777777" w:rsidR="00BC0793" w:rsidRDefault="00BC0793" w:rsidP="00423689">
      <w:pPr>
        <w:ind w:right="-284"/>
        <w:jc w:val="both"/>
        <w:rPr>
          <w:rFonts w:ascii="Trebuchet MS" w:hAnsi="Trebuchet MS"/>
          <w:sz w:val="22"/>
          <w:szCs w:val="22"/>
        </w:rPr>
      </w:pPr>
    </w:p>
    <w:p w14:paraId="636213D1" w14:textId="77777777" w:rsidR="00A051C3" w:rsidRPr="00BC0793" w:rsidRDefault="00A051C3" w:rsidP="00423689">
      <w:pPr>
        <w:ind w:right="-284"/>
        <w:jc w:val="both"/>
        <w:rPr>
          <w:rFonts w:ascii="Trebuchet MS" w:hAnsi="Trebuchet MS"/>
          <w:sz w:val="22"/>
          <w:szCs w:val="22"/>
        </w:rPr>
      </w:pPr>
    </w:p>
    <w:p w14:paraId="30797081"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Plačilni dan: </w:t>
      </w:r>
      <w:r w:rsidRPr="009A556D">
        <w:rPr>
          <w:rFonts w:ascii="Trebuchet MS" w:hAnsi="Trebuchet MS"/>
          <w:b/>
          <w:bCs/>
          <w:sz w:val="22"/>
          <w:szCs w:val="22"/>
        </w:rPr>
        <w:t>30. dan po prejemu in potrditvi računa</w:t>
      </w:r>
      <w:r w:rsidRPr="00BC0793">
        <w:rPr>
          <w:rFonts w:ascii="Trebuchet MS" w:hAnsi="Trebuchet MS"/>
          <w:sz w:val="22"/>
          <w:szCs w:val="22"/>
        </w:rPr>
        <w:t>.</w:t>
      </w:r>
    </w:p>
    <w:p w14:paraId="3DDDC06F" w14:textId="77777777" w:rsidR="00BC0793" w:rsidRPr="00BC0793" w:rsidRDefault="00BC0793" w:rsidP="00423689">
      <w:pPr>
        <w:ind w:right="-284"/>
        <w:jc w:val="both"/>
        <w:rPr>
          <w:rFonts w:ascii="Trebuchet MS" w:hAnsi="Trebuchet MS"/>
          <w:sz w:val="22"/>
          <w:szCs w:val="22"/>
        </w:rPr>
      </w:pPr>
    </w:p>
    <w:p w14:paraId="7F2C254E" w14:textId="77777777" w:rsidR="00BC0793" w:rsidRPr="00BC0793" w:rsidRDefault="00BC0793" w:rsidP="00423689">
      <w:pPr>
        <w:autoSpaceDE w:val="0"/>
        <w:autoSpaceDN w:val="0"/>
        <w:adjustRightInd w:val="0"/>
        <w:ind w:right="-284"/>
        <w:jc w:val="both"/>
        <w:rPr>
          <w:rFonts w:ascii="Trebuchet MS" w:hAnsi="Trebuchet MS" w:cs="ArialMT"/>
          <w:sz w:val="22"/>
          <w:szCs w:val="22"/>
        </w:rPr>
      </w:pPr>
      <w:r w:rsidRPr="00BC0793">
        <w:rPr>
          <w:rFonts w:ascii="Trebuchet MS" w:hAnsi="Trebuchet MS" w:cs="ArialMT"/>
          <w:sz w:val="22"/>
          <w:szCs w:val="22"/>
        </w:rPr>
        <w:t>Koncesionar izstavi račun v elektronski obliki (</w:t>
      </w:r>
      <w:proofErr w:type="spellStart"/>
      <w:r w:rsidRPr="00BC0793">
        <w:rPr>
          <w:rFonts w:ascii="Trebuchet MS" w:hAnsi="Trebuchet MS" w:cs="ArialMT"/>
          <w:sz w:val="22"/>
          <w:szCs w:val="22"/>
        </w:rPr>
        <w:t>eRačun</w:t>
      </w:r>
      <w:proofErr w:type="spellEnd"/>
      <w:r w:rsidRPr="00BC0793">
        <w:rPr>
          <w:rFonts w:ascii="Trebuchet MS" w:hAnsi="Trebuchet MS" w:cs="ArialMT"/>
          <w:sz w:val="22"/>
          <w:szCs w:val="22"/>
        </w:rPr>
        <w:t xml:space="preserve">) preko spletnega portala </w:t>
      </w:r>
      <w:proofErr w:type="spellStart"/>
      <w:r w:rsidRPr="00BC0793">
        <w:rPr>
          <w:rFonts w:ascii="Trebuchet MS" w:hAnsi="Trebuchet MS" w:cs="ArialMT"/>
          <w:sz w:val="22"/>
          <w:szCs w:val="22"/>
        </w:rPr>
        <w:t>UJPnet</w:t>
      </w:r>
      <w:proofErr w:type="spellEnd"/>
      <w:r w:rsidRPr="00BC0793">
        <w:rPr>
          <w:rFonts w:ascii="Trebuchet MS" w:hAnsi="Trebuchet MS" w:cs="ArialMT"/>
          <w:sz w:val="22"/>
          <w:szCs w:val="22"/>
        </w:rPr>
        <w:t xml:space="preserve">. Kot uradni prejem računa se šteje datum vnosa računa v sistem </w:t>
      </w:r>
      <w:proofErr w:type="spellStart"/>
      <w:r w:rsidRPr="00BC0793">
        <w:rPr>
          <w:rFonts w:ascii="Trebuchet MS" w:hAnsi="Trebuchet MS" w:cs="ArialMT"/>
          <w:sz w:val="22"/>
          <w:szCs w:val="22"/>
        </w:rPr>
        <w:t>UJPnet</w:t>
      </w:r>
      <w:proofErr w:type="spellEnd"/>
      <w:r w:rsidRPr="00BC0793">
        <w:rPr>
          <w:rFonts w:ascii="Trebuchet MS" w:hAnsi="Trebuchet MS" w:cs="ArialMT"/>
          <w:sz w:val="22"/>
          <w:szCs w:val="22"/>
        </w:rPr>
        <w:t>.</w:t>
      </w:r>
    </w:p>
    <w:p w14:paraId="5BA0305F" w14:textId="77777777" w:rsidR="00BC0793" w:rsidRPr="00BC0793" w:rsidRDefault="00BC0793" w:rsidP="00423689">
      <w:pPr>
        <w:ind w:right="-284"/>
        <w:rPr>
          <w:rFonts w:ascii="Trebuchet MS" w:eastAsia="Calibri" w:hAnsi="Trebuchet MS" w:cs="Trebuchet MS"/>
          <w:sz w:val="22"/>
          <w:szCs w:val="22"/>
          <w:lang w:eastAsia="en-US"/>
        </w:rPr>
      </w:pPr>
    </w:p>
    <w:p w14:paraId="2B6CA346" w14:textId="77777777" w:rsidR="00BC0793" w:rsidRPr="00BC0793" w:rsidRDefault="00BC0793" w:rsidP="00423689">
      <w:pPr>
        <w:ind w:right="-284"/>
        <w:rPr>
          <w:rFonts w:ascii="Trebuchet MS" w:eastAsia="Calibri" w:hAnsi="Trebuchet MS" w:cs="Trebuchet MS"/>
          <w:sz w:val="22"/>
          <w:szCs w:val="22"/>
          <w:lang w:eastAsia="en-US"/>
        </w:rPr>
      </w:pPr>
    </w:p>
    <w:p w14:paraId="01C08A74" w14:textId="77777777" w:rsidR="00BC0793" w:rsidRPr="00BC0793" w:rsidRDefault="00BC0793" w:rsidP="00423689">
      <w:pPr>
        <w:ind w:right="-284"/>
        <w:rPr>
          <w:rFonts w:ascii="Trebuchet MS" w:eastAsia="Calibri" w:hAnsi="Trebuchet MS" w:cs="Trebuchet MS"/>
          <w:sz w:val="22"/>
          <w:szCs w:val="22"/>
          <w:lang w:eastAsia="en-US"/>
        </w:rPr>
      </w:pPr>
    </w:p>
    <w:p w14:paraId="528C2555" w14:textId="77777777" w:rsidR="00BC0793" w:rsidRPr="00BC0793" w:rsidRDefault="00BC0793" w:rsidP="00423689">
      <w:pPr>
        <w:ind w:right="-284"/>
        <w:rPr>
          <w:rFonts w:ascii="Trebuchet MS" w:eastAsia="Calibri" w:hAnsi="Trebuchet MS" w:cs="Trebuchet MS"/>
          <w:sz w:val="22"/>
          <w:szCs w:val="22"/>
          <w:lang w:eastAsia="en-US"/>
        </w:rPr>
      </w:pPr>
    </w:p>
    <w:tbl>
      <w:tblPr>
        <w:tblW w:w="9669" w:type="dxa"/>
        <w:tblInd w:w="2" w:type="dxa"/>
        <w:tblLayout w:type="fixed"/>
        <w:tblLook w:val="0000" w:firstRow="0" w:lastRow="0" w:firstColumn="0" w:lastColumn="0" w:noHBand="0" w:noVBand="0"/>
      </w:tblPr>
      <w:tblGrid>
        <w:gridCol w:w="4771"/>
        <w:gridCol w:w="4898"/>
      </w:tblGrid>
      <w:tr w:rsidR="00BC0793" w:rsidRPr="00BC0793" w14:paraId="1C4DC883" w14:textId="77777777" w:rsidTr="005830F4">
        <w:tc>
          <w:tcPr>
            <w:tcW w:w="4771" w:type="dxa"/>
            <w:vAlign w:val="center"/>
          </w:tcPr>
          <w:p w14:paraId="658119A0" w14:textId="77777777" w:rsidR="00BC0793" w:rsidRPr="00BC0793" w:rsidRDefault="00BC0793" w:rsidP="00423689">
            <w:pPr>
              <w:snapToGrid w:val="0"/>
              <w:spacing w:before="60" w:after="40"/>
              <w:ind w:left="-99"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Kraj in datum:</w:t>
            </w:r>
          </w:p>
        </w:tc>
        <w:tc>
          <w:tcPr>
            <w:tcW w:w="4898" w:type="dxa"/>
            <w:vAlign w:val="center"/>
          </w:tcPr>
          <w:p w14:paraId="24C1079D" w14:textId="77777777" w:rsidR="00BC0793" w:rsidRPr="00BC0793" w:rsidRDefault="00BC0793" w:rsidP="00423689">
            <w:pPr>
              <w:snapToGrid w:val="0"/>
              <w:spacing w:before="60" w:after="40"/>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Ime in priimek zakonitega zastopnika:</w:t>
            </w:r>
          </w:p>
        </w:tc>
      </w:tr>
      <w:tr w:rsidR="00BC0793" w:rsidRPr="00BC0793" w14:paraId="18E5F759" w14:textId="77777777" w:rsidTr="005830F4">
        <w:tc>
          <w:tcPr>
            <w:tcW w:w="4771" w:type="dxa"/>
            <w:vAlign w:val="center"/>
          </w:tcPr>
          <w:p w14:paraId="6F11FF16" w14:textId="67A23D23" w:rsidR="00BC0793" w:rsidRPr="00BC0793" w:rsidRDefault="00BC0793" w:rsidP="00423689">
            <w:pPr>
              <w:snapToGrid w:val="0"/>
              <w:spacing w:before="60" w:after="40"/>
              <w:ind w:left="-99"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___________________</w:t>
            </w:r>
          </w:p>
        </w:tc>
        <w:tc>
          <w:tcPr>
            <w:tcW w:w="4898" w:type="dxa"/>
            <w:vAlign w:val="center"/>
          </w:tcPr>
          <w:p w14:paraId="2073E35C" w14:textId="7F9CCF5B" w:rsidR="00BC0793" w:rsidRPr="00BC0793" w:rsidRDefault="009A556D" w:rsidP="00423689">
            <w:pPr>
              <w:snapToGrid w:val="0"/>
              <w:spacing w:before="60" w:after="40"/>
              <w:ind w:right="-284"/>
              <w:rPr>
                <w:rFonts w:ascii="Trebuchet MS" w:eastAsia="Calibri" w:hAnsi="Trebuchet MS" w:cs="Trebuchet MS"/>
                <w:sz w:val="22"/>
                <w:szCs w:val="22"/>
                <w:lang w:eastAsia="en-US"/>
              </w:rPr>
            </w:pPr>
            <w:r>
              <w:rPr>
                <w:rFonts w:ascii="Trebuchet MS" w:eastAsia="Calibri" w:hAnsi="Trebuchet MS" w:cs="Trebuchet MS"/>
                <w:sz w:val="22"/>
                <w:szCs w:val="22"/>
                <w:lang w:eastAsia="en-US"/>
              </w:rPr>
              <w:t>______________________________</w:t>
            </w:r>
          </w:p>
        </w:tc>
      </w:tr>
      <w:tr w:rsidR="00BC0793" w:rsidRPr="00BC0793" w14:paraId="5F7F186B" w14:textId="77777777" w:rsidTr="005830F4">
        <w:tc>
          <w:tcPr>
            <w:tcW w:w="4771" w:type="dxa"/>
            <w:vAlign w:val="center"/>
          </w:tcPr>
          <w:p w14:paraId="494ECA47" w14:textId="77777777" w:rsidR="00BC0793" w:rsidRPr="00BC0793" w:rsidRDefault="00BC0793" w:rsidP="00423689">
            <w:pPr>
              <w:snapToGrid w:val="0"/>
              <w:spacing w:before="60" w:after="40"/>
              <w:ind w:right="-284"/>
              <w:rPr>
                <w:rFonts w:ascii="Trebuchet MS" w:eastAsia="Calibri" w:hAnsi="Trebuchet MS" w:cs="Trebuchet MS"/>
                <w:sz w:val="22"/>
                <w:szCs w:val="22"/>
                <w:lang w:eastAsia="en-US"/>
              </w:rPr>
            </w:pPr>
          </w:p>
        </w:tc>
        <w:tc>
          <w:tcPr>
            <w:tcW w:w="4898" w:type="dxa"/>
            <w:vAlign w:val="center"/>
          </w:tcPr>
          <w:p w14:paraId="6EB2E16E" w14:textId="77777777" w:rsidR="00BC0793" w:rsidRPr="00BC0793" w:rsidRDefault="00BC0793" w:rsidP="00423689">
            <w:pPr>
              <w:snapToGrid w:val="0"/>
              <w:spacing w:before="60" w:after="40"/>
              <w:ind w:right="-284"/>
              <w:jc w:val="center"/>
              <w:rPr>
                <w:rFonts w:ascii="Trebuchet MS" w:eastAsia="Calibri" w:hAnsi="Trebuchet MS" w:cs="Trebuchet MS"/>
                <w:sz w:val="22"/>
                <w:szCs w:val="22"/>
                <w:lang w:eastAsia="en-US"/>
              </w:rPr>
            </w:pPr>
          </w:p>
        </w:tc>
      </w:tr>
      <w:tr w:rsidR="00BC0793" w:rsidRPr="00BC0793" w14:paraId="69381497" w14:textId="77777777" w:rsidTr="005830F4">
        <w:tc>
          <w:tcPr>
            <w:tcW w:w="4771" w:type="dxa"/>
            <w:vAlign w:val="center"/>
          </w:tcPr>
          <w:p w14:paraId="29D8AA99" w14:textId="77777777" w:rsidR="00BC0793" w:rsidRPr="00BC0793" w:rsidRDefault="00BC0793" w:rsidP="00423689">
            <w:pPr>
              <w:snapToGrid w:val="0"/>
              <w:spacing w:before="60" w:after="40"/>
              <w:ind w:right="-284"/>
              <w:rPr>
                <w:rFonts w:ascii="Trebuchet MS" w:eastAsia="Calibri" w:hAnsi="Trebuchet MS" w:cs="Trebuchet MS"/>
                <w:sz w:val="22"/>
                <w:szCs w:val="22"/>
                <w:lang w:eastAsia="en-US"/>
              </w:rPr>
            </w:pPr>
          </w:p>
        </w:tc>
        <w:tc>
          <w:tcPr>
            <w:tcW w:w="4898" w:type="dxa"/>
            <w:vAlign w:val="center"/>
          </w:tcPr>
          <w:p w14:paraId="78156E5E" w14:textId="77777777" w:rsidR="00BC0793" w:rsidRPr="00BC0793" w:rsidRDefault="00BC0793" w:rsidP="00423689">
            <w:pPr>
              <w:snapToGrid w:val="0"/>
              <w:spacing w:before="60" w:after="40"/>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Podpis zakonitega zastopnika in žig:</w:t>
            </w:r>
          </w:p>
        </w:tc>
      </w:tr>
      <w:tr w:rsidR="00BC0793" w:rsidRPr="00BC0793" w14:paraId="6D2AA98D" w14:textId="77777777" w:rsidTr="005830F4">
        <w:tc>
          <w:tcPr>
            <w:tcW w:w="4771" w:type="dxa"/>
            <w:vAlign w:val="center"/>
          </w:tcPr>
          <w:p w14:paraId="277ADC38" w14:textId="77777777" w:rsidR="00BC0793" w:rsidRPr="00BC0793" w:rsidRDefault="00BC0793" w:rsidP="00423689">
            <w:pPr>
              <w:snapToGrid w:val="0"/>
              <w:spacing w:before="60" w:after="40"/>
              <w:ind w:right="-284"/>
              <w:rPr>
                <w:rFonts w:ascii="Trebuchet MS" w:eastAsia="Calibri" w:hAnsi="Trebuchet MS" w:cs="Trebuchet MS"/>
                <w:sz w:val="22"/>
                <w:szCs w:val="22"/>
                <w:lang w:eastAsia="en-US"/>
              </w:rPr>
            </w:pPr>
          </w:p>
        </w:tc>
        <w:tc>
          <w:tcPr>
            <w:tcW w:w="4898" w:type="dxa"/>
            <w:vAlign w:val="center"/>
          </w:tcPr>
          <w:p w14:paraId="2F5F1162" w14:textId="77777777" w:rsidR="00BC0793" w:rsidRPr="00BC0793" w:rsidRDefault="00BC0793" w:rsidP="00423689">
            <w:pPr>
              <w:snapToGrid w:val="0"/>
              <w:spacing w:before="60" w:after="40"/>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______________________________</w:t>
            </w:r>
          </w:p>
        </w:tc>
      </w:tr>
    </w:tbl>
    <w:bookmarkEnd w:id="23"/>
    <w:p w14:paraId="18B774F8" w14:textId="77777777" w:rsidR="00BC0793" w:rsidRPr="00BC0793" w:rsidRDefault="00BC0793" w:rsidP="00423689">
      <w:pPr>
        <w:pageBreakBefore/>
        <w:tabs>
          <w:tab w:val="left" w:pos="284"/>
        </w:tabs>
        <w:ind w:left="238" w:right="-284" w:hanging="238"/>
        <w:rPr>
          <w:rFonts w:ascii="Trebuchet MS" w:hAnsi="Trebuchet MS"/>
          <w:b/>
          <w:sz w:val="22"/>
          <w:szCs w:val="22"/>
          <w:shd w:val="clear" w:color="auto" w:fill="D9D9D9"/>
        </w:rPr>
      </w:pPr>
      <w:r w:rsidRPr="00BC0793">
        <w:rPr>
          <w:rFonts w:ascii="Trebuchet MS" w:hAnsi="Trebuchet MS"/>
          <w:b/>
          <w:sz w:val="22"/>
          <w:szCs w:val="22"/>
          <w:shd w:val="clear" w:color="auto" w:fill="D9D9D9"/>
        </w:rPr>
        <w:lastRenderedPageBreak/>
        <w:t>Obr_3</w:t>
      </w:r>
    </w:p>
    <w:p w14:paraId="510F138D" w14:textId="77777777" w:rsidR="00BC0793" w:rsidRPr="00BC0793" w:rsidRDefault="00BC0793" w:rsidP="00423689">
      <w:pPr>
        <w:ind w:right="-284"/>
        <w:rPr>
          <w:rFonts w:ascii="Trebuchet MS" w:hAnsi="Trebuchet MS"/>
          <w:sz w:val="22"/>
          <w:szCs w:val="22"/>
        </w:rPr>
      </w:pPr>
    </w:p>
    <w:p w14:paraId="4A6DF0AC" w14:textId="77777777" w:rsidR="00BC0793" w:rsidRPr="00BC0793" w:rsidRDefault="00BC0793" w:rsidP="00423689">
      <w:pPr>
        <w:ind w:right="-284"/>
        <w:jc w:val="center"/>
        <w:rPr>
          <w:rFonts w:ascii="Trebuchet MS" w:hAnsi="Trebuchet MS" w:cs="Tahoma"/>
          <w:b/>
          <w:sz w:val="22"/>
          <w:szCs w:val="22"/>
        </w:rPr>
      </w:pPr>
    </w:p>
    <w:p w14:paraId="76B6D843" w14:textId="77777777" w:rsidR="00BC0793" w:rsidRPr="00BC0793" w:rsidRDefault="00BC0793" w:rsidP="00423689">
      <w:pPr>
        <w:ind w:right="-284"/>
        <w:jc w:val="center"/>
        <w:rPr>
          <w:rFonts w:ascii="Trebuchet MS" w:hAnsi="Trebuchet MS" w:cs="Tahoma"/>
          <w:b/>
          <w:sz w:val="22"/>
          <w:szCs w:val="22"/>
        </w:rPr>
      </w:pPr>
    </w:p>
    <w:p w14:paraId="5F93841D" w14:textId="77777777" w:rsidR="00BC0793" w:rsidRPr="00BC0793" w:rsidRDefault="00BC0793" w:rsidP="00423689">
      <w:pPr>
        <w:ind w:right="-284"/>
        <w:jc w:val="center"/>
        <w:rPr>
          <w:rFonts w:ascii="Trebuchet MS" w:hAnsi="Trebuchet MS"/>
          <w:b/>
          <w:sz w:val="22"/>
          <w:szCs w:val="22"/>
        </w:rPr>
      </w:pPr>
      <w:r w:rsidRPr="00BC0793">
        <w:rPr>
          <w:rFonts w:ascii="Trebuchet MS" w:hAnsi="Trebuchet MS"/>
          <w:b/>
          <w:sz w:val="22"/>
          <w:szCs w:val="22"/>
        </w:rPr>
        <w:t>IZJAVA PRIJAVITELJA O</w:t>
      </w:r>
    </w:p>
    <w:p w14:paraId="39403D74" w14:textId="77777777" w:rsidR="00BC0793" w:rsidRPr="00BC0793" w:rsidRDefault="00BC0793" w:rsidP="00423689">
      <w:pPr>
        <w:ind w:right="-284"/>
        <w:jc w:val="center"/>
        <w:rPr>
          <w:rFonts w:ascii="Trebuchet MS" w:hAnsi="Trebuchet MS"/>
          <w:b/>
          <w:sz w:val="22"/>
          <w:szCs w:val="22"/>
        </w:rPr>
      </w:pPr>
      <w:r w:rsidRPr="00BC0793">
        <w:rPr>
          <w:rFonts w:ascii="Trebuchet MS" w:hAnsi="Trebuchet MS"/>
          <w:b/>
          <w:sz w:val="22"/>
          <w:szCs w:val="22"/>
        </w:rPr>
        <w:t>SPREJEMU POGOJEV JAVNEGA RAZPISA</w:t>
      </w:r>
    </w:p>
    <w:p w14:paraId="70825AB6" w14:textId="77777777" w:rsidR="00BC0793" w:rsidRPr="00BC0793" w:rsidRDefault="00BC0793" w:rsidP="00423689">
      <w:pPr>
        <w:ind w:right="-284"/>
        <w:rPr>
          <w:rFonts w:ascii="Trebuchet MS" w:hAnsi="Trebuchet MS"/>
          <w:sz w:val="22"/>
          <w:szCs w:val="22"/>
        </w:rPr>
      </w:pPr>
    </w:p>
    <w:p w14:paraId="53DEF492" w14:textId="77777777" w:rsidR="00BC0793" w:rsidRPr="00BC0793" w:rsidRDefault="00BC0793" w:rsidP="00423689">
      <w:pPr>
        <w:ind w:right="-284"/>
        <w:rPr>
          <w:rFonts w:ascii="Trebuchet MS" w:hAnsi="Trebuchet MS"/>
          <w:sz w:val="22"/>
          <w:szCs w:val="22"/>
        </w:rPr>
      </w:pPr>
    </w:p>
    <w:p w14:paraId="2B597A01" w14:textId="06B86B9D" w:rsidR="00BC0793" w:rsidRPr="00BC0793" w:rsidRDefault="00BC0793" w:rsidP="00423689">
      <w:pPr>
        <w:ind w:right="-284"/>
        <w:rPr>
          <w:rFonts w:ascii="Trebuchet MS" w:hAnsi="Trebuchet MS"/>
          <w:bCs/>
          <w:sz w:val="22"/>
          <w:szCs w:val="22"/>
        </w:rPr>
      </w:pPr>
      <w:r w:rsidRPr="00BC0793">
        <w:rPr>
          <w:rFonts w:ascii="Trebuchet MS" w:hAnsi="Trebuchet MS"/>
          <w:bCs/>
          <w:sz w:val="22"/>
          <w:szCs w:val="22"/>
        </w:rPr>
        <w:t>Prijavitelj: _______________________________________________________</w:t>
      </w:r>
      <w:r w:rsidR="004A6094">
        <w:rPr>
          <w:rFonts w:ascii="Trebuchet MS" w:hAnsi="Trebuchet MS"/>
          <w:bCs/>
          <w:sz w:val="22"/>
          <w:szCs w:val="22"/>
        </w:rPr>
        <w:t>_____</w:t>
      </w:r>
      <w:r w:rsidRPr="00BC0793">
        <w:rPr>
          <w:rFonts w:ascii="Trebuchet MS" w:hAnsi="Trebuchet MS"/>
          <w:bCs/>
          <w:sz w:val="22"/>
          <w:szCs w:val="22"/>
        </w:rPr>
        <w:t>________</w:t>
      </w:r>
    </w:p>
    <w:p w14:paraId="22AA4099" w14:textId="77777777" w:rsidR="00BC0793" w:rsidRPr="00BC0793" w:rsidRDefault="00BC0793" w:rsidP="00423689">
      <w:pPr>
        <w:ind w:right="-284"/>
        <w:jc w:val="center"/>
        <w:rPr>
          <w:rFonts w:ascii="Trebuchet MS" w:hAnsi="Trebuchet MS"/>
          <w:i/>
          <w:iCs/>
          <w:sz w:val="22"/>
          <w:szCs w:val="22"/>
        </w:rPr>
      </w:pPr>
      <w:r w:rsidRPr="00BC0793">
        <w:rPr>
          <w:rFonts w:ascii="Trebuchet MS" w:hAnsi="Trebuchet MS"/>
          <w:i/>
          <w:iCs/>
          <w:sz w:val="22"/>
          <w:szCs w:val="22"/>
        </w:rPr>
        <w:t>(firma in sedež prijavitelja)</w:t>
      </w:r>
    </w:p>
    <w:p w14:paraId="787CE4F3" w14:textId="77777777" w:rsidR="00BC0793" w:rsidRPr="00BC0793" w:rsidRDefault="00BC0793" w:rsidP="00423689">
      <w:pPr>
        <w:ind w:right="-284"/>
        <w:rPr>
          <w:rFonts w:ascii="Trebuchet MS" w:hAnsi="Trebuchet MS"/>
          <w:sz w:val="22"/>
          <w:szCs w:val="22"/>
        </w:rPr>
      </w:pPr>
    </w:p>
    <w:p w14:paraId="6A684765" w14:textId="77777777" w:rsidR="00BC0793" w:rsidRPr="00BC0793" w:rsidRDefault="00BC0793" w:rsidP="00423689">
      <w:pPr>
        <w:ind w:right="-284"/>
        <w:rPr>
          <w:rFonts w:ascii="Trebuchet MS" w:hAnsi="Trebuchet MS"/>
          <w:sz w:val="22"/>
          <w:szCs w:val="22"/>
        </w:rPr>
      </w:pPr>
    </w:p>
    <w:p w14:paraId="3D87D71E" w14:textId="77777777" w:rsidR="00BC0793" w:rsidRPr="00BC0793" w:rsidRDefault="00BC0793" w:rsidP="00423689">
      <w:pPr>
        <w:ind w:right="-284"/>
        <w:rPr>
          <w:rFonts w:ascii="Trebuchet MS" w:hAnsi="Trebuchet MS"/>
          <w:sz w:val="22"/>
          <w:szCs w:val="22"/>
        </w:rPr>
      </w:pPr>
    </w:p>
    <w:p w14:paraId="1F54632E" w14:textId="0A87A2F0"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Pod materialno in kazensko odgovornostjo izjavljamo</w:t>
      </w:r>
      <w:r w:rsidR="00806717">
        <w:rPr>
          <w:rFonts w:ascii="Trebuchet MS" w:hAnsi="Trebuchet MS"/>
          <w:sz w:val="22"/>
          <w:szCs w:val="22"/>
        </w:rPr>
        <w:t>, da</w:t>
      </w:r>
      <w:r w:rsidRPr="00BC0793">
        <w:rPr>
          <w:rFonts w:ascii="Trebuchet MS" w:hAnsi="Trebuchet MS"/>
          <w:sz w:val="22"/>
          <w:szCs w:val="22"/>
        </w:rPr>
        <w:t>:</w:t>
      </w:r>
    </w:p>
    <w:p w14:paraId="4B24377B" w14:textId="77777777" w:rsidR="004C0766" w:rsidRDefault="00806717" w:rsidP="00423689">
      <w:pPr>
        <w:numPr>
          <w:ilvl w:val="0"/>
          <w:numId w:val="32"/>
        </w:numPr>
        <w:tabs>
          <w:tab w:val="left" w:pos="284"/>
        </w:tabs>
        <w:ind w:right="-284"/>
        <w:jc w:val="both"/>
        <w:rPr>
          <w:rFonts w:ascii="Trebuchet MS" w:hAnsi="Trebuchet MS"/>
          <w:sz w:val="22"/>
          <w:szCs w:val="22"/>
        </w:rPr>
      </w:pPr>
      <w:r w:rsidRPr="00806717">
        <w:rPr>
          <w:rFonts w:ascii="Trebuchet MS" w:hAnsi="Trebuchet MS"/>
          <w:sz w:val="22"/>
          <w:szCs w:val="22"/>
        </w:rPr>
        <w:t xml:space="preserve">smo kadrovsko in tehnično sposobni z izvedbo </w:t>
      </w:r>
      <w:r>
        <w:rPr>
          <w:rFonts w:ascii="Trebuchet MS" w:hAnsi="Trebuchet MS"/>
          <w:sz w:val="22"/>
          <w:szCs w:val="22"/>
        </w:rPr>
        <w:t>predmeta koncesije</w:t>
      </w:r>
      <w:r w:rsidRPr="00806717">
        <w:rPr>
          <w:rFonts w:ascii="Trebuchet MS" w:hAnsi="Trebuchet MS"/>
          <w:sz w:val="22"/>
          <w:szCs w:val="22"/>
        </w:rPr>
        <w:t xml:space="preserve"> začeti takoj po veljavn</w:t>
      </w:r>
      <w:r>
        <w:rPr>
          <w:rFonts w:ascii="Trebuchet MS" w:hAnsi="Trebuchet MS"/>
          <w:sz w:val="22"/>
          <w:szCs w:val="22"/>
        </w:rPr>
        <w:t xml:space="preserve">i sklenitvi koncesijske </w:t>
      </w:r>
      <w:r w:rsidRPr="00806717">
        <w:rPr>
          <w:rFonts w:ascii="Trebuchet MS" w:hAnsi="Trebuchet MS"/>
          <w:sz w:val="22"/>
          <w:szCs w:val="22"/>
        </w:rPr>
        <w:t>pogodbe</w:t>
      </w:r>
      <w:r>
        <w:rPr>
          <w:rFonts w:ascii="Trebuchet MS" w:hAnsi="Trebuchet MS"/>
          <w:sz w:val="22"/>
          <w:szCs w:val="22"/>
        </w:rPr>
        <w:t xml:space="preserve"> </w:t>
      </w:r>
      <w:r w:rsidRPr="00806717">
        <w:rPr>
          <w:rFonts w:ascii="Trebuchet MS" w:hAnsi="Trebuchet MS"/>
          <w:sz w:val="22"/>
          <w:szCs w:val="22"/>
        </w:rPr>
        <w:t xml:space="preserve">oziroma skladno z zahtevami </w:t>
      </w:r>
      <w:proofErr w:type="spellStart"/>
      <w:r>
        <w:rPr>
          <w:rFonts w:ascii="Trebuchet MS" w:hAnsi="Trebuchet MS"/>
          <w:sz w:val="22"/>
          <w:szCs w:val="22"/>
        </w:rPr>
        <w:t>koncedenta</w:t>
      </w:r>
      <w:proofErr w:type="spellEnd"/>
      <w:r w:rsidR="004C0766">
        <w:rPr>
          <w:rFonts w:ascii="Trebuchet MS" w:hAnsi="Trebuchet MS"/>
          <w:sz w:val="22"/>
          <w:szCs w:val="22"/>
        </w:rPr>
        <w:t>;</w:t>
      </w:r>
    </w:p>
    <w:p w14:paraId="283EFEB4" w14:textId="1549B880" w:rsidR="009C5EC6" w:rsidRDefault="009C5EC6" w:rsidP="00423689">
      <w:pPr>
        <w:numPr>
          <w:ilvl w:val="0"/>
          <w:numId w:val="32"/>
        </w:numPr>
        <w:tabs>
          <w:tab w:val="left" w:pos="284"/>
        </w:tabs>
        <w:ind w:right="-284"/>
        <w:jc w:val="both"/>
        <w:rPr>
          <w:rFonts w:ascii="Trebuchet MS" w:hAnsi="Trebuchet MS"/>
          <w:sz w:val="22"/>
          <w:szCs w:val="22"/>
        </w:rPr>
      </w:pPr>
      <w:r w:rsidRPr="009C5EC6">
        <w:rPr>
          <w:rFonts w:ascii="Trebuchet MS" w:hAnsi="Trebuchet MS"/>
          <w:sz w:val="22"/>
          <w:szCs w:val="22"/>
        </w:rPr>
        <w:t xml:space="preserve">se v celoti strinjamo in sprejemamo vse pogoje in posebne zahteve </w:t>
      </w:r>
      <w:proofErr w:type="spellStart"/>
      <w:r>
        <w:rPr>
          <w:rFonts w:ascii="Trebuchet MS" w:hAnsi="Trebuchet MS"/>
          <w:sz w:val="22"/>
          <w:szCs w:val="22"/>
        </w:rPr>
        <w:t>koncedenta</w:t>
      </w:r>
      <w:proofErr w:type="spellEnd"/>
      <w:r w:rsidRPr="009C5EC6">
        <w:rPr>
          <w:rFonts w:ascii="Trebuchet MS" w:hAnsi="Trebuchet MS"/>
          <w:sz w:val="22"/>
          <w:szCs w:val="22"/>
        </w:rPr>
        <w:t xml:space="preserve"> glede predmeta javnega naročila JN-00</w:t>
      </w:r>
      <w:r w:rsidR="007508E6">
        <w:rPr>
          <w:rFonts w:ascii="Trebuchet MS" w:hAnsi="Trebuchet MS"/>
          <w:sz w:val="22"/>
          <w:szCs w:val="22"/>
        </w:rPr>
        <w:t>3</w:t>
      </w:r>
      <w:r w:rsidRPr="009C5EC6">
        <w:rPr>
          <w:rFonts w:ascii="Trebuchet MS" w:hAnsi="Trebuchet MS"/>
          <w:sz w:val="22"/>
          <w:szCs w:val="22"/>
        </w:rPr>
        <w:t>-202</w:t>
      </w:r>
      <w:r>
        <w:rPr>
          <w:rFonts w:ascii="Trebuchet MS" w:hAnsi="Trebuchet MS"/>
          <w:sz w:val="22"/>
          <w:szCs w:val="22"/>
        </w:rPr>
        <w:t>6</w:t>
      </w:r>
      <w:r w:rsidRPr="009C5EC6">
        <w:rPr>
          <w:rFonts w:ascii="Trebuchet MS" w:hAnsi="Trebuchet MS"/>
          <w:sz w:val="22"/>
          <w:szCs w:val="22"/>
        </w:rPr>
        <w:t>-</w:t>
      </w:r>
      <w:r>
        <w:rPr>
          <w:rFonts w:ascii="Trebuchet MS" w:hAnsi="Trebuchet MS"/>
          <w:sz w:val="22"/>
          <w:szCs w:val="22"/>
        </w:rPr>
        <w:t>S</w:t>
      </w:r>
      <w:r w:rsidRPr="009C5EC6">
        <w:rPr>
          <w:rFonts w:ascii="Trebuchet MS" w:hAnsi="Trebuchet MS"/>
          <w:sz w:val="22"/>
          <w:szCs w:val="22"/>
        </w:rPr>
        <w:t xml:space="preserve"> ter druge pogoje, ki so navedeni v razpisni dokumentaciji, in pod katerimi </w:t>
      </w:r>
      <w:r>
        <w:rPr>
          <w:rFonts w:ascii="Trebuchet MS" w:hAnsi="Trebuchet MS"/>
          <w:sz w:val="22"/>
          <w:szCs w:val="22"/>
        </w:rPr>
        <w:t>se prijavljamo na predmetni javni razpis;</w:t>
      </w:r>
    </w:p>
    <w:p w14:paraId="639E7183" w14:textId="17522FC3" w:rsidR="009C5EC6" w:rsidRPr="009C5EC6" w:rsidRDefault="009C5EC6" w:rsidP="00423689">
      <w:pPr>
        <w:numPr>
          <w:ilvl w:val="0"/>
          <w:numId w:val="32"/>
        </w:numPr>
        <w:tabs>
          <w:tab w:val="left" w:pos="284"/>
        </w:tabs>
        <w:ind w:right="-284"/>
        <w:jc w:val="both"/>
        <w:rPr>
          <w:rFonts w:ascii="Trebuchet MS" w:hAnsi="Trebuchet MS"/>
          <w:sz w:val="22"/>
          <w:szCs w:val="22"/>
        </w:rPr>
      </w:pPr>
      <w:r w:rsidRPr="009C5EC6">
        <w:rPr>
          <w:rFonts w:ascii="Trebuchet MS" w:hAnsi="Trebuchet MS"/>
          <w:sz w:val="22"/>
          <w:szCs w:val="22"/>
        </w:rPr>
        <w:t>smo ob izdelavi p</w:t>
      </w:r>
      <w:r>
        <w:rPr>
          <w:rFonts w:ascii="Trebuchet MS" w:hAnsi="Trebuchet MS"/>
          <w:sz w:val="22"/>
          <w:szCs w:val="22"/>
        </w:rPr>
        <w:t>rijave</w:t>
      </w:r>
      <w:r w:rsidRPr="009C5EC6">
        <w:rPr>
          <w:rFonts w:ascii="Trebuchet MS" w:hAnsi="Trebuchet MS"/>
          <w:sz w:val="22"/>
          <w:szCs w:val="22"/>
        </w:rPr>
        <w:t xml:space="preserve"> pregledali vso razpoložljivo razpisno dokumentacijo;</w:t>
      </w:r>
    </w:p>
    <w:p w14:paraId="5075ACFE" w14:textId="423CDF89" w:rsidR="009C5EC6" w:rsidRPr="009C5EC6" w:rsidRDefault="009C5EC6" w:rsidP="00423689">
      <w:pPr>
        <w:numPr>
          <w:ilvl w:val="0"/>
          <w:numId w:val="32"/>
        </w:numPr>
        <w:tabs>
          <w:tab w:val="left" w:pos="284"/>
        </w:tabs>
        <w:ind w:right="-284"/>
        <w:jc w:val="both"/>
        <w:rPr>
          <w:rFonts w:ascii="Trebuchet MS" w:hAnsi="Trebuchet MS"/>
          <w:sz w:val="22"/>
          <w:szCs w:val="22"/>
        </w:rPr>
      </w:pPr>
      <w:r w:rsidRPr="009C5EC6">
        <w:rPr>
          <w:rFonts w:ascii="Trebuchet MS" w:hAnsi="Trebuchet MS"/>
          <w:sz w:val="22"/>
          <w:szCs w:val="22"/>
        </w:rPr>
        <w:t>smo prebrali in se v celoti strinjamo z Navodili p</w:t>
      </w:r>
      <w:r>
        <w:rPr>
          <w:rFonts w:ascii="Trebuchet MS" w:hAnsi="Trebuchet MS"/>
          <w:sz w:val="22"/>
          <w:szCs w:val="22"/>
        </w:rPr>
        <w:t>rijaviteljem</w:t>
      </w:r>
      <w:r w:rsidRPr="009C5EC6">
        <w:rPr>
          <w:rFonts w:ascii="Trebuchet MS" w:hAnsi="Trebuchet MS"/>
          <w:sz w:val="22"/>
          <w:szCs w:val="22"/>
        </w:rPr>
        <w:t xml:space="preserve"> za izdelavo p</w:t>
      </w:r>
      <w:r>
        <w:rPr>
          <w:rFonts w:ascii="Trebuchet MS" w:hAnsi="Trebuchet MS"/>
          <w:sz w:val="22"/>
          <w:szCs w:val="22"/>
        </w:rPr>
        <w:t>rijave</w:t>
      </w:r>
      <w:r w:rsidRPr="009C5EC6">
        <w:rPr>
          <w:rFonts w:ascii="Trebuchet MS" w:hAnsi="Trebuchet MS"/>
          <w:sz w:val="22"/>
          <w:szCs w:val="22"/>
        </w:rPr>
        <w:t xml:space="preserve">; </w:t>
      </w:r>
    </w:p>
    <w:p w14:paraId="4D7A7685" w14:textId="6BC0FD53" w:rsidR="009C5EC6" w:rsidRPr="009C5EC6" w:rsidRDefault="009C5EC6" w:rsidP="00423689">
      <w:pPr>
        <w:numPr>
          <w:ilvl w:val="0"/>
          <w:numId w:val="32"/>
        </w:numPr>
        <w:tabs>
          <w:tab w:val="left" w:pos="284"/>
        </w:tabs>
        <w:ind w:right="-284"/>
        <w:jc w:val="both"/>
        <w:rPr>
          <w:rFonts w:ascii="Trebuchet MS" w:hAnsi="Trebuchet MS"/>
          <w:sz w:val="22"/>
          <w:szCs w:val="22"/>
        </w:rPr>
      </w:pPr>
      <w:r w:rsidRPr="009C5EC6">
        <w:rPr>
          <w:rFonts w:ascii="Trebuchet MS" w:hAnsi="Trebuchet MS"/>
          <w:sz w:val="22"/>
          <w:szCs w:val="22"/>
        </w:rPr>
        <w:t>smo v celoti seznanjeni z obsegom in zahtevnostjo razpisanega naročila</w:t>
      </w:r>
      <w:r w:rsidR="00D20CAB">
        <w:rPr>
          <w:rFonts w:ascii="Trebuchet MS" w:hAnsi="Trebuchet MS"/>
          <w:sz w:val="22"/>
          <w:szCs w:val="22"/>
        </w:rPr>
        <w:t xml:space="preserve"> - koncesije</w:t>
      </w:r>
      <w:r w:rsidRPr="009C5EC6">
        <w:rPr>
          <w:rFonts w:ascii="Trebuchet MS" w:hAnsi="Trebuchet MS"/>
          <w:sz w:val="22"/>
          <w:szCs w:val="22"/>
        </w:rPr>
        <w:t>;</w:t>
      </w:r>
    </w:p>
    <w:p w14:paraId="427B2FB3" w14:textId="5D518260" w:rsidR="00D20CAB" w:rsidRPr="00D20CAB" w:rsidRDefault="00D20CAB" w:rsidP="00423689">
      <w:pPr>
        <w:numPr>
          <w:ilvl w:val="0"/>
          <w:numId w:val="32"/>
        </w:numPr>
        <w:tabs>
          <w:tab w:val="left" w:pos="284"/>
        </w:tabs>
        <w:ind w:right="-284"/>
        <w:jc w:val="both"/>
        <w:rPr>
          <w:rFonts w:ascii="Trebuchet MS" w:hAnsi="Trebuchet MS"/>
          <w:sz w:val="22"/>
          <w:szCs w:val="22"/>
        </w:rPr>
      </w:pPr>
      <w:r w:rsidRPr="00D20CAB">
        <w:rPr>
          <w:rFonts w:ascii="Trebuchet MS" w:hAnsi="Trebuchet MS"/>
          <w:sz w:val="22"/>
          <w:szCs w:val="22"/>
        </w:rPr>
        <w:t xml:space="preserve">so podatki, ki so podani v </w:t>
      </w:r>
      <w:r>
        <w:rPr>
          <w:rFonts w:ascii="Trebuchet MS" w:hAnsi="Trebuchet MS"/>
          <w:sz w:val="22"/>
          <w:szCs w:val="22"/>
        </w:rPr>
        <w:t>prijavi</w:t>
      </w:r>
      <w:r w:rsidRPr="00D20CAB">
        <w:rPr>
          <w:rFonts w:ascii="Trebuchet MS" w:hAnsi="Trebuchet MS"/>
          <w:sz w:val="22"/>
          <w:szCs w:val="22"/>
        </w:rPr>
        <w:t>, resnični ter da fotokopije priloženih listin ustrezajo originalu; za podane podatke, njihovo resničnost in ustreznost fotokopij prevzemamo polno odgovornost;</w:t>
      </w:r>
    </w:p>
    <w:p w14:paraId="0AE1B993" w14:textId="77777777" w:rsidR="00D20CAB" w:rsidRPr="00D20CAB" w:rsidRDefault="00D20CAB" w:rsidP="00423689">
      <w:pPr>
        <w:numPr>
          <w:ilvl w:val="0"/>
          <w:numId w:val="32"/>
        </w:numPr>
        <w:tabs>
          <w:tab w:val="left" w:pos="284"/>
        </w:tabs>
        <w:ind w:right="-284"/>
        <w:jc w:val="both"/>
        <w:rPr>
          <w:rFonts w:ascii="Trebuchet MS" w:hAnsi="Trebuchet MS"/>
          <w:sz w:val="22"/>
          <w:szCs w:val="22"/>
        </w:rPr>
      </w:pPr>
      <w:r w:rsidRPr="00D20CAB">
        <w:rPr>
          <w:rFonts w:ascii="Trebuchet MS" w:hAnsi="Trebuchet MS"/>
          <w:sz w:val="22"/>
          <w:szCs w:val="22"/>
        </w:rPr>
        <w:t xml:space="preserve">bomo dali soglasje za odpravo očitnih pisnih in računskih pomot; </w:t>
      </w:r>
    </w:p>
    <w:p w14:paraId="10990430" w14:textId="645B6AB0" w:rsidR="00D20CAB" w:rsidRPr="00D20CAB" w:rsidRDefault="00D20CAB" w:rsidP="00423689">
      <w:pPr>
        <w:numPr>
          <w:ilvl w:val="0"/>
          <w:numId w:val="32"/>
        </w:numPr>
        <w:tabs>
          <w:tab w:val="left" w:pos="284"/>
        </w:tabs>
        <w:ind w:right="-284"/>
        <w:jc w:val="both"/>
        <w:rPr>
          <w:rFonts w:ascii="Trebuchet MS" w:hAnsi="Trebuchet MS"/>
          <w:sz w:val="22"/>
          <w:szCs w:val="22"/>
        </w:rPr>
      </w:pPr>
      <w:r w:rsidRPr="00D20CAB">
        <w:rPr>
          <w:rFonts w:ascii="Trebuchet MS" w:hAnsi="Trebuchet MS"/>
          <w:sz w:val="22"/>
          <w:szCs w:val="22"/>
        </w:rPr>
        <w:t xml:space="preserve">soglašamo, da </w:t>
      </w:r>
      <w:proofErr w:type="spellStart"/>
      <w:r w:rsidR="000633C0">
        <w:rPr>
          <w:rFonts w:ascii="Trebuchet MS" w:hAnsi="Trebuchet MS"/>
          <w:sz w:val="22"/>
          <w:szCs w:val="22"/>
        </w:rPr>
        <w:t>koncedent</w:t>
      </w:r>
      <w:proofErr w:type="spellEnd"/>
      <w:r w:rsidRPr="00D20CAB">
        <w:rPr>
          <w:rFonts w:ascii="Trebuchet MS" w:hAnsi="Trebuchet MS"/>
          <w:sz w:val="22"/>
          <w:szCs w:val="22"/>
        </w:rPr>
        <w:t xml:space="preserve"> naknadno ves čas postopka javnega naročila in tudi po oddaji javnega naročila, kot tudi po sklenitvi pogodbe glede na razpoložljiva sredstva obseg/količino del</w:t>
      </w:r>
      <w:r w:rsidR="00D85C6F">
        <w:rPr>
          <w:rFonts w:ascii="Trebuchet MS" w:hAnsi="Trebuchet MS"/>
          <w:sz w:val="22"/>
          <w:szCs w:val="22"/>
        </w:rPr>
        <w:t>, upoštevaje zakonske zahteve glede izvajanja storitev obvezne gospodarske javne službe,</w:t>
      </w:r>
      <w:r w:rsidRPr="00D20CAB">
        <w:rPr>
          <w:rFonts w:ascii="Trebuchet MS" w:hAnsi="Trebuchet MS"/>
          <w:sz w:val="22"/>
          <w:szCs w:val="22"/>
        </w:rPr>
        <w:t xml:space="preserve"> skrči oziroma ne izvede</w:t>
      </w:r>
      <w:r w:rsidR="00D85C6F">
        <w:rPr>
          <w:rFonts w:ascii="Trebuchet MS" w:hAnsi="Trebuchet MS"/>
          <w:sz w:val="22"/>
          <w:szCs w:val="22"/>
        </w:rPr>
        <w:t xml:space="preserve"> vseh</w:t>
      </w:r>
      <w:r w:rsidRPr="00D20CAB">
        <w:rPr>
          <w:rFonts w:ascii="Trebuchet MS" w:hAnsi="Trebuchet MS"/>
          <w:sz w:val="22"/>
          <w:szCs w:val="22"/>
        </w:rPr>
        <w:t xml:space="preserve"> del</w:t>
      </w:r>
      <w:r w:rsidR="00D85C6F">
        <w:rPr>
          <w:rFonts w:ascii="Trebuchet MS" w:hAnsi="Trebuchet MS"/>
          <w:sz w:val="22"/>
          <w:szCs w:val="22"/>
        </w:rPr>
        <w:t xml:space="preserve"> oziroma storitev</w:t>
      </w:r>
      <w:r w:rsidRPr="00D20CAB">
        <w:rPr>
          <w:rFonts w:ascii="Trebuchet MS" w:hAnsi="Trebuchet MS"/>
          <w:sz w:val="22"/>
          <w:szCs w:val="22"/>
        </w:rPr>
        <w:t>, in sicer delno ali v celoti, zaradi česar se sorazmerno zmanjša tudi pogodbena vrednost, ter da v zvezi s tem ne bomo zahtevali nadomestila ali odškodnine;</w:t>
      </w:r>
    </w:p>
    <w:p w14:paraId="5942595D" w14:textId="19724C07" w:rsidR="00D20CAB" w:rsidRPr="00D20CAB" w:rsidRDefault="00D20CAB" w:rsidP="00423689">
      <w:pPr>
        <w:numPr>
          <w:ilvl w:val="0"/>
          <w:numId w:val="32"/>
        </w:numPr>
        <w:tabs>
          <w:tab w:val="left" w:pos="284"/>
        </w:tabs>
        <w:ind w:right="-284"/>
        <w:jc w:val="both"/>
        <w:rPr>
          <w:rFonts w:ascii="Trebuchet MS" w:hAnsi="Trebuchet MS"/>
          <w:sz w:val="22"/>
          <w:szCs w:val="22"/>
        </w:rPr>
      </w:pPr>
      <w:r w:rsidRPr="00D20CAB">
        <w:rPr>
          <w:rFonts w:ascii="Trebuchet MS" w:hAnsi="Trebuchet MS"/>
          <w:sz w:val="22"/>
          <w:szCs w:val="22"/>
        </w:rPr>
        <w:t xml:space="preserve">bomo na zahtevo </w:t>
      </w:r>
      <w:proofErr w:type="spellStart"/>
      <w:r w:rsidR="00F92984">
        <w:rPr>
          <w:rFonts w:ascii="Trebuchet MS" w:hAnsi="Trebuchet MS"/>
          <w:sz w:val="22"/>
          <w:szCs w:val="22"/>
        </w:rPr>
        <w:t>koncedenta</w:t>
      </w:r>
      <w:proofErr w:type="spellEnd"/>
      <w:r w:rsidRPr="00D20CAB">
        <w:rPr>
          <w:rFonts w:ascii="Trebuchet MS" w:hAnsi="Trebuchet MS"/>
          <w:sz w:val="22"/>
          <w:szCs w:val="22"/>
        </w:rPr>
        <w:t xml:space="preserve">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w:t>
      </w:r>
      <w:r w:rsidR="00F92984">
        <w:rPr>
          <w:rFonts w:ascii="Trebuchet MS" w:hAnsi="Trebuchet MS"/>
          <w:sz w:val="22"/>
          <w:szCs w:val="22"/>
        </w:rPr>
        <w:t>prijav</w:t>
      </w:r>
      <w:r w:rsidRPr="00D20CAB">
        <w:rPr>
          <w:rFonts w:ascii="Trebuchet MS" w:hAnsi="Trebuchet MS"/>
          <w:sz w:val="22"/>
          <w:szCs w:val="22"/>
        </w:rPr>
        <w:t xml:space="preserve"> (tako za p</w:t>
      </w:r>
      <w:r w:rsidR="00F92984">
        <w:rPr>
          <w:rFonts w:ascii="Trebuchet MS" w:hAnsi="Trebuchet MS"/>
          <w:sz w:val="22"/>
          <w:szCs w:val="22"/>
        </w:rPr>
        <w:t>rijavitelja</w:t>
      </w:r>
      <w:r w:rsidRPr="00D20CAB">
        <w:rPr>
          <w:rFonts w:ascii="Trebuchet MS" w:hAnsi="Trebuchet MS"/>
          <w:sz w:val="22"/>
          <w:szCs w:val="22"/>
        </w:rPr>
        <w:t xml:space="preserve"> kot za člane upravnega, vodstvenega ali nadzornega organa družbe ali oseb, ki imajo pooblastila za njeno zastopanje ali odločanje ali nadzor v njej)</w:t>
      </w:r>
      <w:r w:rsidR="00F92984">
        <w:rPr>
          <w:rFonts w:ascii="Trebuchet MS" w:hAnsi="Trebuchet MS"/>
          <w:sz w:val="22"/>
          <w:szCs w:val="22"/>
        </w:rPr>
        <w:t>.</w:t>
      </w:r>
    </w:p>
    <w:p w14:paraId="528CB6E7" w14:textId="77777777" w:rsidR="00BC0793" w:rsidRPr="00BC0793" w:rsidRDefault="00BC0793" w:rsidP="00423689">
      <w:pPr>
        <w:ind w:right="-284"/>
        <w:rPr>
          <w:rFonts w:ascii="Trebuchet MS" w:hAnsi="Trebuchet MS"/>
          <w:sz w:val="22"/>
          <w:szCs w:val="22"/>
        </w:rPr>
      </w:pPr>
    </w:p>
    <w:p w14:paraId="7B51A4F7" w14:textId="77777777" w:rsidR="00BC0793" w:rsidRPr="00BC0793" w:rsidRDefault="00BC0793" w:rsidP="00423689">
      <w:pPr>
        <w:ind w:right="-284"/>
        <w:rPr>
          <w:rFonts w:ascii="Trebuchet MS" w:hAnsi="Trebuchet MS"/>
          <w:sz w:val="22"/>
          <w:szCs w:val="22"/>
        </w:rPr>
      </w:pPr>
    </w:p>
    <w:p w14:paraId="06328AE6" w14:textId="77777777" w:rsidR="00BC0793" w:rsidRPr="00BC0793" w:rsidRDefault="00BC0793" w:rsidP="00423689">
      <w:pPr>
        <w:ind w:right="-284"/>
        <w:rPr>
          <w:rFonts w:ascii="Trebuchet MS" w:hAnsi="Trebuchet MS"/>
          <w:sz w:val="22"/>
          <w:szCs w:val="22"/>
        </w:rPr>
      </w:pPr>
    </w:p>
    <w:p w14:paraId="5C075413" w14:textId="77777777" w:rsidR="00BC0793" w:rsidRPr="00BC0793" w:rsidRDefault="00BC0793" w:rsidP="00423689">
      <w:pPr>
        <w:ind w:right="-284"/>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771"/>
        <w:gridCol w:w="4898"/>
      </w:tblGrid>
      <w:tr w:rsidR="00BC0793" w:rsidRPr="00BC0793" w14:paraId="6A1D6FD0" w14:textId="77777777" w:rsidTr="005830F4">
        <w:tc>
          <w:tcPr>
            <w:tcW w:w="4771" w:type="dxa"/>
            <w:vAlign w:val="center"/>
          </w:tcPr>
          <w:p w14:paraId="2031316C"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Kraj in datum:</w:t>
            </w:r>
          </w:p>
        </w:tc>
        <w:tc>
          <w:tcPr>
            <w:tcW w:w="4898" w:type="dxa"/>
            <w:vAlign w:val="center"/>
          </w:tcPr>
          <w:p w14:paraId="1A41D1E1"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Ime in priimek zakonitega zastopnika:</w:t>
            </w:r>
          </w:p>
        </w:tc>
      </w:tr>
      <w:tr w:rsidR="00BC0793" w:rsidRPr="00BC0793" w14:paraId="2DE69C8C" w14:textId="77777777" w:rsidTr="005830F4">
        <w:tc>
          <w:tcPr>
            <w:tcW w:w="4771" w:type="dxa"/>
            <w:vAlign w:val="center"/>
          </w:tcPr>
          <w:p w14:paraId="06577EEB" w14:textId="3C58F4BC"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w:t>
            </w:r>
          </w:p>
        </w:tc>
        <w:tc>
          <w:tcPr>
            <w:tcW w:w="4898" w:type="dxa"/>
            <w:vAlign w:val="center"/>
          </w:tcPr>
          <w:p w14:paraId="65ACB69D" w14:textId="225D3E6F" w:rsidR="00BC0793" w:rsidRPr="00BC0793" w:rsidRDefault="004A6094" w:rsidP="00423689">
            <w:pPr>
              <w:snapToGrid w:val="0"/>
              <w:spacing w:before="60" w:after="40"/>
              <w:ind w:right="-284"/>
              <w:rPr>
                <w:rFonts w:ascii="Trebuchet MS" w:hAnsi="Trebuchet MS"/>
                <w:sz w:val="22"/>
                <w:szCs w:val="22"/>
              </w:rPr>
            </w:pPr>
            <w:r>
              <w:rPr>
                <w:rFonts w:ascii="Trebuchet MS" w:hAnsi="Trebuchet MS"/>
                <w:sz w:val="22"/>
                <w:szCs w:val="22"/>
              </w:rPr>
              <w:t>______________________________</w:t>
            </w:r>
          </w:p>
        </w:tc>
      </w:tr>
      <w:tr w:rsidR="00BC0793" w:rsidRPr="00BC0793" w14:paraId="7B78C645" w14:textId="77777777" w:rsidTr="005830F4">
        <w:tc>
          <w:tcPr>
            <w:tcW w:w="4771" w:type="dxa"/>
            <w:vAlign w:val="center"/>
          </w:tcPr>
          <w:p w14:paraId="031075D6" w14:textId="77777777" w:rsidR="00BC0793" w:rsidRPr="00BC0793" w:rsidRDefault="00BC0793" w:rsidP="00423689">
            <w:pPr>
              <w:snapToGrid w:val="0"/>
              <w:spacing w:before="60" w:after="40"/>
              <w:ind w:right="-284"/>
              <w:rPr>
                <w:rFonts w:ascii="Trebuchet MS" w:hAnsi="Trebuchet MS"/>
                <w:sz w:val="22"/>
                <w:szCs w:val="22"/>
              </w:rPr>
            </w:pPr>
          </w:p>
        </w:tc>
        <w:tc>
          <w:tcPr>
            <w:tcW w:w="4898" w:type="dxa"/>
            <w:vAlign w:val="center"/>
          </w:tcPr>
          <w:p w14:paraId="29855774" w14:textId="77777777" w:rsidR="00BC0793" w:rsidRPr="00BC0793" w:rsidRDefault="00BC0793" w:rsidP="00423689">
            <w:pPr>
              <w:snapToGrid w:val="0"/>
              <w:spacing w:before="60" w:after="40"/>
              <w:ind w:right="-284"/>
              <w:jc w:val="center"/>
              <w:rPr>
                <w:rFonts w:ascii="Trebuchet MS" w:hAnsi="Trebuchet MS"/>
                <w:sz w:val="22"/>
                <w:szCs w:val="22"/>
              </w:rPr>
            </w:pPr>
          </w:p>
        </w:tc>
      </w:tr>
      <w:tr w:rsidR="00BC0793" w:rsidRPr="00BC0793" w14:paraId="7B5B6575" w14:textId="77777777" w:rsidTr="005830F4">
        <w:tc>
          <w:tcPr>
            <w:tcW w:w="4771" w:type="dxa"/>
            <w:vAlign w:val="center"/>
          </w:tcPr>
          <w:p w14:paraId="635B40B2" w14:textId="77777777" w:rsidR="00BC0793" w:rsidRPr="00BC0793" w:rsidRDefault="00BC0793" w:rsidP="00423689">
            <w:pPr>
              <w:snapToGrid w:val="0"/>
              <w:spacing w:before="60" w:after="40"/>
              <w:ind w:right="-284"/>
              <w:rPr>
                <w:rFonts w:ascii="Trebuchet MS" w:hAnsi="Trebuchet MS"/>
                <w:sz w:val="22"/>
                <w:szCs w:val="22"/>
              </w:rPr>
            </w:pPr>
          </w:p>
        </w:tc>
        <w:tc>
          <w:tcPr>
            <w:tcW w:w="4898" w:type="dxa"/>
            <w:vAlign w:val="center"/>
          </w:tcPr>
          <w:p w14:paraId="3ECDE1C7"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Podpis zakonitega zastopnika in žig:</w:t>
            </w:r>
          </w:p>
        </w:tc>
      </w:tr>
      <w:tr w:rsidR="00BC0793" w:rsidRPr="00BC0793" w14:paraId="46865F46" w14:textId="77777777" w:rsidTr="005830F4">
        <w:tc>
          <w:tcPr>
            <w:tcW w:w="4771" w:type="dxa"/>
            <w:vAlign w:val="center"/>
          </w:tcPr>
          <w:p w14:paraId="7C50355B" w14:textId="77777777" w:rsidR="00BC0793" w:rsidRPr="00BC0793" w:rsidRDefault="00BC0793" w:rsidP="00423689">
            <w:pPr>
              <w:snapToGrid w:val="0"/>
              <w:spacing w:before="60" w:after="40"/>
              <w:ind w:right="-284"/>
              <w:rPr>
                <w:rFonts w:ascii="Trebuchet MS" w:hAnsi="Trebuchet MS"/>
                <w:sz w:val="22"/>
                <w:szCs w:val="22"/>
              </w:rPr>
            </w:pPr>
          </w:p>
        </w:tc>
        <w:tc>
          <w:tcPr>
            <w:tcW w:w="4898" w:type="dxa"/>
            <w:vAlign w:val="center"/>
          </w:tcPr>
          <w:p w14:paraId="2C1BEE01"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______________________________</w:t>
            </w:r>
          </w:p>
        </w:tc>
      </w:tr>
    </w:tbl>
    <w:p w14:paraId="2C01E223" w14:textId="77777777" w:rsidR="00BC0793" w:rsidRPr="00BC0793" w:rsidRDefault="00BC0793" w:rsidP="00423689">
      <w:pPr>
        <w:autoSpaceDE w:val="0"/>
        <w:autoSpaceDN w:val="0"/>
        <w:adjustRightInd w:val="0"/>
        <w:ind w:right="-284"/>
        <w:rPr>
          <w:rFonts w:ascii="Trebuchet MS" w:hAnsi="Trebuchet MS"/>
          <w:b/>
          <w:bCs/>
          <w:sz w:val="22"/>
          <w:szCs w:val="22"/>
        </w:rPr>
      </w:pPr>
    </w:p>
    <w:p w14:paraId="5F4D2D28" w14:textId="77777777" w:rsidR="00BC0793" w:rsidRPr="00BC0793" w:rsidRDefault="00BC0793" w:rsidP="00423689">
      <w:pPr>
        <w:pageBreakBefore/>
        <w:autoSpaceDE w:val="0"/>
        <w:ind w:right="-284"/>
        <w:rPr>
          <w:rFonts w:ascii="Trebuchet MS" w:hAnsi="Trebuchet MS"/>
          <w:b/>
          <w:sz w:val="22"/>
          <w:szCs w:val="22"/>
          <w:shd w:val="clear" w:color="auto" w:fill="D9D9D9"/>
        </w:rPr>
      </w:pPr>
      <w:r w:rsidRPr="00BC0793">
        <w:rPr>
          <w:rFonts w:ascii="Trebuchet MS" w:hAnsi="Trebuchet MS"/>
          <w:b/>
          <w:sz w:val="22"/>
          <w:szCs w:val="22"/>
          <w:shd w:val="clear" w:color="auto" w:fill="D9D9D9"/>
        </w:rPr>
        <w:lastRenderedPageBreak/>
        <w:t>Obr_4</w:t>
      </w:r>
    </w:p>
    <w:p w14:paraId="2ECA4C92" w14:textId="77777777" w:rsidR="00BC0793" w:rsidRPr="00BC0793" w:rsidRDefault="00BC0793" w:rsidP="00423689">
      <w:pPr>
        <w:ind w:right="-284"/>
        <w:jc w:val="center"/>
        <w:rPr>
          <w:rFonts w:ascii="Trebuchet MS" w:hAnsi="Trebuchet MS"/>
          <w:b/>
          <w:sz w:val="22"/>
          <w:szCs w:val="22"/>
        </w:rPr>
      </w:pPr>
    </w:p>
    <w:p w14:paraId="21E84C3E" w14:textId="77777777" w:rsidR="00BC0793" w:rsidRPr="00BC0793" w:rsidRDefault="00BC0793" w:rsidP="00423689">
      <w:pPr>
        <w:ind w:right="-284"/>
        <w:jc w:val="center"/>
        <w:rPr>
          <w:rFonts w:ascii="Trebuchet MS" w:hAnsi="Trebuchet MS"/>
          <w:b/>
          <w:sz w:val="22"/>
          <w:szCs w:val="22"/>
        </w:rPr>
      </w:pPr>
      <w:r w:rsidRPr="00BC0793">
        <w:rPr>
          <w:rFonts w:ascii="Trebuchet MS" w:hAnsi="Trebuchet MS"/>
          <w:b/>
          <w:sz w:val="22"/>
          <w:szCs w:val="22"/>
        </w:rPr>
        <w:t>SKUPNA PRIJAVA</w:t>
      </w:r>
    </w:p>
    <w:p w14:paraId="67C199C6" w14:textId="77777777" w:rsidR="00BC0793" w:rsidRPr="00BC0793" w:rsidRDefault="00BC0793" w:rsidP="00423689">
      <w:pPr>
        <w:ind w:right="-284"/>
        <w:rPr>
          <w:rFonts w:ascii="Trebuchet MS" w:hAnsi="Trebuchet MS"/>
          <w:sz w:val="22"/>
          <w:szCs w:val="22"/>
        </w:rPr>
      </w:pPr>
    </w:p>
    <w:p w14:paraId="09352410" w14:textId="5209A92B" w:rsidR="00BC0793" w:rsidRPr="00BC0793" w:rsidRDefault="00BC0793" w:rsidP="00423689">
      <w:pPr>
        <w:ind w:right="-284"/>
        <w:rPr>
          <w:rFonts w:ascii="Trebuchet MS" w:hAnsi="Trebuchet MS"/>
          <w:bCs/>
          <w:sz w:val="22"/>
          <w:szCs w:val="22"/>
        </w:rPr>
      </w:pPr>
      <w:r w:rsidRPr="00BC0793">
        <w:rPr>
          <w:rFonts w:ascii="Trebuchet MS" w:hAnsi="Trebuchet MS"/>
          <w:bCs/>
          <w:sz w:val="22"/>
          <w:szCs w:val="22"/>
        </w:rPr>
        <w:t>Prijavitelj: _______________________________________________</w:t>
      </w:r>
      <w:r w:rsidR="004A6094">
        <w:rPr>
          <w:rFonts w:ascii="Trebuchet MS" w:hAnsi="Trebuchet MS"/>
          <w:bCs/>
          <w:sz w:val="22"/>
          <w:szCs w:val="22"/>
        </w:rPr>
        <w:t>_____</w:t>
      </w:r>
      <w:r w:rsidRPr="00BC0793">
        <w:rPr>
          <w:rFonts w:ascii="Trebuchet MS" w:hAnsi="Trebuchet MS"/>
          <w:bCs/>
          <w:sz w:val="22"/>
          <w:szCs w:val="22"/>
        </w:rPr>
        <w:t>________________</w:t>
      </w:r>
    </w:p>
    <w:p w14:paraId="56B53933" w14:textId="77777777" w:rsidR="00BC0793" w:rsidRPr="00BC0793" w:rsidRDefault="00BC0793" w:rsidP="00423689">
      <w:pPr>
        <w:ind w:right="-284"/>
        <w:jc w:val="center"/>
        <w:rPr>
          <w:rFonts w:ascii="Trebuchet MS" w:hAnsi="Trebuchet MS"/>
          <w:i/>
          <w:iCs/>
          <w:sz w:val="22"/>
          <w:szCs w:val="22"/>
        </w:rPr>
      </w:pPr>
      <w:r w:rsidRPr="00BC0793">
        <w:rPr>
          <w:rFonts w:ascii="Trebuchet MS" w:hAnsi="Trebuchet MS"/>
          <w:i/>
          <w:iCs/>
          <w:sz w:val="22"/>
          <w:szCs w:val="22"/>
        </w:rPr>
        <w:t>(firma in sedež prijavitelja)</w:t>
      </w:r>
    </w:p>
    <w:p w14:paraId="01604CFF" w14:textId="77777777" w:rsidR="00BC0793" w:rsidRPr="00BC0793" w:rsidRDefault="00BC0793" w:rsidP="00423689">
      <w:pPr>
        <w:ind w:right="-284"/>
        <w:rPr>
          <w:rFonts w:ascii="Trebuchet MS" w:hAnsi="Trebuchet MS"/>
          <w:sz w:val="22"/>
          <w:szCs w:val="22"/>
        </w:rPr>
      </w:pPr>
    </w:p>
    <w:p w14:paraId="66768297" w14:textId="77777777" w:rsidR="00BC0793" w:rsidRPr="00BC0793" w:rsidRDefault="00BC0793" w:rsidP="00423689">
      <w:pPr>
        <w:ind w:right="-284"/>
        <w:jc w:val="both"/>
        <w:rPr>
          <w:rFonts w:ascii="Trebuchet MS" w:hAnsi="Trebuchet MS"/>
          <w:sz w:val="22"/>
          <w:szCs w:val="22"/>
        </w:rPr>
      </w:pPr>
    </w:p>
    <w:p w14:paraId="6B7CBE49" w14:textId="1E6E159D"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V okviru javnega </w:t>
      </w:r>
      <w:r w:rsidR="00067F8C">
        <w:rPr>
          <w:rFonts w:ascii="Trebuchet MS" w:hAnsi="Trebuchet MS"/>
          <w:sz w:val="22"/>
          <w:szCs w:val="22"/>
        </w:rPr>
        <w:t xml:space="preserve">naročila </w:t>
      </w:r>
      <w:r w:rsidR="00067F8C" w:rsidRPr="00067F8C">
        <w:rPr>
          <w:rFonts w:ascii="Trebuchet MS" w:hAnsi="Trebuchet MS"/>
          <w:b/>
          <w:bCs/>
          <w:sz w:val="22"/>
          <w:szCs w:val="22"/>
        </w:rPr>
        <w:t>JN-00</w:t>
      </w:r>
      <w:r w:rsidR="00353839">
        <w:rPr>
          <w:rFonts w:ascii="Trebuchet MS" w:hAnsi="Trebuchet MS"/>
          <w:b/>
          <w:bCs/>
          <w:sz w:val="22"/>
          <w:szCs w:val="22"/>
        </w:rPr>
        <w:t>3</w:t>
      </w:r>
      <w:r w:rsidR="00067F8C" w:rsidRPr="00067F8C">
        <w:rPr>
          <w:rFonts w:ascii="Trebuchet MS" w:hAnsi="Trebuchet MS"/>
          <w:b/>
          <w:bCs/>
          <w:sz w:val="22"/>
          <w:szCs w:val="22"/>
        </w:rPr>
        <w:t>-2026-S</w:t>
      </w:r>
      <w:r w:rsidRPr="00BC0793">
        <w:rPr>
          <w:rFonts w:ascii="Trebuchet MS" w:hAnsi="Trebuchet MS"/>
          <w:sz w:val="22"/>
          <w:szCs w:val="22"/>
        </w:rPr>
        <w:t xml:space="preserve"> </w:t>
      </w:r>
      <w:r w:rsidR="00067F8C">
        <w:rPr>
          <w:rFonts w:ascii="Trebuchet MS" w:hAnsi="Trebuchet MS"/>
          <w:sz w:val="22"/>
          <w:szCs w:val="22"/>
        </w:rPr>
        <w:t xml:space="preserve">(javni razpis za podelitev koncesije </w:t>
      </w:r>
      <w:r w:rsidRPr="00BC0793">
        <w:rPr>
          <w:rFonts w:ascii="Trebuchet MS" w:hAnsi="Trebuchet MS"/>
          <w:sz w:val="22"/>
          <w:szCs w:val="22"/>
        </w:rPr>
        <w:t>kot vodilni partner izjavljamo, da prijavo kot skupno prijavo dajejo ti partnerji:</w:t>
      </w:r>
    </w:p>
    <w:p w14:paraId="2B9CDD3F" w14:textId="77777777" w:rsidR="00BC0793" w:rsidRDefault="00BC0793" w:rsidP="00423689">
      <w:pPr>
        <w:ind w:right="-284"/>
        <w:rPr>
          <w:rFonts w:ascii="Trebuchet MS" w:hAnsi="Trebuchet MS"/>
          <w:sz w:val="22"/>
          <w:szCs w:val="22"/>
        </w:rPr>
      </w:pPr>
    </w:p>
    <w:p w14:paraId="1BAE5035" w14:textId="77777777" w:rsidR="00D550FA" w:rsidRDefault="00D550FA" w:rsidP="00423689">
      <w:pPr>
        <w:ind w:right="-284"/>
        <w:rPr>
          <w:rFonts w:ascii="Trebuchet MS" w:hAnsi="Trebuchet MS"/>
          <w:sz w:val="22"/>
          <w:szCs w:val="22"/>
        </w:rPr>
      </w:pPr>
    </w:p>
    <w:p w14:paraId="17E9CEB2" w14:textId="77777777" w:rsidR="00D550FA" w:rsidRPr="00D550FA" w:rsidRDefault="00D550FA" w:rsidP="00D550FA">
      <w:pPr>
        <w:rPr>
          <w:rFonts w:ascii="Aptos" w:eastAsiaTheme="minorHAnsi" w:hAnsi="Aptos" w:cs="Aptos"/>
          <w:sz w:val="22"/>
          <w:szCs w:val="22"/>
          <w:lang w:eastAsia="en-US"/>
          <w14:ligatures w14:val="standardContextual"/>
        </w:rPr>
      </w:pPr>
    </w:p>
    <w:tbl>
      <w:tblPr>
        <w:tblW w:w="9632" w:type="dxa"/>
        <w:tblInd w:w="2" w:type="dxa"/>
        <w:tblLayout w:type="fixed"/>
        <w:tblLook w:val="0000" w:firstRow="0" w:lastRow="0" w:firstColumn="0" w:lastColumn="0" w:noHBand="0" w:noVBand="0"/>
      </w:tblPr>
      <w:tblGrid>
        <w:gridCol w:w="2543"/>
        <w:gridCol w:w="1440"/>
        <w:gridCol w:w="1822"/>
        <w:gridCol w:w="3827"/>
      </w:tblGrid>
      <w:tr w:rsidR="00D550FA" w:rsidRPr="00D550FA" w14:paraId="596FD536" w14:textId="77777777" w:rsidTr="00153CFE">
        <w:tc>
          <w:tcPr>
            <w:tcW w:w="2543" w:type="dxa"/>
            <w:tcBorders>
              <w:top w:val="single" w:sz="4" w:space="0" w:color="000000"/>
              <w:left w:val="single" w:sz="4" w:space="0" w:color="000000"/>
              <w:bottom w:val="single" w:sz="4" w:space="0" w:color="000000"/>
            </w:tcBorders>
            <w:shd w:val="clear" w:color="auto" w:fill="D9D9D9"/>
            <w:vAlign w:val="center"/>
          </w:tcPr>
          <w:p w14:paraId="7FAB317E" w14:textId="77777777" w:rsidR="00D550FA" w:rsidRPr="00D550FA" w:rsidRDefault="00D550FA" w:rsidP="00D550FA">
            <w:pPr>
              <w:snapToGrid w:val="0"/>
              <w:spacing w:before="60" w:after="40"/>
              <w:jc w:val="center"/>
              <w:rPr>
                <w:rFonts w:ascii="Aptos" w:eastAsiaTheme="minorHAnsi" w:hAnsi="Aptos" w:cs="Aptos"/>
                <w:b/>
                <w:bCs/>
                <w:sz w:val="22"/>
                <w:szCs w:val="22"/>
                <w:lang w:eastAsia="en-US"/>
                <w14:ligatures w14:val="standardContextual"/>
              </w:rPr>
            </w:pPr>
            <w:r w:rsidRPr="00D550FA">
              <w:rPr>
                <w:rFonts w:ascii="Aptos" w:eastAsiaTheme="minorHAnsi" w:hAnsi="Aptos" w:cs="Aptos"/>
                <w:b/>
                <w:bCs/>
                <w:sz w:val="22"/>
                <w:szCs w:val="22"/>
                <w:lang w:eastAsia="en-US"/>
                <w14:ligatures w14:val="standardContextual"/>
              </w:rPr>
              <w:t>firma in sedež partnerja in vloga (vodilni / drug partner)</w:t>
            </w:r>
          </w:p>
        </w:tc>
        <w:tc>
          <w:tcPr>
            <w:tcW w:w="1440" w:type="dxa"/>
            <w:tcBorders>
              <w:top w:val="single" w:sz="4" w:space="0" w:color="000000"/>
              <w:left w:val="single" w:sz="4" w:space="0" w:color="000000"/>
              <w:bottom w:val="single" w:sz="4" w:space="0" w:color="000000"/>
            </w:tcBorders>
            <w:shd w:val="clear" w:color="auto" w:fill="D9D9D9"/>
            <w:vAlign w:val="center"/>
          </w:tcPr>
          <w:p w14:paraId="65969CC4" w14:textId="77777777" w:rsidR="00D550FA" w:rsidRPr="00D550FA" w:rsidRDefault="00D550FA" w:rsidP="00D550FA">
            <w:pPr>
              <w:snapToGrid w:val="0"/>
              <w:spacing w:before="60" w:after="40"/>
              <w:jc w:val="center"/>
              <w:rPr>
                <w:rFonts w:ascii="Aptos" w:eastAsiaTheme="minorHAnsi" w:hAnsi="Aptos" w:cs="Aptos"/>
                <w:b/>
                <w:bCs/>
                <w:sz w:val="22"/>
                <w:szCs w:val="22"/>
                <w:lang w:eastAsia="en-US"/>
                <w14:ligatures w14:val="standardContextual"/>
              </w:rPr>
            </w:pPr>
            <w:r w:rsidRPr="00D550FA">
              <w:rPr>
                <w:rFonts w:ascii="Aptos" w:eastAsiaTheme="minorHAnsi" w:hAnsi="Aptos" w:cs="Aptos"/>
                <w:b/>
                <w:bCs/>
                <w:sz w:val="22"/>
                <w:szCs w:val="22"/>
                <w:lang w:eastAsia="en-US"/>
                <w14:ligatures w14:val="standardContextual"/>
              </w:rPr>
              <w:t>davčna in matična številka</w:t>
            </w:r>
          </w:p>
        </w:tc>
        <w:tc>
          <w:tcPr>
            <w:tcW w:w="1822" w:type="dxa"/>
            <w:tcBorders>
              <w:top w:val="single" w:sz="4" w:space="0" w:color="000000"/>
              <w:left w:val="single" w:sz="4" w:space="0" w:color="000000"/>
              <w:bottom w:val="single" w:sz="4" w:space="0" w:color="000000"/>
            </w:tcBorders>
            <w:shd w:val="clear" w:color="auto" w:fill="D9D9D9"/>
            <w:vAlign w:val="center"/>
          </w:tcPr>
          <w:p w14:paraId="5E08FDEB" w14:textId="77777777" w:rsidR="00D550FA" w:rsidRPr="00D550FA" w:rsidRDefault="00D550FA" w:rsidP="00D550FA">
            <w:pPr>
              <w:snapToGrid w:val="0"/>
              <w:spacing w:before="60" w:after="40"/>
              <w:jc w:val="center"/>
              <w:rPr>
                <w:rFonts w:ascii="Aptos" w:eastAsiaTheme="minorHAnsi" w:hAnsi="Aptos" w:cs="Aptos"/>
                <w:b/>
                <w:bCs/>
                <w:sz w:val="22"/>
                <w:szCs w:val="22"/>
                <w:lang w:eastAsia="en-US"/>
                <w14:ligatures w14:val="standardContextual"/>
              </w:rPr>
            </w:pPr>
            <w:r w:rsidRPr="00D550FA">
              <w:rPr>
                <w:rFonts w:ascii="Aptos" w:eastAsiaTheme="minorHAnsi" w:hAnsi="Aptos" w:cs="Aptos"/>
                <w:b/>
                <w:bCs/>
                <w:sz w:val="22"/>
                <w:szCs w:val="22"/>
                <w:lang w:eastAsia="en-US"/>
                <w14:ligatures w14:val="standardContextual"/>
              </w:rPr>
              <w:t>delež partnerja (v % od celotnega naročila)</w:t>
            </w:r>
          </w:p>
        </w:tc>
        <w:tc>
          <w:tcPr>
            <w:tcW w:w="38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01FDBC" w14:textId="77777777" w:rsidR="00D550FA" w:rsidRPr="00D550FA" w:rsidRDefault="00D550FA" w:rsidP="00D550FA">
            <w:pPr>
              <w:snapToGrid w:val="0"/>
              <w:spacing w:before="60" w:after="40"/>
              <w:jc w:val="center"/>
              <w:rPr>
                <w:rFonts w:ascii="Aptos" w:eastAsiaTheme="minorHAnsi" w:hAnsi="Aptos" w:cs="Aptos"/>
                <w:b/>
                <w:bCs/>
                <w:sz w:val="22"/>
                <w:szCs w:val="22"/>
                <w:lang w:eastAsia="en-US"/>
                <w14:ligatures w14:val="standardContextual"/>
              </w:rPr>
            </w:pPr>
            <w:r w:rsidRPr="00D550FA">
              <w:rPr>
                <w:rFonts w:ascii="Aptos" w:eastAsiaTheme="minorHAnsi" w:hAnsi="Aptos" w:cs="Aptos"/>
                <w:b/>
                <w:bCs/>
                <w:sz w:val="22"/>
                <w:szCs w:val="22"/>
                <w:lang w:eastAsia="en-US"/>
                <w14:ligatures w14:val="standardContextual"/>
              </w:rPr>
              <w:t>opis del, ki jih bo izvedel partner</w:t>
            </w:r>
          </w:p>
        </w:tc>
      </w:tr>
      <w:tr w:rsidR="00D550FA" w:rsidRPr="00D550FA" w14:paraId="11D4FB43" w14:textId="77777777" w:rsidTr="00153CFE">
        <w:tc>
          <w:tcPr>
            <w:tcW w:w="2543" w:type="dxa"/>
            <w:tcBorders>
              <w:top w:val="single" w:sz="4" w:space="0" w:color="000000"/>
              <w:left w:val="single" w:sz="4" w:space="0" w:color="000000"/>
              <w:bottom w:val="single" w:sz="4" w:space="0" w:color="000000"/>
            </w:tcBorders>
            <w:vAlign w:val="center"/>
          </w:tcPr>
          <w:p w14:paraId="32535022"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p w14:paraId="4136082F"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p w14:paraId="50E4D920"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p w14:paraId="766A8999"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tc>
        <w:tc>
          <w:tcPr>
            <w:tcW w:w="1440" w:type="dxa"/>
            <w:tcBorders>
              <w:top w:val="single" w:sz="4" w:space="0" w:color="000000"/>
              <w:left w:val="single" w:sz="4" w:space="0" w:color="000000"/>
              <w:bottom w:val="single" w:sz="4" w:space="0" w:color="000000"/>
            </w:tcBorders>
            <w:vAlign w:val="center"/>
          </w:tcPr>
          <w:p w14:paraId="702D9EC7"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tc>
        <w:tc>
          <w:tcPr>
            <w:tcW w:w="1822" w:type="dxa"/>
            <w:tcBorders>
              <w:top w:val="single" w:sz="4" w:space="0" w:color="000000"/>
              <w:left w:val="single" w:sz="4" w:space="0" w:color="000000"/>
              <w:bottom w:val="single" w:sz="4" w:space="0" w:color="000000"/>
            </w:tcBorders>
            <w:vAlign w:val="center"/>
          </w:tcPr>
          <w:p w14:paraId="21311D39"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743AE0F5"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tc>
      </w:tr>
      <w:tr w:rsidR="00D550FA" w:rsidRPr="00D550FA" w14:paraId="03D49C04" w14:textId="77777777" w:rsidTr="00153CFE">
        <w:tc>
          <w:tcPr>
            <w:tcW w:w="2543" w:type="dxa"/>
            <w:tcBorders>
              <w:top w:val="single" w:sz="4" w:space="0" w:color="000000"/>
              <w:left w:val="single" w:sz="4" w:space="0" w:color="000000"/>
              <w:bottom w:val="single" w:sz="4" w:space="0" w:color="000000"/>
            </w:tcBorders>
            <w:vAlign w:val="center"/>
          </w:tcPr>
          <w:p w14:paraId="32B7EE51"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p w14:paraId="553E5D03"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p w14:paraId="54830FC9"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p w14:paraId="430167BD"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tc>
        <w:tc>
          <w:tcPr>
            <w:tcW w:w="1440" w:type="dxa"/>
            <w:tcBorders>
              <w:top w:val="single" w:sz="4" w:space="0" w:color="000000"/>
              <w:left w:val="single" w:sz="4" w:space="0" w:color="000000"/>
              <w:bottom w:val="single" w:sz="4" w:space="0" w:color="000000"/>
            </w:tcBorders>
            <w:vAlign w:val="center"/>
          </w:tcPr>
          <w:p w14:paraId="27F58FB5"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tc>
        <w:tc>
          <w:tcPr>
            <w:tcW w:w="1822" w:type="dxa"/>
            <w:tcBorders>
              <w:top w:val="single" w:sz="4" w:space="0" w:color="000000"/>
              <w:left w:val="single" w:sz="4" w:space="0" w:color="000000"/>
              <w:bottom w:val="single" w:sz="4" w:space="0" w:color="000000"/>
            </w:tcBorders>
            <w:vAlign w:val="center"/>
          </w:tcPr>
          <w:p w14:paraId="1296E8A0"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4266FBBF"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tc>
      </w:tr>
      <w:tr w:rsidR="00D550FA" w:rsidRPr="00D550FA" w14:paraId="43BD2FDB" w14:textId="77777777" w:rsidTr="00153CFE">
        <w:tc>
          <w:tcPr>
            <w:tcW w:w="2543" w:type="dxa"/>
            <w:tcBorders>
              <w:top w:val="single" w:sz="4" w:space="0" w:color="000000"/>
              <w:left w:val="single" w:sz="4" w:space="0" w:color="000000"/>
              <w:bottom w:val="single" w:sz="4" w:space="0" w:color="000000"/>
            </w:tcBorders>
            <w:vAlign w:val="center"/>
          </w:tcPr>
          <w:p w14:paraId="0E71FFD3"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p w14:paraId="4670083C"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p w14:paraId="52F8C3AE"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p w14:paraId="2C77DAE8"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tc>
        <w:tc>
          <w:tcPr>
            <w:tcW w:w="1440" w:type="dxa"/>
            <w:tcBorders>
              <w:top w:val="single" w:sz="4" w:space="0" w:color="000000"/>
              <w:left w:val="single" w:sz="4" w:space="0" w:color="000000"/>
              <w:bottom w:val="single" w:sz="4" w:space="0" w:color="000000"/>
            </w:tcBorders>
            <w:vAlign w:val="center"/>
          </w:tcPr>
          <w:p w14:paraId="0D15B0F4"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tc>
        <w:tc>
          <w:tcPr>
            <w:tcW w:w="1822" w:type="dxa"/>
            <w:tcBorders>
              <w:top w:val="single" w:sz="4" w:space="0" w:color="000000"/>
              <w:left w:val="single" w:sz="4" w:space="0" w:color="000000"/>
              <w:bottom w:val="single" w:sz="4" w:space="0" w:color="000000"/>
            </w:tcBorders>
            <w:vAlign w:val="center"/>
          </w:tcPr>
          <w:p w14:paraId="14323CBC"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6650C5B2" w14:textId="77777777" w:rsidR="00D550FA" w:rsidRPr="00D550FA" w:rsidRDefault="00D550FA" w:rsidP="00D550FA">
            <w:pPr>
              <w:snapToGrid w:val="0"/>
              <w:spacing w:before="60" w:after="40"/>
              <w:rPr>
                <w:rFonts w:ascii="Aptos" w:eastAsiaTheme="minorHAnsi" w:hAnsi="Aptos" w:cs="Aptos"/>
                <w:sz w:val="22"/>
                <w:szCs w:val="22"/>
                <w:lang w:eastAsia="en-US"/>
                <w14:ligatures w14:val="standardContextual"/>
              </w:rPr>
            </w:pPr>
          </w:p>
        </w:tc>
      </w:tr>
    </w:tbl>
    <w:p w14:paraId="1F2998E4" w14:textId="77777777" w:rsidR="00D550FA" w:rsidRPr="00BC0793" w:rsidRDefault="00D550FA" w:rsidP="00423689">
      <w:pPr>
        <w:ind w:right="-284"/>
        <w:rPr>
          <w:rFonts w:ascii="Trebuchet MS" w:hAnsi="Trebuchet MS"/>
          <w:sz w:val="22"/>
          <w:szCs w:val="22"/>
        </w:rPr>
      </w:pPr>
    </w:p>
    <w:p w14:paraId="22B68498" w14:textId="77777777" w:rsidR="00BC0793" w:rsidRPr="00BC0793" w:rsidRDefault="00BC0793" w:rsidP="00423689">
      <w:pPr>
        <w:ind w:right="-284"/>
        <w:rPr>
          <w:rFonts w:ascii="Trebuchet MS" w:hAnsi="Trebuchet MS"/>
          <w:sz w:val="22"/>
          <w:szCs w:val="22"/>
        </w:rPr>
      </w:pPr>
    </w:p>
    <w:p w14:paraId="4F098FD0" w14:textId="77777777" w:rsidR="00BC0793" w:rsidRPr="00BC0793" w:rsidRDefault="00BC0793" w:rsidP="00423689">
      <w:pPr>
        <w:ind w:right="-284"/>
        <w:rPr>
          <w:rFonts w:ascii="Trebuchet MS" w:hAnsi="Trebuchet MS"/>
          <w:sz w:val="22"/>
          <w:szCs w:val="22"/>
        </w:rPr>
      </w:pPr>
    </w:p>
    <w:tbl>
      <w:tblPr>
        <w:tblW w:w="9777" w:type="dxa"/>
        <w:tblLayout w:type="fixed"/>
        <w:tblLook w:val="0000" w:firstRow="0" w:lastRow="0" w:firstColumn="0" w:lastColumn="0" w:noHBand="0" w:noVBand="0"/>
      </w:tblPr>
      <w:tblGrid>
        <w:gridCol w:w="108"/>
        <w:gridCol w:w="4771"/>
        <w:gridCol w:w="9"/>
        <w:gridCol w:w="4889"/>
      </w:tblGrid>
      <w:tr w:rsidR="00BC0793" w:rsidRPr="00BC0793" w14:paraId="064FEEB4" w14:textId="77777777" w:rsidTr="005830F4">
        <w:trPr>
          <w:gridBefore w:val="1"/>
          <w:wBefore w:w="108" w:type="dxa"/>
        </w:trPr>
        <w:tc>
          <w:tcPr>
            <w:tcW w:w="4771" w:type="dxa"/>
            <w:vAlign w:val="center"/>
          </w:tcPr>
          <w:p w14:paraId="3CDEFB2D"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Kraj in datum:</w:t>
            </w:r>
          </w:p>
        </w:tc>
        <w:tc>
          <w:tcPr>
            <w:tcW w:w="4898" w:type="dxa"/>
            <w:gridSpan w:val="2"/>
            <w:vAlign w:val="center"/>
          </w:tcPr>
          <w:p w14:paraId="5156B44E"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Ime in priimek zakonitega zastopnika:</w:t>
            </w:r>
          </w:p>
        </w:tc>
      </w:tr>
      <w:tr w:rsidR="00BC0793" w:rsidRPr="00BC0793" w14:paraId="69FD3BE5" w14:textId="77777777" w:rsidTr="005830F4">
        <w:trPr>
          <w:gridBefore w:val="1"/>
          <w:wBefore w:w="108" w:type="dxa"/>
        </w:trPr>
        <w:tc>
          <w:tcPr>
            <w:tcW w:w="4771" w:type="dxa"/>
            <w:vAlign w:val="center"/>
          </w:tcPr>
          <w:p w14:paraId="4385251D" w14:textId="31EE8F8D"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w:t>
            </w:r>
          </w:p>
        </w:tc>
        <w:tc>
          <w:tcPr>
            <w:tcW w:w="4898" w:type="dxa"/>
            <w:gridSpan w:val="2"/>
            <w:vAlign w:val="center"/>
          </w:tcPr>
          <w:p w14:paraId="65EDAC70" w14:textId="3570BC90" w:rsidR="00BC0793" w:rsidRPr="00BC0793" w:rsidRDefault="00563077" w:rsidP="00563077">
            <w:pPr>
              <w:snapToGrid w:val="0"/>
              <w:spacing w:before="60" w:after="40"/>
              <w:ind w:right="-284"/>
              <w:rPr>
                <w:rFonts w:ascii="Trebuchet MS" w:hAnsi="Trebuchet MS"/>
                <w:sz w:val="22"/>
                <w:szCs w:val="22"/>
              </w:rPr>
            </w:pPr>
            <w:r>
              <w:rPr>
                <w:rFonts w:ascii="Trebuchet MS" w:hAnsi="Trebuchet MS"/>
                <w:sz w:val="22"/>
                <w:szCs w:val="22"/>
              </w:rPr>
              <w:t>______________________________</w:t>
            </w:r>
          </w:p>
        </w:tc>
      </w:tr>
      <w:tr w:rsidR="00BC0793" w:rsidRPr="00BC0793" w14:paraId="32181BB9" w14:textId="77777777" w:rsidTr="005830F4">
        <w:trPr>
          <w:gridBefore w:val="1"/>
          <w:wBefore w:w="108" w:type="dxa"/>
        </w:trPr>
        <w:tc>
          <w:tcPr>
            <w:tcW w:w="4771" w:type="dxa"/>
            <w:vAlign w:val="center"/>
          </w:tcPr>
          <w:p w14:paraId="32EFC005" w14:textId="77777777" w:rsidR="00BC0793" w:rsidRPr="00BC0793" w:rsidRDefault="00BC0793" w:rsidP="00423689">
            <w:pPr>
              <w:snapToGrid w:val="0"/>
              <w:spacing w:before="60" w:after="40"/>
              <w:ind w:right="-284"/>
              <w:rPr>
                <w:rFonts w:ascii="Trebuchet MS" w:hAnsi="Trebuchet MS"/>
                <w:sz w:val="22"/>
                <w:szCs w:val="22"/>
              </w:rPr>
            </w:pPr>
          </w:p>
        </w:tc>
        <w:tc>
          <w:tcPr>
            <w:tcW w:w="4898" w:type="dxa"/>
            <w:gridSpan w:val="2"/>
            <w:vAlign w:val="center"/>
          </w:tcPr>
          <w:p w14:paraId="32A65503" w14:textId="77777777" w:rsidR="00BC0793" w:rsidRPr="00BC0793" w:rsidRDefault="00BC0793" w:rsidP="00423689">
            <w:pPr>
              <w:snapToGrid w:val="0"/>
              <w:spacing w:before="60" w:after="40"/>
              <w:ind w:right="-284"/>
              <w:jc w:val="center"/>
              <w:rPr>
                <w:rFonts w:ascii="Trebuchet MS" w:hAnsi="Trebuchet MS"/>
                <w:sz w:val="22"/>
                <w:szCs w:val="22"/>
              </w:rPr>
            </w:pPr>
          </w:p>
        </w:tc>
      </w:tr>
      <w:tr w:rsidR="00BC0793" w:rsidRPr="00BC0793" w14:paraId="1641EFFB" w14:textId="77777777" w:rsidTr="005830F4">
        <w:trPr>
          <w:gridBefore w:val="1"/>
          <w:wBefore w:w="108" w:type="dxa"/>
        </w:trPr>
        <w:tc>
          <w:tcPr>
            <w:tcW w:w="4771" w:type="dxa"/>
            <w:vAlign w:val="center"/>
          </w:tcPr>
          <w:p w14:paraId="61EC548F" w14:textId="77777777" w:rsidR="00BC0793" w:rsidRPr="00BC0793" w:rsidRDefault="00BC0793" w:rsidP="00423689">
            <w:pPr>
              <w:snapToGrid w:val="0"/>
              <w:spacing w:before="60" w:after="40"/>
              <w:ind w:right="-284"/>
              <w:rPr>
                <w:rFonts w:ascii="Trebuchet MS" w:hAnsi="Trebuchet MS"/>
                <w:sz w:val="22"/>
                <w:szCs w:val="22"/>
              </w:rPr>
            </w:pPr>
          </w:p>
        </w:tc>
        <w:tc>
          <w:tcPr>
            <w:tcW w:w="4898" w:type="dxa"/>
            <w:gridSpan w:val="2"/>
            <w:vAlign w:val="center"/>
          </w:tcPr>
          <w:p w14:paraId="4274CF4F"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Podpis zakonitega zastopnika in žig:</w:t>
            </w:r>
          </w:p>
        </w:tc>
      </w:tr>
      <w:tr w:rsidR="00BC0793" w:rsidRPr="00BC0793" w14:paraId="65747F07" w14:textId="77777777" w:rsidTr="005830F4">
        <w:trPr>
          <w:gridBefore w:val="1"/>
          <w:wBefore w:w="108" w:type="dxa"/>
        </w:trPr>
        <w:tc>
          <w:tcPr>
            <w:tcW w:w="4771" w:type="dxa"/>
            <w:vAlign w:val="center"/>
          </w:tcPr>
          <w:p w14:paraId="7AA02155" w14:textId="77777777" w:rsidR="00BC0793" w:rsidRPr="00BC0793" w:rsidRDefault="00BC0793" w:rsidP="00423689">
            <w:pPr>
              <w:snapToGrid w:val="0"/>
              <w:spacing w:before="60" w:after="40"/>
              <w:ind w:right="-284"/>
              <w:rPr>
                <w:rFonts w:ascii="Trebuchet MS" w:hAnsi="Trebuchet MS"/>
                <w:sz w:val="22"/>
                <w:szCs w:val="22"/>
              </w:rPr>
            </w:pPr>
          </w:p>
        </w:tc>
        <w:tc>
          <w:tcPr>
            <w:tcW w:w="4898" w:type="dxa"/>
            <w:gridSpan w:val="2"/>
            <w:vAlign w:val="center"/>
          </w:tcPr>
          <w:p w14:paraId="6C2BC013"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______________________________</w:t>
            </w:r>
          </w:p>
        </w:tc>
      </w:tr>
      <w:tr w:rsidR="00BC0793" w:rsidRPr="00BC0793" w14:paraId="50DBB474" w14:textId="77777777" w:rsidTr="005830F4">
        <w:tc>
          <w:tcPr>
            <w:tcW w:w="4888" w:type="dxa"/>
            <w:gridSpan w:val="3"/>
            <w:vAlign w:val="center"/>
          </w:tcPr>
          <w:p w14:paraId="413A1F90" w14:textId="77777777" w:rsidR="00BC0793" w:rsidRPr="00BC0793" w:rsidRDefault="00BC0793" w:rsidP="00423689">
            <w:pPr>
              <w:snapToGrid w:val="0"/>
              <w:spacing w:before="60" w:after="40"/>
              <w:ind w:right="-284"/>
              <w:rPr>
                <w:rFonts w:ascii="Trebuchet MS" w:hAnsi="Trebuchet MS"/>
                <w:sz w:val="22"/>
                <w:szCs w:val="22"/>
              </w:rPr>
            </w:pPr>
          </w:p>
        </w:tc>
        <w:tc>
          <w:tcPr>
            <w:tcW w:w="4889" w:type="dxa"/>
            <w:vAlign w:val="center"/>
          </w:tcPr>
          <w:p w14:paraId="6DD99FFE" w14:textId="77777777" w:rsidR="00BC0793" w:rsidRPr="00BC0793" w:rsidRDefault="00BC0793" w:rsidP="00423689">
            <w:pPr>
              <w:snapToGrid w:val="0"/>
              <w:spacing w:before="60" w:after="40"/>
              <w:ind w:right="-284"/>
              <w:rPr>
                <w:rFonts w:ascii="Trebuchet MS" w:hAnsi="Trebuchet MS"/>
                <w:sz w:val="22"/>
                <w:szCs w:val="22"/>
              </w:rPr>
            </w:pPr>
          </w:p>
        </w:tc>
      </w:tr>
      <w:tr w:rsidR="00BC0793" w:rsidRPr="00BC0793" w14:paraId="461A62EE" w14:textId="77777777" w:rsidTr="005830F4">
        <w:tc>
          <w:tcPr>
            <w:tcW w:w="4888" w:type="dxa"/>
            <w:gridSpan w:val="3"/>
            <w:vAlign w:val="center"/>
          </w:tcPr>
          <w:p w14:paraId="17A6B69C" w14:textId="77777777" w:rsidR="00BC0793" w:rsidRPr="00BC0793" w:rsidRDefault="00BC0793" w:rsidP="00423689">
            <w:pPr>
              <w:snapToGrid w:val="0"/>
              <w:spacing w:before="60" w:after="40"/>
              <w:ind w:right="-284"/>
              <w:rPr>
                <w:rFonts w:ascii="Trebuchet MS" w:hAnsi="Trebuchet MS"/>
                <w:sz w:val="22"/>
                <w:szCs w:val="22"/>
              </w:rPr>
            </w:pPr>
          </w:p>
        </w:tc>
        <w:tc>
          <w:tcPr>
            <w:tcW w:w="4889" w:type="dxa"/>
            <w:vAlign w:val="center"/>
          </w:tcPr>
          <w:p w14:paraId="71B84ACC" w14:textId="77777777" w:rsidR="00BC0793" w:rsidRPr="00BC0793" w:rsidRDefault="00BC0793" w:rsidP="00423689">
            <w:pPr>
              <w:snapToGrid w:val="0"/>
              <w:spacing w:before="60" w:after="40"/>
              <w:ind w:right="-284"/>
              <w:rPr>
                <w:rFonts w:ascii="Trebuchet MS" w:hAnsi="Trebuchet MS"/>
                <w:sz w:val="22"/>
                <w:szCs w:val="22"/>
              </w:rPr>
            </w:pPr>
          </w:p>
        </w:tc>
      </w:tr>
      <w:tr w:rsidR="00BC0793" w:rsidRPr="00BC0793" w14:paraId="6E9DBC29" w14:textId="77777777" w:rsidTr="005830F4">
        <w:tc>
          <w:tcPr>
            <w:tcW w:w="4888" w:type="dxa"/>
            <w:gridSpan w:val="3"/>
            <w:vAlign w:val="center"/>
          </w:tcPr>
          <w:p w14:paraId="7D5210CF" w14:textId="77777777" w:rsidR="00BC0793" w:rsidRPr="00BC0793" w:rsidRDefault="00BC0793" w:rsidP="00423689">
            <w:pPr>
              <w:snapToGrid w:val="0"/>
              <w:spacing w:before="60" w:after="40"/>
              <w:ind w:right="-284"/>
              <w:rPr>
                <w:rFonts w:ascii="Trebuchet MS" w:hAnsi="Trebuchet MS"/>
                <w:sz w:val="22"/>
                <w:szCs w:val="22"/>
              </w:rPr>
            </w:pPr>
          </w:p>
        </w:tc>
        <w:tc>
          <w:tcPr>
            <w:tcW w:w="4889" w:type="dxa"/>
            <w:vAlign w:val="center"/>
          </w:tcPr>
          <w:p w14:paraId="505BD8EC" w14:textId="77777777" w:rsidR="00BC0793" w:rsidRPr="00BC0793" w:rsidRDefault="00BC0793" w:rsidP="00423689">
            <w:pPr>
              <w:snapToGrid w:val="0"/>
              <w:spacing w:before="60" w:after="40"/>
              <w:ind w:right="-284"/>
              <w:rPr>
                <w:rFonts w:ascii="Trebuchet MS" w:hAnsi="Trebuchet MS"/>
                <w:sz w:val="22"/>
                <w:szCs w:val="22"/>
              </w:rPr>
            </w:pPr>
          </w:p>
        </w:tc>
      </w:tr>
      <w:tr w:rsidR="00BC0793" w:rsidRPr="00BC0793" w14:paraId="74AFE346" w14:textId="77777777" w:rsidTr="005830F4">
        <w:tc>
          <w:tcPr>
            <w:tcW w:w="4888" w:type="dxa"/>
            <w:gridSpan w:val="3"/>
            <w:vAlign w:val="center"/>
          </w:tcPr>
          <w:p w14:paraId="34485659" w14:textId="77777777" w:rsidR="00BC0793" w:rsidRPr="00BC0793" w:rsidRDefault="00BC0793" w:rsidP="00423689">
            <w:pPr>
              <w:snapToGrid w:val="0"/>
              <w:spacing w:before="60" w:after="40"/>
              <w:ind w:right="-284"/>
              <w:rPr>
                <w:rFonts w:ascii="Trebuchet MS" w:hAnsi="Trebuchet MS"/>
                <w:sz w:val="22"/>
                <w:szCs w:val="22"/>
              </w:rPr>
            </w:pPr>
          </w:p>
        </w:tc>
        <w:tc>
          <w:tcPr>
            <w:tcW w:w="4889" w:type="dxa"/>
            <w:vAlign w:val="center"/>
          </w:tcPr>
          <w:p w14:paraId="56256C12" w14:textId="77777777" w:rsidR="00BC0793" w:rsidRPr="00BC0793" w:rsidRDefault="00BC0793" w:rsidP="00423689">
            <w:pPr>
              <w:snapToGrid w:val="0"/>
              <w:spacing w:before="60" w:after="40"/>
              <w:ind w:right="-284"/>
              <w:rPr>
                <w:rFonts w:ascii="Trebuchet MS" w:hAnsi="Trebuchet MS"/>
                <w:sz w:val="22"/>
                <w:szCs w:val="22"/>
              </w:rPr>
            </w:pPr>
          </w:p>
        </w:tc>
      </w:tr>
    </w:tbl>
    <w:p w14:paraId="1AAEF47C" w14:textId="77777777" w:rsidR="00BC0793" w:rsidRPr="00BC0793" w:rsidRDefault="00BC0793" w:rsidP="00423689">
      <w:pPr>
        <w:tabs>
          <w:tab w:val="left" w:pos="1005"/>
        </w:tabs>
        <w:ind w:right="-284"/>
        <w:jc w:val="both"/>
        <w:rPr>
          <w:rFonts w:ascii="Trebuchet MS" w:hAnsi="Trebuchet MS"/>
          <w:b/>
          <w:sz w:val="22"/>
          <w:szCs w:val="22"/>
        </w:rPr>
      </w:pPr>
    </w:p>
    <w:p w14:paraId="44E5FCDB" w14:textId="77777777" w:rsidR="00BC0793" w:rsidRPr="004A6094" w:rsidRDefault="00BC0793" w:rsidP="00423689">
      <w:pPr>
        <w:tabs>
          <w:tab w:val="left" w:pos="1005"/>
        </w:tabs>
        <w:ind w:right="-284"/>
        <w:jc w:val="both"/>
        <w:rPr>
          <w:rFonts w:ascii="Trebuchet MS" w:hAnsi="Trebuchet MS"/>
          <w:b/>
          <w:i/>
          <w:iCs/>
          <w:sz w:val="22"/>
          <w:szCs w:val="22"/>
        </w:rPr>
      </w:pPr>
      <w:r w:rsidRPr="004A6094">
        <w:rPr>
          <w:rFonts w:ascii="Trebuchet MS" w:hAnsi="Trebuchet MS"/>
          <w:b/>
          <w:i/>
          <w:iCs/>
          <w:sz w:val="22"/>
          <w:szCs w:val="22"/>
        </w:rPr>
        <w:t xml:space="preserve">* Prijavitelj mora izpolnjen obrazec priložiti prijavi samo v primeru, če gre za skupno prijavo. Za vse </w:t>
      </w:r>
      <w:proofErr w:type="spellStart"/>
      <w:r w:rsidRPr="004A6094">
        <w:rPr>
          <w:rFonts w:ascii="Trebuchet MS" w:hAnsi="Trebuchet MS"/>
          <w:b/>
          <w:i/>
          <w:iCs/>
          <w:sz w:val="22"/>
          <w:szCs w:val="22"/>
        </w:rPr>
        <w:t>soprijavitelje</w:t>
      </w:r>
      <w:proofErr w:type="spellEnd"/>
      <w:r w:rsidRPr="004A6094">
        <w:rPr>
          <w:rFonts w:ascii="Trebuchet MS" w:hAnsi="Trebuchet MS"/>
          <w:b/>
          <w:i/>
          <w:iCs/>
          <w:sz w:val="22"/>
          <w:szCs w:val="22"/>
        </w:rPr>
        <w:t xml:space="preserve"> se izpolni en obrazec. </w:t>
      </w:r>
    </w:p>
    <w:p w14:paraId="46224629" w14:textId="77777777" w:rsidR="00BC0793" w:rsidRPr="00BC0793" w:rsidRDefault="00BC0793" w:rsidP="00423689">
      <w:pPr>
        <w:pageBreakBefore/>
        <w:autoSpaceDE w:val="0"/>
        <w:ind w:right="-284"/>
        <w:rPr>
          <w:rFonts w:ascii="Trebuchet MS" w:hAnsi="Trebuchet MS"/>
          <w:b/>
          <w:sz w:val="22"/>
          <w:szCs w:val="22"/>
          <w:shd w:val="clear" w:color="auto" w:fill="D9D9D9"/>
        </w:rPr>
      </w:pPr>
      <w:r w:rsidRPr="00BC0793">
        <w:rPr>
          <w:rFonts w:ascii="Trebuchet MS" w:hAnsi="Trebuchet MS"/>
          <w:b/>
          <w:sz w:val="22"/>
          <w:szCs w:val="22"/>
          <w:shd w:val="clear" w:color="auto" w:fill="D9D9D9"/>
        </w:rPr>
        <w:lastRenderedPageBreak/>
        <w:t>Obr_4a</w:t>
      </w:r>
    </w:p>
    <w:p w14:paraId="2BEA5C40" w14:textId="77777777" w:rsidR="00BC0793" w:rsidRPr="00BC0793" w:rsidRDefault="00BC0793" w:rsidP="00423689">
      <w:pPr>
        <w:ind w:right="-284"/>
        <w:jc w:val="center"/>
        <w:rPr>
          <w:rFonts w:ascii="Trebuchet MS" w:hAnsi="Trebuchet MS"/>
          <w:b/>
          <w:sz w:val="22"/>
          <w:szCs w:val="22"/>
        </w:rPr>
      </w:pPr>
      <w:r w:rsidRPr="00BC0793">
        <w:rPr>
          <w:rFonts w:ascii="Trebuchet MS" w:hAnsi="Trebuchet MS"/>
          <w:b/>
          <w:sz w:val="22"/>
          <w:szCs w:val="22"/>
        </w:rPr>
        <w:t>POOBLASTILO ZA PODPIS SKUPNE PRIJAVE</w:t>
      </w:r>
    </w:p>
    <w:p w14:paraId="58E1D66B" w14:textId="77777777" w:rsidR="00BC0793" w:rsidRPr="00BC0793" w:rsidRDefault="00BC0793" w:rsidP="00423689">
      <w:pPr>
        <w:tabs>
          <w:tab w:val="left" w:pos="1005"/>
        </w:tabs>
        <w:ind w:right="-284"/>
        <w:jc w:val="both"/>
        <w:rPr>
          <w:rFonts w:ascii="Trebuchet MS" w:hAnsi="Trebuchet MS"/>
          <w:sz w:val="22"/>
          <w:szCs w:val="22"/>
        </w:rPr>
      </w:pPr>
    </w:p>
    <w:p w14:paraId="6AEBB889" w14:textId="77777777" w:rsidR="00BC0793" w:rsidRPr="00BC0793" w:rsidRDefault="00BC0793" w:rsidP="00423689">
      <w:pPr>
        <w:ind w:right="-284"/>
        <w:rPr>
          <w:rFonts w:ascii="Trebuchet MS" w:hAnsi="Trebuchet MS"/>
          <w:bCs/>
          <w:sz w:val="22"/>
          <w:szCs w:val="22"/>
        </w:rPr>
      </w:pPr>
      <w:r w:rsidRPr="00BC0793">
        <w:rPr>
          <w:rFonts w:ascii="Trebuchet MS" w:hAnsi="Trebuchet MS"/>
          <w:bCs/>
          <w:sz w:val="22"/>
          <w:szCs w:val="22"/>
        </w:rPr>
        <w:t>Prijavitelj: _______________________________________________________________,</w:t>
      </w:r>
    </w:p>
    <w:p w14:paraId="70134EA9" w14:textId="77777777" w:rsidR="00BC0793" w:rsidRPr="00BC0793" w:rsidRDefault="00BC0793" w:rsidP="00423689">
      <w:pPr>
        <w:ind w:right="-284"/>
        <w:jc w:val="center"/>
        <w:rPr>
          <w:rFonts w:ascii="Trebuchet MS" w:hAnsi="Trebuchet MS"/>
          <w:i/>
          <w:iCs/>
          <w:sz w:val="22"/>
          <w:szCs w:val="22"/>
        </w:rPr>
      </w:pPr>
      <w:r w:rsidRPr="00BC0793">
        <w:rPr>
          <w:rFonts w:ascii="Trebuchet MS" w:hAnsi="Trebuchet MS"/>
          <w:i/>
          <w:iCs/>
          <w:sz w:val="22"/>
          <w:szCs w:val="22"/>
        </w:rPr>
        <w:t>(firma in sedež prijavitelja)</w:t>
      </w:r>
    </w:p>
    <w:p w14:paraId="2FBDA301" w14:textId="77777777" w:rsidR="00BC0793" w:rsidRPr="00BC0793" w:rsidRDefault="00BC0793" w:rsidP="00423689">
      <w:pPr>
        <w:tabs>
          <w:tab w:val="left" w:pos="1005"/>
        </w:tabs>
        <w:ind w:right="-284"/>
        <w:jc w:val="both"/>
        <w:rPr>
          <w:rFonts w:ascii="Trebuchet MS" w:hAnsi="Trebuchet MS"/>
          <w:sz w:val="22"/>
          <w:szCs w:val="22"/>
        </w:rPr>
      </w:pPr>
    </w:p>
    <w:p w14:paraId="19232FB6" w14:textId="77777777" w:rsidR="00BC0793" w:rsidRPr="00BC0793" w:rsidRDefault="00BC0793" w:rsidP="00423689">
      <w:pPr>
        <w:tabs>
          <w:tab w:val="left" w:pos="1005"/>
        </w:tabs>
        <w:ind w:right="-284"/>
        <w:jc w:val="both"/>
        <w:rPr>
          <w:rFonts w:ascii="Trebuchet MS" w:hAnsi="Trebuchet MS"/>
          <w:sz w:val="22"/>
          <w:szCs w:val="22"/>
        </w:rPr>
      </w:pPr>
      <w:r w:rsidRPr="00BC0793">
        <w:rPr>
          <w:rFonts w:ascii="Trebuchet MS" w:hAnsi="Trebuchet MS"/>
          <w:sz w:val="22"/>
          <w:szCs w:val="22"/>
        </w:rPr>
        <w:t>katerega zakoniti zastopnik je ________________________________________________</w:t>
      </w:r>
    </w:p>
    <w:p w14:paraId="75EA247E" w14:textId="77777777" w:rsidR="00BC0793" w:rsidRPr="00BC0793" w:rsidRDefault="00BC0793" w:rsidP="00423689">
      <w:pPr>
        <w:ind w:right="-284"/>
        <w:jc w:val="center"/>
        <w:rPr>
          <w:rFonts w:ascii="Trebuchet MS" w:hAnsi="Trebuchet MS"/>
          <w:i/>
          <w:iCs/>
          <w:sz w:val="22"/>
          <w:szCs w:val="22"/>
        </w:rPr>
      </w:pPr>
      <w:r w:rsidRPr="00BC0793">
        <w:rPr>
          <w:rFonts w:ascii="Trebuchet MS" w:hAnsi="Trebuchet MS"/>
          <w:i/>
          <w:iCs/>
          <w:sz w:val="22"/>
          <w:szCs w:val="22"/>
        </w:rPr>
        <w:t xml:space="preserve">                                           (ime, priimek in naziv zakonitega zastopnika)</w:t>
      </w:r>
    </w:p>
    <w:p w14:paraId="3286EBA3" w14:textId="77777777" w:rsidR="00BC0793" w:rsidRPr="00BC0793" w:rsidRDefault="00BC0793" w:rsidP="00423689">
      <w:pPr>
        <w:pBdr>
          <w:bottom w:val="single" w:sz="12" w:space="1" w:color="auto"/>
        </w:pBdr>
        <w:tabs>
          <w:tab w:val="left" w:pos="1005"/>
        </w:tabs>
        <w:ind w:right="-284"/>
        <w:jc w:val="both"/>
        <w:rPr>
          <w:rFonts w:ascii="Trebuchet MS" w:hAnsi="Trebuchet MS"/>
          <w:sz w:val="22"/>
          <w:szCs w:val="22"/>
        </w:rPr>
      </w:pPr>
    </w:p>
    <w:p w14:paraId="7D0A9B69" w14:textId="77777777" w:rsidR="00BC0793" w:rsidRPr="00BC0793" w:rsidRDefault="00BC0793" w:rsidP="00423689">
      <w:pPr>
        <w:pBdr>
          <w:bottom w:val="single" w:sz="12" w:space="1" w:color="auto"/>
        </w:pBdr>
        <w:tabs>
          <w:tab w:val="left" w:pos="1005"/>
        </w:tabs>
        <w:ind w:right="-284"/>
        <w:jc w:val="both"/>
        <w:rPr>
          <w:rFonts w:ascii="Trebuchet MS" w:hAnsi="Trebuchet MS"/>
          <w:sz w:val="22"/>
          <w:szCs w:val="22"/>
        </w:rPr>
      </w:pPr>
    </w:p>
    <w:p w14:paraId="1AF90B20" w14:textId="77777777" w:rsidR="00BC0793" w:rsidRPr="00BC0793" w:rsidRDefault="00BC0793" w:rsidP="00423689">
      <w:pPr>
        <w:tabs>
          <w:tab w:val="left" w:pos="1005"/>
        </w:tabs>
        <w:ind w:right="-284"/>
        <w:jc w:val="both"/>
        <w:rPr>
          <w:rFonts w:ascii="Trebuchet MS" w:hAnsi="Trebuchet MS"/>
          <w:sz w:val="22"/>
          <w:szCs w:val="22"/>
        </w:rPr>
      </w:pPr>
    </w:p>
    <w:p w14:paraId="5F2C8764" w14:textId="77777777" w:rsidR="00BC0793" w:rsidRPr="00BC0793" w:rsidRDefault="00BC0793" w:rsidP="00423689">
      <w:pPr>
        <w:ind w:right="-284"/>
        <w:rPr>
          <w:rFonts w:ascii="Trebuchet MS" w:hAnsi="Trebuchet MS"/>
          <w:bCs/>
          <w:sz w:val="22"/>
          <w:szCs w:val="22"/>
        </w:rPr>
      </w:pPr>
    </w:p>
    <w:p w14:paraId="4A52ED15" w14:textId="77777777" w:rsidR="00BC0793" w:rsidRPr="00BC0793" w:rsidRDefault="00BC0793" w:rsidP="00423689">
      <w:pPr>
        <w:ind w:right="-284"/>
        <w:jc w:val="center"/>
        <w:rPr>
          <w:rFonts w:ascii="Trebuchet MS" w:hAnsi="Trebuchet MS"/>
          <w:bCs/>
          <w:sz w:val="22"/>
          <w:szCs w:val="22"/>
        </w:rPr>
      </w:pPr>
      <w:r w:rsidRPr="00BC0793">
        <w:rPr>
          <w:rFonts w:ascii="Trebuchet MS" w:hAnsi="Trebuchet MS"/>
          <w:bCs/>
          <w:sz w:val="22"/>
          <w:szCs w:val="22"/>
        </w:rPr>
        <w:t>Prijavitelj: ______________________________________________________________,</w:t>
      </w:r>
      <w:r w:rsidRPr="00BC0793">
        <w:rPr>
          <w:rFonts w:ascii="Trebuchet MS" w:hAnsi="Trebuchet MS"/>
          <w:i/>
          <w:iCs/>
          <w:sz w:val="22"/>
          <w:szCs w:val="22"/>
        </w:rPr>
        <w:t xml:space="preserve"> (firma in sedež prijavitelja)</w:t>
      </w:r>
    </w:p>
    <w:p w14:paraId="6A5E0BBA" w14:textId="77777777" w:rsidR="00BC0793" w:rsidRPr="00BC0793" w:rsidRDefault="00BC0793" w:rsidP="00423689">
      <w:pPr>
        <w:tabs>
          <w:tab w:val="left" w:pos="1005"/>
        </w:tabs>
        <w:ind w:right="-284"/>
        <w:jc w:val="both"/>
        <w:rPr>
          <w:rFonts w:ascii="Trebuchet MS" w:hAnsi="Trebuchet MS"/>
          <w:sz w:val="22"/>
          <w:szCs w:val="22"/>
        </w:rPr>
      </w:pPr>
    </w:p>
    <w:p w14:paraId="34F4DB41" w14:textId="77777777" w:rsidR="00BC0793" w:rsidRPr="00BC0793" w:rsidRDefault="00BC0793" w:rsidP="00423689">
      <w:pPr>
        <w:tabs>
          <w:tab w:val="left" w:pos="1005"/>
        </w:tabs>
        <w:ind w:right="-284"/>
        <w:jc w:val="both"/>
        <w:rPr>
          <w:rFonts w:ascii="Trebuchet MS" w:hAnsi="Trebuchet MS"/>
          <w:sz w:val="22"/>
          <w:szCs w:val="22"/>
        </w:rPr>
      </w:pPr>
      <w:r w:rsidRPr="00BC0793">
        <w:rPr>
          <w:rFonts w:ascii="Trebuchet MS" w:hAnsi="Trebuchet MS"/>
          <w:sz w:val="22"/>
          <w:szCs w:val="22"/>
        </w:rPr>
        <w:t>katerega zakoniti zastopnik je ________________________________________________</w:t>
      </w:r>
    </w:p>
    <w:p w14:paraId="308C09AE" w14:textId="77777777" w:rsidR="00BC0793" w:rsidRPr="00BC0793" w:rsidRDefault="00BC0793" w:rsidP="00423689">
      <w:pPr>
        <w:ind w:right="-284"/>
        <w:jc w:val="center"/>
        <w:rPr>
          <w:rFonts w:ascii="Trebuchet MS" w:hAnsi="Trebuchet MS"/>
          <w:i/>
          <w:iCs/>
          <w:sz w:val="22"/>
          <w:szCs w:val="22"/>
        </w:rPr>
      </w:pPr>
      <w:r w:rsidRPr="00BC0793">
        <w:rPr>
          <w:rFonts w:ascii="Trebuchet MS" w:hAnsi="Trebuchet MS"/>
          <w:i/>
          <w:iCs/>
          <w:sz w:val="22"/>
          <w:szCs w:val="22"/>
        </w:rPr>
        <w:t xml:space="preserve">                                      (ime, priimek in naziv zakonitega zastopnika)</w:t>
      </w:r>
    </w:p>
    <w:p w14:paraId="075C337A" w14:textId="77777777" w:rsidR="00BC0793" w:rsidRPr="00BC0793" w:rsidRDefault="00BC0793" w:rsidP="00423689">
      <w:pPr>
        <w:tabs>
          <w:tab w:val="left" w:pos="1005"/>
        </w:tabs>
        <w:ind w:right="-284"/>
        <w:jc w:val="both"/>
        <w:rPr>
          <w:rFonts w:ascii="Trebuchet MS" w:hAnsi="Trebuchet MS"/>
          <w:sz w:val="22"/>
          <w:szCs w:val="22"/>
        </w:rPr>
      </w:pPr>
    </w:p>
    <w:p w14:paraId="772F8BEF" w14:textId="77777777" w:rsidR="00BC0793" w:rsidRPr="00BC0793" w:rsidRDefault="00BC0793" w:rsidP="00423689">
      <w:pPr>
        <w:pBdr>
          <w:bottom w:val="single" w:sz="12" w:space="1" w:color="auto"/>
        </w:pBdr>
        <w:tabs>
          <w:tab w:val="left" w:pos="1005"/>
        </w:tabs>
        <w:ind w:right="-284"/>
        <w:jc w:val="both"/>
        <w:rPr>
          <w:rFonts w:ascii="Trebuchet MS" w:hAnsi="Trebuchet MS"/>
          <w:sz w:val="22"/>
          <w:szCs w:val="22"/>
        </w:rPr>
      </w:pPr>
    </w:p>
    <w:p w14:paraId="76184E00" w14:textId="77777777" w:rsidR="00BC0793" w:rsidRPr="00BC0793" w:rsidRDefault="00BC0793" w:rsidP="00423689">
      <w:pPr>
        <w:tabs>
          <w:tab w:val="left" w:pos="1005"/>
        </w:tabs>
        <w:ind w:right="-284"/>
        <w:jc w:val="both"/>
        <w:rPr>
          <w:rFonts w:ascii="Trebuchet MS" w:hAnsi="Trebuchet MS"/>
          <w:sz w:val="22"/>
          <w:szCs w:val="22"/>
        </w:rPr>
      </w:pPr>
    </w:p>
    <w:p w14:paraId="1D7551B6" w14:textId="77777777" w:rsidR="00BC0793" w:rsidRPr="00BC0793" w:rsidRDefault="00BC0793" w:rsidP="00423689">
      <w:pPr>
        <w:ind w:right="-284"/>
        <w:rPr>
          <w:rFonts w:ascii="Trebuchet MS" w:hAnsi="Trebuchet MS"/>
          <w:bCs/>
          <w:sz w:val="22"/>
          <w:szCs w:val="22"/>
        </w:rPr>
      </w:pPr>
    </w:p>
    <w:p w14:paraId="38CC6266" w14:textId="77777777" w:rsidR="00BC0793" w:rsidRPr="00BC0793" w:rsidRDefault="00BC0793" w:rsidP="00423689">
      <w:pPr>
        <w:ind w:right="-284"/>
        <w:jc w:val="center"/>
        <w:rPr>
          <w:rFonts w:ascii="Trebuchet MS" w:hAnsi="Trebuchet MS"/>
          <w:i/>
          <w:iCs/>
          <w:sz w:val="22"/>
          <w:szCs w:val="22"/>
        </w:rPr>
      </w:pPr>
      <w:r w:rsidRPr="00BC0793">
        <w:rPr>
          <w:rFonts w:ascii="Trebuchet MS" w:hAnsi="Trebuchet MS"/>
          <w:bCs/>
          <w:sz w:val="22"/>
          <w:szCs w:val="22"/>
        </w:rPr>
        <w:t>Prijavitelj: ______________________________________________________________,</w:t>
      </w:r>
      <w:r w:rsidRPr="00BC0793">
        <w:rPr>
          <w:rFonts w:ascii="Trebuchet MS" w:hAnsi="Trebuchet MS"/>
          <w:i/>
          <w:iCs/>
          <w:sz w:val="22"/>
          <w:szCs w:val="22"/>
        </w:rPr>
        <w:t xml:space="preserve"> (firma in sedež prijavitelja)</w:t>
      </w:r>
    </w:p>
    <w:p w14:paraId="13E7AE23" w14:textId="77777777" w:rsidR="00BC0793" w:rsidRPr="00BC0793" w:rsidRDefault="00BC0793" w:rsidP="00423689">
      <w:pPr>
        <w:tabs>
          <w:tab w:val="left" w:pos="1005"/>
        </w:tabs>
        <w:ind w:right="-284"/>
        <w:jc w:val="both"/>
        <w:rPr>
          <w:rFonts w:ascii="Trebuchet MS" w:hAnsi="Trebuchet MS"/>
          <w:sz w:val="22"/>
          <w:szCs w:val="22"/>
        </w:rPr>
      </w:pPr>
    </w:p>
    <w:p w14:paraId="3A102857" w14:textId="77777777" w:rsidR="00BC0793" w:rsidRPr="00BC0793" w:rsidRDefault="00BC0793" w:rsidP="00423689">
      <w:pPr>
        <w:tabs>
          <w:tab w:val="left" w:pos="1005"/>
        </w:tabs>
        <w:ind w:right="-284"/>
        <w:jc w:val="both"/>
        <w:rPr>
          <w:rFonts w:ascii="Trebuchet MS" w:hAnsi="Trebuchet MS"/>
          <w:sz w:val="22"/>
          <w:szCs w:val="22"/>
        </w:rPr>
      </w:pPr>
      <w:r w:rsidRPr="00BC0793">
        <w:rPr>
          <w:rFonts w:ascii="Trebuchet MS" w:hAnsi="Trebuchet MS"/>
          <w:sz w:val="22"/>
          <w:szCs w:val="22"/>
        </w:rPr>
        <w:t>katerega zakoniti zastopnik je ________________________________________________</w:t>
      </w:r>
    </w:p>
    <w:p w14:paraId="18E87137" w14:textId="77777777" w:rsidR="00BC0793" w:rsidRPr="00BC0793" w:rsidRDefault="00BC0793" w:rsidP="00423689">
      <w:pPr>
        <w:ind w:right="-284"/>
        <w:jc w:val="center"/>
        <w:rPr>
          <w:rFonts w:ascii="Trebuchet MS" w:hAnsi="Trebuchet MS"/>
          <w:i/>
          <w:iCs/>
          <w:sz w:val="22"/>
          <w:szCs w:val="22"/>
        </w:rPr>
      </w:pPr>
      <w:r w:rsidRPr="00BC0793">
        <w:rPr>
          <w:rFonts w:ascii="Trebuchet MS" w:hAnsi="Trebuchet MS"/>
          <w:i/>
          <w:iCs/>
          <w:sz w:val="22"/>
          <w:szCs w:val="22"/>
        </w:rPr>
        <w:t xml:space="preserve">                                  (ime, priimek in naziv zakonitega zastopnika)</w:t>
      </w:r>
    </w:p>
    <w:p w14:paraId="284C1C21" w14:textId="77777777" w:rsidR="00BC0793" w:rsidRPr="00BC0793" w:rsidRDefault="00BC0793" w:rsidP="00423689">
      <w:pPr>
        <w:tabs>
          <w:tab w:val="left" w:pos="1005"/>
        </w:tabs>
        <w:ind w:right="-284"/>
        <w:jc w:val="both"/>
        <w:rPr>
          <w:rFonts w:ascii="Trebuchet MS" w:hAnsi="Trebuchet MS"/>
          <w:sz w:val="22"/>
          <w:szCs w:val="22"/>
        </w:rPr>
      </w:pPr>
    </w:p>
    <w:p w14:paraId="0ADFECF7" w14:textId="77777777" w:rsidR="00BC0793" w:rsidRPr="00BC0793" w:rsidRDefault="00BC0793" w:rsidP="00423689">
      <w:pPr>
        <w:pBdr>
          <w:bottom w:val="single" w:sz="12" w:space="1" w:color="auto"/>
        </w:pBdr>
        <w:tabs>
          <w:tab w:val="left" w:pos="1005"/>
        </w:tabs>
        <w:ind w:right="-284"/>
        <w:jc w:val="both"/>
        <w:rPr>
          <w:rFonts w:ascii="Trebuchet MS" w:hAnsi="Trebuchet MS"/>
          <w:sz w:val="22"/>
          <w:szCs w:val="22"/>
        </w:rPr>
      </w:pPr>
    </w:p>
    <w:p w14:paraId="4B928470" w14:textId="77777777" w:rsidR="00BC0793" w:rsidRPr="00BC0793" w:rsidRDefault="00BC0793" w:rsidP="00423689">
      <w:pPr>
        <w:tabs>
          <w:tab w:val="left" w:pos="1005"/>
        </w:tabs>
        <w:ind w:right="-284"/>
        <w:jc w:val="both"/>
        <w:rPr>
          <w:rFonts w:ascii="Trebuchet MS" w:hAnsi="Trebuchet MS"/>
          <w:sz w:val="22"/>
          <w:szCs w:val="22"/>
        </w:rPr>
      </w:pPr>
    </w:p>
    <w:p w14:paraId="4EEFAC2E" w14:textId="77777777" w:rsidR="00BC0793" w:rsidRPr="00BC0793" w:rsidRDefault="00BC0793" w:rsidP="00423689">
      <w:pPr>
        <w:tabs>
          <w:tab w:val="left" w:pos="1005"/>
        </w:tabs>
        <w:ind w:right="-284"/>
        <w:jc w:val="both"/>
        <w:rPr>
          <w:rFonts w:ascii="Trebuchet MS" w:hAnsi="Trebuchet MS"/>
          <w:sz w:val="22"/>
          <w:szCs w:val="22"/>
        </w:rPr>
      </w:pPr>
      <w:r w:rsidRPr="00BC0793">
        <w:rPr>
          <w:rFonts w:ascii="Trebuchet MS" w:hAnsi="Trebuchet MS"/>
          <w:sz w:val="22"/>
          <w:szCs w:val="22"/>
        </w:rPr>
        <w:t>potrjujemo, da smo zakoniti zastopniki prijaviteljev, ki dajejo skupno prijavo in s tem dokumentom pooblaščamo ZA VODILNEGA PARTNERJA:</w:t>
      </w:r>
    </w:p>
    <w:p w14:paraId="5BAD4557" w14:textId="77777777" w:rsidR="00BC0793" w:rsidRPr="00BC0793" w:rsidRDefault="00BC0793" w:rsidP="00423689">
      <w:pPr>
        <w:tabs>
          <w:tab w:val="left" w:pos="1005"/>
        </w:tabs>
        <w:ind w:right="-284"/>
        <w:jc w:val="both"/>
        <w:rPr>
          <w:rFonts w:ascii="Trebuchet MS" w:hAnsi="Trebuchet MS"/>
          <w:sz w:val="22"/>
          <w:szCs w:val="22"/>
        </w:rPr>
      </w:pPr>
    </w:p>
    <w:p w14:paraId="2149F246" w14:textId="77777777" w:rsidR="00BC0793" w:rsidRPr="00BC0793" w:rsidRDefault="00BC0793" w:rsidP="00423689">
      <w:pPr>
        <w:ind w:right="-284"/>
        <w:rPr>
          <w:rFonts w:ascii="Trebuchet MS" w:hAnsi="Trebuchet MS"/>
          <w:bCs/>
          <w:sz w:val="22"/>
          <w:szCs w:val="22"/>
        </w:rPr>
      </w:pPr>
      <w:r w:rsidRPr="00BC0793">
        <w:rPr>
          <w:rFonts w:ascii="Trebuchet MS" w:hAnsi="Trebuchet MS"/>
          <w:bCs/>
          <w:sz w:val="22"/>
          <w:szCs w:val="22"/>
        </w:rPr>
        <w:t>________________________________________________________________________,</w:t>
      </w:r>
    </w:p>
    <w:p w14:paraId="2CE02ED6" w14:textId="77777777" w:rsidR="00BC0793" w:rsidRPr="00BC0793" w:rsidRDefault="00BC0793" w:rsidP="00423689">
      <w:pPr>
        <w:ind w:right="-284"/>
        <w:jc w:val="center"/>
        <w:rPr>
          <w:rFonts w:ascii="Trebuchet MS" w:hAnsi="Trebuchet MS"/>
          <w:i/>
          <w:iCs/>
          <w:sz w:val="22"/>
          <w:szCs w:val="22"/>
        </w:rPr>
      </w:pPr>
      <w:r w:rsidRPr="00BC0793">
        <w:rPr>
          <w:rFonts w:ascii="Trebuchet MS" w:hAnsi="Trebuchet MS"/>
          <w:i/>
          <w:iCs/>
          <w:sz w:val="22"/>
          <w:szCs w:val="22"/>
        </w:rPr>
        <w:t>(firma in sedež vodilnega partnerja)</w:t>
      </w:r>
    </w:p>
    <w:p w14:paraId="2F71A58E" w14:textId="77777777" w:rsidR="00BC0793" w:rsidRPr="00BC0793" w:rsidRDefault="00BC0793" w:rsidP="00423689">
      <w:pPr>
        <w:tabs>
          <w:tab w:val="left" w:pos="1005"/>
        </w:tabs>
        <w:ind w:right="-284"/>
        <w:jc w:val="both"/>
        <w:rPr>
          <w:rFonts w:ascii="Trebuchet MS" w:hAnsi="Trebuchet MS"/>
          <w:sz w:val="22"/>
          <w:szCs w:val="22"/>
        </w:rPr>
      </w:pPr>
      <w:r w:rsidRPr="00BC0793">
        <w:rPr>
          <w:rFonts w:ascii="Trebuchet MS" w:hAnsi="Trebuchet MS"/>
          <w:sz w:val="22"/>
          <w:szCs w:val="22"/>
        </w:rPr>
        <w:t>in za podpis skupne prijave:</w:t>
      </w:r>
    </w:p>
    <w:p w14:paraId="35E8FBF3" w14:textId="77777777" w:rsidR="00BC0793" w:rsidRPr="00BC0793" w:rsidRDefault="00BC0793" w:rsidP="00423689">
      <w:pPr>
        <w:tabs>
          <w:tab w:val="left" w:pos="1005"/>
        </w:tabs>
        <w:ind w:right="-284"/>
        <w:jc w:val="both"/>
        <w:rPr>
          <w:rFonts w:ascii="Trebuchet MS" w:hAnsi="Trebuchet MS"/>
          <w:sz w:val="22"/>
          <w:szCs w:val="22"/>
        </w:rPr>
      </w:pPr>
      <w:r w:rsidRPr="00BC0793">
        <w:rPr>
          <w:rFonts w:ascii="Trebuchet MS" w:hAnsi="Trebuchet MS"/>
          <w:sz w:val="22"/>
          <w:szCs w:val="22"/>
        </w:rPr>
        <w:t>gospoda/gospo ___________________________________________________________,</w:t>
      </w:r>
    </w:p>
    <w:p w14:paraId="46165811" w14:textId="77777777" w:rsidR="00BC0793" w:rsidRPr="00BC0793" w:rsidRDefault="00BC0793" w:rsidP="00423689">
      <w:pPr>
        <w:ind w:right="-284"/>
        <w:jc w:val="center"/>
        <w:rPr>
          <w:rFonts w:ascii="Trebuchet MS" w:hAnsi="Trebuchet MS"/>
          <w:i/>
          <w:iCs/>
          <w:sz w:val="22"/>
          <w:szCs w:val="22"/>
        </w:rPr>
      </w:pPr>
      <w:r w:rsidRPr="00BC0793">
        <w:rPr>
          <w:rFonts w:ascii="Trebuchet MS" w:hAnsi="Trebuchet MS"/>
          <w:i/>
          <w:iCs/>
          <w:sz w:val="22"/>
          <w:szCs w:val="22"/>
        </w:rPr>
        <w:t xml:space="preserve">                    (ime, priimek in naziv zakonitega zastopnika)</w:t>
      </w:r>
    </w:p>
    <w:p w14:paraId="623D6641" w14:textId="77777777" w:rsidR="00BC0793" w:rsidRPr="00BC0793" w:rsidRDefault="00BC0793" w:rsidP="00423689">
      <w:pPr>
        <w:tabs>
          <w:tab w:val="left" w:pos="1005"/>
        </w:tabs>
        <w:ind w:right="-284"/>
        <w:jc w:val="both"/>
        <w:rPr>
          <w:rFonts w:ascii="Trebuchet MS" w:hAnsi="Trebuchet MS"/>
          <w:sz w:val="22"/>
          <w:szCs w:val="22"/>
        </w:rPr>
      </w:pPr>
    </w:p>
    <w:p w14:paraId="6888C2E6" w14:textId="77777777" w:rsidR="00BC0793" w:rsidRPr="00BC0793" w:rsidRDefault="00BC0793" w:rsidP="00423689">
      <w:pPr>
        <w:tabs>
          <w:tab w:val="left" w:pos="1005"/>
        </w:tabs>
        <w:ind w:right="-284"/>
        <w:jc w:val="both"/>
        <w:rPr>
          <w:rFonts w:ascii="Trebuchet MS" w:hAnsi="Trebuchet MS"/>
          <w:sz w:val="22"/>
          <w:szCs w:val="22"/>
        </w:rPr>
      </w:pPr>
      <w:r w:rsidRPr="00BC0793">
        <w:rPr>
          <w:rFonts w:ascii="Trebuchet MS" w:hAnsi="Trebuchet MS"/>
          <w:sz w:val="22"/>
          <w:szCs w:val="22"/>
        </w:rPr>
        <w:t>ki se podpisuje ______________________ in parafira ____________________________,</w:t>
      </w:r>
    </w:p>
    <w:p w14:paraId="61A9D1FC" w14:textId="77777777" w:rsidR="00BC0793" w:rsidRPr="00BC0793" w:rsidRDefault="00BC0793" w:rsidP="00423689">
      <w:pPr>
        <w:tabs>
          <w:tab w:val="left" w:pos="1005"/>
        </w:tabs>
        <w:ind w:right="-284"/>
        <w:jc w:val="both"/>
        <w:rPr>
          <w:rFonts w:ascii="Trebuchet MS" w:hAnsi="Trebuchet MS"/>
          <w:sz w:val="22"/>
          <w:szCs w:val="22"/>
        </w:rPr>
      </w:pPr>
    </w:p>
    <w:p w14:paraId="4AE9A7FB" w14:textId="627A76D6" w:rsidR="00BC0793" w:rsidRPr="00BC0793" w:rsidRDefault="00BC0793" w:rsidP="00423689">
      <w:pPr>
        <w:tabs>
          <w:tab w:val="left" w:pos="1005"/>
        </w:tabs>
        <w:ind w:right="-284"/>
        <w:jc w:val="both"/>
        <w:rPr>
          <w:rFonts w:ascii="Trebuchet MS" w:hAnsi="Trebuchet MS"/>
          <w:sz w:val="22"/>
          <w:szCs w:val="22"/>
        </w:rPr>
      </w:pPr>
      <w:r w:rsidRPr="00BC0793">
        <w:rPr>
          <w:rFonts w:ascii="Trebuchet MS" w:hAnsi="Trebuchet MS"/>
          <w:sz w:val="22"/>
          <w:szCs w:val="22"/>
        </w:rPr>
        <w:t xml:space="preserve">da v našem imenu podpiše prijavo, tudi morebitno dopolnitev, spremembo ali umik prijave in da v našem imenu sprejema vse informacije v zvezi s predmetnim javnim razpisom ter v primeru, da bomo izbrani v postopku javnega razpisa za podelitev </w:t>
      </w:r>
      <w:r w:rsidRPr="00BC0793">
        <w:rPr>
          <w:rFonts w:ascii="Trebuchet MS" w:hAnsi="Trebuchet MS"/>
          <w:b/>
          <w:sz w:val="22"/>
          <w:szCs w:val="22"/>
        </w:rPr>
        <w:t xml:space="preserve">koncesije </w:t>
      </w:r>
      <w:bookmarkStart w:id="24" w:name="_Hlk115880997"/>
      <w:r w:rsidRPr="00BC0793">
        <w:rPr>
          <w:rFonts w:ascii="Trebuchet MS" w:hAnsi="Trebuchet MS"/>
          <w:b/>
          <w:sz w:val="22"/>
          <w:szCs w:val="22"/>
        </w:rPr>
        <w:t>za opravljanje gospodarske javne službe zagotavljanje zavetišča za zapuščene živali na območju Mestne občine Celje</w:t>
      </w:r>
      <w:bookmarkEnd w:id="24"/>
      <w:r w:rsidR="00353839">
        <w:rPr>
          <w:rFonts w:ascii="Trebuchet MS" w:hAnsi="Trebuchet MS"/>
          <w:b/>
          <w:sz w:val="22"/>
          <w:szCs w:val="22"/>
        </w:rPr>
        <w:t xml:space="preserve"> </w:t>
      </w:r>
      <w:r w:rsidR="00353839" w:rsidRPr="00F1198C">
        <w:rPr>
          <w:rFonts w:ascii="Trebuchet MS" w:hAnsi="Trebuchet MS"/>
          <w:bCs/>
          <w:sz w:val="22"/>
          <w:szCs w:val="22"/>
        </w:rPr>
        <w:t>z oznako</w:t>
      </w:r>
      <w:r w:rsidR="00353839">
        <w:rPr>
          <w:rFonts w:ascii="Trebuchet MS" w:hAnsi="Trebuchet MS"/>
          <w:b/>
          <w:sz w:val="22"/>
          <w:szCs w:val="22"/>
        </w:rPr>
        <w:t xml:space="preserve"> JN-003-2026-S</w:t>
      </w:r>
      <w:r w:rsidRPr="00BC0793">
        <w:rPr>
          <w:rFonts w:ascii="Trebuchet MS" w:hAnsi="Trebuchet MS"/>
          <w:b/>
          <w:sz w:val="22"/>
          <w:szCs w:val="22"/>
        </w:rPr>
        <w:t>,</w:t>
      </w:r>
      <w:r w:rsidRPr="00BC0793">
        <w:rPr>
          <w:rFonts w:ascii="Trebuchet MS" w:hAnsi="Trebuchet MS"/>
          <w:sz w:val="22"/>
          <w:szCs w:val="22"/>
        </w:rPr>
        <w:t xml:space="preserve"> ki je bil objavljen</w:t>
      </w:r>
      <w:r w:rsidR="00F1198C">
        <w:rPr>
          <w:rFonts w:ascii="Trebuchet MS" w:hAnsi="Trebuchet MS"/>
          <w:sz w:val="22"/>
          <w:szCs w:val="22"/>
        </w:rPr>
        <w:t xml:space="preserve"> na Portalu javnih naročil</w:t>
      </w:r>
      <w:r w:rsidRPr="00BC0793">
        <w:rPr>
          <w:rFonts w:ascii="Trebuchet MS" w:hAnsi="Trebuchet MS"/>
          <w:sz w:val="22"/>
          <w:szCs w:val="22"/>
        </w:rPr>
        <w:t>, podpiše pogodbo, razen v primeru, da bi v dogovoru (pogodbi) o poslovnem sodelovanju določili, da pogodbo podpišejo vsi partnerji v skupini.</w:t>
      </w:r>
    </w:p>
    <w:p w14:paraId="00DE368F" w14:textId="77777777" w:rsidR="00BC0793" w:rsidRPr="00BC0793" w:rsidRDefault="00BC0793" w:rsidP="00423689">
      <w:pPr>
        <w:tabs>
          <w:tab w:val="left" w:pos="1005"/>
        </w:tabs>
        <w:ind w:right="-284"/>
        <w:jc w:val="both"/>
        <w:rPr>
          <w:rFonts w:ascii="Trebuchet MS" w:hAnsi="Trebuchet MS"/>
          <w:sz w:val="22"/>
          <w:szCs w:val="22"/>
        </w:rPr>
      </w:pPr>
    </w:p>
    <w:p w14:paraId="67DFAE6A" w14:textId="77777777" w:rsidR="00BC0793" w:rsidRPr="00BC0793" w:rsidRDefault="00BC0793" w:rsidP="00423689">
      <w:pPr>
        <w:autoSpaceDE w:val="0"/>
        <w:autoSpaceDN w:val="0"/>
        <w:adjustRightInd w:val="0"/>
        <w:ind w:right="-284"/>
        <w:jc w:val="both"/>
        <w:rPr>
          <w:rFonts w:ascii="Trebuchet MS" w:hAnsi="Trebuchet MS"/>
          <w:b/>
          <w:sz w:val="22"/>
          <w:szCs w:val="22"/>
        </w:rPr>
      </w:pPr>
      <w:r w:rsidRPr="00BC0793">
        <w:rPr>
          <w:rFonts w:ascii="Trebuchet MS" w:hAnsi="Trebuchet MS"/>
          <w:sz w:val="22"/>
          <w:szCs w:val="22"/>
        </w:rPr>
        <w:t xml:space="preserve">Izjavljamo tudi, da bomo v primeru, da bomo izbrani za koncesionarja na predmetnem javnem razpisu pred podpisom pogodbe izročili </w:t>
      </w:r>
      <w:proofErr w:type="spellStart"/>
      <w:r w:rsidRPr="00BC0793">
        <w:rPr>
          <w:rFonts w:ascii="Trebuchet MS" w:hAnsi="Trebuchet MS"/>
          <w:sz w:val="22"/>
          <w:szCs w:val="22"/>
        </w:rPr>
        <w:t>koncedentu</w:t>
      </w:r>
      <w:proofErr w:type="spellEnd"/>
      <w:r w:rsidRPr="00BC0793">
        <w:rPr>
          <w:rFonts w:ascii="Trebuchet MS" w:hAnsi="Trebuchet MS"/>
          <w:sz w:val="22"/>
          <w:szCs w:val="22"/>
        </w:rPr>
        <w:t xml:space="preserve"> pogodbo ali dogovor o poslovnem sodelovanju pri izvajanju </w:t>
      </w:r>
      <w:r w:rsidRPr="00BC0793">
        <w:rPr>
          <w:rFonts w:ascii="Trebuchet MS" w:hAnsi="Trebuchet MS"/>
          <w:b/>
          <w:sz w:val="22"/>
          <w:szCs w:val="22"/>
        </w:rPr>
        <w:t>koncesije za opravljanje gospodarske javne službe zagotavljanje zavetišča za zapuščene živali na območju Mestne občine Celje,</w:t>
      </w:r>
      <w:r w:rsidRPr="00BC0793">
        <w:rPr>
          <w:rFonts w:ascii="Trebuchet MS" w:hAnsi="Trebuchet MS"/>
          <w:sz w:val="22"/>
          <w:szCs w:val="22"/>
          <w:lang w:eastAsia="en-US"/>
        </w:rPr>
        <w:t xml:space="preserve"> v primeru, da ga ne prilagamo tej prijavi.</w:t>
      </w:r>
    </w:p>
    <w:p w14:paraId="0B3307A2" w14:textId="77777777" w:rsidR="00BC0793" w:rsidRPr="00BC0793" w:rsidRDefault="00BC0793" w:rsidP="00423689">
      <w:pPr>
        <w:tabs>
          <w:tab w:val="left" w:pos="1005"/>
        </w:tabs>
        <w:ind w:right="-284"/>
        <w:jc w:val="both"/>
        <w:rPr>
          <w:rFonts w:ascii="Trebuchet MS" w:hAnsi="Trebuchet MS"/>
          <w:sz w:val="22"/>
          <w:szCs w:val="22"/>
        </w:rPr>
      </w:pPr>
    </w:p>
    <w:p w14:paraId="3FB878BD" w14:textId="77777777" w:rsidR="00BC0793" w:rsidRPr="00BC0793" w:rsidRDefault="00BC0793" w:rsidP="00423689">
      <w:pPr>
        <w:tabs>
          <w:tab w:val="left" w:pos="1005"/>
        </w:tabs>
        <w:ind w:right="-284"/>
        <w:jc w:val="both"/>
        <w:rPr>
          <w:rFonts w:ascii="Trebuchet MS" w:hAnsi="Trebuchet MS"/>
          <w:sz w:val="22"/>
          <w:szCs w:val="22"/>
        </w:rPr>
      </w:pPr>
    </w:p>
    <w:p w14:paraId="22FCCEEB" w14:textId="77777777" w:rsidR="00BC0793" w:rsidRPr="00BC0793" w:rsidRDefault="00BC0793" w:rsidP="00423689">
      <w:pPr>
        <w:tabs>
          <w:tab w:val="left" w:pos="1005"/>
        </w:tabs>
        <w:ind w:right="-284"/>
        <w:jc w:val="both"/>
        <w:rPr>
          <w:rFonts w:ascii="Trebuchet MS" w:hAnsi="Trebuchet MS"/>
          <w:sz w:val="22"/>
          <w:szCs w:val="22"/>
        </w:rPr>
      </w:pPr>
      <w:r w:rsidRPr="00BC0793">
        <w:rPr>
          <w:rFonts w:ascii="Trebuchet MS" w:hAnsi="Trebuchet MS"/>
          <w:sz w:val="22"/>
          <w:szCs w:val="22"/>
        </w:rPr>
        <w:t>Za tem obrazcem prilagamo za vsakega od prijaviteljev (partnerjev) v skupini:</w:t>
      </w:r>
    </w:p>
    <w:p w14:paraId="579AC232" w14:textId="77777777" w:rsidR="00BC0793" w:rsidRPr="00BC0793" w:rsidRDefault="00BC0793" w:rsidP="006026FC">
      <w:pPr>
        <w:autoSpaceDE w:val="0"/>
        <w:autoSpaceDN w:val="0"/>
        <w:adjustRightInd w:val="0"/>
        <w:ind w:left="142" w:right="-284" w:hanging="142"/>
        <w:rPr>
          <w:rFonts w:ascii="Trebuchet MS" w:hAnsi="Trebuchet MS"/>
          <w:sz w:val="22"/>
          <w:szCs w:val="22"/>
          <w:lang w:eastAsia="en-US"/>
        </w:rPr>
      </w:pPr>
      <w:r w:rsidRPr="00BC0793">
        <w:rPr>
          <w:rFonts w:ascii="Trebuchet MS" w:hAnsi="Trebuchet MS"/>
          <w:sz w:val="22"/>
          <w:szCs w:val="22"/>
          <w:lang w:eastAsia="en-US"/>
        </w:rPr>
        <w:t xml:space="preserve">- obrazec Izjava prijavitelja o sprejemu pogojev javnega razpisa </w:t>
      </w:r>
      <w:r w:rsidRPr="00BC0793">
        <w:rPr>
          <w:rFonts w:ascii="Trebuchet MS" w:hAnsi="Trebuchet MS"/>
          <w:bCs/>
          <w:sz w:val="22"/>
          <w:szCs w:val="22"/>
        </w:rPr>
        <w:t>(Obr_3) ter</w:t>
      </w:r>
    </w:p>
    <w:p w14:paraId="6718D42D" w14:textId="15C89B12" w:rsidR="00BC0793" w:rsidRPr="00BC0793" w:rsidRDefault="00BC0793" w:rsidP="006026FC">
      <w:pPr>
        <w:autoSpaceDE w:val="0"/>
        <w:autoSpaceDN w:val="0"/>
        <w:adjustRightInd w:val="0"/>
        <w:ind w:left="142" w:right="-284" w:hanging="142"/>
        <w:jc w:val="both"/>
        <w:rPr>
          <w:rFonts w:ascii="Trebuchet MS" w:hAnsi="Trebuchet MS"/>
          <w:bCs/>
          <w:sz w:val="22"/>
          <w:szCs w:val="22"/>
        </w:rPr>
      </w:pPr>
      <w:r w:rsidRPr="00BC0793">
        <w:rPr>
          <w:rFonts w:ascii="Trebuchet MS" w:hAnsi="Trebuchet MS"/>
          <w:sz w:val="22"/>
          <w:szCs w:val="22"/>
          <w:lang w:eastAsia="en-US"/>
        </w:rPr>
        <w:t>- dokazila o i</w:t>
      </w:r>
      <w:r w:rsidRPr="00BC0793">
        <w:rPr>
          <w:rFonts w:ascii="Trebuchet MS" w:hAnsi="Trebuchet MS"/>
          <w:bCs/>
          <w:sz w:val="22"/>
          <w:szCs w:val="22"/>
        </w:rPr>
        <w:t>zpolnjevanju pogojev iz 1</w:t>
      </w:r>
      <w:r w:rsidR="00F1198C">
        <w:rPr>
          <w:rFonts w:ascii="Trebuchet MS" w:hAnsi="Trebuchet MS"/>
          <w:bCs/>
          <w:sz w:val="22"/>
          <w:szCs w:val="22"/>
        </w:rPr>
        <w:t>2</w:t>
      </w:r>
      <w:r w:rsidRPr="00BC0793">
        <w:rPr>
          <w:rFonts w:ascii="Trebuchet MS" w:hAnsi="Trebuchet MS"/>
          <w:bCs/>
          <w:sz w:val="22"/>
          <w:szCs w:val="22"/>
        </w:rPr>
        <w:t>. točke Navodil prijaviteljem</w:t>
      </w:r>
      <w:r w:rsidR="006026FC">
        <w:rPr>
          <w:rFonts w:ascii="Trebuchet MS" w:hAnsi="Trebuchet MS"/>
          <w:bCs/>
          <w:sz w:val="22"/>
          <w:szCs w:val="22"/>
        </w:rPr>
        <w:t xml:space="preserve"> za izdelavo prijav</w:t>
      </w:r>
      <w:r w:rsidRPr="00BC0793">
        <w:rPr>
          <w:rFonts w:ascii="Trebuchet MS" w:hAnsi="Trebuchet MS"/>
          <w:bCs/>
          <w:sz w:val="22"/>
          <w:szCs w:val="22"/>
        </w:rPr>
        <w:t>.</w:t>
      </w:r>
    </w:p>
    <w:p w14:paraId="3E909E49" w14:textId="77777777" w:rsidR="00BC0793" w:rsidRPr="00BC0793" w:rsidRDefault="00BC0793" w:rsidP="00423689">
      <w:pPr>
        <w:autoSpaceDE w:val="0"/>
        <w:autoSpaceDN w:val="0"/>
        <w:adjustRightInd w:val="0"/>
        <w:ind w:right="-284"/>
        <w:jc w:val="both"/>
        <w:rPr>
          <w:rFonts w:ascii="Trebuchet MS" w:hAnsi="Trebuchet MS"/>
          <w:sz w:val="22"/>
          <w:szCs w:val="22"/>
          <w:lang w:eastAsia="en-US"/>
        </w:rPr>
      </w:pPr>
    </w:p>
    <w:p w14:paraId="4D152B7D" w14:textId="77777777" w:rsidR="00BC0793" w:rsidRPr="00BC0793" w:rsidRDefault="00BC0793" w:rsidP="00423689">
      <w:pPr>
        <w:pBdr>
          <w:bottom w:val="single" w:sz="12" w:space="1" w:color="auto"/>
        </w:pBdr>
        <w:tabs>
          <w:tab w:val="left" w:pos="1005"/>
        </w:tabs>
        <w:ind w:right="-284"/>
        <w:jc w:val="both"/>
        <w:rPr>
          <w:rFonts w:ascii="Trebuchet MS" w:hAnsi="Trebuchet MS"/>
          <w:sz w:val="22"/>
          <w:szCs w:val="22"/>
        </w:rPr>
      </w:pPr>
    </w:p>
    <w:p w14:paraId="40323380" w14:textId="77777777" w:rsidR="00BC0793" w:rsidRPr="00BC0793" w:rsidRDefault="00BC0793" w:rsidP="00423689">
      <w:pPr>
        <w:tabs>
          <w:tab w:val="left" w:pos="1005"/>
        </w:tabs>
        <w:ind w:right="-284"/>
        <w:jc w:val="both"/>
        <w:rPr>
          <w:rFonts w:ascii="Trebuchet MS" w:hAnsi="Trebuchet MS"/>
          <w:sz w:val="22"/>
          <w:szCs w:val="22"/>
        </w:rPr>
      </w:pPr>
    </w:p>
    <w:tbl>
      <w:tblPr>
        <w:tblW w:w="9777" w:type="dxa"/>
        <w:tblLayout w:type="fixed"/>
        <w:tblLook w:val="0000" w:firstRow="0" w:lastRow="0" w:firstColumn="0" w:lastColumn="0" w:noHBand="0" w:noVBand="0"/>
      </w:tblPr>
      <w:tblGrid>
        <w:gridCol w:w="4888"/>
        <w:gridCol w:w="4889"/>
      </w:tblGrid>
      <w:tr w:rsidR="00BC0793" w:rsidRPr="00BC0793" w14:paraId="220E4D43" w14:textId="77777777" w:rsidTr="005830F4">
        <w:tc>
          <w:tcPr>
            <w:tcW w:w="4888" w:type="dxa"/>
            <w:vAlign w:val="center"/>
          </w:tcPr>
          <w:p w14:paraId="60EE8E37"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Kraj in datum:</w:t>
            </w:r>
          </w:p>
        </w:tc>
        <w:tc>
          <w:tcPr>
            <w:tcW w:w="4889" w:type="dxa"/>
            <w:vAlign w:val="center"/>
          </w:tcPr>
          <w:p w14:paraId="3AD2B038"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Ime in priimek pooblastitelja:</w:t>
            </w:r>
          </w:p>
          <w:p w14:paraId="3FBF1ED3"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______________________________</w:t>
            </w:r>
          </w:p>
        </w:tc>
      </w:tr>
      <w:tr w:rsidR="00BC0793" w:rsidRPr="00BC0793" w14:paraId="2052A6B3" w14:textId="77777777" w:rsidTr="005830F4">
        <w:tc>
          <w:tcPr>
            <w:tcW w:w="4888" w:type="dxa"/>
            <w:vAlign w:val="center"/>
          </w:tcPr>
          <w:p w14:paraId="19B6B731"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____________________________</w:t>
            </w:r>
          </w:p>
        </w:tc>
        <w:tc>
          <w:tcPr>
            <w:tcW w:w="4889" w:type="dxa"/>
            <w:vAlign w:val="center"/>
          </w:tcPr>
          <w:p w14:paraId="119EA0F4" w14:textId="77777777" w:rsidR="00BC0793" w:rsidRPr="00BC0793" w:rsidRDefault="00BC0793" w:rsidP="00423689">
            <w:pPr>
              <w:snapToGrid w:val="0"/>
              <w:spacing w:before="60" w:after="40"/>
              <w:ind w:right="-284"/>
              <w:jc w:val="center"/>
              <w:rPr>
                <w:rFonts w:ascii="Trebuchet MS" w:hAnsi="Trebuchet MS"/>
                <w:sz w:val="22"/>
                <w:szCs w:val="22"/>
              </w:rPr>
            </w:pPr>
          </w:p>
          <w:p w14:paraId="0D91756E"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Podpis pooblastitelja in žig:</w:t>
            </w:r>
          </w:p>
        </w:tc>
      </w:tr>
      <w:tr w:rsidR="00BC0793" w:rsidRPr="00BC0793" w14:paraId="1131736E" w14:textId="77777777" w:rsidTr="005830F4">
        <w:tc>
          <w:tcPr>
            <w:tcW w:w="4888" w:type="dxa"/>
            <w:vAlign w:val="center"/>
          </w:tcPr>
          <w:p w14:paraId="1DD1DB2D" w14:textId="77777777" w:rsidR="00BC0793" w:rsidRPr="00BC0793" w:rsidRDefault="00BC0793" w:rsidP="00423689">
            <w:pPr>
              <w:snapToGrid w:val="0"/>
              <w:spacing w:before="60" w:after="40"/>
              <w:ind w:right="-284"/>
              <w:rPr>
                <w:rFonts w:ascii="Trebuchet MS" w:hAnsi="Trebuchet MS"/>
                <w:sz w:val="22"/>
                <w:szCs w:val="22"/>
              </w:rPr>
            </w:pPr>
          </w:p>
        </w:tc>
        <w:tc>
          <w:tcPr>
            <w:tcW w:w="4889" w:type="dxa"/>
            <w:vAlign w:val="center"/>
          </w:tcPr>
          <w:p w14:paraId="16D1FF07"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______________________________</w:t>
            </w:r>
          </w:p>
        </w:tc>
      </w:tr>
    </w:tbl>
    <w:p w14:paraId="31260C2B" w14:textId="77777777" w:rsidR="00BC0793" w:rsidRPr="00BC0793" w:rsidRDefault="00BC0793" w:rsidP="00423689">
      <w:pPr>
        <w:tabs>
          <w:tab w:val="left" w:pos="1005"/>
        </w:tabs>
        <w:ind w:right="-284"/>
        <w:jc w:val="both"/>
        <w:rPr>
          <w:rFonts w:ascii="Trebuchet MS" w:hAnsi="Trebuchet MS"/>
          <w:sz w:val="22"/>
          <w:szCs w:val="22"/>
        </w:rPr>
      </w:pPr>
    </w:p>
    <w:p w14:paraId="1BAD92DB" w14:textId="77777777" w:rsidR="00BC0793" w:rsidRPr="00BC0793" w:rsidRDefault="00BC0793" w:rsidP="00423689">
      <w:pPr>
        <w:pBdr>
          <w:bottom w:val="single" w:sz="12" w:space="1" w:color="auto"/>
        </w:pBdr>
        <w:tabs>
          <w:tab w:val="left" w:pos="1005"/>
        </w:tabs>
        <w:ind w:right="-284"/>
        <w:jc w:val="both"/>
        <w:rPr>
          <w:rFonts w:ascii="Trebuchet MS" w:hAnsi="Trebuchet MS"/>
          <w:sz w:val="22"/>
          <w:szCs w:val="22"/>
        </w:rPr>
      </w:pPr>
    </w:p>
    <w:p w14:paraId="6CE7AF1A" w14:textId="77777777" w:rsidR="00BC0793" w:rsidRPr="00BC0793" w:rsidRDefault="00BC0793" w:rsidP="00423689">
      <w:pPr>
        <w:tabs>
          <w:tab w:val="left" w:pos="1005"/>
        </w:tabs>
        <w:ind w:right="-284"/>
        <w:jc w:val="both"/>
        <w:rPr>
          <w:rFonts w:ascii="Trebuchet MS" w:hAnsi="Trebuchet MS"/>
          <w:sz w:val="22"/>
          <w:szCs w:val="22"/>
        </w:rPr>
      </w:pPr>
    </w:p>
    <w:tbl>
      <w:tblPr>
        <w:tblW w:w="9777" w:type="dxa"/>
        <w:tblLayout w:type="fixed"/>
        <w:tblLook w:val="0000" w:firstRow="0" w:lastRow="0" w:firstColumn="0" w:lastColumn="0" w:noHBand="0" w:noVBand="0"/>
      </w:tblPr>
      <w:tblGrid>
        <w:gridCol w:w="4888"/>
        <w:gridCol w:w="4889"/>
      </w:tblGrid>
      <w:tr w:rsidR="00BC0793" w:rsidRPr="00BC0793" w14:paraId="630199C1" w14:textId="77777777" w:rsidTr="005830F4">
        <w:tc>
          <w:tcPr>
            <w:tcW w:w="4888" w:type="dxa"/>
            <w:vAlign w:val="center"/>
          </w:tcPr>
          <w:p w14:paraId="0F356698"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Kraj in datum:</w:t>
            </w:r>
          </w:p>
        </w:tc>
        <w:tc>
          <w:tcPr>
            <w:tcW w:w="4889" w:type="dxa"/>
            <w:vAlign w:val="center"/>
          </w:tcPr>
          <w:p w14:paraId="0EAD894C"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Ime in priimek pooblastitelja:</w:t>
            </w:r>
          </w:p>
          <w:p w14:paraId="3278E54D"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______________________________</w:t>
            </w:r>
          </w:p>
        </w:tc>
      </w:tr>
      <w:tr w:rsidR="00BC0793" w:rsidRPr="00BC0793" w14:paraId="4EF602DD" w14:textId="77777777" w:rsidTr="005830F4">
        <w:tc>
          <w:tcPr>
            <w:tcW w:w="4888" w:type="dxa"/>
            <w:vAlign w:val="center"/>
          </w:tcPr>
          <w:p w14:paraId="4F7478B3"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____________________________</w:t>
            </w:r>
          </w:p>
        </w:tc>
        <w:tc>
          <w:tcPr>
            <w:tcW w:w="4889" w:type="dxa"/>
            <w:vAlign w:val="center"/>
          </w:tcPr>
          <w:p w14:paraId="424740F8" w14:textId="77777777" w:rsidR="00BC0793" w:rsidRPr="00BC0793" w:rsidRDefault="00BC0793" w:rsidP="00423689">
            <w:pPr>
              <w:snapToGrid w:val="0"/>
              <w:spacing w:before="60" w:after="40"/>
              <w:ind w:right="-284"/>
              <w:jc w:val="center"/>
              <w:rPr>
                <w:rFonts w:ascii="Trebuchet MS" w:hAnsi="Trebuchet MS"/>
                <w:sz w:val="22"/>
                <w:szCs w:val="22"/>
              </w:rPr>
            </w:pPr>
          </w:p>
          <w:p w14:paraId="4294510C"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Podpis pooblastitelja in žig:</w:t>
            </w:r>
          </w:p>
        </w:tc>
      </w:tr>
      <w:tr w:rsidR="00BC0793" w:rsidRPr="00BC0793" w14:paraId="08082766" w14:textId="77777777" w:rsidTr="005830F4">
        <w:tc>
          <w:tcPr>
            <w:tcW w:w="4888" w:type="dxa"/>
            <w:vAlign w:val="center"/>
          </w:tcPr>
          <w:p w14:paraId="4ED8B964" w14:textId="77777777" w:rsidR="00BC0793" w:rsidRPr="00BC0793" w:rsidRDefault="00BC0793" w:rsidP="00423689">
            <w:pPr>
              <w:snapToGrid w:val="0"/>
              <w:spacing w:before="60" w:after="40"/>
              <w:ind w:right="-284"/>
              <w:rPr>
                <w:rFonts w:ascii="Trebuchet MS" w:hAnsi="Trebuchet MS"/>
                <w:sz w:val="22"/>
                <w:szCs w:val="22"/>
              </w:rPr>
            </w:pPr>
          </w:p>
        </w:tc>
        <w:tc>
          <w:tcPr>
            <w:tcW w:w="4889" w:type="dxa"/>
            <w:vAlign w:val="center"/>
          </w:tcPr>
          <w:p w14:paraId="6B4D1AC0"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______________________________</w:t>
            </w:r>
          </w:p>
        </w:tc>
      </w:tr>
    </w:tbl>
    <w:p w14:paraId="3BDC1A0B" w14:textId="77777777" w:rsidR="00BC0793" w:rsidRPr="00BC0793" w:rsidRDefault="00BC0793" w:rsidP="00423689">
      <w:pPr>
        <w:tabs>
          <w:tab w:val="left" w:pos="1005"/>
        </w:tabs>
        <w:ind w:right="-284"/>
        <w:jc w:val="both"/>
        <w:rPr>
          <w:rFonts w:ascii="Trebuchet MS" w:hAnsi="Trebuchet MS"/>
          <w:sz w:val="22"/>
          <w:szCs w:val="22"/>
        </w:rPr>
      </w:pPr>
    </w:p>
    <w:p w14:paraId="05DFF55C" w14:textId="77777777" w:rsidR="00BC0793" w:rsidRPr="00BC0793" w:rsidRDefault="00BC0793" w:rsidP="00423689">
      <w:pPr>
        <w:pBdr>
          <w:bottom w:val="single" w:sz="12" w:space="1" w:color="auto"/>
        </w:pBdr>
        <w:tabs>
          <w:tab w:val="left" w:pos="1005"/>
        </w:tabs>
        <w:ind w:right="-284"/>
        <w:jc w:val="both"/>
        <w:rPr>
          <w:rFonts w:ascii="Trebuchet MS" w:hAnsi="Trebuchet MS"/>
          <w:sz w:val="22"/>
          <w:szCs w:val="22"/>
        </w:rPr>
      </w:pPr>
    </w:p>
    <w:p w14:paraId="7BD48A55" w14:textId="77777777" w:rsidR="00BC0793" w:rsidRPr="00BC0793" w:rsidRDefault="00BC0793" w:rsidP="00423689">
      <w:pPr>
        <w:tabs>
          <w:tab w:val="left" w:pos="1005"/>
        </w:tabs>
        <w:ind w:right="-284"/>
        <w:jc w:val="both"/>
        <w:rPr>
          <w:rFonts w:ascii="Trebuchet MS" w:hAnsi="Trebuchet MS"/>
          <w:sz w:val="22"/>
          <w:szCs w:val="22"/>
        </w:rPr>
      </w:pPr>
    </w:p>
    <w:tbl>
      <w:tblPr>
        <w:tblW w:w="9777" w:type="dxa"/>
        <w:tblLayout w:type="fixed"/>
        <w:tblLook w:val="0000" w:firstRow="0" w:lastRow="0" w:firstColumn="0" w:lastColumn="0" w:noHBand="0" w:noVBand="0"/>
      </w:tblPr>
      <w:tblGrid>
        <w:gridCol w:w="4888"/>
        <w:gridCol w:w="4889"/>
      </w:tblGrid>
      <w:tr w:rsidR="00BC0793" w:rsidRPr="00BC0793" w14:paraId="438248BA" w14:textId="77777777" w:rsidTr="005830F4">
        <w:tc>
          <w:tcPr>
            <w:tcW w:w="4888" w:type="dxa"/>
            <w:vAlign w:val="center"/>
          </w:tcPr>
          <w:p w14:paraId="23CBDCC3"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Kraj in datum:</w:t>
            </w:r>
          </w:p>
        </w:tc>
        <w:tc>
          <w:tcPr>
            <w:tcW w:w="4889" w:type="dxa"/>
            <w:vAlign w:val="center"/>
          </w:tcPr>
          <w:p w14:paraId="5EE0DE4F"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Ime in priimek pooblastitelja:</w:t>
            </w:r>
          </w:p>
          <w:p w14:paraId="73BD62C0"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______________________________</w:t>
            </w:r>
          </w:p>
        </w:tc>
      </w:tr>
      <w:tr w:rsidR="00BC0793" w:rsidRPr="00BC0793" w14:paraId="076754B8" w14:textId="77777777" w:rsidTr="005830F4">
        <w:tc>
          <w:tcPr>
            <w:tcW w:w="4888" w:type="dxa"/>
            <w:vAlign w:val="center"/>
          </w:tcPr>
          <w:p w14:paraId="782CCD7A"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____________________________</w:t>
            </w:r>
          </w:p>
        </w:tc>
        <w:tc>
          <w:tcPr>
            <w:tcW w:w="4889" w:type="dxa"/>
            <w:vAlign w:val="center"/>
          </w:tcPr>
          <w:p w14:paraId="69D3AD37" w14:textId="77777777" w:rsidR="00BC0793" w:rsidRPr="00BC0793" w:rsidRDefault="00BC0793" w:rsidP="00423689">
            <w:pPr>
              <w:snapToGrid w:val="0"/>
              <w:spacing w:before="60" w:after="40"/>
              <w:ind w:right="-284"/>
              <w:jc w:val="center"/>
              <w:rPr>
                <w:rFonts w:ascii="Trebuchet MS" w:hAnsi="Trebuchet MS"/>
                <w:sz w:val="22"/>
                <w:szCs w:val="22"/>
              </w:rPr>
            </w:pPr>
          </w:p>
          <w:p w14:paraId="78A90665"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Podpis pooblastitelja in žig:</w:t>
            </w:r>
          </w:p>
        </w:tc>
      </w:tr>
      <w:tr w:rsidR="00BC0793" w:rsidRPr="00BC0793" w14:paraId="1FE48633" w14:textId="77777777" w:rsidTr="005830F4">
        <w:tc>
          <w:tcPr>
            <w:tcW w:w="4888" w:type="dxa"/>
            <w:vAlign w:val="center"/>
          </w:tcPr>
          <w:p w14:paraId="2229CC6B" w14:textId="77777777" w:rsidR="00BC0793" w:rsidRPr="00BC0793" w:rsidRDefault="00BC0793" w:rsidP="00423689">
            <w:pPr>
              <w:snapToGrid w:val="0"/>
              <w:spacing w:before="60" w:after="40"/>
              <w:ind w:right="-284"/>
              <w:rPr>
                <w:rFonts w:ascii="Trebuchet MS" w:hAnsi="Trebuchet MS"/>
                <w:sz w:val="22"/>
                <w:szCs w:val="22"/>
              </w:rPr>
            </w:pPr>
          </w:p>
        </w:tc>
        <w:tc>
          <w:tcPr>
            <w:tcW w:w="4889" w:type="dxa"/>
            <w:vAlign w:val="center"/>
          </w:tcPr>
          <w:p w14:paraId="3893F9D7"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______________________________</w:t>
            </w:r>
          </w:p>
        </w:tc>
      </w:tr>
    </w:tbl>
    <w:p w14:paraId="1CFD04E2" w14:textId="77777777" w:rsidR="00BC0793" w:rsidRPr="00BC0793" w:rsidRDefault="00BC0793" w:rsidP="00423689">
      <w:pPr>
        <w:tabs>
          <w:tab w:val="left" w:pos="1005"/>
        </w:tabs>
        <w:ind w:right="-284"/>
        <w:jc w:val="both"/>
        <w:rPr>
          <w:rFonts w:ascii="Trebuchet MS" w:hAnsi="Trebuchet MS"/>
          <w:sz w:val="22"/>
          <w:szCs w:val="22"/>
        </w:rPr>
      </w:pPr>
    </w:p>
    <w:p w14:paraId="31B107FA" w14:textId="77777777" w:rsidR="00BC0793" w:rsidRDefault="00BC0793" w:rsidP="00423689">
      <w:pPr>
        <w:tabs>
          <w:tab w:val="left" w:pos="1005"/>
        </w:tabs>
        <w:ind w:right="-284"/>
        <w:jc w:val="both"/>
        <w:rPr>
          <w:rFonts w:ascii="Trebuchet MS" w:hAnsi="Trebuchet MS"/>
          <w:sz w:val="22"/>
          <w:szCs w:val="22"/>
        </w:rPr>
      </w:pPr>
    </w:p>
    <w:p w14:paraId="06045808" w14:textId="77777777" w:rsidR="006026FC" w:rsidRDefault="006026FC" w:rsidP="00423689">
      <w:pPr>
        <w:tabs>
          <w:tab w:val="left" w:pos="1005"/>
        </w:tabs>
        <w:ind w:right="-284"/>
        <w:jc w:val="both"/>
        <w:rPr>
          <w:rFonts w:ascii="Trebuchet MS" w:hAnsi="Trebuchet MS"/>
          <w:sz w:val="22"/>
          <w:szCs w:val="22"/>
        </w:rPr>
      </w:pPr>
    </w:p>
    <w:p w14:paraId="14AD52C9" w14:textId="77777777" w:rsidR="006026FC" w:rsidRPr="00BC0793" w:rsidRDefault="006026FC" w:rsidP="00423689">
      <w:pPr>
        <w:tabs>
          <w:tab w:val="left" w:pos="1005"/>
        </w:tabs>
        <w:ind w:right="-284"/>
        <w:jc w:val="both"/>
        <w:rPr>
          <w:rFonts w:ascii="Trebuchet MS" w:hAnsi="Trebuchet MS"/>
          <w:sz w:val="22"/>
          <w:szCs w:val="22"/>
        </w:rPr>
      </w:pPr>
    </w:p>
    <w:p w14:paraId="6F8BCC4C" w14:textId="77777777" w:rsidR="00BC0793" w:rsidRPr="00BC0793" w:rsidRDefault="00BC0793" w:rsidP="00423689">
      <w:pPr>
        <w:tabs>
          <w:tab w:val="left" w:pos="1005"/>
        </w:tabs>
        <w:ind w:right="-284"/>
        <w:jc w:val="both"/>
        <w:rPr>
          <w:rFonts w:ascii="Trebuchet MS" w:hAnsi="Trebuchet MS"/>
          <w:sz w:val="22"/>
          <w:szCs w:val="22"/>
        </w:rPr>
      </w:pPr>
    </w:p>
    <w:p w14:paraId="61296E94" w14:textId="77777777" w:rsidR="00BC0793" w:rsidRPr="00BC0793" w:rsidRDefault="00BC0793" w:rsidP="00423689">
      <w:pPr>
        <w:tabs>
          <w:tab w:val="left" w:pos="1005"/>
        </w:tabs>
        <w:ind w:right="-284"/>
        <w:jc w:val="both"/>
        <w:rPr>
          <w:rFonts w:ascii="Trebuchet MS" w:hAnsi="Trebuchet MS"/>
          <w:b/>
          <w:sz w:val="22"/>
          <w:szCs w:val="22"/>
        </w:rPr>
      </w:pPr>
      <w:r w:rsidRPr="00BC0793">
        <w:rPr>
          <w:rFonts w:ascii="Trebuchet MS" w:hAnsi="Trebuchet MS"/>
          <w:b/>
          <w:sz w:val="22"/>
          <w:szCs w:val="22"/>
        </w:rPr>
        <w:t xml:space="preserve">* Prijavitelj mora izpolnjen obrazec priložiti prijavi samo v primeru, če gre za skupno prijavo. </w:t>
      </w:r>
    </w:p>
    <w:p w14:paraId="0D83FE0F" w14:textId="77777777" w:rsidR="00BC0793" w:rsidRPr="00BC0793" w:rsidRDefault="00BC0793" w:rsidP="00423689">
      <w:pPr>
        <w:tabs>
          <w:tab w:val="left" w:pos="1005"/>
        </w:tabs>
        <w:ind w:right="-284"/>
        <w:jc w:val="both"/>
        <w:rPr>
          <w:rFonts w:ascii="Trebuchet MS" w:hAnsi="Trebuchet MS"/>
          <w:sz w:val="22"/>
          <w:szCs w:val="22"/>
        </w:rPr>
      </w:pPr>
    </w:p>
    <w:p w14:paraId="1BB63435" w14:textId="77777777" w:rsidR="00BC0793" w:rsidRPr="00BC0793" w:rsidRDefault="00BC0793" w:rsidP="00423689">
      <w:pPr>
        <w:pageBreakBefore/>
        <w:tabs>
          <w:tab w:val="left" w:pos="284"/>
        </w:tabs>
        <w:ind w:right="-284"/>
        <w:rPr>
          <w:rFonts w:ascii="Trebuchet MS" w:eastAsia="Calibri" w:hAnsi="Trebuchet MS" w:cs="Trebuchet MS"/>
          <w:b/>
          <w:bCs/>
          <w:sz w:val="22"/>
          <w:szCs w:val="22"/>
          <w:shd w:val="clear" w:color="auto" w:fill="D9D9D9"/>
          <w:lang w:eastAsia="en-US"/>
        </w:rPr>
      </w:pPr>
      <w:r w:rsidRPr="00BC0793">
        <w:rPr>
          <w:rFonts w:ascii="Trebuchet MS" w:eastAsia="Calibri" w:hAnsi="Trebuchet MS" w:cs="Trebuchet MS"/>
          <w:b/>
          <w:bCs/>
          <w:sz w:val="22"/>
          <w:szCs w:val="22"/>
          <w:shd w:val="clear" w:color="auto" w:fill="D9D9D9"/>
          <w:lang w:eastAsia="en-US"/>
        </w:rPr>
        <w:lastRenderedPageBreak/>
        <w:t>Obr_5</w:t>
      </w:r>
    </w:p>
    <w:p w14:paraId="37FD95EB" w14:textId="124C2B1B" w:rsidR="00BC0793" w:rsidRPr="00BC0793" w:rsidRDefault="00BC0793" w:rsidP="00423689">
      <w:pPr>
        <w:ind w:right="-284"/>
        <w:jc w:val="center"/>
        <w:rPr>
          <w:rFonts w:ascii="Trebuchet MS" w:eastAsia="Calibri" w:hAnsi="Trebuchet MS" w:cs="Trebuchet MS"/>
          <w:b/>
          <w:bCs/>
          <w:sz w:val="22"/>
          <w:szCs w:val="22"/>
          <w:lang w:eastAsia="en-US"/>
        </w:rPr>
      </w:pPr>
      <w:r w:rsidRPr="00BC0793">
        <w:rPr>
          <w:rFonts w:ascii="Trebuchet MS" w:eastAsia="Calibri" w:hAnsi="Trebuchet MS" w:cs="Trebuchet MS"/>
          <w:b/>
          <w:bCs/>
          <w:sz w:val="22"/>
          <w:szCs w:val="22"/>
          <w:lang w:eastAsia="en-US"/>
        </w:rPr>
        <w:t>IZJAVA O PODIZVAJALCIH</w:t>
      </w:r>
      <w:r w:rsidR="00656576">
        <w:rPr>
          <w:rStyle w:val="Sprotnaopomba-sklic"/>
          <w:rFonts w:ascii="Trebuchet MS" w:eastAsia="Calibri" w:hAnsi="Trebuchet MS"/>
          <w:b/>
          <w:bCs/>
          <w:sz w:val="22"/>
          <w:szCs w:val="22"/>
          <w:lang w:eastAsia="en-US"/>
        </w:rPr>
        <w:footnoteReference w:id="8"/>
      </w:r>
    </w:p>
    <w:p w14:paraId="166D28D9" w14:textId="77777777" w:rsidR="00BC0793" w:rsidRPr="00BC0793" w:rsidRDefault="00BC0793" w:rsidP="00423689">
      <w:pPr>
        <w:ind w:right="-284"/>
        <w:jc w:val="both"/>
        <w:rPr>
          <w:rFonts w:ascii="Trebuchet MS" w:eastAsia="Calibri" w:hAnsi="Trebuchet MS" w:cs="Trebuchet MS"/>
          <w:sz w:val="22"/>
          <w:szCs w:val="22"/>
          <w:lang w:eastAsia="en-US"/>
        </w:rPr>
      </w:pPr>
    </w:p>
    <w:p w14:paraId="74C4C374" w14:textId="77777777" w:rsidR="00BC0793" w:rsidRPr="00BC0793" w:rsidRDefault="00BC0793" w:rsidP="00423689">
      <w:pPr>
        <w:ind w:right="-284"/>
        <w:jc w:val="both"/>
        <w:rPr>
          <w:rFonts w:ascii="Trebuchet MS" w:eastAsia="Calibri" w:hAnsi="Trebuchet MS" w:cs="Trebuchet MS"/>
          <w:sz w:val="22"/>
          <w:szCs w:val="22"/>
          <w:lang w:eastAsia="en-US"/>
        </w:rPr>
      </w:pPr>
    </w:p>
    <w:p w14:paraId="3B8B22F1" w14:textId="71652C34"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Prijavitelj: ___________________________________________</w:t>
      </w:r>
      <w:r w:rsidR="006026FC">
        <w:rPr>
          <w:rFonts w:ascii="Trebuchet MS" w:eastAsia="Calibri" w:hAnsi="Trebuchet MS" w:cs="Trebuchet MS"/>
          <w:sz w:val="22"/>
          <w:szCs w:val="22"/>
          <w:lang w:eastAsia="en-US"/>
        </w:rPr>
        <w:t>_______</w:t>
      </w:r>
      <w:r w:rsidRPr="00BC0793">
        <w:rPr>
          <w:rFonts w:ascii="Trebuchet MS" w:eastAsia="Calibri" w:hAnsi="Trebuchet MS" w:cs="Trebuchet MS"/>
          <w:sz w:val="22"/>
          <w:szCs w:val="22"/>
          <w:lang w:eastAsia="en-US"/>
        </w:rPr>
        <w:t>____________________</w:t>
      </w:r>
    </w:p>
    <w:p w14:paraId="63C83D4F" w14:textId="77777777" w:rsidR="00BC0793" w:rsidRPr="00BC0793" w:rsidRDefault="00BC0793" w:rsidP="00423689">
      <w:pPr>
        <w:ind w:right="-284"/>
        <w:jc w:val="center"/>
        <w:rPr>
          <w:rFonts w:ascii="Trebuchet MS" w:eastAsia="Calibri" w:hAnsi="Trebuchet MS" w:cs="Trebuchet MS"/>
          <w:i/>
          <w:iCs/>
          <w:sz w:val="22"/>
          <w:szCs w:val="22"/>
          <w:lang w:eastAsia="en-US"/>
        </w:rPr>
      </w:pPr>
      <w:r w:rsidRPr="00BC0793">
        <w:rPr>
          <w:rFonts w:ascii="Trebuchet MS" w:eastAsia="Calibri" w:hAnsi="Trebuchet MS" w:cs="Trebuchet MS"/>
          <w:i/>
          <w:iCs/>
          <w:sz w:val="22"/>
          <w:szCs w:val="22"/>
          <w:lang w:eastAsia="en-US"/>
        </w:rPr>
        <w:t>(firma in sedež prijavitelja)</w:t>
      </w:r>
    </w:p>
    <w:p w14:paraId="13E4DDAA" w14:textId="77777777" w:rsidR="00BC0793" w:rsidRPr="00BC0793" w:rsidRDefault="00BC0793" w:rsidP="00423689">
      <w:pPr>
        <w:ind w:right="-284"/>
        <w:jc w:val="both"/>
        <w:rPr>
          <w:rFonts w:ascii="Trebuchet MS" w:eastAsia="Calibri" w:hAnsi="Trebuchet MS" w:cs="Trebuchet MS"/>
          <w:sz w:val="22"/>
          <w:szCs w:val="22"/>
          <w:lang w:eastAsia="en-US"/>
        </w:rPr>
      </w:pPr>
    </w:p>
    <w:p w14:paraId="4E186DB1" w14:textId="77777777" w:rsidR="00BC0793" w:rsidRPr="00BC0793" w:rsidRDefault="00BC0793" w:rsidP="00423689">
      <w:pPr>
        <w:ind w:right="-284"/>
        <w:jc w:val="both"/>
        <w:rPr>
          <w:rFonts w:ascii="Trebuchet MS" w:eastAsia="Calibri" w:hAnsi="Trebuchet MS" w:cs="Trebuchet MS"/>
          <w:i/>
          <w:iCs/>
          <w:sz w:val="22"/>
          <w:szCs w:val="22"/>
          <w:lang w:eastAsia="en-US"/>
        </w:rPr>
      </w:pPr>
      <w:r w:rsidRPr="00BC0793">
        <w:rPr>
          <w:rFonts w:ascii="Trebuchet MS" w:eastAsia="Calibri" w:hAnsi="Trebuchet MS" w:cs="Trebuchet MS"/>
          <w:sz w:val="22"/>
          <w:szCs w:val="22"/>
          <w:lang w:eastAsia="en-US"/>
        </w:rPr>
        <w:t xml:space="preserve">Izjavljamo: </w:t>
      </w:r>
      <w:r w:rsidRPr="00BC0793">
        <w:rPr>
          <w:rFonts w:ascii="Trebuchet MS" w:eastAsia="Calibri" w:hAnsi="Trebuchet MS" w:cs="Trebuchet MS"/>
          <w:i/>
          <w:iCs/>
          <w:sz w:val="22"/>
          <w:szCs w:val="22"/>
          <w:highlight w:val="lightGray"/>
          <w:lang w:eastAsia="en-US"/>
        </w:rPr>
        <w:t>(obkrožiti a) ali b))</w:t>
      </w:r>
    </w:p>
    <w:p w14:paraId="1A34FC37" w14:textId="77777777" w:rsidR="00BC0793" w:rsidRPr="00BC0793" w:rsidRDefault="00BC0793" w:rsidP="00423689">
      <w:pPr>
        <w:ind w:right="-284"/>
        <w:jc w:val="both"/>
        <w:rPr>
          <w:rFonts w:ascii="Trebuchet MS" w:eastAsia="Calibri" w:hAnsi="Trebuchet MS" w:cs="Trebuchet MS"/>
          <w:sz w:val="22"/>
          <w:szCs w:val="22"/>
          <w:lang w:eastAsia="en-US"/>
        </w:rPr>
      </w:pPr>
    </w:p>
    <w:p w14:paraId="7DBC8672" w14:textId="4F856595" w:rsidR="00BC0793" w:rsidRPr="00BC0793" w:rsidRDefault="00BC0793" w:rsidP="00423689">
      <w:pPr>
        <w:numPr>
          <w:ilvl w:val="0"/>
          <w:numId w:val="56"/>
        </w:numPr>
        <w:ind w:left="567" w:right="-284" w:hanging="425"/>
        <w:jc w:val="both"/>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 xml:space="preserve">da predmeta </w:t>
      </w:r>
      <w:r w:rsidRPr="00BC0793">
        <w:rPr>
          <w:rFonts w:ascii="Trebuchet MS" w:hAnsi="Trebuchet MS"/>
          <w:sz w:val="22"/>
          <w:szCs w:val="22"/>
        </w:rPr>
        <w:t>javnega razpisa</w:t>
      </w:r>
      <w:r w:rsidR="00ED2FC4">
        <w:rPr>
          <w:rFonts w:ascii="Trebuchet MS" w:hAnsi="Trebuchet MS"/>
          <w:sz w:val="22"/>
          <w:szCs w:val="22"/>
        </w:rPr>
        <w:t xml:space="preserve"> – javnega naročila z oznako </w:t>
      </w:r>
      <w:r w:rsidR="00ED2FC4" w:rsidRPr="00ED2FC4">
        <w:rPr>
          <w:rFonts w:ascii="Trebuchet MS" w:hAnsi="Trebuchet MS"/>
          <w:b/>
          <w:bCs/>
          <w:sz w:val="22"/>
          <w:szCs w:val="22"/>
        </w:rPr>
        <w:t>JN-003-2026-S</w:t>
      </w:r>
      <w:r w:rsidR="00ED2FC4">
        <w:rPr>
          <w:rFonts w:ascii="Trebuchet MS" w:hAnsi="Trebuchet MS"/>
          <w:sz w:val="22"/>
          <w:szCs w:val="22"/>
        </w:rPr>
        <w:t>,</w:t>
      </w:r>
      <w:r w:rsidRPr="00BC0793">
        <w:rPr>
          <w:rFonts w:ascii="Trebuchet MS" w:hAnsi="Trebuchet MS"/>
          <w:sz w:val="22"/>
          <w:szCs w:val="22"/>
        </w:rPr>
        <w:t xml:space="preserve"> v kolikor bomo izbrani,</w:t>
      </w:r>
      <w:r w:rsidRPr="00BC0793">
        <w:rPr>
          <w:rFonts w:ascii="Trebuchet MS" w:eastAsia="Calibri" w:hAnsi="Trebuchet MS" w:cs="Trebuchet MS"/>
          <w:sz w:val="22"/>
          <w:szCs w:val="22"/>
          <w:lang w:eastAsia="en-US"/>
        </w:rPr>
        <w:t xml:space="preserve"> </w:t>
      </w:r>
      <w:r w:rsidRPr="00BC0793">
        <w:rPr>
          <w:rFonts w:ascii="Trebuchet MS" w:eastAsia="Calibri" w:hAnsi="Trebuchet MS" w:cs="Trebuchet MS"/>
          <w:b/>
          <w:bCs/>
          <w:sz w:val="22"/>
          <w:szCs w:val="22"/>
          <w:u w:val="single"/>
          <w:lang w:eastAsia="en-US"/>
        </w:rPr>
        <w:t>NE BOMO</w:t>
      </w:r>
      <w:r w:rsidRPr="00BC0793">
        <w:rPr>
          <w:rFonts w:ascii="Trebuchet MS" w:eastAsia="Calibri" w:hAnsi="Trebuchet MS" w:cs="Trebuchet MS"/>
          <w:sz w:val="22"/>
          <w:szCs w:val="22"/>
          <w:lang w:eastAsia="en-US"/>
        </w:rPr>
        <w:t xml:space="preserve"> izvajali s podizvajalci. </w:t>
      </w:r>
    </w:p>
    <w:p w14:paraId="447EB3A8" w14:textId="77777777" w:rsidR="00BC0793" w:rsidRPr="00BC0793" w:rsidRDefault="00BC0793" w:rsidP="00423689">
      <w:pPr>
        <w:ind w:left="567" w:right="-284" w:hanging="425"/>
        <w:jc w:val="both"/>
        <w:rPr>
          <w:rFonts w:ascii="Trebuchet MS" w:eastAsia="Calibri" w:hAnsi="Trebuchet MS" w:cs="Trebuchet MS"/>
          <w:sz w:val="22"/>
          <w:szCs w:val="22"/>
          <w:lang w:eastAsia="en-US"/>
        </w:rPr>
      </w:pPr>
    </w:p>
    <w:p w14:paraId="3BD722C2" w14:textId="4754A000" w:rsidR="00D42CED" w:rsidRPr="009D2A5C" w:rsidRDefault="00BC0793" w:rsidP="00D42CED">
      <w:pPr>
        <w:numPr>
          <w:ilvl w:val="0"/>
          <w:numId w:val="56"/>
        </w:numPr>
        <w:ind w:left="567" w:right="-284" w:hanging="425"/>
        <w:jc w:val="both"/>
        <w:rPr>
          <w:rFonts w:ascii="Trebuchet MS" w:eastAsia="Calibri" w:hAnsi="Trebuchet MS" w:cs="Trebuchet MS"/>
          <w:sz w:val="22"/>
          <w:szCs w:val="22"/>
          <w:lang w:eastAsia="en-US"/>
        </w:rPr>
      </w:pPr>
      <w:r w:rsidRPr="00D42CED">
        <w:rPr>
          <w:rFonts w:ascii="Trebuchet MS" w:eastAsia="Calibri" w:hAnsi="Trebuchet MS" w:cs="Trebuchet MS"/>
          <w:sz w:val="22"/>
          <w:szCs w:val="22"/>
          <w:lang w:eastAsia="en-US"/>
        </w:rPr>
        <w:t xml:space="preserve">da </w:t>
      </w:r>
      <w:r w:rsidRPr="00D42CED">
        <w:rPr>
          <w:rFonts w:ascii="Trebuchet MS" w:eastAsia="Calibri" w:hAnsi="Trebuchet MS" w:cs="Trebuchet MS"/>
          <w:b/>
          <w:sz w:val="22"/>
          <w:szCs w:val="22"/>
          <w:u w:val="single"/>
          <w:lang w:eastAsia="en-US"/>
        </w:rPr>
        <w:t>BOMO</w:t>
      </w:r>
      <w:r w:rsidRPr="00D42CED">
        <w:rPr>
          <w:rFonts w:ascii="Trebuchet MS" w:eastAsia="Calibri" w:hAnsi="Trebuchet MS" w:cs="Trebuchet MS"/>
          <w:sz w:val="22"/>
          <w:szCs w:val="22"/>
          <w:lang w:eastAsia="en-US"/>
        </w:rPr>
        <w:t xml:space="preserve"> v izvajanje predmeta </w:t>
      </w:r>
      <w:r w:rsidRPr="00D42CED">
        <w:rPr>
          <w:rFonts w:ascii="Trebuchet MS" w:hAnsi="Trebuchet MS"/>
          <w:sz w:val="22"/>
          <w:szCs w:val="22"/>
        </w:rPr>
        <w:t>javnega razpisa</w:t>
      </w:r>
      <w:r w:rsidR="00ED2FC4" w:rsidRPr="00D42CED">
        <w:rPr>
          <w:rFonts w:ascii="Trebuchet MS" w:hAnsi="Trebuchet MS"/>
          <w:sz w:val="22"/>
          <w:szCs w:val="22"/>
        </w:rPr>
        <w:t xml:space="preserve"> – javnega naročila z oznako </w:t>
      </w:r>
      <w:r w:rsidR="00ED2FC4" w:rsidRPr="00D42CED">
        <w:rPr>
          <w:rFonts w:ascii="Trebuchet MS" w:hAnsi="Trebuchet MS"/>
          <w:b/>
          <w:bCs/>
          <w:sz w:val="22"/>
          <w:szCs w:val="22"/>
        </w:rPr>
        <w:t>JN-003-2026-S</w:t>
      </w:r>
      <w:r w:rsidRPr="00D42CED">
        <w:rPr>
          <w:rFonts w:ascii="Trebuchet MS" w:hAnsi="Trebuchet MS"/>
          <w:sz w:val="22"/>
          <w:szCs w:val="22"/>
        </w:rPr>
        <w:t xml:space="preserve">, </w:t>
      </w:r>
      <w:r w:rsidRPr="00D42CED">
        <w:rPr>
          <w:rFonts w:ascii="Trebuchet MS" w:eastAsia="Calibri" w:hAnsi="Trebuchet MS" w:cs="Trebuchet MS"/>
          <w:sz w:val="22"/>
          <w:szCs w:val="22"/>
          <w:lang w:eastAsia="en-US"/>
        </w:rPr>
        <w:t>če bomo izbrani, vključili te podizvajalce:</w:t>
      </w:r>
    </w:p>
    <w:p w14:paraId="4D80A25F" w14:textId="77777777" w:rsidR="00D42CED" w:rsidRPr="00D42CED" w:rsidRDefault="00D42CED" w:rsidP="00D42CED">
      <w:pPr>
        <w:ind w:right="-424"/>
        <w:jc w:val="both"/>
        <w:rPr>
          <w:rFonts w:ascii="Trebuchet MS" w:eastAsiaTheme="minorHAnsi" w:hAnsi="Trebuchet MS" w:cs="Aptos"/>
          <w:sz w:val="22"/>
          <w:szCs w:val="22"/>
          <w:lang w:eastAsia="en-US"/>
          <w14:ligatures w14:val="standardContextual"/>
        </w:rPr>
      </w:pPr>
    </w:p>
    <w:tbl>
      <w:tblPr>
        <w:tblW w:w="9639" w:type="dxa"/>
        <w:tblInd w:w="2" w:type="dxa"/>
        <w:tblLayout w:type="fixed"/>
        <w:tblLook w:val="0000" w:firstRow="0" w:lastRow="0" w:firstColumn="0" w:lastColumn="0" w:noHBand="0" w:noVBand="0"/>
      </w:tblPr>
      <w:tblGrid>
        <w:gridCol w:w="2680"/>
        <w:gridCol w:w="1557"/>
        <w:gridCol w:w="1852"/>
        <w:gridCol w:w="3550"/>
      </w:tblGrid>
      <w:tr w:rsidR="00D42CED" w:rsidRPr="00D42CED" w14:paraId="24359067" w14:textId="77777777" w:rsidTr="00153CFE">
        <w:tc>
          <w:tcPr>
            <w:tcW w:w="2680" w:type="dxa"/>
            <w:tcBorders>
              <w:top w:val="single" w:sz="4" w:space="0" w:color="000000"/>
              <w:left w:val="single" w:sz="4" w:space="0" w:color="000000"/>
              <w:bottom w:val="single" w:sz="4" w:space="0" w:color="000000"/>
            </w:tcBorders>
            <w:shd w:val="clear" w:color="auto" w:fill="D9D9D9"/>
            <w:vAlign w:val="center"/>
          </w:tcPr>
          <w:p w14:paraId="5AE1F059" w14:textId="77777777" w:rsidR="00D42CED" w:rsidRPr="00D42CED" w:rsidRDefault="00D42CED" w:rsidP="00D42CED">
            <w:pPr>
              <w:snapToGrid w:val="0"/>
              <w:spacing w:before="60" w:after="40"/>
              <w:jc w:val="center"/>
              <w:rPr>
                <w:rFonts w:ascii="Aptos" w:eastAsiaTheme="minorHAnsi" w:hAnsi="Aptos" w:cs="Aptos"/>
                <w:b/>
                <w:bCs/>
                <w:sz w:val="22"/>
                <w:szCs w:val="22"/>
                <w:lang w:eastAsia="en-US"/>
                <w14:ligatures w14:val="standardContextual"/>
              </w:rPr>
            </w:pPr>
            <w:r w:rsidRPr="00D42CED">
              <w:rPr>
                <w:rFonts w:ascii="Aptos" w:eastAsiaTheme="minorHAnsi" w:hAnsi="Aptos" w:cs="Aptos"/>
                <w:b/>
                <w:bCs/>
                <w:sz w:val="22"/>
                <w:szCs w:val="22"/>
                <w:lang w:eastAsia="en-US"/>
                <w14:ligatures w14:val="standardContextual"/>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28CE7E5E" w14:textId="77777777" w:rsidR="00D42CED" w:rsidRPr="00D42CED" w:rsidRDefault="00D42CED" w:rsidP="00D42CED">
            <w:pPr>
              <w:snapToGrid w:val="0"/>
              <w:spacing w:before="60" w:after="40"/>
              <w:jc w:val="center"/>
              <w:rPr>
                <w:rFonts w:ascii="Aptos" w:eastAsiaTheme="minorHAnsi" w:hAnsi="Aptos" w:cs="Aptos"/>
                <w:b/>
                <w:bCs/>
                <w:sz w:val="22"/>
                <w:szCs w:val="22"/>
                <w:lang w:eastAsia="en-US"/>
                <w14:ligatures w14:val="standardContextual"/>
              </w:rPr>
            </w:pPr>
            <w:r w:rsidRPr="00D42CED">
              <w:rPr>
                <w:rFonts w:ascii="Aptos" w:eastAsiaTheme="minorHAnsi" w:hAnsi="Aptos" w:cs="Aptos"/>
                <w:b/>
                <w:bCs/>
                <w:sz w:val="22"/>
                <w:szCs w:val="22"/>
                <w:lang w:eastAsia="en-US"/>
                <w14:ligatures w14:val="standardContextual"/>
              </w:rPr>
              <w:t>davčna in matična številka</w:t>
            </w:r>
          </w:p>
        </w:tc>
        <w:tc>
          <w:tcPr>
            <w:tcW w:w="1852" w:type="dxa"/>
            <w:tcBorders>
              <w:top w:val="single" w:sz="4" w:space="0" w:color="000000"/>
              <w:left w:val="single" w:sz="4" w:space="0" w:color="000000"/>
              <w:bottom w:val="single" w:sz="4" w:space="0" w:color="000000"/>
            </w:tcBorders>
            <w:shd w:val="clear" w:color="auto" w:fill="D9D9D9"/>
            <w:vAlign w:val="center"/>
          </w:tcPr>
          <w:p w14:paraId="14D2B58A" w14:textId="77777777" w:rsidR="00D42CED" w:rsidRPr="00D42CED" w:rsidRDefault="00D42CED" w:rsidP="00D42CED">
            <w:pPr>
              <w:snapToGrid w:val="0"/>
              <w:spacing w:before="60" w:after="40"/>
              <w:jc w:val="center"/>
              <w:rPr>
                <w:rFonts w:ascii="Aptos" w:eastAsiaTheme="minorHAnsi" w:hAnsi="Aptos" w:cs="Aptos"/>
                <w:b/>
                <w:bCs/>
                <w:sz w:val="22"/>
                <w:szCs w:val="22"/>
                <w:lang w:eastAsia="en-US"/>
                <w14:ligatures w14:val="standardContextual"/>
              </w:rPr>
            </w:pPr>
            <w:r w:rsidRPr="00D42CED">
              <w:rPr>
                <w:rFonts w:ascii="Aptos" w:eastAsiaTheme="minorHAnsi" w:hAnsi="Aptos" w:cs="Aptos"/>
                <w:b/>
                <w:bCs/>
                <w:sz w:val="22"/>
                <w:szCs w:val="22"/>
                <w:lang w:eastAsia="en-US"/>
                <w14:ligatures w14:val="standardContextual"/>
              </w:rPr>
              <w:t xml:space="preserve">vrednost del in delež podizvajalca </w:t>
            </w:r>
          </w:p>
          <w:p w14:paraId="728B3D5B" w14:textId="77777777" w:rsidR="00D42CED" w:rsidRPr="00D42CED" w:rsidRDefault="00D42CED" w:rsidP="00D42CED">
            <w:pPr>
              <w:snapToGrid w:val="0"/>
              <w:spacing w:before="60" w:after="40"/>
              <w:jc w:val="center"/>
              <w:rPr>
                <w:rFonts w:ascii="Aptos" w:eastAsiaTheme="minorHAnsi" w:hAnsi="Aptos" w:cs="Aptos"/>
                <w:b/>
                <w:bCs/>
                <w:sz w:val="22"/>
                <w:szCs w:val="22"/>
                <w:lang w:eastAsia="en-US"/>
                <w14:ligatures w14:val="standardContextual"/>
              </w:rPr>
            </w:pPr>
            <w:r w:rsidRPr="00D42CED">
              <w:rPr>
                <w:rFonts w:ascii="Aptos" w:eastAsiaTheme="minorHAnsi" w:hAnsi="Aptos" w:cs="Aptos"/>
                <w:b/>
                <w:bCs/>
                <w:sz w:val="22"/>
                <w:szCs w:val="22"/>
                <w:lang w:eastAsia="en-US"/>
                <w14:ligatures w14:val="standardContextual"/>
              </w:rPr>
              <w:t>(v % od celotnega naročila)</w:t>
            </w:r>
          </w:p>
        </w:tc>
        <w:tc>
          <w:tcPr>
            <w:tcW w:w="35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BDBE2C" w14:textId="77777777" w:rsidR="00D42CED" w:rsidRPr="00D42CED" w:rsidRDefault="00D42CED" w:rsidP="00D42CED">
            <w:pPr>
              <w:snapToGrid w:val="0"/>
              <w:spacing w:before="60" w:after="40"/>
              <w:jc w:val="center"/>
              <w:rPr>
                <w:rFonts w:ascii="Aptos" w:eastAsiaTheme="minorHAnsi" w:hAnsi="Aptos" w:cs="Aptos"/>
                <w:b/>
                <w:bCs/>
                <w:sz w:val="22"/>
                <w:szCs w:val="22"/>
                <w:lang w:eastAsia="en-US"/>
                <w14:ligatures w14:val="standardContextual"/>
              </w:rPr>
            </w:pPr>
            <w:r w:rsidRPr="00D42CED">
              <w:rPr>
                <w:rFonts w:ascii="Aptos" w:eastAsiaTheme="minorHAnsi" w:hAnsi="Aptos" w:cs="Aptos"/>
                <w:b/>
                <w:bCs/>
                <w:sz w:val="22"/>
                <w:szCs w:val="22"/>
                <w:lang w:eastAsia="en-US"/>
                <w14:ligatures w14:val="standardContextual"/>
              </w:rPr>
              <w:t>opis del, ki jih bo izvedel podizvajalec</w:t>
            </w:r>
          </w:p>
        </w:tc>
      </w:tr>
      <w:tr w:rsidR="00D42CED" w:rsidRPr="00D42CED" w14:paraId="3D2975AF" w14:textId="77777777" w:rsidTr="00153CFE">
        <w:tc>
          <w:tcPr>
            <w:tcW w:w="2680" w:type="dxa"/>
            <w:tcBorders>
              <w:top w:val="single" w:sz="4" w:space="0" w:color="000000"/>
              <w:left w:val="single" w:sz="4" w:space="0" w:color="000000"/>
              <w:bottom w:val="single" w:sz="4" w:space="0" w:color="000000"/>
            </w:tcBorders>
            <w:vAlign w:val="center"/>
          </w:tcPr>
          <w:p w14:paraId="35F180E8"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p w14:paraId="0CEB14AF"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p w14:paraId="31852D3B"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p w14:paraId="5D24F7FD"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tc>
        <w:tc>
          <w:tcPr>
            <w:tcW w:w="1557" w:type="dxa"/>
            <w:tcBorders>
              <w:top w:val="single" w:sz="4" w:space="0" w:color="000000"/>
              <w:left w:val="single" w:sz="4" w:space="0" w:color="000000"/>
              <w:bottom w:val="single" w:sz="4" w:space="0" w:color="000000"/>
            </w:tcBorders>
            <w:vAlign w:val="center"/>
          </w:tcPr>
          <w:p w14:paraId="6E4A90A8"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tc>
        <w:tc>
          <w:tcPr>
            <w:tcW w:w="1852" w:type="dxa"/>
            <w:tcBorders>
              <w:top w:val="single" w:sz="4" w:space="0" w:color="000000"/>
              <w:left w:val="single" w:sz="4" w:space="0" w:color="000000"/>
              <w:bottom w:val="single" w:sz="4" w:space="0" w:color="000000"/>
            </w:tcBorders>
            <w:vAlign w:val="center"/>
          </w:tcPr>
          <w:p w14:paraId="3D9C5E83"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tc>
        <w:tc>
          <w:tcPr>
            <w:tcW w:w="3550" w:type="dxa"/>
            <w:tcBorders>
              <w:top w:val="single" w:sz="4" w:space="0" w:color="000000"/>
              <w:left w:val="single" w:sz="4" w:space="0" w:color="000000"/>
              <w:bottom w:val="single" w:sz="4" w:space="0" w:color="000000"/>
              <w:right w:val="single" w:sz="4" w:space="0" w:color="000000"/>
            </w:tcBorders>
            <w:vAlign w:val="center"/>
          </w:tcPr>
          <w:p w14:paraId="32E2AD92"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tc>
      </w:tr>
      <w:tr w:rsidR="00D42CED" w:rsidRPr="00D42CED" w14:paraId="58BE6237" w14:textId="77777777" w:rsidTr="00153CFE">
        <w:tc>
          <w:tcPr>
            <w:tcW w:w="2680" w:type="dxa"/>
            <w:tcBorders>
              <w:top w:val="single" w:sz="4" w:space="0" w:color="000000"/>
              <w:left w:val="single" w:sz="4" w:space="0" w:color="000000"/>
              <w:bottom w:val="single" w:sz="4" w:space="0" w:color="000000"/>
            </w:tcBorders>
            <w:vAlign w:val="center"/>
          </w:tcPr>
          <w:p w14:paraId="7A948486"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p w14:paraId="2EAD1399"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p w14:paraId="40D5A56E"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p w14:paraId="5F38466C"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tc>
        <w:tc>
          <w:tcPr>
            <w:tcW w:w="1557" w:type="dxa"/>
            <w:tcBorders>
              <w:top w:val="single" w:sz="4" w:space="0" w:color="000000"/>
              <w:left w:val="single" w:sz="4" w:space="0" w:color="000000"/>
              <w:bottom w:val="single" w:sz="4" w:space="0" w:color="000000"/>
            </w:tcBorders>
            <w:vAlign w:val="center"/>
          </w:tcPr>
          <w:p w14:paraId="0CF298CB"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tc>
        <w:tc>
          <w:tcPr>
            <w:tcW w:w="1852" w:type="dxa"/>
            <w:tcBorders>
              <w:top w:val="single" w:sz="4" w:space="0" w:color="000000"/>
              <w:left w:val="single" w:sz="4" w:space="0" w:color="000000"/>
              <w:bottom w:val="single" w:sz="4" w:space="0" w:color="000000"/>
            </w:tcBorders>
            <w:vAlign w:val="center"/>
          </w:tcPr>
          <w:p w14:paraId="51DC6B60"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tc>
        <w:tc>
          <w:tcPr>
            <w:tcW w:w="3550" w:type="dxa"/>
            <w:tcBorders>
              <w:top w:val="single" w:sz="4" w:space="0" w:color="000000"/>
              <w:left w:val="single" w:sz="4" w:space="0" w:color="000000"/>
              <w:bottom w:val="single" w:sz="4" w:space="0" w:color="000000"/>
              <w:right w:val="single" w:sz="4" w:space="0" w:color="000000"/>
            </w:tcBorders>
            <w:vAlign w:val="center"/>
          </w:tcPr>
          <w:p w14:paraId="10103498"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tc>
      </w:tr>
      <w:tr w:rsidR="00D42CED" w:rsidRPr="00D42CED" w14:paraId="573B8A3C" w14:textId="77777777" w:rsidTr="00153CFE">
        <w:tc>
          <w:tcPr>
            <w:tcW w:w="2680" w:type="dxa"/>
            <w:tcBorders>
              <w:top w:val="single" w:sz="4" w:space="0" w:color="000000"/>
              <w:left w:val="single" w:sz="4" w:space="0" w:color="000000"/>
              <w:bottom w:val="single" w:sz="4" w:space="0" w:color="000000"/>
            </w:tcBorders>
            <w:vAlign w:val="center"/>
          </w:tcPr>
          <w:p w14:paraId="1ACABE43"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p w14:paraId="6EF1C17E"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p w14:paraId="4B98DE9B"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p w14:paraId="42A0C670"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tc>
        <w:tc>
          <w:tcPr>
            <w:tcW w:w="1557" w:type="dxa"/>
            <w:tcBorders>
              <w:top w:val="single" w:sz="4" w:space="0" w:color="000000"/>
              <w:left w:val="single" w:sz="4" w:space="0" w:color="000000"/>
              <w:bottom w:val="single" w:sz="4" w:space="0" w:color="000000"/>
            </w:tcBorders>
            <w:vAlign w:val="center"/>
          </w:tcPr>
          <w:p w14:paraId="2CE98045"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tc>
        <w:tc>
          <w:tcPr>
            <w:tcW w:w="1852" w:type="dxa"/>
            <w:tcBorders>
              <w:top w:val="single" w:sz="4" w:space="0" w:color="000000"/>
              <w:left w:val="single" w:sz="4" w:space="0" w:color="000000"/>
              <w:bottom w:val="single" w:sz="4" w:space="0" w:color="000000"/>
            </w:tcBorders>
            <w:vAlign w:val="center"/>
          </w:tcPr>
          <w:p w14:paraId="14EA98C8"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tc>
        <w:tc>
          <w:tcPr>
            <w:tcW w:w="3550" w:type="dxa"/>
            <w:tcBorders>
              <w:top w:val="single" w:sz="4" w:space="0" w:color="000000"/>
              <w:left w:val="single" w:sz="4" w:space="0" w:color="000000"/>
              <w:bottom w:val="single" w:sz="4" w:space="0" w:color="000000"/>
              <w:right w:val="single" w:sz="4" w:space="0" w:color="000000"/>
            </w:tcBorders>
            <w:vAlign w:val="center"/>
          </w:tcPr>
          <w:p w14:paraId="06F3EF9A" w14:textId="77777777" w:rsidR="00D42CED" w:rsidRPr="00D42CED" w:rsidRDefault="00D42CED" w:rsidP="00D42CED">
            <w:pPr>
              <w:snapToGrid w:val="0"/>
              <w:spacing w:before="60" w:after="40"/>
              <w:rPr>
                <w:rFonts w:ascii="Aptos" w:eastAsiaTheme="minorHAnsi" w:hAnsi="Aptos" w:cs="Aptos"/>
                <w:sz w:val="22"/>
                <w:szCs w:val="22"/>
                <w:lang w:eastAsia="en-US"/>
                <w14:ligatures w14:val="standardContextual"/>
              </w:rPr>
            </w:pPr>
          </w:p>
        </w:tc>
      </w:tr>
    </w:tbl>
    <w:p w14:paraId="68857C71" w14:textId="77777777" w:rsidR="00BC0793" w:rsidRPr="00BC0793" w:rsidRDefault="00BC0793" w:rsidP="00423689">
      <w:pPr>
        <w:ind w:right="-284"/>
        <w:jc w:val="both"/>
        <w:rPr>
          <w:rFonts w:ascii="Trebuchet MS" w:eastAsia="Calibri" w:hAnsi="Trebuchet MS" w:cs="Trebuchet MS"/>
          <w:i/>
          <w:iCs/>
          <w:sz w:val="22"/>
          <w:szCs w:val="22"/>
          <w:lang w:eastAsia="en-US"/>
        </w:rPr>
      </w:pPr>
    </w:p>
    <w:p w14:paraId="6403ED64" w14:textId="77777777" w:rsidR="00BC0793" w:rsidRPr="00BC0793" w:rsidRDefault="00BC0793" w:rsidP="00423689">
      <w:pPr>
        <w:ind w:right="-284"/>
        <w:jc w:val="both"/>
        <w:rPr>
          <w:rFonts w:ascii="Trebuchet MS" w:eastAsia="Calibri" w:hAnsi="Trebuchet MS" w:cs="Trebuchet MS"/>
          <w:i/>
          <w:iCs/>
          <w:sz w:val="22"/>
          <w:szCs w:val="22"/>
          <w:lang w:eastAsia="en-US"/>
        </w:rPr>
      </w:pPr>
    </w:p>
    <w:tbl>
      <w:tblPr>
        <w:tblW w:w="9775" w:type="dxa"/>
        <w:tblInd w:w="2" w:type="dxa"/>
        <w:tblLayout w:type="fixed"/>
        <w:tblLook w:val="0000" w:firstRow="0" w:lastRow="0" w:firstColumn="0" w:lastColumn="0" w:noHBand="0" w:noVBand="0"/>
      </w:tblPr>
      <w:tblGrid>
        <w:gridCol w:w="106"/>
        <w:gridCol w:w="4665"/>
        <w:gridCol w:w="106"/>
        <w:gridCol w:w="4792"/>
        <w:gridCol w:w="106"/>
      </w:tblGrid>
      <w:tr w:rsidR="00BC0793" w:rsidRPr="00BC0793" w14:paraId="26F8F65C" w14:textId="77777777" w:rsidTr="005830F4">
        <w:trPr>
          <w:gridBefore w:val="1"/>
          <w:wBefore w:w="106" w:type="dxa"/>
        </w:trPr>
        <w:tc>
          <w:tcPr>
            <w:tcW w:w="4771" w:type="dxa"/>
            <w:gridSpan w:val="2"/>
            <w:vAlign w:val="center"/>
          </w:tcPr>
          <w:p w14:paraId="05B6F637"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Kraj in datum:</w:t>
            </w:r>
          </w:p>
        </w:tc>
        <w:tc>
          <w:tcPr>
            <w:tcW w:w="4898" w:type="dxa"/>
            <w:gridSpan w:val="2"/>
            <w:vAlign w:val="center"/>
          </w:tcPr>
          <w:p w14:paraId="57104A23"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Ime in priimek zakonitega zastopnika:</w:t>
            </w:r>
          </w:p>
        </w:tc>
      </w:tr>
      <w:tr w:rsidR="00BC0793" w:rsidRPr="00BC0793" w14:paraId="0F218506" w14:textId="77777777" w:rsidTr="005830F4">
        <w:trPr>
          <w:gridBefore w:val="1"/>
          <w:wBefore w:w="106" w:type="dxa"/>
        </w:trPr>
        <w:tc>
          <w:tcPr>
            <w:tcW w:w="4771" w:type="dxa"/>
            <w:gridSpan w:val="2"/>
            <w:vAlign w:val="center"/>
          </w:tcPr>
          <w:p w14:paraId="380FF280" w14:textId="75BE6E04"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w:t>
            </w:r>
          </w:p>
        </w:tc>
        <w:tc>
          <w:tcPr>
            <w:tcW w:w="4898" w:type="dxa"/>
            <w:gridSpan w:val="2"/>
            <w:vAlign w:val="center"/>
          </w:tcPr>
          <w:p w14:paraId="56D6F27D" w14:textId="18B1E9D6" w:rsidR="00BC0793" w:rsidRPr="00BC0793" w:rsidRDefault="00D42CED" w:rsidP="00D42CED">
            <w:pPr>
              <w:snapToGrid w:val="0"/>
              <w:spacing w:before="60" w:after="40"/>
              <w:ind w:right="-284"/>
              <w:rPr>
                <w:rFonts w:ascii="Trebuchet MS" w:hAnsi="Trebuchet MS"/>
                <w:sz w:val="22"/>
                <w:szCs w:val="22"/>
              </w:rPr>
            </w:pPr>
            <w:r>
              <w:rPr>
                <w:rFonts w:ascii="Trebuchet MS" w:hAnsi="Trebuchet MS"/>
                <w:sz w:val="22"/>
                <w:szCs w:val="22"/>
              </w:rPr>
              <w:t>_____________________________</w:t>
            </w:r>
          </w:p>
        </w:tc>
      </w:tr>
      <w:tr w:rsidR="00BC0793" w:rsidRPr="00BC0793" w14:paraId="2CF2D777" w14:textId="77777777" w:rsidTr="005830F4">
        <w:trPr>
          <w:gridBefore w:val="1"/>
          <w:wBefore w:w="106" w:type="dxa"/>
        </w:trPr>
        <w:tc>
          <w:tcPr>
            <w:tcW w:w="4771" w:type="dxa"/>
            <w:gridSpan w:val="2"/>
            <w:vAlign w:val="center"/>
          </w:tcPr>
          <w:p w14:paraId="13F8E1F7" w14:textId="77777777" w:rsidR="00BC0793" w:rsidRPr="00BC0793" w:rsidRDefault="00BC0793" w:rsidP="00423689">
            <w:pPr>
              <w:snapToGrid w:val="0"/>
              <w:spacing w:before="60" w:after="40"/>
              <w:ind w:right="-284"/>
              <w:rPr>
                <w:rFonts w:ascii="Trebuchet MS" w:hAnsi="Trebuchet MS"/>
                <w:sz w:val="22"/>
                <w:szCs w:val="22"/>
              </w:rPr>
            </w:pPr>
          </w:p>
        </w:tc>
        <w:tc>
          <w:tcPr>
            <w:tcW w:w="4898" w:type="dxa"/>
            <w:gridSpan w:val="2"/>
            <w:vAlign w:val="center"/>
          </w:tcPr>
          <w:p w14:paraId="4E018FB4" w14:textId="77777777" w:rsidR="00BC0793" w:rsidRPr="00BC0793" w:rsidRDefault="00BC0793" w:rsidP="00423689">
            <w:pPr>
              <w:snapToGrid w:val="0"/>
              <w:spacing w:before="60" w:after="40"/>
              <w:ind w:right="-284"/>
              <w:jc w:val="center"/>
              <w:rPr>
                <w:rFonts w:ascii="Trebuchet MS" w:hAnsi="Trebuchet MS"/>
                <w:sz w:val="22"/>
                <w:szCs w:val="22"/>
              </w:rPr>
            </w:pPr>
          </w:p>
        </w:tc>
      </w:tr>
      <w:tr w:rsidR="00BC0793" w:rsidRPr="00BC0793" w14:paraId="7EFA4176" w14:textId="77777777" w:rsidTr="005830F4">
        <w:trPr>
          <w:gridBefore w:val="1"/>
          <w:wBefore w:w="106" w:type="dxa"/>
        </w:trPr>
        <w:tc>
          <w:tcPr>
            <w:tcW w:w="4771" w:type="dxa"/>
            <w:gridSpan w:val="2"/>
            <w:vAlign w:val="center"/>
          </w:tcPr>
          <w:p w14:paraId="7B40B95B" w14:textId="77777777" w:rsidR="00BC0793" w:rsidRPr="00BC0793" w:rsidRDefault="00BC0793" w:rsidP="00423689">
            <w:pPr>
              <w:snapToGrid w:val="0"/>
              <w:spacing w:before="60" w:after="40"/>
              <w:ind w:right="-284"/>
              <w:rPr>
                <w:rFonts w:ascii="Trebuchet MS" w:hAnsi="Trebuchet MS"/>
                <w:sz w:val="22"/>
                <w:szCs w:val="22"/>
              </w:rPr>
            </w:pPr>
          </w:p>
        </w:tc>
        <w:tc>
          <w:tcPr>
            <w:tcW w:w="4898" w:type="dxa"/>
            <w:gridSpan w:val="2"/>
            <w:vAlign w:val="center"/>
          </w:tcPr>
          <w:p w14:paraId="7D13E30C"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Podpis zakonitega zastopnika in žig:</w:t>
            </w:r>
          </w:p>
        </w:tc>
      </w:tr>
      <w:tr w:rsidR="00BC0793" w:rsidRPr="00BC0793" w14:paraId="5779917F" w14:textId="77777777" w:rsidTr="005830F4">
        <w:trPr>
          <w:gridBefore w:val="1"/>
          <w:wBefore w:w="106" w:type="dxa"/>
        </w:trPr>
        <w:tc>
          <w:tcPr>
            <w:tcW w:w="4771" w:type="dxa"/>
            <w:gridSpan w:val="2"/>
            <w:vAlign w:val="center"/>
          </w:tcPr>
          <w:p w14:paraId="61AE40AE" w14:textId="77777777" w:rsidR="00BC0793" w:rsidRPr="00BC0793" w:rsidRDefault="00BC0793" w:rsidP="00423689">
            <w:pPr>
              <w:snapToGrid w:val="0"/>
              <w:spacing w:before="60" w:after="40"/>
              <w:ind w:right="-284"/>
              <w:rPr>
                <w:rFonts w:ascii="Trebuchet MS" w:hAnsi="Trebuchet MS"/>
                <w:sz w:val="22"/>
                <w:szCs w:val="22"/>
              </w:rPr>
            </w:pPr>
          </w:p>
        </w:tc>
        <w:tc>
          <w:tcPr>
            <w:tcW w:w="4898" w:type="dxa"/>
            <w:gridSpan w:val="2"/>
            <w:vAlign w:val="center"/>
          </w:tcPr>
          <w:p w14:paraId="74F433F1"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______________________________</w:t>
            </w:r>
          </w:p>
        </w:tc>
      </w:tr>
      <w:tr w:rsidR="00BC0793" w:rsidRPr="00BC0793" w14:paraId="78478B30" w14:textId="77777777" w:rsidTr="005830F4">
        <w:trPr>
          <w:gridAfter w:val="1"/>
          <w:wAfter w:w="106" w:type="dxa"/>
        </w:trPr>
        <w:tc>
          <w:tcPr>
            <w:tcW w:w="4771" w:type="dxa"/>
            <w:gridSpan w:val="2"/>
            <w:vAlign w:val="center"/>
          </w:tcPr>
          <w:p w14:paraId="6DCF932B" w14:textId="77777777" w:rsidR="00BC0793" w:rsidRPr="00BC0793" w:rsidRDefault="00BC0793" w:rsidP="00423689">
            <w:pPr>
              <w:snapToGrid w:val="0"/>
              <w:spacing w:before="60" w:after="40"/>
              <w:ind w:right="-284"/>
              <w:rPr>
                <w:rFonts w:ascii="Trebuchet MS" w:eastAsia="Calibri" w:hAnsi="Trebuchet MS" w:cs="Trebuchet MS"/>
                <w:sz w:val="22"/>
                <w:szCs w:val="22"/>
                <w:lang w:eastAsia="en-US"/>
              </w:rPr>
            </w:pPr>
          </w:p>
        </w:tc>
        <w:tc>
          <w:tcPr>
            <w:tcW w:w="4898" w:type="dxa"/>
            <w:gridSpan w:val="2"/>
            <w:vAlign w:val="center"/>
          </w:tcPr>
          <w:p w14:paraId="4F4DD740" w14:textId="77777777" w:rsidR="00BC0793" w:rsidRPr="00BC0793" w:rsidRDefault="00BC0793" w:rsidP="00423689">
            <w:pPr>
              <w:snapToGrid w:val="0"/>
              <w:spacing w:before="60" w:after="40"/>
              <w:ind w:right="-284"/>
              <w:rPr>
                <w:rFonts w:ascii="Trebuchet MS" w:eastAsia="Calibri" w:hAnsi="Trebuchet MS" w:cs="Trebuchet MS"/>
                <w:sz w:val="22"/>
                <w:szCs w:val="22"/>
                <w:lang w:eastAsia="en-US"/>
              </w:rPr>
            </w:pPr>
          </w:p>
        </w:tc>
      </w:tr>
      <w:tr w:rsidR="00BC0793" w:rsidRPr="00BC0793" w14:paraId="786BED6E" w14:textId="77777777" w:rsidTr="005830F4">
        <w:trPr>
          <w:gridAfter w:val="1"/>
          <w:wAfter w:w="106" w:type="dxa"/>
        </w:trPr>
        <w:tc>
          <w:tcPr>
            <w:tcW w:w="4771" w:type="dxa"/>
            <w:gridSpan w:val="2"/>
            <w:vAlign w:val="center"/>
          </w:tcPr>
          <w:p w14:paraId="6BB3A194" w14:textId="77777777" w:rsidR="00BC0793" w:rsidRPr="00BC0793" w:rsidRDefault="00BC0793" w:rsidP="00423689">
            <w:pPr>
              <w:snapToGrid w:val="0"/>
              <w:spacing w:before="60" w:after="40"/>
              <w:ind w:right="-284"/>
              <w:rPr>
                <w:rFonts w:ascii="Trebuchet MS" w:eastAsia="Calibri" w:hAnsi="Trebuchet MS" w:cs="Trebuchet MS"/>
                <w:sz w:val="22"/>
                <w:szCs w:val="22"/>
                <w:lang w:eastAsia="en-US"/>
              </w:rPr>
            </w:pPr>
          </w:p>
        </w:tc>
        <w:tc>
          <w:tcPr>
            <w:tcW w:w="4898" w:type="dxa"/>
            <w:gridSpan w:val="2"/>
            <w:vAlign w:val="center"/>
          </w:tcPr>
          <w:p w14:paraId="654A8F64" w14:textId="77777777" w:rsidR="00BC0793" w:rsidRPr="00BC0793" w:rsidRDefault="00BC0793" w:rsidP="00423689">
            <w:pPr>
              <w:snapToGrid w:val="0"/>
              <w:spacing w:before="60" w:after="40"/>
              <w:ind w:right="-284"/>
              <w:rPr>
                <w:rFonts w:ascii="Trebuchet MS" w:eastAsia="Calibri" w:hAnsi="Trebuchet MS" w:cs="Trebuchet MS"/>
                <w:sz w:val="22"/>
                <w:szCs w:val="22"/>
                <w:lang w:eastAsia="en-US"/>
              </w:rPr>
            </w:pPr>
          </w:p>
        </w:tc>
      </w:tr>
      <w:tr w:rsidR="00BC0793" w:rsidRPr="00BC0793" w14:paraId="74302351" w14:textId="77777777" w:rsidTr="0053187F">
        <w:tc>
          <w:tcPr>
            <w:tcW w:w="4771" w:type="dxa"/>
            <w:gridSpan w:val="2"/>
            <w:vAlign w:val="center"/>
          </w:tcPr>
          <w:p w14:paraId="5F8089B3" w14:textId="039D6EDF" w:rsidR="00BC0793" w:rsidRPr="00BC0793" w:rsidRDefault="00BC0793" w:rsidP="00423689">
            <w:pPr>
              <w:snapToGrid w:val="0"/>
              <w:spacing w:before="60" w:after="40"/>
              <w:ind w:right="-284"/>
              <w:rPr>
                <w:rFonts w:ascii="Trebuchet MS" w:eastAsia="Calibri" w:hAnsi="Trebuchet MS" w:cs="Trebuchet MS"/>
                <w:b/>
                <w:bCs/>
                <w:sz w:val="22"/>
                <w:szCs w:val="22"/>
                <w:lang w:eastAsia="en-US"/>
              </w:rPr>
            </w:pPr>
          </w:p>
        </w:tc>
        <w:tc>
          <w:tcPr>
            <w:tcW w:w="5004" w:type="dxa"/>
            <w:gridSpan w:val="3"/>
            <w:vAlign w:val="center"/>
          </w:tcPr>
          <w:p w14:paraId="612F71DD" w14:textId="77777777" w:rsidR="00BC0793" w:rsidRPr="00BC0793" w:rsidRDefault="00BC0793" w:rsidP="00423689">
            <w:pPr>
              <w:snapToGrid w:val="0"/>
              <w:spacing w:before="60" w:after="40"/>
              <w:ind w:right="-284"/>
              <w:rPr>
                <w:rFonts w:ascii="Trebuchet MS" w:eastAsia="Calibri" w:hAnsi="Trebuchet MS" w:cs="Trebuchet MS"/>
                <w:b/>
                <w:bCs/>
                <w:sz w:val="22"/>
                <w:szCs w:val="22"/>
                <w:lang w:eastAsia="en-US"/>
              </w:rPr>
            </w:pPr>
          </w:p>
        </w:tc>
      </w:tr>
    </w:tbl>
    <w:p w14:paraId="012FA634" w14:textId="3FC6B2AA" w:rsidR="0053187F" w:rsidRPr="0053187F" w:rsidRDefault="0053187F" w:rsidP="0053187F">
      <w:pPr>
        <w:pageBreakBefore/>
        <w:tabs>
          <w:tab w:val="left" w:pos="284"/>
        </w:tabs>
        <w:autoSpaceDE w:val="0"/>
        <w:ind w:right="-424" w:hanging="15"/>
        <w:rPr>
          <w:rFonts w:ascii="Trebuchet MS" w:eastAsiaTheme="minorHAnsi" w:hAnsi="Trebuchet MS" w:cs="Aptos"/>
          <w:b/>
          <w:bCs/>
          <w:sz w:val="22"/>
          <w:szCs w:val="22"/>
          <w:shd w:val="clear" w:color="auto" w:fill="D9D9D9"/>
          <w:lang w:eastAsia="en-US"/>
          <w14:ligatures w14:val="standardContextual"/>
        </w:rPr>
      </w:pPr>
      <w:r w:rsidRPr="0053187F">
        <w:rPr>
          <w:rFonts w:ascii="Trebuchet MS" w:eastAsiaTheme="minorHAnsi" w:hAnsi="Trebuchet MS" w:cs="Aptos"/>
          <w:b/>
          <w:bCs/>
          <w:sz w:val="22"/>
          <w:szCs w:val="22"/>
          <w:highlight w:val="lightGray"/>
          <w:shd w:val="clear" w:color="auto" w:fill="D9D9D9"/>
          <w:lang w:eastAsia="en-US"/>
          <w14:ligatures w14:val="standardContextual"/>
        </w:rPr>
        <w:lastRenderedPageBreak/>
        <w:t>Obr_</w:t>
      </w:r>
      <w:r>
        <w:rPr>
          <w:rFonts w:ascii="Trebuchet MS" w:eastAsiaTheme="minorHAnsi" w:hAnsi="Trebuchet MS" w:cs="Aptos"/>
          <w:b/>
          <w:bCs/>
          <w:sz w:val="22"/>
          <w:szCs w:val="22"/>
          <w:highlight w:val="lightGray"/>
          <w:shd w:val="clear" w:color="auto" w:fill="D9D9D9"/>
          <w:lang w:eastAsia="en-US"/>
          <w14:ligatures w14:val="standardContextual"/>
        </w:rPr>
        <w:t>5</w:t>
      </w:r>
      <w:r w:rsidRPr="0053187F">
        <w:rPr>
          <w:rFonts w:ascii="Trebuchet MS" w:eastAsiaTheme="minorHAnsi" w:hAnsi="Trebuchet MS" w:cs="Aptos"/>
          <w:b/>
          <w:bCs/>
          <w:sz w:val="22"/>
          <w:szCs w:val="22"/>
          <w:highlight w:val="lightGray"/>
          <w:shd w:val="clear" w:color="auto" w:fill="D9D9D9"/>
          <w:lang w:eastAsia="en-US"/>
          <w14:ligatures w14:val="standardContextual"/>
        </w:rPr>
        <w:t>a</w:t>
      </w:r>
    </w:p>
    <w:p w14:paraId="749F2825" w14:textId="77777777" w:rsidR="0053187F" w:rsidRPr="0053187F" w:rsidRDefault="0053187F" w:rsidP="0053187F">
      <w:pPr>
        <w:ind w:right="-424"/>
        <w:rPr>
          <w:rFonts w:ascii="Trebuchet MS" w:eastAsiaTheme="minorHAnsi" w:hAnsi="Trebuchet MS" w:cs="Aptos"/>
          <w:b/>
          <w:bCs/>
          <w:sz w:val="22"/>
          <w:szCs w:val="22"/>
          <w:lang w:eastAsia="en-US"/>
          <w14:ligatures w14:val="standardContextual"/>
        </w:rPr>
      </w:pPr>
    </w:p>
    <w:p w14:paraId="18D3F8C9" w14:textId="529B3EA7" w:rsidR="0053187F" w:rsidRPr="0053187F" w:rsidRDefault="0053187F" w:rsidP="0053187F">
      <w:pPr>
        <w:autoSpaceDE w:val="0"/>
        <w:autoSpaceDN w:val="0"/>
        <w:adjustRightInd w:val="0"/>
        <w:ind w:right="-424"/>
        <w:jc w:val="center"/>
        <w:rPr>
          <w:rFonts w:ascii="Trebuchet MS" w:hAnsi="Trebuchet MS" w:cs="Trebuchet MS"/>
          <w:b/>
          <w:bCs/>
          <w:sz w:val="22"/>
          <w:szCs w:val="22"/>
          <w14:ligatures w14:val="standardContextual"/>
        </w:rPr>
      </w:pPr>
      <w:r w:rsidRPr="0053187F">
        <w:rPr>
          <w:rFonts w:ascii="Trebuchet MS" w:hAnsi="Trebuchet MS" w:cs="Trebuchet MS"/>
          <w:b/>
          <w:bCs/>
          <w:sz w:val="22"/>
          <w:szCs w:val="22"/>
          <w14:ligatures w14:val="standardContextual"/>
        </w:rPr>
        <w:t xml:space="preserve">IZJAVA PODIZVAJALCA O NEPOSREDNEM PLAČILU </w:t>
      </w:r>
      <w:r>
        <w:rPr>
          <w:rFonts w:ascii="Trebuchet MS" w:hAnsi="Trebuchet MS" w:cs="Trebuchet MS"/>
          <w:b/>
          <w:bCs/>
          <w:sz w:val="22"/>
          <w:szCs w:val="22"/>
          <w14:ligatures w14:val="standardContextual"/>
        </w:rPr>
        <w:t>KONCEDENTA</w:t>
      </w:r>
      <w:r w:rsidRPr="0053187F">
        <w:rPr>
          <w:rFonts w:ascii="Trebuchet MS" w:hAnsi="Trebuchet MS" w:cs="Trebuchet MS"/>
          <w:b/>
          <w:bCs/>
          <w:sz w:val="22"/>
          <w:szCs w:val="22"/>
          <w14:ligatures w14:val="standardContextual"/>
        </w:rPr>
        <w:t xml:space="preserve"> </w:t>
      </w:r>
    </w:p>
    <w:p w14:paraId="16FBF117" w14:textId="77777777" w:rsidR="0053187F" w:rsidRPr="0053187F" w:rsidRDefault="0053187F" w:rsidP="0053187F">
      <w:pPr>
        <w:autoSpaceDE w:val="0"/>
        <w:autoSpaceDN w:val="0"/>
        <w:adjustRightInd w:val="0"/>
        <w:ind w:right="-424"/>
        <w:rPr>
          <w:rFonts w:ascii="Trebuchet MS" w:hAnsi="Trebuchet MS" w:cs="Trebuchet MS"/>
          <w:b/>
          <w:bCs/>
          <w:sz w:val="22"/>
          <w:szCs w:val="22"/>
          <w14:ligatures w14:val="standardContextual"/>
        </w:rPr>
      </w:pPr>
    </w:p>
    <w:p w14:paraId="35B4D3F8" w14:textId="77777777" w:rsidR="0053187F" w:rsidRPr="0053187F" w:rsidRDefault="0053187F" w:rsidP="0053187F">
      <w:pPr>
        <w:autoSpaceDE w:val="0"/>
        <w:autoSpaceDN w:val="0"/>
        <w:adjustRightInd w:val="0"/>
        <w:ind w:right="-424"/>
        <w:rPr>
          <w:rFonts w:ascii="Trebuchet MS" w:hAnsi="Trebuchet MS" w:cs="Trebuchet MS"/>
          <w:b/>
          <w:bCs/>
          <w:sz w:val="22"/>
          <w:szCs w:val="22"/>
          <w14:ligatures w14:val="standardContextual"/>
        </w:rPr>
      </w:pPr>
    </w:p>
    <w:p w14:paraId="753499EC" w14:textId="77777777" w:rsidR="0053187F" w:rsidRPr="0053187F" w:rsidRDefault="0053187F" w:rsidP="0053187F">
      <w:pPr>
        <w:autoSpaceDE w:val="0"/>
        <w:autoSpaceDN w:val="0"/>
        <w:adjustRightInd w:val="0"/>
        <w:ind w:right="-424"/>
        <w:rPr>
          <w:rFonts w:ascii="Trebuchet MS" w:hAnsi="Trebuchet MS" w:cs="Trebuchet MS"/>
          <w:b/>
          <w:bCs/>
          <w:sz w:val="22"/>
          <w:szCs w:val="22"/>
          <w14:ligatures w14:val="standardContextual"/>
        </w:rPr>
      </w:pPr>
    </w:p>
    <w:p w14:paraId="7E01E1D9" w14:textId="77777777" w:rsidR="0053187F" w:rsidRPr="0053187F" w:rsidRDefault="0053187F" w:rsidP="0053187F">
      <w:pPr>
        <w:autoSpaceDE w:val="0"/>
        <w:autoSpaceDN w:val="0"/>
        <w:adjustRightInd w:val="0"/>
        <w:ind w:right="-424" w:firstLine="15"/>
        <w:rPr>
          <w:rFonts w:ascii="Trebuchet MS" w:hAnsi="Trebuchet MS" w:cs="Trebuchet MS"/>
          <w:sz w:val="22"/>
          <w:szCs w:val="22"/>
          <w14:ligatures w14:val="standardContextual"/>
        </w:rPr>
      </w:pPr>
      <w:r w:rsidRPr="0053187F">
        <w:rPr>
          <w:rFonts w:ascii="Trebuchet MS" w:hAnsi="Trebuchet MS" w:cs="Trebuchet MS"/>
          <w:sz w:val="22"/>
          <w:szCs w:val="22"/>
          <w14:ligatures w14:val="standardContextual"/>
        </w:rPr>
        <w:t xml:space="preserve">Podizvajalec: ______________________________________________________________ </w:t>
      </w:r>
    </w:p>
    <w:p w14:paraId="2942506C" w14:textId="77777777" w:rsidR="0053187F" w:rsidRPr="0053187F" w:rsidRDefault="0053187F" w:rsidP="0053187F">
      <w:pPr>
        <w:autoSpaceDE w:val="0"/>
        <w:autoSpaceDN w:val="0"/>
        <w:adjustRightInd w:val="0"/>
        <w:ind w:right="-424"/>
        <w:rPr>
          <w:rFonts w:ascii="Trebuchet MS" w:hAnsi="Trebuchet MS" w:cs="Trebuchet MS"/>
          <w:i/>
          <w:iCs/>
          <w:sz w:val="22"/>
          <w:szCs w:val="22"/>
          <w14:ligatures w14:val="standardContextual"/>
        </w:rPr>
      </w:pPr>
      <w:r w:rsidRPr="0053187F">
        <w:rPr>
          <w:rFonts w:ascii="Trebuchet MS" w:hAnsi="Trebuchet MS" w:cs="Trebuchet MS"/>
          <w:sz w:val="22"/>
          <w:szCs w:val="22"/>
          <w14:ligatures w14:val="standardContextual"/>
        </w:rPr>
        <w:tab/>
      </w:r>
      <w:r w:rsidRPr="0053187F">
        <w:rPr>
          <w:rFonts w:ascii="Trebuchet MS" w:hAnsi="Trebuchet MS" w:cs="Trebuchet MS"/>
          <w:sz w:val="22"/>
          <w:szCs w:val="22"/>
          <w14:ligatures w14:val="standardContextual"/>
        </w:rPr>
        <w:tab/>
      </w:r>
      <w:r w:rsidRPr="0053187F">
        <w:rPr>
          <w:rFonts w:ascii="Trebuchet MS" w:hAnsi="Trebuchet MS" w:cs="Trebuchet MS"/>
          <w:sz w:val="22"/>
          <w:szCs w:val="22"/>
          <w14:ligatures w14:val="standardContextual"/>
        </w:rPr>
        <w:tab/>
      </w:r>
      <w:r w:rsidRPr="0053187F">
        <w:rPr>
          <w:rFonts w:ascii="Trebuchet MS" w:hAnsi="Trebuchet MS" w:cs="Trebuchet MS"/>
          <w:sz w:val="22"/>
          <w:szCs w:val="22"/>
          <w14:ligatures w14:val="standardContextual"/>
        </w:rPr>
        <w:tab/>
        <w:t xml:space="preserve">             </w:t>
      </w:r>
      <w:r w:rsidRPr="0053187F">
        <w:rPr>
          <w:rFonts w:ascii="Trebuchet MS" w:hAnsi="Trebuchet MS" w:cs="Trebuchet MS"/>
          <w:i/>
          <w:iCs/>
          <w:sz w:val="22"/>
          <w:szCs w:val="22"/>
          <w14:ligatures w14:val="standardContextual"/>
        </w:rPr>
        <w:t xml:space="preserve">(firma in sedež podizvajalca) </w:t>
      </w:r>
    </w:p>
    <w:p w14:paraId="70140C2F" w14:textId="77777777" w:rsidR="0053187F" w:rsidRPr="0053187F" w:rsidRDefault="0053187F" w:rsidP="0053187F">
      <w:pPr>
        <w:autoSpaceDE w:val="0"/>
        <w:autoSpaceDN w:val="0"/>
        <w:adjustRightInd w:val="0"/>
        <w:ind w:right="-424"/>
        <w:rPr>
          <w:rFonts w:ascii="Trebuchet MS" w:hAnsi="Trebuchet MS" w:cs="Trebuchet MS"/>
          <w:sz w:val="22"/>
          <w:szCs w:val="22"/>
          <w14:ligatures w14:val="standardContextual"/>
        </w:rPr>
      </w:pPr>
    </w:p>
    <w:p w14:paraId="4C2455D1" w14:textId="77777777" w:rsidR="0053187F" w:rsidRPr="0053187F" w:rsidRDefault="0053187F" w:rsidP="0053187F">
      <w:pPr>
        <w:autoSpaceDE w:val="0"/>
        <w:autoSpaceDN w:val="0"/>
        <w:adjustRightInd w:val="0"/>
        <w:ind w:right="-424"/>
        <w:rPr>
          <w:rFonts w:ascii="Trebuchet MS" w:hAnsi="Trebuchet MS" w:cs="Trebuchet MS"/>
          <w:sz w:val="22"/>
          <w:szCs w:val="22"/>
          <w14:ligatures w14:val="standardContextual"/>
        </w:rPr>
      </w:pPr>
    </w:p>
    <w:p w14:paraId="28FD1EC0" w14:textId="77777777" w:rsidR="0053187F" w:rsidRPr="0053187F" w:rsidRDefault="0053187F" w:rsidP="0053187F">
      <w:pPr>
        <w:autoSpaceDE w:val="0"/>
        <w:autoSpaceDN w:val="0"/>
        <w:adjustRightInd w:val="0"/>
        <w:ind w:right="-424"/>
        <w:rPr>
          <w:rFonts w:ascii="Trebuchet MS" w:hAnsi="Trebuchet MS" w:cs="Trebuchet MS"/>
          <w:sz w:val="22"/>
          <w:szCs w:val="22"/>
          <w14:ligatures w14:val="standardContextual"/>
        </w:rPr>
      </w:pPr>
    </w:p>
    <w:p w14:paraId="11916DD7" w14:textId="77777777" w:rsidR="0053187F" w:rsidRPr="0053187F" w:rsidRDefault="0053187F" w:rsidP="0053187F">
      <w:pPr>
        <w:autoSpaceDE w:val="0"/>
        <w:autoSpaceDN w:val="0"/>
        <w:adjustRightInd w:val="0"/>
        <w:ind w:right="-424"/>
        <w:jc w:val="both"/>
        <w:rPr>
          <w:rFonts w:ascii="Trebuchet MS" w:hAnsi="Trebuchet MS" w:cs="Trebuchet MS"/>
          <w:sz w:val="22"/>
          <w:szCs w:val="22"/>
          <w14:ligatures w14:val="standardContextual"/>
        </w:rPr>
      </w:pPr>
      <w:r w:rsidRPr="0053187F">
        <w:rPr>
          <w:rFonts w:ascii="Trebuchet MS" w:hAnsi="Trebuchet MS" w:cs="Trebuchet MS"/>
          <w:sz w:val="22"/>
          <w:szCs w:val="22"/>
          <w14:ligatures w14:val="standardContextual"/>
        </w:rPr>
        <w:t xml:space="preserve">izjavljamo, da smo seznanjeni z določbo petega odstavka v zvezi z drugim in tretjim odstavkom 94. člena ZJN-3, da so neposredna plačila podizvajalcem obvezna le, če kot podizvajalec to zahtevamo. </w:t>
      </w:r>
    </w:p>
    <w:p w14:paraId="132F8C87" w14:textId="77777777" w:rsidR="0053187F" w:rsidRPr="0053187F" w:rsidRDefault="0053187F" w:rsidP="0053187F">
      <w:pPr>
        <w:autoSpaceDE w:val="0"/>
        <w:autoSpaceDN w:val="0"/>
        <w:adjustRightInd w:val="0"/>
        <w:ind w:right="-424"/>
        <w:jc w:val="both"/>
        <w:rPr>
          <w:rFonts w:ascii="Trebuchet MS" w:hAnsi="Trebuchet MS" w:cs="Trebuchet MS"/>
          <w:sz w:val="22"/>
          <w:szCs w:val="22"/>
          <w14:ligatures w14:val="standardContextual"/>
        </w:rPr>
      </w:pPr>
    </w:p>
    <w:p w14:paraId="222ECC18" w14:textId="248342C0" w:rsidR="0053187F" w:rsidRPr="0053187F" w:rsidRDefault="0053187F" w:rsidP="0053187F">
      <w:pPr>
        <w:autoSpaceDE w:val="0"/>
        <w:autoSpaceDN w:val="0"/>
        <w:adjustRightInd w:val="0"/>
        <w:ind w:right="-424"/>
        <w:jc w:val="both"/>
        <w:rPr>
          <w:rFonts w:ascii="Trebuchet MS" w:hAnsi="Trebuchet MS"/>
          <w:b/>
          <w:sz w:val="22"/>
          <w:szCs w:val="22"/>
        </w:rPr>
      </w:pPr>
      <w:r w:rsidRPr="0053187F">
        <w:rPr>
          <w:rFonts w:ascii="Trebuchet MS" w:hAnsi="Trebuchet MS" w:cs="Aptos"/>
          <w:color w:val="000000"/>
          <w:sz w:val="22"/>
          <w:szCs w:val="22"/>
          <w14:ligatures w14:val="standardContextual"/>
        </w:rPr>
        <w:t>Glede na določbo 94. člena ZJN-3 izjavljamo, da pri izvedbi javnega naročila</w:t>
      </w:r>
      <w:r>
        <w:rPr>
          <w:rFonts w:ascii="Trebuchet MS" w:hAnsi="Trebuchet MS" w:cs="Aptos"/>
          <w:color w:val="000000"/>
          <w:sz w:val="22"/>
          <w:szCs w:val="22"/>
          <w14:ligatures w14:val="standardContextual"/>
        </w:rPr>
        <w:t xml:space="preserve"> –</w:t>
      </w:r>
      <w:r w:rsidRPr="0053187F">
        <w:rPr>
          <w:rFonts w:ascii="Trebuchet MS" w:hAnsi="Trebuchet MS"/>
          <w:b/>
          <w:sz w:val="22"/>
          <w:szCs w:val="22"/>
        </w:rPr>
        <w:t xml:space="preserve"> </w:t>
      </w:r>
      <w:r w:rsidRPr="00BC0793">
        <w:rPr>
          <w:rFonts w:ascii="Trebuchet MS" w:hAnsi="Trebuchet MS"/>
          <w:b/>
          <w:sz w:val="22"/>
          <w:szCs w:val="22"/>
        </w:rPr>
        <w:t>koncesije</w:t>
      </w:r>
      <w:r>
        <w:rPr>
          <w:rFonts w:ascii="Trebuchet MS" w:hAnsi="Trebuchet MS"/>
          <w:b/>
          <w:sz w:val="22"/>
          <w:szCs w:val="22"/>
        </w:rPr>
        <w:t xml:space="preserve"> </w:t>
      </w:r>
      <w:r w:rsidRPr="00BC0793">
        <w:rPr>
          <w:rFonts w:ascii="Trebuchet MS" w:hAnsi="Trebuchet MS"/>
          <w:b/>
          <w:sz w:val="22"/>
          <w:szCs w:val="22"/>
        </w:rPr>
        <w:t>za opravljanje gospodarske javne službe zagotavljanje zavetišča za zapuščene živali na območju Mestne občine Celje</w:t>
      </w:r>
      <w:r>
        <w:rPr>
          <w:rFonts w:ascii="Trebuchet MS" w:hAnsi="Trebuchet MS"/>
          <w:b/>
          <w:sz w:val="22"/>
          <w:szCs w:val="22"/>
        </w:rPr>
        <w:t xml:space="preserve"> </w:t>
      </w:r>
      <w:r w:rsidRPr="00F1198C">
        <w:rPr>
          <w:rFonts w:ascii="Trebuchet MS" w:hAnsi="Trebuchet MS"/>
          <w:bCs/>
          <w:sz w:val="22"/>
          <w:szCs w:val="22"/>
        </w:rPr>
        <w:t>z oznako</w:t>
      </w:r>
      <w:r>
        <w:rPr>
          <w:rFonts w:ascii="Trebuchet MS" w:hAnsi="Trebuchet MS"/>
          <w:b/>
          <w:sz w:val="22"/>
          <w:szCs w:val="22"/>
        </w:rPr>
        <w:t xml:space="preserve"> JN-003-2026-S</w:t>
      </w:r>
      <w:r w:rsidRPr="0053187F">
        <w:rPr>
          <w:rFonts w:ascii="Trebuchet MS" w:hAnsi="Trebuchet MS" w:cs="Aptos"/>
          <w:color w:val="000000"/>
          <w:sz w:val="22"/>
          <w:szCs w:val="22"/>
          <w14:ligatures w14:val="standardContextual"/>
        </w:rPr>
        <w:t>, v katerem bomo dela izvajali kot podizvajalec:</w:t>
      </w:r>
    </w:p>
    <w:p w14:paraId="78587F45" w14:textId="77777777" w:rsidR="0053187F" w:rsidRPr="0053187F" w:rsidRDefault="0053187F" w:rsidP="0053187F">
      <w:pPr>
        <w:autoSpaceDE w:val="0"/>
        <w:autoSpaceDN w:val="0"/>
        <w:adjustRightInd w:val="0"/>
        <w:ind w:right="-424"/>
        <w:jc w:val="both"/>
        <w:rPr>
          <w:rFonts w:ascii="Trebuchet MS" w:hAnsi="Trebuchet MS" w:cs="Trebuchet MS"/>
          <w:sz w:val="22"/>
          <w:szCs w:val="22"/>
          <w14:ligatures w14:val="standardContextual"/>
        </w:rPr>
      </w:pPr>
    </w:p>
    <w:p w14:paraId="76177000" w14:textId="77777777" w:rsidR="0053187F" w:rsidRPr="0053187F" w:rsidRDefault="0053187F" w:rsidP="0053187F">
      <w:pPr>
        <w:autoSpaceDE w:val="0"/>
        <w:autoSpaceDN w:val="0"/>
        <w:adjustRightInd w:val="0"/>
        <w:ind w:right="-424"/>
        <w:jc w:val="both"/>
        <w:rPr>
          <w:rFonts w:ascii="Trebuchet MS" w:hAnsi="Trebuchet MS" w:cs="Trebuchet MS"/>
          <w:b/>
          <w:sz w:val="22"/>
          <w:szCs w:val="22"/>
          <w14:ligatures w14:val="standardContextual"/>
        </w:rPr>
      </w:pPr>
      <w:r w:rsidRPr="0053187F">
        <w:rPr>
          <w:rFonts w:ascii="Trebuchet MS" w:hAnsi="Trebuchet MS" w:cs="Trebuchet MS"/>
          <w:b/>
          <w:sz w:val="22"/>
          <w:szCs w:val="22"/>
          <w14:ligatures w14:val="standardContextual"/>
        </w:rPr>
        <w:t>zahtevamo neposredno plačilo:</w:t>
      </w:r>
    </w:p>
    <w:p w14:paraId="7C30AC9A" w14:textId="77777777" w:rsidR="0053187F" w:rsidRPr="0053187F" w:rsidRDefault="0053187F" w:rsidP="0053187F">
      <w:pPr>
        <w:autoSpaceDE w:val="0"/>
        <w:autoSpaceDN w:val="0"/>
        <w:adjustRightInd w:val="0"/>
        <w:ind w:right="-424"/>
        <w:jc w:val="both"/>
        <w:rPr>
          <w:rFonts w:ascii="Trebuchet MS" w:hAnsi="Trebuchet MS" w:cs="Trebuchet MS"/>
          <w:b/>
          <w:i/>
          <w:sz w:val="22"/>
          <w:szCs w:val="22"/>
          <w14:ligatures w14:val="standardContextual"/>
        </w:rPr>
      </w:pPr>
      <w:r w:rsidRPr="0053187F">
        <w:rPr>
          <w:rFonts w:ascii="Trebuchet MS" w:hAnsi="Trebuchet MS" w:cs="Trebuchet MS"/>
          <w:b/>
          <w:i/>
          <w:sz w:val="22"/>
          <w:szCs w:val="22"/>
          <w14:ligatures w14:val="standardContextual"/>
        </w:rPr>
        <w:t>(obvezno ustrezno obkrožiti)</w:t>
      </w:r>
    </w:p>
    <w:p w14:paraId="725A92D8" w14:textId="77777777" w:rsidR="0053187F" w:rsidRPr="0053187F" w:rsidRDefault="0053187F" w:rsidP="0053187F">
      <w:pPr>
        <w:autoSpaceDE w:val="0"/>
        <w:autoSpaceDN w:val="0"/>
        <w:adjustRightInd w:val="0"/>
        <w:ind w:right="-424"/>
        <w:jc w:val="both"/>
        <w:rPr>
          <w:rFonts w:ascii="Trebuchet MS" w:hAnsi="Trebuchet MS" w:cs="Trebuchet MS"/>
          <w:b/>
          <w:sz w:val="22"/>
          <w:szCs w:val="22"/>
          <w14:ligatures w14:val="standardContextual"/>
        </w:rPr>
      </w:pPr>
      <w:r w:rsidRPr="0053187F">
        <w:rPr>
          <w:rFonts w:ascii="Trebuchet MS" w:hAnsi="Trebuchet MS" w:cs="Trebuchet MS"/>
          <w:b/>
          <w:sz w:val="22"/>
          <w:szCs w:val="22"/>
          <w14:ligatures w14:val="standardContextual"/>
        </w:rPr>
        <w:t xml:space="preserve"> </w:t>
      </w:r>
    </w:p>
    <w:p w14:paraId="17C04EE6" w14:textId="7FED86EC" w:rsidR="0053187F" w:rsidRPr="0053187F" w:rsidRDefault="0053187F" w:rsidP="0053187F">
      <w:pPr>
        <w:numPr>
          <w:ilvl w:val="0"/>
          <w:numId w:val="66"/>
        </w:numPr>
        <w:autoSpaceDE w:val="0"/>
        <w:autoSpaceDN w:val="0"/>
        <w:adjustRightInd w:val="0"/>
        <w:ind w:right="-424"/>
        <w:jc w:val="both"/>
        <w:rPr>
          <w:rFonts w:ascii="Trebuchet MS" w:hAnsi="Trebuchet MS" w:cs="Trebuchet MS"/>
          <w:sz w:val="22"/>
          <w:szCs w:val="22"/>
          <w14:ligatures w14:val="standardContextual"/>
        </w:rPr>
      </w:pPr>
      <w:r w:rsidRPr="0053187F">
        <w:rPr>
          <w:rFonts w:ascii="Trebuchet MS" w:hAnsi="Trebuchet MS" w:cs="Trebuchet MS"/>
          <w:b/>
          <w:sz w:val="22"/>
          <w:szCs w:val="22"/>
          <w14:ligatures w14:val="standardContextual"/>
        </w:rPr>
        <w:t xml:space="preserve">DA, </w:t>
      </w:r>
      <w:r w:rsidRPr="0053187F">
        <w:rPr>
          <w:rFonts w:ascii="Trebuchet MS" w:hAnsi="Trebuchet MS" w:cs="Trebuchet MS"/>
          <w:sz w:val="22"/>
          <w:szCs w:val="22"/>
          <w14:ligatures w14:val="standardContextual"/>
        </w:rPr>
        <w:t>v tem primeru</w:t>
      </w:r>
      <w:r w:rsidRPr="0053187F">
        <w:rPr>
          <w:rFonts w:ascii="Trebuchet MS" w:hAnsi="Trebuchet MS" w:cs="Trebuchet MS"/>
          <w:b/>
          <w:sz w:val="22"/>
          <w:szCs w:val="22"/>
          <w14:ligatures w14:val="standardContextual"/>
        </w:rPr>
        <w:t xml:space="preserve"> </w:t>
      </w:r>
      <w:r w:rsidRPr="0053187F">
        <w:rPr>
          <w:rFonts w:ascii="Trebuchet MS" w:hAnsi="Trebuchet MS" w:cs="Trebuchet MS"/>
          <w:sz w:val="22"/>
          <w:szCs w:val="22"/>
          <w14:ligatures w14:val="standardContextual"/>
        </w:rPr>
        <w:t xml:space="preserve">kot podizvajalec soglašamo, da </w:t>
      </w:r>
      <w:proofErr w:type="spellStart"/>
      <w:r w:rsidR="00C17923">
        <w:rPr>
          <w:rFonts w:ascii="Trebuchet MS" w:hAnsi="Trebuchet MS" w:cs="Trebuchet MS"/>
          <w:sz w:val="22"/>
          <w:szCs w:val="22"/>
          <w14:ligatures w14:val="standardContextual"/>
        </w:rPr>
        <w:t>koncedet</w:t>
      </w:r>
      <w:proofErr w:type="spellEnd"/>
      <w:r w:rsidRPr="0053187F">
        <w:rPr>
          <w:rFonts w:ascii="Trebuchet MS" w:hAnsi="Trebuchet MS" w:cs="Trebuchet MS"/>
          <w:sz w:val="22"/>
          <w:szCs w:val="22"/>
          <w14:ligatures w14:val="standardContextual"/>
        </w:rPr>
        <w:t xml:space="preserve"> namesto izbranemu p</w:t>
      </w:r>
      <w:r w:rsidR="00C17923">
        <w:rPr>
          <w:rFonts w:ascii="Trebuchet MS" w:hAnsi="Trebuchet MS" w:cs="Trebuchet MS"/>
          <w:sz w:val="22"/>
          <w:szCs w:val="22"/>
          <w14:ligatures w14:val="standardContextual"/>
        </w:rPr>
        <w:t>rijavitelju</w:t>
      </w:r>
      <w:r w:rsidRPr="0053187F">
        <w:rPr>
          <w:rFonts w:ascii="Trebuchet MS" w:hAnsi="Trebuchet MS" w:cs="Trebuchet MS"/>
          <w:sz w:val="22"/>
          <w:szCs w:val="22"/>
          <w14:ligatures w14:val="standardContextual"/>
        </w:rPr>
        <w:t>, pri katerem nastopamo kot podizvajalec, poravna našo terjatev do izbranega p</w:t>
      </w:r>
      <w:r w:rsidR="00C17923">
        <w:rPr>
          <w:rFonts w:ascii="Trebuchet MS" w:hAnsi="Trebuchet MS" w:cs="Trebuchet MS"/>
          <w:sz w:val="22"/>
          <w:szCs w:val="22"/>
          <w14:ligatures w14:val="standardContextual"/>
        </w:rPr>
        <w:t>rijavitelja</w:t>
      </w:r>
      <w:r w:rsidRPr="0053187F">
        <w:rPr>
          <w:rFonts w:ascii="Trebuchet MS" w:hAnsi="Trebuchet MS" w:cs="Trebuchet MS"/>
          <w:sz w:val="22"/>
          <w:szCs w:val="22"/>
          <w14:ligatures w14:val="standardContextual"/>
        </w:rPr>
        <w:t>, in sicer na podlagi izstavljenega računa, ki ga bo predhodno potrdil p</w:t>
      </w:r>
      <w:r w:rsidR="00C17923">
        <w:rPr>
          <w:rFonts w:ascii="Trebuchet MS" w:hAnsi="Trebuchet MS" w:cs="Trebuchet MS"/>
          <w:sz w:val="22"/>
          <w:szCs w:val="22"/>
          <w14:ligatures w14:val="standardContextual"/>
        </w:rPr>
        <w:t xml:space="preserve">rijavitelj </w:t>
      </w:r>
      <w:r w:rsidRPr="0053187F">
        <w:rPr>
          <w:rFonts w:ascii="Trebuchet MS" w:hAnsi="Trebuchet MS" w:cs="Trebuchet MS"/>
          <w:sz w:val="22"/>
          <w:szCs w:val="22"/>
          <w14:ligatures w14:val="standardContextual"/>
        </w:rPr>
        <w:t xml:space="preserve">in bo priloga računu, ki ga bo </w:t>
      </w:r>
      <w:proofErr w:type="spellStart"/>
      <w:r w:rsidR="00C17923">
        <w:rPr>
          <w:rFonts w:ascii="Trebuchet MS" w:hAnsi="Trebuchet MS" w:cs="Trebuchet MS"/>
          <w:sz w:val="22"/>
          <w:szCs w:val="22"/>
          <w14:ligatures w14:val="standardContextual"/>
        </w:rPr>
        <w:t>koncedent</w:t>
      </w:r>
      <w:proofErr w:type="spellEnd"/>
      <w:r w:rsidRPr="0053187F">
        <w:rPr>
          <w:rFonts w:ascii="Trebuchet MS" w:hAnsi="Trebuchet MS" w:cs="Trebuchet MS"/>
          <w:sz w:val="22"/>
          <w:szCs w:val="22"/>
          <w14:ligatures w14:val="standardContextual"/>
        </w:rPr>
        <w:t xml:space="preserve"> izstavil p</w:t>
      </w:r>
      <w:r w:rsidR="00C17923">
        <w:rPr>
          <w:rFonts w:ascii="Trebuchet MS" w:hAnsi="Trebuchet MS" w:cs="Trebuchet MS"/>
          <w:sz w:val="22"/>
          <w:szCs w:val="22"/>
          <w14:ligatures w14:val="standardContextual"/>
        </w:rPr>
        <w:t>rijavitelju</w:t>
      </w:r>
      <w:r w:rsidRPr="0053187F">
        <w:rPr>
          <w:rFonts w:ascii="Trebuchet MS" w:hAnsi="Trebuchet MS" w:cs="Trebuchet MS"/>
          <w:sz w:val="22"/>
          <w:szCs w:val="22"/>
          <w14:ligatures w14:val="standardContextual"/>
        </w:rPr>
        <w:t>.</w:t>
      </w:r>
    </w:p>
    <w:p w14:paraId="479F8CB8" w14:textId="77777777" w:rsidR="0053187F" w:rsidRPr="0053187F" w:rsidRDefault="0053187F" w:rsidP="0053187F">
      <w:pPr>
        <w:autoSpaceDE w:val="0"/>
        <w:autoSpaceDN w:val="0"/>
        <w:adjustRightInd w:val="0"/>
        <w:ind w:right="-424"/>
        <w:jc w:val="both"/>
        <w:rPr>
          <w:rFonts w:ascii="Trebuchet MS" w:hAnsi="Trebuchet MS" w:cs="Trebuchet MS"/>
          <w:b/>
          <w:sz w:val="22"/>
          <w:szCs w:val="22"/>
          <w14:ligatures w14:val="standardContextual"/>
        </w:rPr>
      </w:pPr>
    </w:p>
    <w:p w14:paraId="4EE64D67" w14:textId="2E72B161" w:rsidR="0053187F" w:rsidRPr="0053187F" w:rsidRDefault="0053187F" w:rsidP="0053187F">
      <w:pPr>
        <w:numPr>
          <w:ilvl w:val="0"/>
          <w:numId w:val="66"/>
        </w:numPr>
        <w:autoSpaceDE w:val="0"/>
        <w:autoSpaceDN w:val="0"/>
        <w:adjustRightInd w:val="0"/>
        <w:ind w:right="-424"/>
        <w:jc w:val="both"/>
        <w:rPr>
          <w:rFonts w:ascii="Trebuchet MS" w:hAnsi="Trebuchet MS" w:cs="Trebuchet MS"/>
          <w:sz w:val="22"/>
          <w:szCs w:val="22"/>
          <w14:ligatures w14:val="standardContextual"/>
        </w:rPr>
      </w:pPr>
      <w:r w:rsidRPr="0053187F">
        <w:rPr>
          <w:rFonts w:ascii="Trebuchet MS" w:hAnsi="Trebuchet MS" w:cs="Trebuchet MS"/>
          <w:b/>
          <w:sz w:val="22"/>
          <w:szCs w:val="22"/>
          <w14:ligatures w14:val="standardContextual"/>
        </w:rPr>
        <w:t xml:space="preserve">NE, </w:t>
      </w:r>
      <w:r w:rsidRPr="0053187F">
        <w:rPr>
          <w:rFonts w:ascii="Trebuchet MS" w:hAnsi="Trebuchet MS" w:cs="Trebuchet MS"/>
          <w:sz w:val="22"/>
          <w:szCs w:val="22"/>
          <w14:ligatures w14:val="standardContextual"/>
        </w:rPr>
        <w:t>v tem primeru bomo</w:t>
      </w:r>
      <w:r w:rsidRPr="0053187F">
        <w:rPr>
          <w:rFonts w:ascii="Trebuchet MS" w:hAnsi="Trebuchet MS" w:cs="Trebuchet MS"/>
          <w:b/>
          <w:sz w:val="22"/>
          <w:szCs w:val="22"/>
          <w14:ligatures w14:val="standardContextual"/>
        </w:rPr>
        <w:t xml:space="preserve"> </w:t>
      </w:r>
      <w:r w:rsidRPr="0053187F">
        <w:rPr>
          <w:rFonts w:ascii="Trebuchet MS" w:hAnsi="Trebuchet MS" w:cs="Trebuchet MS"/>
          <w:sz w:val="22"/>
          <w:szCs w:val="22"/>
          <w14:ligatures w14:val="standardContextual"/>
        </w:rPr>
        <w:t>plačilo za izvedeno delo prejeli s strani izbranega p</w:t>
      </w:r>
      <w:r w:rsidR="00687A8B">
        <w:rPr>
          <w:rFonts w:ascii="Trebuchet MS" w:hAnsi="Trebuchet MS" w:cs="Trebuchet MS"/>
          <w:sz w:val="22"/>
          <w:szCs w:val="22"/>
          <w14:ligatures w14:val="standardContextual"/>
        </w:rPr>
        <w:t>rijavitelja</w:t>
      </w:r>
      <w:r w:rsidRPr="0053187F">
        <w:rPr>
          <w:rFonts w:ascii="Trebuchet MS" w:hAnsi="Trebuchet MS" w:cs="Trebuchet MS"/>
          <w:sz w:val="22"/>
          <w:szCs w:val="22"/>
          <w14:ligatures w14:val="standardContextual"/>
        </w:rPr>
        <w:t>. Seznanjeni smo, da mora p</w:t>
      </w:r>
      <w:r w:rsidR="00687A8B">
        <w:rPr>
          <w:rFonts w:ascii="Trebuchet MS" w:hAnsi="Trebuchet MS" w:cs="Trebuchet MS"/>
          <w:sz w:val="22"/>
          <w:szCs w:val="22"/>
          <w14:ligatures w14:val="standardContextual"/>
        </w:rPr>
        <w:t>rijavitelj n</w:t>
      </w:r>
      <w:r w:rsidRPr="0053187F">
        <w:rPr>
          <w:rFonts w:ascii="Trebuchet MS" w:hAnsi="Trebuchet MS" w:cs="Trebuchet MS"/>
          <w:sz w:val="22"/>
          <w:szCs w:val="22"/>
          <w14:ligatures w14:val="standardContextual"/>
        </w:rPr>
        <w:t xml:space="preserve">ajpozneje v 60 dneh od plačila končnega računa </w:t>
      </w:r>
      <w:proofErr w:type="spellStart"/>
      <w:r w:rsidR="00687A8B">
        <w:rPr>
          <w:rFonts w:ascii="Trebuchet MS" w:hAnsi="Trebuchet MS" w:cs="Trebuchet MS"/>
          <w:sz w:val="22"/>
          <w:szCs w:val="22"/>
          <w14:ligatures w14:val="standardContextual"/>
        </w:rPr>
        <w:t>koncedentu</w:t>
      </w:r>
      <w:proofErr w:type="spellEnd"/>
      <w:r w:rsidRPr="0053187F">
        <w:rPr>
          <w:rFonts w:ascii="Trebuchet MS" w:hAnsi="Trebuchet MS" w:cs="Trebuchet MS"/>
          <w:sz w:val="22"/>
          <w:szCs w:val="22"/>
          <w14:ligatures w14:val="standardContextual"/>
        </w:rPr>
        <w:t>, le-temu poslati svojo pisno izjavo, da je poplačal vse obveznosti do podizvajalca, kateri mora priložiti našo pisno izjavo, da smo prejeli plačilo za vsa dela, ki jih bomo izvedli.</w:t>
      </w:r>
    </w:p>
    <w:p w14:paraId="74344B18" w14:textId="77777777" w:rsidR="0053187F" w:rsidRPr="0053187F" w:rsidRDefault="0053187F" w:rsidP="0053187F">
      <w:pPr>
        <w:autoSpaceDE w:val="0"/>
        <w:autoSpaceDN w:val="0"/>
        <w:adjustRightInd w:val="0"/>
        <w:ind w:right="-424"/>
        <w:rPr>
          <w:rFonts w:ascii="Trebuchet MS" w:hAnsi="Trebuchet MS" w:cs="Trebuchet MS"/>
          <w:sz w:val="22"/>
          <w:szCs w:val="22"/>
          <w14:ligatures w14:val="standardContextual"/>
        </w:rPr>
      </w:pPr>
    </w:p>
    <w:p w14:paraId="1531E064" w14:textId="77777777" w:rsidR="0053187F" w:rsidRPr="0053187F" w:rsidRDefault="0053187F" w:rsidP="0053187F">
      <w:pPr>
        <w:autoSpaceDE w:val="0"/>
        <w:autoSpaceDN w:val="0"/>
        <w:adjustRightInd w:val="0"/>
        <w:ind w:right="-424"/>
        <w:rPr>
          <w:rFonts w:ascii="Trebuchet MS" w:hAnsi="Trebuchet MS" w:cs="Trebuchet MS"/>
          <w:sz w:val="22"/>
          <w:szCs w:val="22"/>
          <w14:ligatures w14:val="standardContextual"/>
        </w:rPr>
      </w:pPr>
    </w:p>
    <w:p w14:paraId="357A1BCB" w14:textId="77777777" w:rsidR="0053187F" w:rsidRPr="0053187F" w:rsidRDefault="0053187F" w:rsidP="0053187F">
      <w:pPr>
        <w:autoSpaceDE w:val="0"/>
        <w:autoSpaceDN w:val="0"/>
        <w:adjustRightInd w:val="0"/>
        <w:ind w:right="-424"/>
        <w:rPr>
          <w:rFonts w:ascii="Trebuchet MS" w:hAnsi="Trebuchet MS" w:cs="Trebuchet MS"/>
          <w:sz w:val="22"/>
          <w:szCs w:val="22"/>
          <w14:ligatures w14:val="standardContextual"/>
        </w:rPr>
      </w:pPr>
    </w:p>
    <w:p w14:paraId="28890ED1" w14:textId="77777777" w:rsidR="0053187F" w:rsidRPr="0053187F" w:rsidRDefault="0053187F" w:rsidP="0053187F">
      <w:pPr>
        <w:autoSpaceDE w:val="0"/>
        <w:autoSpaceDN w:val="0"/>
        <w:adjustRightInd w:val="0"/>
        <w:ind w:right="-424"/>
        <w:rPr>
          <w:rFonts w:ascii="Trebuchet MS" w:hAnsi="Trebuchet MS" w:cs="Trebuchet MS"/>
          <w:sz w:val="22"/>
          <w:szCs w:val="22"/>
          <w14:ligatures w14:val="standardContextual"/>
        </w:rPr>
      </w:pPr>
    </w:p>
    <w:p w14:paraId="2D0A3A20" w14:textId="77777777" w:rsidR="0053187F" w:rsidRPr="0053187F" w:rsidRDefault="0053187F" w:rsidP="0053187F">
      <w:pPr>
        <w:autoSpaceDE w:val="0"/>
        <w:autoSpaceDN w:val="0"/>
        <w:adjustRightInd w:val="0"/>
        <w:ind w:right="-424"/>
        <w:rPr>
          <w:rFonts w:ascii="Trebuchet MS" w:hAnsi="Trebuchet MS" w:cs="Trebuchet MS"/>
          <w:sz w:val="22"/>
          <w:szCs w:val="22"/>
          <w14:ligatures w14:val="standardContextual"/>
        </w:rPr>
      </w:pPr>
    </w:p>
    <w:tbl>
      <w:tblPr>
        <w:tblW w:w="0" w:type="auto"/>
        <w:tblInd w:w="2" w:type="dxa"/>
        <w:tblLayout w:type="fixed"/>
        <w:tblLook w:val="0000" w:firstRow="0" w:lastRow="0" w:firstColumn="0" w:lastColumn="0" w:noHBand="0" w:noVBand="0"/>
      </w:tblPr>
      <w:tblGrid>
        <w:gridCol w:w="4789"/>
        <w:gridCol w:w="4831"/>
      </w:tblGrid>
      <w:tr w:rsidR="0053187F" w:rsidRPr="0053187F" w14:paraId="4EE5AFD2" w14:textId="77777777" w:rsidTr="00C03B5D">
        <w:tc>
          <w:tcPr>
            <w:tcW w:w="4789" w:type="dxa"/>
            <w:vAlign w:val="center"/>
          </w:tcPr>
          <w:p w14:paraId="7C649B10" w14:textId="77777777" w:rsidR="0053187F" w:rsidRPr="0053187F" w:rsidRDefault="0053187F" w:rsidP="0053187F">
            <w:pPr>
              <w:snapToGrid w:val="0"/>
              <w:spacing w:before="60" w:after="40"/>
              <w:ind w:right="-424"/>
              <w:rPr>
                <w:rFonts w:ascii="Trebuchet MS" w:eastAsiaTheme="minorHAnsi" w:hAnsi="Trebuchet MS" w:cs="Aptos"/>
                <w:sz w:val="22"/>
                <w:szCs w:val="22"/>
                <w:lang w:eastAsia="en-US"/>
                <w14:ligatures w14:val="standardContextual"/>
              </w:rPr>
            </w:pPr>
            <w:r w:rsidRPr="0053187F">
              <w:rPr>
                <w:rFonts w:ascii="Trebuchet MS" w:eastAsiaTheme="minorHAnsi" w:hAnsi="Trebuchet MS" w:cs="Aptos"/>
                <w:sz w:val="22"/>
                <w:szCs w:val="22"/>
                <w:lang w:eastAsia="en-US"/>
                <w14:ligatures w14:val="standardContextual"/>
              </w:rPr>
              <w:t>Kraj in datum:</w:t>
            </w:r>
          </w:p>
        </w:tc>
        <w:tc>
          <w:tcPr>
            <w:tcW w:w="4831" w:type="dxa"/>
            <w:vAlign w:val="center"/>
          </w:tcPr>
          <w:p w14:paraId="3A9DB2EB" w14:textId="77777777" w:rsidR="0053187F" w:rsidRPr="0053187F" w:rsidRDefault="0053187F" w:rsidP="0053187F">
            <w:pPr>
              <w:snapToGrid w:val="0"/>
              <w:spacing w:before="60" w:after="40"/>
              <w:ind w:right="-424"/>
              <w:rPr>
                <w:rFonts w:ascii="Trebuchet MS" w:eastAsiaTheme="minorHAnsi" w:hAnsi="Trebuchet MS" w:cs="Aptos"/>
                <w:sz w:val="22"/>
                <w:szCs w:val="22"/>
                <w:lang w:eastAsia="en-US"/>
                <w14:ligatures w14:val="standardContextual"/>
              </w:rPr>
            </w:pPr>
            <w:r w:rsidRPr="0053187F">
              <w:rPr>
                <w:rFonts w:ascii="Trebuchet MS" w:eastAsiaTheme="minorHAnsi" w:hAnsi="Trebuchet MS" w:cs="Aptos"/>
                <w:sz w:val="22"/>
                <w:szCs w:val="22"/>
                <w:lang w:eastAsia="en-US"/>
                <w14:ligatures w14:val="standardContextual"/>
              </w:rPr>
              <w:t>Ime in priimek zakonitega zastopnika podizvajalca:</w:t>
            </w:r>
          </w:p>
        </w:tc>
      </w:tr>
      <w:tr w:rsidR="0053187F" w:rsidRPr="0053187F" w14:paraId="3B1E74D6" w14:textId="77777777" w:rsidTr="00C03B5D">
        <w:tc>
          <w:tcPr>
            <w:tcW w:w="4789" w:type="dxa"/>
            <w:vAlign w:val="center"/>
          </w:tcPr>
          <w:p w14:paraId="5C96EBF2" w14:textId="77777777" w:rsidR="0053187F" w:rsidRPr="0053187F" w:rsidRDefault="0053187F" w:rsidP="0053187F">
            <w:pPr>
              <w:snapToGrid w:val="0"/>
              <w:spacing w:before="60" w:after="40"/>
              <w:ind w:right="-424"/>
              <w:rPr>
                <w:rFonts w:ascii="Trebuchet MS" w:eastAsiaTheme="minorHAnsi" w:hAnsi="Trebuchet MS" w:cs="Aptos"/>
                <w:sz w:val="22"/>
                <w:szCs w:val="22"/>
                <w:lang w:eastAsia="en-US"/>
                <w14:ligatures w14:val="standardContextual"/>
              </w:rPr>
            </w:pPr>
            <w:r w:rsidRPr="0053187F">
              <w:rPr>
                <w:rFonts w:ascii="Trebuchet MS" w:eastAsiaTheme="minorHAnsi" w:hAnsi="Trebuchet MS" w:cs="Aptos"/>
                <w:sz w:val="22"/>
                <w:szCs w:val="22"/>
                <w:lang w:eastAsia="en-US"/>
                <w14:ligatures w14:val="standardContextual"/>
              </w:rPr>
              <w:t>____________________________</w:t>
            </w:r>
          </w:p>
        </w:tc>
        <w:tc>
          <w:tcPr>
            <w:tcW w:w="4831" w:type="dxa"/>
            <w:vAlign w:val="center"/>
          </w:tcPr>
          <w:p w14:paraId="24E688E5" w14:textId="77777777" w:rsidR="0053187F" w:rsidRPr="0053187F" w:rsidRDefault="0053187F" w:rsidP="0053187F">
            <w:pPr>
              <w:snapToGrid w:val="0"/>
              <w:spacing w:before="60" w:after="40"/>
              <w:ind w:right="-424"/>
              <w:jc w:val="center"/>
              <w:rPr>
                <w:rFonts w:ascii="Trebuchet MS" w:eastAsiaTheme="minorHAnsi" w:hAnsi="Trebuchet MS" w:cs="Aptos"/>
                <w:sz w:val="22"/>
                <w:szCs w:val="22"/>
                <w:lang w:eastAsia="en-US"/>
                <w14:ligatures w14:val="standardContextual"/>
              </w:rPr>
            </w:pPr>
            <w:r w:rsidRPr="0053187F">
              <w:rPr>
                <w:rFonts w:ascii="Trebuchet MS" w:eastAsiaTheme="minorHAnsi" w:hAnsi="Trebuchet MS" w:cs="Aptos"/>
                <w:sz w:val="22"/>
                <w:szCs w:val="22"/>
                <w:lang w:eastAsia="en-US"/>
                <w14:ligatures w14:val="standardContextual"/>
              </w:rPr>
              <w:t>________________________________________</w:t>
            </w:r>
          </w:p>
        </w:tc>
      </w:tr>
      <w:tr w:rsidR="0053187F" w:rsidRPr="0053187F" w14:paraId="3F1A190B" w14:textId="77777777" w:rsidTr="00C03B5D">
        <w:tc>
          <w:tcPr>
            <w:tcW w:w="4789" w:type="dxa"/>
            <w:vAlign w:val="center"/>
          </w:tcPr>
          <w:p w14:paraId="1A74FFB3" w14:textId="77777777" w:rsidR="0053187F" w:rsidRPr="0053187F" w:rsidRDefault="0053187F" w:rsidP="0053187F">
            <w:pPr>
              <w:snapToGrid w:val="0"/>
              <w:spacing w:before="60" w:after="40"/>
              <w:ind w:right="-424"/>
              <w:rPr>
                <w:rFonts w:ascii="Trebuchet MS" w:eastAsiaTheme="minorHAnsi" w:hAnsi="Trebuchet MS" w:cs="Aptos"/>
                <w:sz w:val="22"/>
                <w:szCs w:val="22"/>
                <w:lang w:eastAsia="en-US"/>
                <w14:ligatures w14:val="standardContextual"/>
              </w:rPr>
            </w:pPr>
          </w:p>
        </w:tc>
        <w:tc>
          <w:tcPr>
            <w:tcW w:w="4831" w:type="dxa"/>
            <w:vAlign w:val="center"/>
          </w:tcPr>
          <w:p w14:paraId="15823439" w14:textId="77777777" w:rsidR="0053187F" w:rsidRPr="0053187F" w:rsidRDefault="0053187F" w:rsidP="0053187F">
            <w:pPr>
              <w:snapToGrid w:val="0"/>
              <w:spacing w:before="60" w:after="40"/>
              <w:ind w:right="-424"/>
              <w:jc w:val="center"/>
              <w:rPr>
                <w:rFonts w:ascii="Trebuchet MS" w:eastAsiaTheme="minorHAnsi" w:hAnsi="Trebuchet MS" w:cs="Aptos"/>
                <w:sz w:val="22"/>
                <w:szCs w:val="22"/>
                <w:lang w:eastAsia="en-US"/>
                <w14:ligatures w14:val="standardContextual"/>
              </w:rPr>
            </w:pPr>
          </w:p>
        </w:tc>
      </w:tr>
      <w:tr w:rsidR="0053187F" w:rsidRPr="0053187F" w14:paraId="4AC365C8" w14:textId="77777777" w:rsidTr="00C03B5D">
        <w:tc>
          <w:tcPr>
            <w:tcW w:w="4789" w:type="dxa"/>
            <w:vAlign w:val="center"/>
          </w:tcPr>
          <w:p w14:paraId="673F8686" w14:textId="77777777" w:rsidR="0053187F" w:rsidRPr="0053187F" w:rsidRDefault="0053187F" w:rsidP="0053187F">
            <w:pPr>
              <w:snapToGrid w:val="0"/>
              <w:spacing w:before="60" w:after="40"/>
              <w:ind w:right="-424"/>
              <w:rPr>
                <w:rFonts w:ascii="Trebuchet MS" w:eastAsiaTheme="minorHAnsi" w:hAnsi="Trebuchet MS" w:cs="Aptos"/>
                <w:sz w:val="22"/>
                <w:szCs w:val="22"/>
                <w:lang w:eastAsia="en-US"/>
                <w14:ligatures w14:val="standardContextual"/>
              </w:rPr>
            </w:pPr>
          </w:p>
        </w:tc>
        <w:tc>
          <w:tcPr>
            <w:tcW w:w="4831" w:type="dxa"/>
            <w:vAlign w:val="center"/>
          </w:tcPr>
          <w:p w14:paraId="35CF17A1" w14:textId="77777777" w:rsidR="00687A8B" w:rsidRDefault="0053187F" w:rsidP="0053187F">
            <w:pPr>
              <w:snapToGrid w:val="0"/>
              <w:spacing w:before="60" w:after="40"/>
              <w:ind w:right="-424"/>
              <w:rPr>
                <w:rFonts w:ascii="Trebuchet MS" w:eastAsiaTheme="minorHAnsi" w:hAnsi="Trebuchet MS" w:cs="Aptos"/>
                <w:sz w:val="22"/>
                <w:szCs w:val="22"/>
                <w:lang w:eastAsia="en-US"/>
                <w14:ligatures w14:val="standardContextual"/>
              </w:rPr>
            </w:pPr>
            <w:r w:rsidRPr="0053187F">
              <w:rPr>
                <w:rFonts w:ascii="Trebuchet MS" w:eastAsiaTheme="minorHAnsi" w:hAnsi="Trebuchet MS" w:cs="Aptos"/>
                <w:sz w:val="22"/>
                <w:szCs w:val="22"/>
                <w:lang w:eastAsia="en-US"/>
                <w14:ligatures w14:val="standardContextual"/>
              </w:rPr>
              <w:t xml:space="preserve">Podpis zakonitega zastopnika in žig </w:t>
            </w:r>
          </w:p>
          <w:p w14:paraId="0B18A01E" w14:textId="353E65AB" w:rsidR="0053187F" w:rsidRPr="0053187F" w:rsidRDefault="0053187F" w:rsidP="0053187F">
            <w:pPr>
              <w:snapToGrid w:val="0"/>
              <w:spacing w:before="60" w:after="40"/>
              <w:ind w:right="-424"/>
              <w:rPr>
                <w:rFonts w:ascii="Trebuchet MS" w:eastAsiaTheme="minorHAnsi" w:hAnsi="Trebuchet MS" w:cs="Aptos"/>
                <w:sz w:val="22"/>
                <w:szCs w:val="22"/>
                <w:lang w:eastAsia="en-US"/>
                <w14:ligatures w14:val="standardContextual"/>
              </w:rPr>
            </w:pPr>
            <w:r w:rsidRPr="0053187F">
              <w:rPr>
                <w:rFonts w:ascii="Trebuchet MS" w:eastAsiaTheme="minorHAnsi" w:hAnsi="Trebuchet MS" w:cs="Aptos"/>
                <w:sz w:val="22"/>
                <w:szCs w:val="22"/>
                <w:lang w:eastAsia="en-US"/>
                <w14:ligatures w14:val="standardContextual"/>
              </w:rPr>
              <w:t>podizvajalca:</w:t>
            </w:r>
          </w:p>
        </w:tc>
      </w:tr>
      <w:tr w:rsidR="0053187F" w:rsidRPr="0053187F" w14:paraId="1FADFBFE" w14:textId="77777777" w:rsidTr="00C03B5D">
        <w:tc>
          <w:tcPr>
            <w:tcW w:w="4789" w:type="dxa"/>
            <w:vAlign w:val="center"/>
          </w:tcPr>
          <w:p w14:paraId="45247D0D" w14:textId="77777777" w:rsidR="0053187F" w:rsidRPr="0053187F" w:rsidRDefault="0053187F" w:rsidP="0053187F">
            <w:pPr>
              <w:snapToGrid w:val="0"/>
              <w:spacing w:before="60" w:after="40"/>
              <w:ind w:right="-424"/>
              <w:rPr>
                <w:rFonts w:ascii="Trebuchet MS" w:eastAsiaTheme="minorHAnsi" w:hAnsi="Trebuchet MS" w:cs="Aptos"/>
                <w:sz w:val="22"/>
                <w:szCs w:val="22"/>
                <w:lang w:eastAsia="en-US"/>
                <w14:ligatures w14:val="standardContextual"/>
              </w:rPr>
            </w:pPr>
          </w:p>
        </w:tc>
        <w:tc>
          <w:tcPr>
            <w:tcW w:w="4831" w:type="dxa"/>
            <w:vAlign w:val="center"/>
          </w:tcPr>
          <w:p w14:paraId="23DE3BEF" w14:textId="77777777" w:rsidR="0053187F" w:rsidRPr="0053187F" w:rsidRDefault="0053187F" w:rsidP="0053187F">
            <w:pPr>
              <w:snapToGrid w:val="0"/>
              <w:spacing w:before="60" w:after="40"/>
              <w:ind w:right="-424"/>
              <w:rPr>
                <w:rFonts w:ascii="Trebuchet MS" w:eastAsiaTheme="minorHAnsi" w:hAnsi="Trebuchet MS" w:cs="Aptos"/>
                <w:sz w:val="22"/>
                <w:szCs w:val="22"/>
                <w:lang w:eastAsia="en-US"/>
                <w14:ligatures w14:val="standardContextual"/>
              </w:rPr>
            </w:pPr>
            <w:r w:rsidRPr="0053187F">
              <w:rPr>
                <w:rFonts w:ascii="Trebuchet MS" w:eastAsiaTheme="minorHAnsi" w:hAnsi="Trebuchet MS" w:cs="Aptos"/>
                <w:sz w:val="22"/>
                <w:szCs w:val="22"/>
                <w:lang w:eastAsia="en-US"/>
                <w14:ligatures w14:val="standardContextual"/>
              </w:rPr>
              <w:t>______________________________</w:t>
            </w:r>
          </w:p>
        </w:tc>
      </w:tr>
    </w:tbl>
    <w:p w14:paraId="75C7DA2D" w14:textId="77777777" w:rsidR="00BC0793" w:rsidRPr="00BC0793" w:rsidRDefault="00BC0793" w:rsidP="00423689">
      <w:pPr>
        <w:pageBreakBefore/>
        <w:tabs>
          <w:tab w:val="left" w:pos="284"/>
        </w:tabs>
        <w:ind w:right="-284"/>
        <w:rPr>
          <w:rFonts w:ascii="Trebuchet MS" w:hAnsi="Trebuchet MS"/>
          <w:b/>
          <w:sz w:val="22"/>
          <w:szCs w:val="22"/>
          <w:shd w:val="clear" w:color="auto" w:fill="D9D9D9"/>
        </w:rPr>
      </w:pPr>
      <w:r w:rsidRPr="00BC0793">
        <w:rPr>
          <w:rFonts w:ascii="Trebuchet MS" w:hAnsi="Trebuchet MS"/>
          <w:b/>
          <w:sz w:val="22"/>
          <w:szCs w:val="22"/>
          <w:shd w:val="clear" w:color="auto" w:fill="D9D9D9"/>
        </w:rPr>
        <w:lastRenderedPageBreak/>
        <w:t>Obr_6</w:t>
      </w:r>
    </w:p>
    <w:p w14:paraId="0F09E504" w14:textId="77777777" w:rsidR="00BC0793" w:rsidRPr="00BC0793" w:rsidRDefault="00BC0793" w:rsidP="00423689">
      <w:pPr>
        <w:ind w:right="-284"/>
        <w:jc w:val="center"/>
        <w:rPr>
          <w:rFonts w:ascii="Trebuchet MS" w:eastAsia="Calibri" w:hAnsi="Trebuchet MS" w:cs="Trebuchet MS"/>
          <w:b/>
          <w:bCs/>
          <w:sz w:val="22"/>
          <w:szCs w:val="22"/>
          <w:lang w:eastAsia="en-US"/>
        </w:rPr>
      </w:pPr>
    </w:p>
    <w:p w14:paraId="09A376E4" w14:textId="77777777" w:rsidR="00BC0793" w:rsidRPr="00BC0793" w:rsidRDefault="00BC0793" w:rsidP="00423689">
      <w:pPr>
        <w:ind w:right="-284"/>
        <w:jc w:val="center"/>
        <w:rPr>
          <w:rFonts w:ascii="Trebuchet MS" w:eastAsia="Calibri" w:hAnsi="Trebuchet MS" w:cs="Trebuchet MS"/>
          <w:b/>
          <w:bCs/>
          <w:sz w:val="22"/>
          <w:szCs w:val="22"/>
          <w:lang w:eastAsia="en-US"/>
        </w:rPr>
      </w:pPr>
      <w:r w:rsidRPr="00BC0793">
        <w:rPr>
          <w:rFonts w:ascii="Trebuchet MS" w:eastAsia="Calibri" w:hAnsi="Trebuchet MS" w:cs="Trebuchet MS"/>
          <w:b/>
          <w:bCs/>
          <w:sz w:val="22"/>
          <w:szCs w:val="22"/>
          <w:lang w:eastAsia="en-US"/>
        </w:rPr>
        <w:t>IZJAVA PRIJAVITELJA/SKUPNEGA PONUDNIKA/PODIZVAJALCA</w:t>
      </w:r>
    </w:p>
    <w:p w14:paraId="5F14B14A" w14:textId="77777777" w:rsidR="00BC0793" w:rsidRPr="00BC0793" w:rsidRDefault="00BC0793" w:rsidP="00423689">
      <w:pPr>
        <w:ind w:right="-284"/>
        <w:jc w:val="center"/>
        <w:rPr>
          <w:rFonts w:ascii="Trebuchet MS" w:eastAsia="Calibri" w:hAnsi="Trebuchet MS" w:cs="Trebuchet MS"/>
          <w:b/>
          <w:bCs/>
          <w:sz w:val="22"/>
          <w:szCs w:val="22"/>
          <w:lang w:eastAsia="en-US"/>
        </w:rPr>
      </w:pPr>
      <w:r w:rsidRPr="00BC0793">
        <w:rPr>
          <w:rFonts w:ascii="Trebuchet MS" w:eastAsia="Calibri" w:hAnsi="Trebuchet MS" w:cs="Trebuchet MS"/>
          <w:b/>
          <w:bCs/>
          <w:sz w:val="22"/>
          <w:szCs w:val="22"/>
          <w:lang w:eastAsia="en-US"/>
        </w:rPr>
        <w:t xml:space="preserve"> O IZPOLNJEVANJU</w:t>
      </w:r>
      <w:r w:rsidRPr="00BC0793">
        <w:rPr>
          <w:rFonts w:ascii="Trebuchet MS" w:eastAsia="Calibri" w:hAnsi="Trebuchet MS" w:cs="Trebuchet MS"/>
          <w:sz w:val="22"/>
          <w:szCs w:val="22"/>
          <w:lang w:eastAsia="en-US"/>
        </w:rPr>
        <w:t xml:space="preserve"> </w:t>
      </w:r>
      <w:r w:rsidRPr="00BC0793">
        <w:rPr>
          <w:rFonts w:ascii="Trebuchet MS" w:eastAsia="Calibri" w:hAnsi="Trebuchet MS" w:cs="Trebuchet MS"/>
          <w:b/>
          <w:bCs/>
          <w:sz w:val="22"/>
          <w:szCs w:val="22"/>
          <w:lang w:eastAsia="en-US"/>
        </w:rPr>
        <w:t xml:space="preserve">POGOJEV S POOBLASTILOM </w:t>
      </w:r>
    </w:p>
    <w:p w14:paraId="37E24105" w14:textId="77777777" w:rsidR="00BC0793" w:rsidRPr="00BC0793" w:rsidRDefault="00BC0793" w:rsidP="00423689">
      <w:pPr>
        <w:ind w:right="-284"/>
        <w:rPr>
          <w:rFonts w:ascii="Trebuchet MS" w:eastAsia="Calibri" w:hAnsi="Trebuchet MS" w:cs="Trebuchet MS"/>
          <w:sz w:val="22"/>
          <w:szCs w:val="22"/>
          <w:lang w:eastAsia="en-US"/>
        </w:rPr>
      </w:pPr>
    </w:p>
    <w:p w14:paraId="7DE52E2F" w14:textId="77777777" w:rsidR="00BC0793" w:rsidRPr="00BC0793" w:rsidRDefault="00BC0793" w:rsidP="00423689">
      <w:pPr>
        <w:ind w:right="-284"/>
        <w:jc w:val="center"/>
        <w:rPr>
          <w:rFonts w:ascii="Trebuchet MS" w:eastAsia="Calibri" w:hAnsi="Trebuchet MS" w:cs="Trebuchet MS"/>
          <w:b/>
          <w:bCs/>
          <w:sz w:val="22"/>
          <w:szCs w:val="22"/>
          <w:lang w:eastAsia="en-US"/>
        </w:rPr>
      </w:pPr>
    </w:p>
    <w:p w14:paraId="5C29CB51" w14:textId="39A7E2A0"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Prijavitelj: __________________________________________________</w:t>
      </w:r>
      <w:r w:rsidR="009D2A5C">
        <w:rPr>
          <w:rFonts w:ascii="Trebuchet MS" w:eastAsia="Calibri" w:hAnsi="Trebuchet MS" w:cs="Trebuchet MS"/>
          <w:sz w:val="22"/>
          <w:szCs w:val="22"/>
          <w:lang w:eastAsia="en-US"/>
        </w:rPr>
        <w:t>____</w:t>
      </w:r>
      <w:r w:rsidRPr="00BC0793">
        <w:rPr>
          <w:rFonts w:ascii="Trebuchet MS" w:eastAsia="Calibri" w:hAnsi="Trebuchet MS" w:cs="Trebuchet MS"/>
          <w:sz w:val="22"/>
          <w:szCs w:val="22"/>
          <w:lang w:eastAsia="en-US"/>
        </w:rPr>
        <w:t>_____________</w:t>
      </w:r>
    </w:p>
    <w:p w14:paraId="4A69C136" w14:textId="77777777" w:rsidR="00BC0793" w:rsidRPr="00BC0793" w:rsidRDefault="00BC0793" w:rsidP="00423689">
      <w:pPr>
        <w:ind w:right="-284"/>
        <w:jc w:val="center"/>
        <w:rPr>
          <w:rFonts w:ascii="Trebuchet MS" w:eastAsia="Calibri" w:hAnsi="Trebuchet MS" w:cs="Trebuchet MS"/>
          <w:i/>
          <w:iCs/>
          <w:sz w:val="22"/>
          <w:szCs w:val="22"/>
          <w:lang w:eastAsia="en-US"/>
        </w:rPr>
      </w:pPr>
      <w:r w:rsidRPr="00BC0793">
        <w:rPr>
          <w:rFonts w:ascii="Trebuchet MS" w:eastAsia="Calibri" w:hAnsi="Trebuchet MS" w:cs="Trebuchet MS"/>
          <w:i/>
          <w:iCs/>
          <w:sz w:val="22"/>
          <w:szCs w:val="22"/>
          <w:lang w:eastAsia="en-US"/>
        </w:rPr>
        <w:t>(firma in sedež prijavitelja)</w:t>
      </w:r>
    </w:p>
    <w:p w14:paraId="562605D7" w14:textId="77777777" w:rsidR="00BC0793" w:rsidRPr="00BC0793" w:rsidRDefault="00BC0793" w:rsidP="00423689">
      <w:pPr>
        <w:ind w:right="-284"/>
        <w:rPr>
          <w:rFonts w:ascii="Trebuchet MS" w:eastAsia="Calibri" w:hAnsi="Trebuchet MS" w:cs="Trebuchet MS"/>
          <w:b/>
          <w:bCs/>
          <w:sz w:val="22"/>
          <w:szCs w:val="22"/>
          <w:lang w:eastAsia="en-US"/>
        </w:rPr>
      </w:pPr>
    </w:p>
    <w:p w14:paraId="0BBADF0D" w14:textId="77777777" w:rsidR="00BC0793" w:rsidRPr="00BC0793" w:rsidRDefault="00BC0793" w:rsidP="00423689">
      <w:pPr>
        <w:ind w:right="-284"/>
        <w:rPr>
          <w:rFonts w:ascii="Trebuchet MS" w:eastAsia="Calibri" w:hAnsi="Trebuchet MS" w:cs="Trebuchet MS"/>
          <w:b/>
          <w:bCs/>
          <w:sz w:val="22"/>
          <w:szCs w:val="22"/>
          <w:lang w:eastAsia="en-US"/>
        </w:rPr>
      </w:pPr>
    </w:p>
    <w:p w14:paraId="1B0BB650" w14:textId="77777777" w:rsidR="00BC0793" w:rsidRDefault="00BC0793" w:rsidP="00423689">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ind w:right="-284"/>
        <w:jc w:val="both"/>
        <w:rPr>
          <w:rFonts w:ascii="Trebuchet MS" w:eastAsia="Calibri" w:hAnsi="Trebuchet MS" w:cs="Trebuchet MS"/>
          <w:b/>
          <w:bCs/>
          <w:sz w:val="22"/>
          <w:szCs w:val="22"/>
          <w:lang w:eastAsia="en-US"/>
        </w:rPr>
      </w:pPr>
      <w:r w:rsidRPr="00BC0793">
        <w:rPr>
          <w:rFonts w:ascii="Trebuchet MS" w:eastAsia="Calibri" w:hAnsi="Trebuchet MS" w:cs="Trebuchet MS"/>
          <w:b/>
          <w:bCs/>
          <w:sz w:val="22"/>
          <w:szCs w:val="22"/>
          <w:lang w:eastAsia="en-US"/>
        </w:rPr>
        <w:t>S podpisom te izjave pod kazensko in materialno odgovornostjo izjavljamo, da izpolnjujemo naslednje pogoje:</w:t>
      </w:r>
    </w:p>
    <w:p w14:paraId="146EBCE1" w14:textId="77777777" w:rsidR="009D2A5C" w:rsidRPr="00BC0793" w:rsidRDefault="009D2A5C" w:rsidP="00423689">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ind w:right="-284"/>
        <w:jc w:val="both"/>
        <w:rPr>
          <w:rFonts w:ascii="Trebuchet MS" w:eastAsia="Calibri" w:hAnsi="Trebuchet MS" w:cs="Trebuchet MS"/>
          <w:b/>
          <w:bCs/>
          <w:sz w:val="22"/>
          <w:szCs w:val="22"/>
          <w:lang w:eastAsia="en-US"/>
        </w:rPr>
      </w:pPr>
    </w:p>
    <w:p w14:paraId="288B4233" w14:textId="18F5B897" w:rsidR="009D2A5C" w:rsidRPr="009D2A5C" w:rsidRDefault="009D2A5C" w:rsidP="009D2A5C">
      <w:pPr>
        <w:widowControl w:val="0"/>
        <w:numPr>
          <w:ilvl w:val="0"/>
          <w:numId w:val="27"/>
        </w:numPr>
        <w:tabs>
          <w:tab w:val="left" w:pos="720"/>
        </w:tabs>
        <w:suppressAutoHyphens/>
        <w:ind w:left="360"/>
        <w:jc w:val="both"/>
        <w:rPr>
          <w:rFonts w:ascii="Trebuchet MS" w:eastAsia="Calibri" w:hAnsi="Trebuchet MS"/>
          <w:sz w:val="22"/>
          <w:szCs w:val="22"/>
          <w:lang w:eastAsia="en-US"/>
        </w:rPr>
      </w:pPr>
      <w:r w:rsidRPr="009D2A5C">
        <w:rPr>
          <w:rFonts w:ascii="Trebuchet MS" w:eastAsia="Calibri" w:hAnsi="Trebuchet MS"/>
          <w:sz w:val="22"/>
          <w:szCs w:val="22"/>
          <w:lang w:eastAsia="en-US"/>
        </w:rPr>
        <w:t>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ZJN-3;</w:t>
      </w:r>
    </w:p>
    <w:p w14:paraId="017759BA" w14:textId="1D3C0DBE" w:rsidR="009D2A5C" w:rsidRPr="009D2A5C" w:rsidRDefault="009D2A5C" w:rsidP="009D2A5C">
      <w:pPr>
        <w:widowControl w:val="0"/>
        <w:numPr>
          <w:ilvl w:val="0"/>
          <w:numId w:val="27"/>
        </w:numPr>
        <w:tabs>
          <w:tab w:val="left" w:pos="720"/>
        </w:tabs>
        <w:suppressAutoHyphens/>
        <w:ind w:left="360"/>
        <w:jc w:val="both"/>
        <w:rPr>
          <w:rFonts w:ascii="Trebuchet MS" w:eastAsia="Calibri" w:hAnsi="Trebuchet MS"/>
          <w:sz w:val="22"/>
          <w:szCs w:val="22"/>
          <w:lang w:eastAsia="en-US"/>
        </w:rPr>
      </w:pPr>
      <w:r w:rsidRPr="009D2A5C">
        <w:rPr>
          <w:rFonts w:ascii="Trebuchet MS" w:eastAsia="Calibri" w:hAnsi="Trebuchet MS"/>
          <w:sz w:val="22"/>
          <w:szCs w:val="22"/>
          <w:lang w:eastAsia="ar-SA"/>
        </w:rPr>
        <w:t>izpolnjujemo obveznosti v zvezi z dajatvami in drugimi nedavčnimi obveznostmi v skladu z zakonom, ki ureja finančno upravo, ki jih pobira davčni organ v skladu s predpisi države v kateri imamo svoj sedež ali predpisi države naročnika in da na dan, ko se izteče rok za oddajo ponudb, nimamo neplačanih zapadlih obveznosti ter imamo predložene vse obračune davčnih odtegljajev za dohodke iz delovnega razmerja za obdobje zadnjih pet let od roka za oddajo p</w:t>
      </w:r>
      <w:r w:rsidR="008C0203">
        <w:rPr>
          <w:rFonts w:ascii="Trebuchet MS" w:eastAsia="Calibri" w:hAnsi="Trebuchet MS"/>
          <w:sz w:val="22"/>
          <w:szCs w:val="22"/>
          <w:lang w:eastAsia="ar-SA"/>
        </w:rPr>
        <w:t>rijav</w:t>
      </w:r>
      <w:r w:rsidRPr="009D2A5C">
        <w:rPr>
          <w:rFonts w:ascii="Trebuchet MS" w:eastAsia="Calibri" w:hAnsi="Trebuchet MS"/>
          <w:sz w:val="22"/>
          <w:szCs w:val="22"/>
          <w:lang w:eastAsia="ar-SA"/>
        </w:rPr>
        <w:t>;</w:t>
      </w:r>
    </w:p>
    <w:p w14:paraId="5AB9D4B7" w14:textId="730F227C" w:rsidR="009D2A5C" w:rsidRPr="009D2A5C" w:rsidRDefault="009D2A5C" w:rsidP="009D2A5C">
      <w:pPr>
        <w:widowControl w:val="0"/>
        <w:numPr>
          <w:ilvl w:val="0"/>
          <w:numId w:val="27"/>
        </w:numPr>
        <w:tabs>
          <w:tab w:val="left" w:pos="720"/>
        </w:tabs>
        <w:suppressAutoHyphens/>
        <w:ind w:left="360"/>
        <w:jc w:val="both"/>
        <w:rPr>
          <w:rFonts w:ascii="Trebuchet MS" w:eastAsia="Calibri" w:hAnsi="Trebuchet MS"/>
          <w:sz w:val="22"/>
          <w:szCs w:val="22"/>
          <w:lang w:eastAsia="en-US"/>
        </w:rPr>
      </w:pPr>
      <w:r w:rsidRPr="009D2A5C">
        <w:rPr>
          <w:rFonts w:ascii="Trebuchet MS" w:eastAsia="Calibri" w:hAnsi="Trebuchet MS"/>
          <w:bCs/>
          <w:iCs/>
          <w:sz w:val="22"/>
          <w:szCs w:val="22"/>
          <w:lang w:eastAsia="en-US"/>
        </w:rPr>
        <w:t>na dan, ko poteče rok za oddajo p</w:t>
      </w:r>
      <w:r w:rsidR="008C0203">
        <w:rPr>
          <w:rFonts w:ascii="Trebuchet MS" w:eastAsia="Calibri" w:hAnsi="Trebuchet MS"/>
          <w:bCs/>
          <w:iCs/>
          <w:sz w:val="22"/>
          <w:szCs w:val="22"/>
          <w:lang w:eastAsia="en-US"/>
        </w:rPr>
        <w:t>rijave</w:t>
      </w:r>
      <w:r w:rsidRPr="009D2A5C">
        <w:rPr>
          <w:rFonts w:ascii="Trebuchet MS" w:eastAsia="Calibri" w:hAnsi="Trebuchet MS"/>
          <w:bCs/>
          <w:iCs/>
          <w:sz w:val="22"/>
          <w:szCs w:val="22"/>
          <w:lang w:eastAsia="en-US"/>
        </w:rPr>
        <w:t>, nismo izločeni iz postopkov oddaje javnih naročil zaradi uvrstitve v evidenco gospodarskih subjektov z izrečenimi stranskimi sankcijami izločitve iz postopkov javnega naročanja;</w:t>
      </w:r>
    </w:p>
    <w:p w14:paraId="26224766" w14:textId="2EEE4432" w:rsidR="009D2A5C" w:rsidRPr="009D2A5C" w:rsidRDefault="009D2A5C" w:rsidP="009D2A5C">
      <w:pPr>
        <w:widowControl w:val="0"/>
        <w:numPr>
          <w:ilvl w:val="0"/>
          <w:numId w:val="27"/>
        </w:numPr>
        <w:tabs>
          <w:tab w:val="left" w:pos="720"/>
        </w:tabs>
        <w:suppressAutoHyphens/>
        <w:ind w:left="360"/>
        <w:jc w:val="both"/>
        <w:rPr>
          <w:rFonts w:ascii="Trebuchet MS" w:eastAsia="Calibri" w:hAnsi="Trebuchet MS"/>
          <w:sz w:val="22"/>
          <w:szCs w:val="22"/>
          <w:lang w:eastAsia="en-US"/>
        </w:rPr>
      </w:pPr>
      <w:r w:rsidRPr="009D2A5C">
        <w:rPr>
          <w:rFonts w:ascii="Trebuchet MS" w:eastAsia="Calibri" w:hAnsi="Trebuchet MS"/>
          <w:bCs/>
          <w:iCs/>
          <w:sz w:val="22"/>
          <w:szCs w:val="22"/>
          <w:lang w:eastAsia="en-US"/>
        </w:rPr>
        <w:t>nam v zadnjih treh letih pred potekom roka za oddajo p</w:t>
      </w:r>
      <w:r w:rsidR="008C0203">
        <w:rPr>
          <w:rFonts w:ascii="Trebuchet MS" w:eastAsia="Calibri" w:hAnsi="Trebuchet MS"/>
          <w:bCs/>
          <w:iCs/>
          <w:sz w:val="22"/>
          <w:szCs w:val="22"/>
          <w:lang w:eastAsia="en-US"/>
        </w:rPr>
        <w:t xml:space="preserve">rijav </w:t>
      </w:r>
      <w:r w:rsidRPr="009D2A5C">
        <w:rPr>
          <w:rFonts w:ascii="Trebuchet MS" w:eastAsia="Calibri" w:hAnsi="Trebuchet MS"/>
          <w:bCs/>
          <w:iCs/>
          <w:sz w:val="22"/>
          <w:szCs w:val="22"/>
          <w:lang w:eastAsia="en-US"/>
        </w:rPr>
        <w:t>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19EDF9" w14:textId="77777777" w:rsidR="009D2A5C" w:rsidRPr="009D2A5C" w:rsidRDefault="009D2A5C" w:rsidP="009D2A5C">
      <w:pPr>
        <w:widowControl w:val="0"/>
        <w:numPr>
          <w:ilvl w:val="0"/>
          <w:numId w:val="27"/>
        </w:numPr>
        <w:tabs>
          <w:tab w:val="left" w:pos="720"/>
        </w:tabs>
        <w:suppressAutoHyphens/>
        <w:ind w:left="360"/>
        <w:jc w:val="both"/>
        <w:rPr>
          <w:rFonts w:ascii="Trebuchet MS" w:eastAsia="Calibri" w:hAnsi="Trebuchet MS"/>
          <w:sz w:val="22"/>
          <w:szCs w:val="22"/>
          <w:lang w:eastAsia="en-US"/>
        </w:rPr>
      </w:pPr>
      <w:r w:rsidRPr="009D2A5C">
        <w:rPr>
          <w:rFonts w:ascii="Trebuchet MS" w:eastAsia="Calibri" w:hAnsi="Trebuchet MS"/>
          <w:bCs/>
          <w:iCs/>
          <w:sz w:val="22"/>
          <w:szCs w:val="22"/>
          <w:lang w:eastAsia="en-US"/>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6A4AFAC8" w14:textId="46AF16B8" w:rsidR="00B34B04" w:rsidRPr="00710E14" w:rsidRDefault="009D2A5C" w:rsidP="009006F5">
      <w:pPr>
        <w:widowControl w:val="0"/>
        <w:numPr>
          <w:ilvl w:val="0"/>
          <w:numId w:val="27"/>
        </w:numPr>
        <w:tabs>
          <w:tab w:val="left" w:pos="720"/>
        </w:tabs>
        <w:suppressAutoHyphens/>
        <w:ind w:left="360"/>
        <w:jc w:val="both"/>
        <w:rPr>
          <w:rFonts w:ascii="Trebuchet MS" w:hAnsi="Trebuchet MS"/>
          <w:sz w:val="22"/>
          <w:szCs w:val="22"/>
        </w:rPr>
      </w:pPr>
      <w:r w:rsidRPr="009D2A5C">
        <w:rPr>
          <w:rFonts w:ascii="Trebuchet MS" w:eastAsia="Calibri" w:hAnsi="Trebuchet MS"/>
          <w:bCs/>
          <w:iCs/>
          <w:sz w:val="22"/>
          <w:szCs w:val="22"/>
          <w:lang w:eastAsia="en-US"/>
        </w:rPr>
        <w:t>smo v Republiki Sloveniji upravičen</w:t>
      </w:r>
      <w:r w:rsidR="00B34B04">
        <w:rPr>
          <w:rFonts w:ascii="Trebuchet MS" w:eastAsia="Calibri" w:hAnsi="Trebuchet MS"/>
          <w:bCs/>
          <w:iCs/>
          <w:sz w:val="22"/>
          <w:szCs w:val="22"/>
          <w:lang w:eastAsia="en-US"/>
        </w:rPr>
        <w:t>i</w:t>
      </w:r>
      <w:r w:rsidRPr="009D2A5C">
        <w:rPr>
          <w:rFonts w:ascii="Trebuchet MS" w:eastAsia="Calibri" w:hAnsi="Trebuchet MS"/>
          <w:bCs/>
          <w:iCs/>
          <w:sz w:val="22"/>
          <w:szCs w:val="22"/>
          <w:lang w:eastAsia="en-US"/>
        </w:rPr>
        <w:t xml:space="preserve"> izvajati dejavnost, ki je predmet tega javnega naročila</w:t>
      </w:r>
      <w:r w:rsidR="009006F5">
        <w:rPr>
          <w:rFonts w:ascii="Trebuchet MS" w:eastAsia="Calibri" w:hAnsi="Trebuchet MS"/>
          <w:bCs/>
          <w:iCs/>
          <w:sz w:val="22"/>
          <w:szCs w:val="22"/>
          <w:lang w:eastAsia="en-US"/>
        </w:rPr>
        <w:t>;</w:t>
      </w:r>
    </w:p>
    <w:p w14:paraId="0481C1FD" w14:textId="77777777" w:rsidR="00137336" w:rsidRDefault="003E6C3A" w:rsidP="00137336">
      <w:pPr>
        <w:widowControl w:val="0"/>
        <w:numPr>
          <w:ilvl w:val="0"/>
          <w:numId w:val="27"/>
        </w:numPr>
        <w:tabs>
          <w:tab w:val="left" w:pos="720"/>
        </w:tabs>
        <w:suppressAutoHyphens/>
        <w:ind w:left="360"/>
        <w:jc w:val="both"/>
        <w:rPr>
          <w:rFonts w:ascii="Trebuchet MS" w:eastAsia="Calibri" w:hAnsi="Trebuchet MS"/>
          <w:sz w:val="22"/>
          <w:szCs w:val="22"/>
          <w:lang w:eastAsia="en-US"/>
        </w:rPr>
      </w:pPr>
      <w:r>
        <w:rPr>
          <w:rFonts w:ascii="Trebuchet MS" w:eastAsia="Calibri" w:hAnsi="Trebuchet MS"/>
          <w:bCs/>
          <w:iCs/>
          <w:sz w:val="22"/>
          <w:szCs w:val="22"/>
          <w:lang w:eastAsia="en-US"/>
        </w:rPr>
        <w:t>zakoniti zastopnik prijavitelja in osebe, ki delajo v zavetišču, niso obsojene storitve kaznivega dejanja mučenja živali po 341. členu KZ-1;</w:t>
      </w:r>
    </w:p>
    <w:p w14:paraId="434CEE0D" w14:textId="3B660BFE" w:rsidR="00137336" w:rsidRDefault="00137336" w:rsidP="00137336">
      <w:pPr>
        <w:widowControl w:val="0"/>
        <w:numPr>
          <w:ilvl w:val="0"/>
          <w:numId w:val="27"/>
        </w:numPr>
        <w:tabs>
          <w:tab w:val="left" w:pos="720"/>
        </w:tabs>
        <w:suppressAutoHyphens/>
        <w:ind w:left="360"/>
        <w:jc w:val="both"/>
        <w:rPr>
          <w:rFonts w:ascii="Trebuchet MS" w:eastAsia="Calibri" w:hAnsi="Trebuchet MS"/>
          <w:sz w:val="22"/>
          <w:szCs w:val="22"/>
          <w:lang w:eastAsia="en-US"/>
        </w:rPr>
      </w:pPr>
      <w:r w:rsidRPr="009D2A5C">
        <w:rPr>
          <w:rFonts w:ascii="Trebuchet MS" w:eastAsia="Calibri" w:hAnsi="Trebuchet MS"/>
          <w:sz w:val="22"/>
          <w:szCs w:val="22"/>
          <w:lang w:eastAsia="ar-SA"/>
        </w:rPr>
        <w:t>skladno s 35. členom</w:t>
      </w:r>
      <w:r w:rsidR="004200D6">
        <w:rPr>
          <w:rFonts w:ascii="Trebuchet MS" w:eastAsia="Calibri" w:hAnsi="Trebuchet MS"/>
          <w:sz w:val="22"/>
          <w:szCs w:val="22"/>
          <w:lang w:eastAsia="ar-SA"/>
        </w:rPr>
        <w:t xml:space="preserve"> </w:t>
      </w:r>
      <w:proofErr w:type="spellStart"/>
      <w:r w:rsidR="004200D6">
        <w:rPr>
          <w:rFonts w:ascii="Trebuchet MS" w:eastAsia="Calibri" w:hAnsi="Trebuchet MS"/>
          <w:sz w:val="22"/>
          <w:szCs w:val="22"/>
          <w:lang w:eastAsia="ar-SA"/>
        </w:rPr>
        <w:t>ZIntPK</w:t>
      </w:r>
      <w:proofErr w:type="spellEnd"/>
      <w:r w:rsidRPr="009D2A5C">
        <w:rPr>
          <w:rFonts w:ascii="Trebuchet MS" w:eastAsia="Calibri" w:hAnsi="Trebuchet MS"/>
          <w:sz w:val="22"/>
          <w:szCs w:val="22"/>
          <w:lang w:eastAsia="ar-SA"/>
        </w:rPr>
        <w:t xml:space="preserve"> nismo subjekt, v katerem je funkcionar, ki pri </w:t>
      </w:r>
      <w:proofErr w:type="spellStart"/>
      <w:r w:rsidR="004200D6">
        <w:rPr>
          <w:rFonts w:ascii="Trebuchet MS" w:eastAsia="Calibri" w:hAnsi="Trebuchet MS"/>
          <w:sz w:val="22"/>
          <w:szCs w:val="22"/>
          <w:lang w:eastAsia="ar-SA"/>
        </w:rPr>
        <w:t>koncedentu</w:t>
      </w:r>
      <w:proofErr w:type="spellEnd"/>
      <w:r w:rsidRPr="009D2A5C">
        <w:rPr>
          <w:rFonts w:ascii="Trebuchet MS" w:eastAsia="Calibri" w:hAnsi="Trebuchet MS"/>
          <w:sz w:val="22"/>
          <w:szCs w:val="22"/>
          <w:lang w:eastAsia="ar-SA"/>
        </w:rPr>
        <w:t xml:space="preserve"> opravlja funkcijo, ali njegov družinski član udeležen kot poslovodja, član poslovodstva ali zakoniti zastopnik ali je neposredno ali preko drugih pravnih oseb v več kot 5% udeležen pri ustanoviteljskih pravicah, upravljanju ali kapitalu</w:t>
      </w:r>
      <w:r w:rsidR="004200D6">
        <w:rPr>
          <w:rFonts w:ascii="Trebuchet MS" w:eastAsia="Calibri" w:hAnsi="Trebuchet MS"/>
          <w:sz w:val="22"/>
          <w:szCs w:val="22"/>
          <w:lang w:eastAsia="ar-SA"/>
        </w:rPr>
        <w:t>;</w:t>
      </w:r>
    </w:p>
    <w:p w14:paraId="5FF3D090" w14:textId="6C51E0A5" w:rsidR="009D2A5C" w:rsidRPr="009D2A5C" w:rsidRDefault="0088759F" w:rsidP="009D2A5C">
      <w:pPr>
        <w:widowControl w:val="0"/>
        <w:numPr>
          <w:ilvl w:val="0"/>
          <w:numId w:val="27"/>
        </w:numPr>
        <w:tabs>
          <w:tab w:val="left" w:pos="720"/>
        </w:tabs>
        <w:suppressAutoHyphens/>
        <w:ind w:left="360"/>
        <w:jc w:val="both"/>
        <w:rPr>
          <w:rFonts w:ascii="Trebuchet MS" w:eastAsia="Calibri" w:hAnsi="Trebuchet MS"/>
          <w:sz w:val="22"/>
          <w:szCs w:val="22"/>
          <w:lang w:eastAsia="en-US"/>
        </w:rPr>
      </w:pPr>
      <w:r>
        <w:rPr>
          <w:rFonts w:ascii="Trebuchet MS" w:eastAsia="Calibri" w:hAnsi="Trebuchet MS"/>
          <w:bCs/>
          <w:iCs/>
          <w:sz w:val="22"/>
          <w:szCs w:val="22"/>
          <w:lang w:eastAsia="en-US"/>
        </w:rPr>
        <w:t>imamo poravnane vse svoje obveznosti do dobaviteljev, podizvajalcev ter kooperantov in zadnje tri mesece</w:t>
      </w:r>
      <w:r w:rsidR="009D2A5C" w:rsidRPr="009D2A5C">
        <w:rPr>
          <w:rFonts w:ascii="Trebuchet MS" w:eastAsia="Calibri" w:hAnsi="Trebuchet MS"/>
          <w:bCs/>
          <w:iCs/>
          <w:sz w:val="22"/>
          <w:szCs w:val="22"/>
          <w:lang w:eastAsia="en-US"/>
        </w:rPr>
        <w:t xml:space="preserve"> pred </w:t>
      </w:r>
      <w:r w:rsidR="00E1002E">
        <w:rPr>
          <w:rFonts w:ascii="Trebuchet MS" w:eastAsia="Calibri" w:hAnsi="Trebuchet MS"/>
          <w:bCs/>
          <w:iCs/>
          <w:sz w:val="22"/>
          <w:szCs w:val="22"/>
          <w:lang w:eastAsia="en-US"/>
        </w:rPr>
        <w:t xml:space="preserve">rokom za oddajo prijav pri predmetnem javnem naročilu </w:t>
      </w:r>
      <w:r w:rsidR="009D2A5C" w:rsidRPr="009D2A5C">
        <w:rPr>
          <w:rFonts w:ascii="Trebuchet MS" w:eastAsia="Calibri" w:hAnsi="Trebuchet MS"/>
          <w:bCs/>
          <w:iCs/>
          <w:sz w:val="22"/>
          <w:szCs w:val="22"/>
          <w:lang w:eastAsia="en-US"/>
        </w:rPr>
        <w:t>nismo imeli blokiranega nobenega od</w:t>
      </w:r>
      <w:r>
        <w:rPr>
          <w:rFonts w:ascii="Trebuchet MS" w:eastAsia="Calibri" w:hAnsi="Trebuchet MS"/>
          <w:bCs/>
          <w:iCs/>
          <w:sz w:val="22"/>
          <w:szCs w:val="22"/>
          <w:lang w:eastAsia="en-US"/>
        </w:rPr>
        <w:t xml:space="preserve"> svojih poslovnih</w:t>
      </w:r>
      <w:r w:rsidR="009D2A5C" w:rsidRPr="009D2A5C">
        <w:rPr>
          <w:rFonts w:ascii="Trebuchet MS" w:eastAsia="Calibri" w:hAnsi="Trebuchet MS"/>
          <w:bCs/>
          <w:iCs/>
          <w:sz w:val="22"/>
          <w:szCs w:val="22"/>
          <w:lang w:eastAsia="en-US"/>
        </w:rPr>
        <w:t xml:space="preserve"> računov;</w:t>
      </w:r>
    </w:p>
    <w:p w14:paraId="1DF78107" w14:textId="47A39F61" w:rsidR="009D2A5C" w:rsidRPr="00462540" w:rsidRDefault="009D2A5C" w:rsidP="009D2A5C">
      <w:pPr>
        <w:widowControl w:val="0"/>
        <w:numPr>
          <w:ilvl w:val="0"/>
          <w:numId w:val="27"/>
        </w:numPr>
        <w:tabs>
          <w:tab w:val="left" w:pos="720"/>
        </w:tabs>
        <w:suppressAutoHyphens/>
        <w:ind w:left="360"/>
        <w:jc w:val="both"/>
        <w:rPr>
          <w:rFonts w:ascii="Trebuchet MS" w:eastAsia="Calibri" w:hAnsi="Trebuchet MS"/>
          <w:sz w:val="22"/>
          <w:szCs w:val="22"/>
          <w:lang w:eastAsia="en-US"/>
        </w:rPr>
      </w:pPr>
      <w:r w:rsidRPr="009D2A5C">
        <w:rPr>
          <w:rFonts w:ascii="Trebuchet MS" w:eastAsia="Calibri" w:hAnsi="Trebuchet MS"/>
          <w:bCs/>
          <w:iCs/>
          <w:sz w:val="22"/>
          <w:szCs w:val="22"/>
          <w:lang w:eastAsia="en-US"/>
        </w:rPr>
        <w:t xml:space="preserve">imamo </w:t>
      </w:r>
      <w:r w:rsidR="001337A7">
        <w:rPr>
          <w:rFonts w:ascii="Trebuchet MS" w:eastAsia="Calibri" w:hAnsi="Trebuchet MS"/>
          <w:bCs/>
          <w:iCs/>
          <w:sz w:val="22"/>
          <w:szCs w:val="22"/>
          <w:lang w:eastAsia="en-US"/>
        </w:rPr>
        <w:t xml:space="preserve">oziroma bomo imeli najkasneje v roku 8 dni po sklenitvi koncesijske pogodbe </w:t>
      </w:r>
      <w:r w:rsidRPr="009D2A5C">
        <w:rPr>
          <w:rFonts w:ascii="Trebuchet MS" w:eastAsia="Calibri" w:hAnsi="Trebuchet MS"/>
          <w:bCs/>
          <w:iCs/>
          <w:sz w:val="22"/>
          <w:szCs w:val="22"/>
          <w:lang w:eastAsia="en-US"/>
        </w:rPr>
        <w:t xml:space="preserve">zavarovano odgovornost za dejavnost, ki je predmet </w:t>
      </w:r>
      <w:r w:rsidR="001337A7">
        <w:rPr>
          <w:rFonts w:ascii="Trebuchet MS" w:eastAsia="Calibri" w:hAnsi="Trebuchet MS"/>
          <w:bCs/>
          <w:iCs/>
          <w:sz w:val="22"/>
          <w:szCs w:val="22"/>
          <w:lang w:eastAsia="en-US"/>
        </w:rPr>
        <w:t>koncesije</w:t>
      </w:r>
      <w:r w:rsidR="00E96953">
        <w:rPr>
          <w:rFonts w:ascii="Trebuchet MS" w:eastAsia="Calibri" w:hAnsi="Trebuchet MS"/>
          <w:bCs/>
          <w:iCs/>
          <w:sz w:val="22"/>
          <w:szCs w:val="22"/>
          <w:lang w:eastAsia="en-US"/>
        </w:rPr>
        <w:t>,</w:t>
      </w:r>
      <w:r w:rsidR="00E96953" w:rsidRPr="00E96953">
        <w:rPr>
          <w:rFonts w:ascii="Trebuchet MS" w:eastAsia="Calibri" w:hAnsi="Trebuchet MS" w:cs="Trebuchet MS"/>
          <w:sz w:val="22"/>
          <w:szCs w:val="22"/>
          <w:lang w:eastAsia="en-US"/>
        </w:rPr>
        <w:t xml:space="preserve"> </w:t>
      </w:r>
      <w:r w:rsidR="00E96953" w:rsidRPr="00BC0793">
        <w:rPr>
          <w:rFonts w:ascii="Trebuchet MS" w:eastAsia="Calibri" w:hAnsi="Trebuchet MS" w:cs="Trebuchet MS"/>
          <w:sz w:val="22"/>
          <w:szCs w:val="22"/>
          <w:lang w:eastAsia="en-US"/>
        </w:rPr>
        <w:t xml:space="preserve">in se zavezujemo </w:t>
      </w:r>
      <w:proofErr w:type="spellStart"/>
      <w:r w:rsidR="00E96953" w:rsidRPr="00BC0793">
        <w:rPr>
          <w:rFonts w:ascii="Trebuchet MS" w:eastAsia="Calibri" w:hAnsi="Trebuchet MS" w:cs="Trebuchet MS"/>
          <w:sz w:val="22"/>
          <w:szCs w:val="22"/>
          <w:lang w:eastAsia="en-US"/>
        </w:rPr>
        <w:t>koncedentu</w:t>
      </w:r>
      <w:proofErr w:type="spellEnd"/>
      <w:r w:rsidR="00E96953" w:rsidRPr="00BC0793">
        <w:rPr>
          <w:rFonts w:ascii="Trebuchet MS" w:eastAsia="Calibri" w:hAnsi="Trebuchet MS" w:cs="Trebuchet MS"/>
          <w:sz w:val="22"/>
          <w:szCs w:val="22"/>
          <w:lang w:eastAsia="en-US"/>
        </w:rPr>
        <w:t xml:space="preserve"> predložiti kopijo zavarovalne police s klavzulo, da je zavarovanje sklenjeno v korist Mestne občine Celje</w:t>
      </w:r>
      <w:r w:rsidRPr="009D2A5C">
        <w:rPr>
          <w:rFonts w:ascii="Trebuchet MS" w:eastAsia="Calibri" w:hAnsi="Trebuchet MS"/>
          <w:bCs/>
          <w:iCs/>
          <w:sz w:val="22"/>
          <w:szCs w:val="22"/>
          <w:lang w:eastAsia="en-US"/>
        </w:rPr>
        <w:t>;</w:t>
      </w:r>
    </w:p>
    <w:p w14:paraId="4F498CBE" w14:textId="32013C3F" w:rsidR="00462540" w:rsidRPr="00C40C94" w:rsidRDefault="00462540" w:rsidP="009D2A5C">
      <w:pPr>
        <w:widowControl w:val="0"/>
        <w:numPr>
          <w:ilvl w:val="0"/>
          <w:numId w:val="27"/>
        </w:numPr>
        <w:tabs>
          <w:tab w:val="left" w:pos="720"/>
        </w:tabs>
        <w:suppressAutoHyphens/>
        <w:ind w:left="360"/>
        <w:jc w:val="both"/>
        <w:rPr>
          <w:rFonts w:ascii="Trebuchet MS" w:eastAsia="Calibri" w:hAnsi="Trebuchet MS"/>
          <w:sz w:val="22"/>
          <w:szCs w:val="22"/>
          <w:lang w:eastAsia="en-US"/>
        </w:rPr>
      </w:pPr>
      <w:r>
        <w:rPr>
          <w:rFonts w:ascii="Trebuchet MS" w:eastAsia="Calibri" w:hAnsi="Trebuchet MS"/>
          <w:bCs/>
          <w:iCs/>
          <w:sz w:val="22"/>
          <w:szCs w:val="22"/>
          <w:lang w:eastAsia="en-US"/>
        </w:rPr>
        <w:t xml:space="preserve">izpolnjujemo zahteve </w:t>
      </w:r>
      <w:proofErr w:type="spellStart"/>
      <w:r>
        <w:rPr>
          <w:rFonts w:ascii="Trebuchet MS" w:eastAsia="Calibri" w:hAnsi="Trebuchet MS"/>
          <w:bCs/>
          <w:iCs/>
          <w:sz w:val="22"/>
          <w:szCs w:val="22"/>
          <w:lang w:eastAsia="en-US"/>
        </w:rPr>
        <w:t>koncedenta</w:t>
      </w:r>
      <w:proofErr w:type="spellEnd"/>
      <w:r>
        <w:rPr>
          <w:rFonts w:ascii="Trebuchet MS" w:eastAsia="Calibri" w:hAnsi="Trebuchet MS"/>
          <w:bCs/>
          <w:iCs/>
          <w:sz w:val="22"/>
          <w:szCs w:val="22"/>
          <w:lang w:eastAsia="en-US"/>
        </w:rPr>
        <w:t xml:space="preserve"> glede tehnične usposobljenosti in kadrovskih pogojev</w:t>
      </w:r>
      <w:r w:rsidR="00C40C94">
        <w:rPr>
          <w:rFonts w:ascii="Trebuchet MS" w:eastAsia="Calibri" w:hAnsi="Trebuchet MS"/>
          <w:bCs/>
          <w:iCs/>
          <w:sz w:val="22"/>
          <w:szCs w:val="22"/>
          <w:lang w:eastAsia="en-US"/>
        </w:rPr>
        <w:t xml:space="preserve">, </w:t>
      </w:r>
      <w:r w:rsidR="00C40C94">
        <w:rPr>
          <w:rFonts w:ascii="Trebuchet MS" w:eastAsia="Calibri" w:hAnsi="Trebuchet MS"/>
          <w:bCs/>
          <w:iCs/>
          <w:sz w:val="22"/>
          <w:szCs w:val="22"/>
          <w:lang w:eastAsia="en-US"/>
        </w:rPr>
        <w:lastRenderedPageBreak/>
        <w:t>in sicer:</w:t>
      </w:r>
    </w:p>
    <w:p w14:paraId="2F65478F" w14:textId="07D4FB11" w:rsidR="00C40C94" w:rsidRPr="00C40C94" w:rsidRDefault="00C40C94" w:rsidP="00683C12">
      <w:pPr>
        <w:widowControl w:val="0"/>
        <w:suppressAutoHyphens/>
        <w:ind w:left="567" w:hanging="207"/>
        <w:jc w:val="both"/>
        <w:rPr>
          <w:rFonts w:ascii="Trebuchet MS" w:eastAsia="Calibri" w:hAnsi="Trebuchet MS"/>
          <w:sz w:val="22"/>
          <w:szCs w:val="22"/>
          <w:lang w:eastAsia="en-US"/>
        </w:rPr>
      </w:pPr>
      <w:r>
        <w:rPr>
          <w:rFonts w:ascii="Trebuchet MS" w:eastAsia="Calibri" w:hAnsi="Trebuchet MS"/>
          <w:bCs/>
          <w:iCs/>
          <w:sz w:val="22"/>
          <w:szCs w:val="22"/>
          <w:lang w:eastAsia="en-US"/>
        </w:rPr>
        <w:t>– imamo najmanj dve leti izkušenj z zagotavljanjem zavetišča za zapuščene živali;</w:t>
      </w:r>
    </w:p>
    <w:p w14:paraId="5D97370F" w14:textId="71025515" w:rsidR="00C40C94" w:rsidRPr="00C40C94" w:rsidRDefault="00C40C94" w:rsidP="00683C12">
      <w:pPr>
        <w:widowControl w:val="0"/>
        <w:suppressAutoHyphens/>
        <w:ind w:left="567" w:hanging="207"/>
        <w:jc w:val="both"/>
        <w:rPr>
          <w:rFonts w:ascii="Trebuchet MS" w:eastAsia="Calibri" w:hAnsi="Trebuchet MS"/>
          <w:sz w:val="22"/>
          <w:szCs w:val="22"/>
          <w:lang w:eastAsia="en-US"/>
        </w:rPr>
      </w:pPr>
      <w:r>
        <w:rPr>
          <w:rFonts w:ascii="Trebuchet MS" w:eastAsia="Calibri" w:hAnsi="Trebuchet MS"/>
          <w:bCs/>
          <w:iCs/>
          <w:sz w:val="22"/>
          <w:szCs w:val="22"/>
          <w:lang w:eastAsia="en-US"/>
        </w:rPr>
        <w:t xml:space="preserve">– razpolagamo s primernimi prostori skladno s Pravilnikom o pogojih za zavetišča za </w:t>
      </w:r>
      <w:r w:rsidR="00683C12">
        <w:rPr>
          <w:rFonts w:ascii="Trebuchet MS" w:eastAsia="Calibri" w:hAnsi="Trebuchet MS"/>
          <w:bCs/>
          <w:iCs/>
          <w:sz w:val="22"/>
          <w:szCs w:val="22"/>
          <w:lang w:eastAsia="en-US"/>
        </w:rPr>
        <w:t xml:space="preserve">   </w:t>
      </w:r>
      <w:r>
        <w:rPr>
          <w:rFonts w:ascii="Trebuchet MS" w:eastAsia="Calibri" w:hAnsi="Trebuchet MS"/>
          <w:bCs/>
          <w:iCs/>
          <w:sz w:val="22"/>
          <w:szCs w:val="22"/>
          <w:lang w:eastAsia="en-US"/>
        </w:rPr>
        <w:t>zapuščene živali;</w:t>
      </w:r>
    </w:p>
    <w:p w14:paraId="6CDFDA29" w14:textId="14D72312" w:rsidR="00C40C94" w:rsidRPr="00DD4EA0" w:rsidRDefault="00C40C94" w:rsidP="00683C12">
      <w:pPr>
        <w:widowControl w:val="0"/>
        <w:suppressAutoHyphens/>
        <w:ind w:left="567" w:hanging="207"/>
        <w:jc w:val="both"/>
        <w:rPr>
          <w:rFonts w:ascii="Trebuchet MS" w:eastAsia="Calibri" w:hAnsi="Trebuchet MS"/>
          <w:sz w:val="22"/>
          <w:szCs w:val="22"/>
          <w:lang w:eastAsia="en-US"/>
        </w:rPr>
      </w:pPr>
      <w:r>
        <w:rPr>
          <w:rFonts w:ascii="Trebuchet MS" w:eastAsia="Calibri" w:hAnsi="Trebuchet MS"/>
          <w:bCs/>
          <w:iCs/>
          <w:sz w:val="22"/>
          <w:szCs w:val="22"/>
          <w:lang w:eastAsia="en-US"/>
        </w:rPr>
        <w:t>– razpolagamo s primernim vozilom za prevoz živali skladno s Pravilnikom o pogojih za zavetišča za zapuščene živali;</w:t>
      </w:r>
    </w:p>
    <w:p w14:paraId="3B9D8245" w14:textId="1D9959F7" w:rsidR="00DD4EA0" w:rsidRPr="00DD4EA0" w:rsidRDefault="00DD4EA0" w:rsidP="00683C12">
      <w:pPr>
        <w:widowControl w:val="0"/>
        <w:suppressAutoHyphens/>
        <w:ind w:left="567" w:hanging="207"/>
        <w:jc w:val="both"/>
        <w:rPr>
          <w:rFonts w:ascii="Trebuchet MS" w:eastAsia="Calibri" w:hAnsi="Trebuchet MS"/>
          <w:sz w:val="22"/>
          <w:szCs w:val="22"/>
          <w:lang w:eastAsia="en-US"/>
        </w:rPr>
      </w:pPr>
      <w:r>
        <w:rPr>
          <w:rFonts w:ascii="Trebuchet MS" w:eastAsia="Calibri" w:hAnsi="Trebuchet MS"/>
          <w:bCs/>
          <w:iCs/>
          <w:sz w:val="22"/>
          <w:szCs w:val="22"/>
          <w:lang w:eastAsia="en-US"/>
        </w:rPr>
        <w:t>– imamo na razpolago tudi druga tehnična sredstva, potrebna za izvajanje dejavnosti, ki je predmet koncesije;</w:t>
      </w:r>
    </w:p>
    <w:p w14:paraId="390B17AF" w14:textId="223B72AE" w:rsidR="00DD4EA0" w:rsidRDefault="00DD4EA0" w:rsidP="00683C12">
      <w:pPr>
        <w:widowControl w:val="0"/>
        <w:suppressAutoHyphens/>
        <w:ind w:left="567" w:hanging="207"/>
        <w:jc w:val="both"/>
        <w:rPr>
          <w:rFonts w:ascii="Trebuchet MS" w:eastAsia="Calibri" w:hAnsi="Trebuchet MS"/>
          <w:bCs/>
          <w:iCs/>
          <w:sz w:val="22"/>
          <w:szCs w:val="22"/>
          <w:lang w:eastAsia="en-US"/>
        </w:rPr>
      </w:pPr>
      <w:r>
        <w:rPr>
          <w:rFonts w:ascii="Trebuchet MS" w:eastAsia="Calibri" w:hAnsi="Trebuchet MS"/>
          <w:bCs/>
          <w:iCs/>
          <w:sz w:val="22"/>
          <w:szCs w:val="22"/>
          <w:lang w:eastAsia="en-US"/>
        </w:rPr>
        <w:t>– imamo za celoten čas trajanja koncesijskega razmerja zagotovljen</w:t>
      </w:r>
      <w:r w:rsidR="0086067F">
        <w:rPr>
          <w:rFonts w:ascii="Trebuchet MS" w:eastAsia="Calibri" w:hAnsi="Trebuchet MS"/>
          <w:bCs/>
          <w:iCs/>
          <w:sz w:val="22"/>
          <w:szCs w:val="22"/>
          <w:lang w:eastAsia="en-US"/>
        </w:rPr>
        <w:t>o zadostno število oskrbnikov skladno s Pravilnikom o pogojih za zavetišča za zapuščene živeli;</w:t>
      </w:r>
    </w:p>
    <w:p w14:paraId="0E8E1E0C" w14:textId="300916B6" w:rsidR="0086067F" w:rsidRDefault="0086067F" w:rsidP="00683C12">
      <w:pPr>
        <w:widowControl w:val="0"/>
        <w:suppressAutoHyphens/>
        <w:ind w:left="567" w:hanging="207"/>
        <w:jc w:val="both"/>
        <w:rPr>
          <w:rFonts w:ascii="Trebuchet MS" w:eastAsia="Calibri" w:hAnsi="Trebuchet MS"/>
          <w:bCs/>
          <w:iCs/>
          <w:sz w:val="22"/>
          <w:szCs w:val="22"/>
          <w:lang w:eastAsia="en-US"/>
        </w:rPr>
      </w:pPr>
      <w:r>
        <w:rPr>
          <w:rFonts w:ascii="Trebuchet MS" w:eastAsia="Calibri" w:hAnsi="Trebuchet MS"/>
          <w:bCs/>
          <w:iCs/>
          <w:sz w:val="22"/>
          <w:szCs w:val="22"/>
          <w:lang w:eastAsia="en-US"/>
        </w:rPr>
        <w:t>– imamo vodjo zavetišča, ki ima vsaj sredno izobrazbo veterinarske smeri ali srednjo izobrazbo druge smeri in z delom pridobljene izkušnje z živalmi</w:t>
      </w:r>
      <w:r w:rsidR="00683C12">
        <w:rPr>
          <w:rFonts w:ascii="Trebuchet MS" w:eastAsia="Calibri" w:hAnsi="Trebuchet MS"/>
          <w:bCs/>
          <w:iCs/>
          <w:sz w:val="22"/>
          <w:szCs w:val="22"/>
          <w:lang w:eastAsia="en-US"/>
        </w:rPr>
        <w:t>;</w:t>
      </w:r>
    </w:p>
    <w:p w14:paraId="546CC2F4" w14:textId="4D839939" w:rsidR="00160B12" w:rsidRPr="00160B12" w:rsidRDefault="00160B12" w:rsidP="00160B12">
      <w:pPr>
        <w:widowControl w:val="0"/>
        <w:suppressAutoHyphens/>
        <w:ind w:left="567" w:hanging="207"/>
        <w:jc w:val="both"/>
        <w:rPr>
          <w:rFonts w:ascii="Trebuchet MS" w:eastAsia="Calibri" w:hAnsi="Trebuchet MS"/>
          <w:sz w:val="22"/>
          <w:szCs w:val="22"/>
          <w:lang w:eastAsia="en-US"/>
        </w:rPr>
      </w:pPr>
      <w:r>
        <w:rPr>
          <w:rFonts w:ascii="Trebuchet MS" w:eastAsia="Calibri" w:hAnsi="Trebuchet MS"/>
          <w:sz w:val="22"/>
          <w:szCs w:val="22"/>
          <w:lang w:eastAsia="en-US"/>
        </w:rPr>
        <w:t xml:space="preserve">- imamo za celoten čas </w:t>
      </w:r>
      <w:r w:rsidRPr="00160B12">
        <w:rPr>
          <w:rFonts w:ascii="Trebuchet MS" w:eastAsia="Calibri" w:hAnsi="Trebuchet MS"/>
          <w:sz w:val="22"/>
          <w:szCs w:val="22"/>
          <w:lang w:eastAsia="en-US"/>
        </w:rPr>
        <w:t>trajanja koncesijskega razmerja zagotovljeno zdravstveno varstvo živali v zavetišču</w:t>
      </w:r>
      <w:r>
        <w:rPr>
          <w:rFonts w:ascii="Trebuchet MS" w:eastAsia="Calibri" w:hAnsi="Trebuchet MS"/>
          <w:sz w:val="22"/>
          <w:szCs w:val="22"/>
          <w:lang w:eastAsia="en-US"/>
        </w:rPr>
        <w:t>;</w:t>
      </w:r>
      <w:r w:rsidRPr="00160B12">
        <w:rPr>
          <w:rFonts w:ascii="Trebuchet MS" w:eastAsia="Calibri" w:hAnsi="Trebuchet MS"/>
          <w:sz w:val="22"/>
          <w:szCs w:val="22"/>
          <w:lang w:eastAsia="en-US"/>
        </w:rPr>
        <w:t xml:space="preserve">  </w:t>
      </w:r>
    </w:p>
    <w:p w14:paraId="7FC11CF7" w14:textId="77777777" w:rsidR="009430D6" w:rsidRPr="00BC0793" w:rsidRDefault="009430D6" w:rsidP="009430D6">
      <w:pPr>
        <w:widowControl w:val="0"/>
        <w:numPr>
          <w:ilvl w:val="0"/>
          <w:numId w:val="27"/>
        </w:numPr>
        <w:tabs>
          <w:tab w:val="clear" w:pos="720"/>
          <w:tab w:val="left" w:pos="426"/>
        </w:tabs>
        <w:suppressAutoHyphens/>
        <w:autoSpaceDE w:val="0"/>
        <w:autoSpaceDN w:val="0"/>
        <w:adjustRightInd w:val="0"/>
        <w:ind w:left="426" w:right="-284" w:hanging="426"/>
        <w:jc w:val="both"/>
        <w:rPr>
          <w:rFonts w:ascii="Trebuchet MS" w:hAnsi="Trebuchet MS" w:cs="Trebuchet MS"/>
          <w:sz w:val="22"/>
          <w:szCs w:val="22"/>
        </w:rPr>
      </w:pPr>
      <w:r w:rsidRPr="00BC0793">
        <w:rPr>
          <w:rFonts w:ascii="Trebuchet MS" w:eastAsia="Calibri" w:hAnsi="Trebuchet MS" w:cs="Trebuchet MS"/>
          <w:sz w:val="22"/>
          <w:szCs w:val="22"/>
          <w:lang w:eastAsia="en-US"/>
        </w:rPr>
        <w:t xml:space="preserve">imamo izdelan stroškovno opredeljen izvedbeni program oskrbe zapuščenih živali, katerega se zavezujemo predložiti </w:t>
      </w:r>
      <w:proofErr w:type="spellStart"/>
      <w:r w:rsidRPr="00BC0793">
        <w:rPr>
          <w:rFonts w:ascii="Trebuchet MS" w:eastAsia="Calibri" w:hAnsi="Trebuchet MS" w:cs="Trebuchet MS"/>
          <w:sz w:val="22"/>
          <w:szCs w:val="22"/>
          <w:lang w:eastAsia="en-US"/>
        </w:rPr>
        <w:t>koncedentu</w:t>
      </w:r>
      <w:proofErr w:type="spellEnd"/>
      <w:r w:rsidRPr="00BC0793">
        <w:rPr>
          <w:rFonts w:ascii="Trebuchet MS" w:hAnsi="Trebuchet MS"/>
          <w:sz w:val="22"/>
          <w:szCs w:val="22"/>
        </w:rPr>
        <w:t>;</w:t>
      </w:r>
    </w:p>
    <w:p w14:paraId="00BD3722" w14:textId="594D4239" w:rsidR="00BC0793" w:rsidRPr="001D3860" w:rsidRDefault="009430D6" w:rsidP="001108E3">
      <w:pPr>
        <w:widowControl w:val="0"/>
        <w:numPr>
          <w:ilvl w:val="0"/>
          <w:numId w:val="27"/>
        </w:numPr>
        <w:tabs>
          <w:tab w:val="left" w:pos="720"/>
        </w:tabs>
        <w:suppressAutoHyphens/>
        <w:ind w:left="360"/>
        <w:jc w:val="both"/>
        <w:rPr>
          <w:rFonts w:ascii="Trebuchet MS" w:eastAsia="Calibri" w:hAnsi="Trebuchet MS"/>
          <w:sz w:val="22"/>
          <w:szCs w:val="22"/>
          <w:lang w:eastAsia="en-US"/>
        </w:rPr>
      </w:pPr>
      <w:r w:rsidRPr="0005791D">
        <w:rPr>
          <w:rFonts w:ascii="Trebuchet MS" w:eastAsia="Calibri" w:hAnsi="Trebuchet MS"/>
          <w:sz w:val="22"/>
          <w:szCs w:val="22"/>
          <w:lang w:eastAsia="en-US"/>
        </w:rPr>
        <w:t xml:space="preserve"> </w:t>
      </w:r>
      <w:r w:rsidR="00BC0793" w:rsidRPr="001D3860">
        <w:rPr>
          <w:rFonts w:ascii="Trebuchet MS" w:hAnsi="Trebuchet MS"/>
          <w:bCs/>
          <w:sz w:val="22"/>
          <w:szCs w:val="22"/>
        </w:rPr>
        <w:t xml:space="preserve">izpolnjujemo vse pogoje, ki jih določajo Zakon o zaščiti živali </w:t>
      </w:r>
      <w:r w:rsidR="00BC0793" w:rsidRPr="001D3860">
        <w:rPr>
          <w:rFonts w:ascii="Trebuchet MS" w:hAnsi="Trebuchet MS" w:cs="Arial"/>
          <w:sz w:val="22"/>
          <w:szCs w:val="22"/>
          <w:shd w:val="clear" w:color="auto" w:fill="FFFFFF"/>
        </w:rPr>
        <w:t>(Uradni list RS, št. </w:t>
      </w:r>
      <w:hyperlink r:id="rId17" w:tgtFrame="_blank" w:tooltip="Zakon o zaščiti živali (uradno prečiščeno besedilo)" w:history="1">
        <w:r w:rsidR="00BC0793" w:rsidRPr="001D3860">
          <w:rPr>
            <w:rFonts w:ascii="Trebuchet MS" w:hAnsi="Trebuchet MS" w:cs="Arial"/>
            <w:sz w:val="22"/>
            <w:szCs w:val="22"/>
            <w:shd w:val="clear" w:color="auto" w:fill="FFFFFF"/>
          </w:rPr>
          <w:t>38/13</w:t>
        </w:r>
      </w:hyperlink>
      <w:r w:rsidR="00BC0793" w:rsidRPr="001D3860">
        <w:rPr>
          <w:rFonts w:ascii="Trebuchet MS" w:hAnsi="Trebuchet MS" w:cs="Arial"/>
          <w:sz w:val="22"/>
          <w:szCs w:val="22"/>
          <w:shd w:val="clear" w:color="auto" w:fill="FFFFFF"/>
        </w:rPr>
        <w:t> – uradno prečiščeno besedilo, </w:t>
      </w:r>
      <w:hyperlink r:id="rId18" w:tgtFrame="_blank" w:tooltip="Zakon o nevladnih organizacijah" w:history="1">
        <w:r w:rsidR="00BC0793" w:rsidRPr="001D3860">
          <w:rPr>
            <w:rFonts w:ascii="Trebuchet MS" w:hAnsi="Trebuchet MS" w:cs="Arial"/>
            <w:sz w:val="22"/>
            <w:szCs w:val="22"/>
            <w:shd w:val="clear" w:color="auto" w:fill="FFFFFF"/>
          </w:rPr>
          <w:t>21/18</w:t>
        </w:r>
      </w:hyperlink>
      <w:r w:rsidR="00BC0793" w:rsidRPr="001D3860">
        <w:rPr>
          <w:rFonts w:ascii="Trebuchet MS" w:hAnsi="Trebuchet MS" w:cs="Arial"/>
          <w:sz w:val="22"/>
          <w:szCs w:val="22"/>
          <w:shd w:val="clear" w:color="auto" w:fill="FFFFFF"/>
        </w:rPr>
        <w:t xml:space="preserve"> – </w:t>
      </w:r>
      <w:proofErr w:type="spellStart"/>
      <w:r w:rsidR="00BC0793" w:rsidRPr="001D3860">
        <w:rPr>
          <w:rFonts w:ascii="Trebuchet MS" w:hAnsi="Trebuchet MS" w:cs="Arial"/>
          <w:sz w:val="22"/>
          <w:szCs w:val="22"/>
          <w:shd w:val="clear" w:color="auto" w:fill="FFFFFF"/>
        </w:rPr>
        <w:t>ZNOrg</w:t>
      </w:r>
      <w:proofErr w:type="spellEnd"/>
      <w:r w:rsidR="00BC0793" w:rsidRPr="001D3860">
        <w:rPr>
          <w:rFonts w:ascii="Trebuchet MS" w:hAnsi="Trebuchet MS" w:cs="Arial"/>
          <w:sz w:val="22"/>
          <w:szCs w:val="22"/>
          <w:shd w:val="clear" w:color="auto" w:fill="FFFFFF"/>
        </w:rPr>
        <w:t>, </w:t>
      </w:r>
      <w:hyperlink r:id="rId19" w:tgtFrame="_blank" w:tooltip="Zakon o spremembah in dopolnitvah Zakona o zaščiti živali" w:history="1">
        <w:r w:rsidR="00BC0793" w:rsidRPr="001D3860">
          <w:rPr>
            <w:rFonts w:ascii="Trebuchet MS" w:hAnsi="Trebuchet MS" w:cs="Arial"/>
            <w:sz w:val="22"/>
            <w:szCs w:val="22"/>
            <w:shd w:val="clear" w:color="auto" w:fill="FFFFFF"/>
          </w:rPr>
          <w:t>92/20</w:t>
        </w:r>
      </w:hyperlink>
      <w:r w:rsidR="00BC0793" w:rsidRPr="001D3860">
        <w:rPr>
          <w:rFonts w:ascii="Trebuchet MS" w:hAnsi="Trebuchet MS" w:cs="Arial"/>
          <w:sz w:val="22"/>
          <w:szCs w:val="22"/>
          <w:shd w:val="clear" w:color="auto" w:fill="FFFFFF"/>
        </w:rPr>
        <w:t>, </w:t>
      </w:r>
      <w:hyperlink r:id="rId20" w:tgtFrame="_blank" w:tooltip="Zakon o spremembah in dopolnitvah Zakona o zaščiti živali" w:history="1">
        <w:r w:rsidR="00BC0793" w:rsidRPr="001D3860">
          <w:rPr>
            <w:rFonts w:ascii="Trebuchet MS" w:hAnsi="Trebuchet MS" w:cs="Arial"/>
            <w:sz w:val="22"/>
            <w:szCs w:val="22"/>
            <w:shd w:val="clear" w:color="auto" w:fill="FFFFFF"/>
          </w:rPr>
          <w:t>159/21</w:t>
        </w:r>
      </w:hyperlink>
      <w:r w:rsidR="001108E3" w:rsidRPr="001D3860">
        <w:rPr>
          <w:sz w:val="22"/>
          <w:szCs w:val="22"/>
        </w:rPr>
        <w:t xml:space="preserve">, </w:t>
      </w:r>
      <w:r w:rsidR="001108E3" w:rsidRPr="001D3860">
        <w:rPr>
          <w:rFonts w:ascii="Trebuchet MS" w:eastAsia="Calibri" w:hAnsi="Trebuchet MS"/>
          <w:sz w:val="22"/>
          <w:szCs w:val="22"/>
          <w:lang w:eastAsia="en-US"/>
        </w:rPr>
        <w:t xml:space="preserve">109/23, 12/25 – </w:t>
      </w:r>
      <w:proofErr w:type="spellStart"/>
      <w:r w:rsidR="001108E3" w:rsidRPr="001D3860">
        <w:rPr>
          <w:rFonts w:ascii="Trebuchet MS" w:eastAsia="Calibri" w:hAnsi="Trebuchet MS"/>
          <w:sz w:val="22"/>
          <w:szCs w:val="22"/>
          <w:lang w:eastAsia="en-US"/>
        </w:rPr>
        <w:t>odl</w:t>
      </w:r>
      <w:proofErr w:type="spellEnd"/>
      <w:r w:rsidR="001108E3" w:rsidRPr="001D3860">
        <w:rPr>
          <w:rFonts w:ascii="Trebuchet MS" w:eastAsia="Calibri" w:hAnsi="Trebuchet MS"/>
          <w:sz w:val="22"/>
          <w:szCs w:val="22"/>
          <w:lang w:eastAsia="en-US"/>
        </w:rPr>
        <w:t>. US in 60/25</w:t>
      </w:r>
      <w:r w:rsidR="00BC0793" w:rsidRPr="001D3860">
        <w:rPr>
          <w:rFonts w:ascii="Trebuchet MS" w:hAnsi="Trebuchet MS" w:cs="Arial"/>
          <w:sz w:val="22"/>
          <w:szCs w:val="22"/>
          <w:shd w:val="clear" w:color="auto" w:fill="FFFFFF"/>
        </w:rPr>
        <w:t xml:space="preserve">), Pravilnik o </w:t>
      </w:r>
      <w:r w:rsidR="00BC0793" w:rsidRPr="001D3860">
        <w:rPr>
          <w:rFonts w:ascii="Trebuchet MS" w:hAnsi="Trebuchet MS"/>
          <w:sz w:val="22"/>
          <w:szCs w:val="22"/>
        </w:rPr>
        <w:t>pogojih za zavetišča za zapuščene živali (Uradni list RS, št. 45/00, 78/04)</w:t>
      </w:r>
      <w:r w:rsidR="00AC3902" w:rsidRPr="001D3860">
        <w:rPr>
          <w:rFonts w:ascii="Trebuchet MS" w:hAnsi="Trebuchet MS"/>
          <w:sz w:val="22"/>
          <w:szCs w:val="22"/>
        </w:rPr>
        <w:t>,</w:t>
      </w:r>
      <w:r w:rsidR="00BC0793" w:rsidRPr="001D3860">
        <w:rPr>
          <w:rFonts w:ascii="Trebuchet MS" w:hAnsi="Trebuchet MS"/>
          <w:sz w:val="22"/>
          <w:szCs w:val="22"/>
        </w:rPr>
        <w:t xml:space="preserve"> </w:t>
      </w:r>
      <w:r w:rsidR="00AC3902" w:rsidRPr="001D3860">
        <w:rPr>
          <w:rFonts w:ascii="Trebuchet MS" w:hAnsi="Trebuchet MS" w:cs="Trebuchet MS"/>
          <w:sz w:val="22"/>
          <w:szCs w:val="22"/>
        </w:rPr>
        <w:t xml:space="preserve">Pravilnik o zaščiti hišnih živali (Uradni list RS, št. 51/09 in 89/14) </w:t>
      </w:r>
      <w:r w:rsidR="00BC0793" w:rsidRPr="001D3860">
        <w:rPr>
          <w:rFonts w:ascii="Trebuchet MS" w:hAnsi="Trebuchet MS"/>
          <w:sz w:val="22"/>
          <w:szCs w:val="22"/>
        </w:rPr>
        <w:t>ter drugi predpisi, ki urejajo zaščito živali</w:t>
      </w:r>
      <w:r w:rsidR="001D3860" w:rsidRPr="001D3860">
        <w:rPr>
          <w:rFonts w:ascii="Trebuchet MS" w:hAnsi="Trebuchet MS"/>
          <w:sz w:val="22"/>
          <w:szCs w:val="22"/>
        </w:rPr>
        <w:t>.</w:t>
      </w:r>
    </w:p>
    <w:p w14:paraId="75F8B37E" w14:textId="77777777" w:rsidR="00BC0793" w:rsidRPr="00BC0793" w:rsidRDefault="00BC0793" w:rsidP="00423689">
      <w:pPr>
        <w:widowControl w:val="0"/>
        <w:tabs>
          <w:tab w:val="left" w:pos="284"/>
        </w:tabs>
        <w:suppressAutoHyphens/>
        <w:autoSpaceDE w:val="0"/>
        <w:autoSpaceDN w:val="0"/>
        <w:adjustRightInd w:val="0"/>
        <w:ind w:right="-284"/>
        <w:jc w:val="both"/>
        <w:rPr>
          <w:rFonts w:ascii="Trebuchet MS" w:hAnsi="Trebuchet MS" w:cs="Trebuchet MS"/>
          <w:sz w:val="22"/>
          <w:szCs w:val="22"/>
        </w:rPr>
      </w:pPr>
    </w:p>
    <w:p w14:paraId="610AE60E" w14:textId="77777777" w:rsidR="00BC0793" w:rsidRPr="00BC0793" w:rsidRDefault="00BC0793" w:rsidP="00423689">
      <w:pPr>
        <w:widowControl w:val="0"/>
        <w:tabs>
          <w:tab w:val="left" w:pos="720"/>
        </w:tabs>
        <w:suppressAutoHyphens/>
        <w:ind w:left="360" w:right="-284"/>
        <w:jc w:val="both"/>
        <w:rPr>
          <w:rFonts w:ascii="Trebuchet MS" w:eastAsia="Calibri" w:hAnsi="Trebuchet MS" w:cs="Trebuchet MS"/>
          <w:sz w:val="22"/>
          <w:szCs w:val="22"/>
          <w:lang w:eastAsia="en-US"/>
        </w:rPr>
      </w:pPr>
    </w:p>
    <w:p w14:paraId="4AA80E83" w14:textId="5E318032" w:rsidR="00F734DC" w:rsidRDefault="00BC0793" w:rsidP="00423689">
      <w:pPr>
        <w:widowControl w:val="0"/>
        <w:suppressAutoHyphens/>
        <w:ind w:right="-284"/>
        <w:jc w:val="both"/>
        <w:rPr>
          <w:rFonts w:ascii="Trebuchet MS" w:hAnsi="Trebuchet MS"/>
          <w:sz w:val="22"/>
          <w:szCs w:val="22"/>
        </w:rPr>
      </w:pPr>
      <w:r w:rsidRPr="00BC0793">
        <w:rPr>
          <w:rFonts w:ascii="Trebuchet MS" w:eastAsia="Calibri" w:hAnsi="Trebuchet MS" w:cs="Trebuchet MS"/>
          <w:b/>
          <w:sz w:val="22"/>
          <w:szCs w:val="22"/>
          <w:lang w:eastAsia="ar-SA"/>
        </w:rPr>
        <w:t xml:space="preserve">Soglašamo, da </w:t>
      </w:r>
      <w:proofErr w:type="spellStart"/>
      <w:r w:rsidRPr="00BC0793">
        <w:rPr>
          <w:rFonts w:ascii="Trebuchet MS" w:eastAsia="Calibri" w:hAnsi="Trebuchet MS" w:cs="Trebuchet MS"/>
          <w:b/>
          <w:sz w:val="22"/>
          <w:szCs w:val="22"/>
          <w:lang w:eastAsia="ar-SA"/>
        </w:rPr>
        <w:t>koncedent</w:t>
      </w:r>
      <w:proofErr w:type="spellEnd"/>
      <w:r w:rsidRPr="00BC0793">
        <w:rPr>
          <w:rFonts w:ascii="Trebuchet MS" w:eastAsia="Calibri" w:hAnsi="Trebuchet MS" w:cs="Trebuchet MS"/>
          <w:b/>
          <w:sz w:val="22"/>
          <w:szCs w:val="22"/>
          <w:lang w:eastAsia="ar-SA"/>
        </w:rPr>
        <w:t xml:space="preserve"> za potrebe tega javnega razpisa pridobi podatke iz uradnih evidenc in POOBLAŠČAMO Mestno občino Celje, Trg celjskih knezov 9, 3000 Celje, da </w:t>
      </w:r>
      <w:r w:rsidRPr="00BC0793">
        <w:rPr>
          <w:rFonts w:ascii="Trebuchet MS" w:hAnsi="Trebuchet MS"/>
          <w:b/>
          <w:sz w:val="22"/>
          <w:szCs w:val="22"/>
        </w:rPr>
        <w:t>za potrebe preverjanja izpolnjevanja pogojev v postopku</w:t>
      </w:r>
      <w:r w:rsidRPr="00BC0793">
        <w:rPr>
          <w:rFonts w:ascii="Trebuchet MS" w:eastAsia="Calibri" w:hAnsi="Trebuchet MS" w:cs="Trebuchet MS"/>
          <w:b/>
          <w:sz w:val="22"/>
          <w:szCs w:val="22"/>
          <w:lang w:eastAsia="ar-SA"/>
        </w:rPr>
        <w:t xml:space="preserve"> oddaje koncesije za </w:t>
      </w:r>
      <w:r w:rsidRPr="00BC0793">
        <w:rPr>
          <w:rFonts w:ascii="Trebuchet MS" w:hAnsi="Trebuchet MS"/>
          <w:b/>
          <w:bCs/>
          <w:sz w:val="22"/>
          <w:szCs w:val="22"/>
        </w:rPr>
        <w:t>OPRAVLJANJE GOSPODARSKE JAVNE SLUŽBE ZAGOTAVLJANJE ZAVETIŠČA ZA ZAPUŠČENE ŽIVALI NA OBMOČJU</w:t>
      </w:r>
      <w:r w:rsidR="0005791D">
        <w:rPr>
          <w:rFonts w:ascii="Trebuchet MS" w:hAnsi="Trebuchet MS"/>
          <w:sz w:val="22"/>
          <w:szCs w:val="22"/>
        </w:rPr>
        <w:t>, po postopku javnega naročila z oznako JN-00</w:t>
      </w:r>
      <w:r w:rsidR="00853DE7">
        <w:rPr>
          <w:rFonts w:ascii="Trebuchet MS" w:hAnsi="Trebuchet MS"/>
          <w:sz w:val="22"/>
          <w:szCs w:val="22"/>
        </w:rPr>
        <w:t>3</w:t>
      </w:r>
      <w:r w:rsidR="0005791D">
        <w:rPr>
          <w:rFonts w:ascii="Trebuchet MS" w:hAnsi="Trebuchet MS"/>
          <w:sz w:val="22"/>
          <w:szCs w:val="22"/>
        </w:rPr>
        <w:t>-2026-S</w:t>
      </w:r>
      <w:r w:rsidR="006955C3">
        <w:rPr>
          <w:rFonts w:ascii="Trebuchet MS" w:hAnsi="Trebuchet MS"/>
          <w:sz w:val="22"/>
          <w:szCs w:val="22"/>
        </w:rPr>
        <w:t>,</w:t>
      </w:r>
      <w:r w:rsidRPr="00BC0793">
        <w:rPr>
          <w:rFonts w:ascii="Trebuchet MS" w:eastAsia="Calibri" w:hAnsi="Trebuchet MS" w:cs="Trebuchet MS"/>
          <w:b/>
          <w:sz w:val="22"/>
          <w:szCs w:val="22"/>
          <w:lang w:eastAsia="ar-SA"/>
        </w:rPr>
        <w:t xml:space="preserve"> </w:t>
      </w:r>
      <w:r w:rsidRPr="00BC0793">
        <w:rPr>
          <w:rFonts w:ascii="Trebuchet MS" w:hAnsi="Trebuchet MS"/>
          <w:sz w:val="22"/>
          <w:szCs w:val="22"/>
        </w:rPr>
        <w:t>pridobi</w:t>
      </w:r>
      <w:r w:rsidR="00F734DC">
        <w:rPr>
          <w:rFonts w:ascii="Trebuchet MS" w:hAnsi="Trebuchet MS"/>
          <w:sz w:val="22"/>
          <w:szCs w:val="22"/>
        </w:rPr>
        <w:t xml:space="preserve"> potrdilo:</w:t>
      </w:r>
    </w:p>
    <w:p w14:paraId="52320735" w14:textId="77777777" w:rsidR="00F734DC" w:rsidRPr="00F734DC" w:rsidRDefault="00F734DC" w:rsidP="00F734DC">
      <w:pPr>
        <w:widowControl w:val="0"/>
        <w:numPr>
          <w:ilvl w:val="0"/>
          <w:numId w:val="1"/>
        </w:numPr>
        <w:suppressAutoHyphens/>
        <w:jc w:val="both"/>
        <w:rPr>
          <w:rFonts w:ascii="Trebuchet MS" w:hAnsi="Trebuchet MS"/>
          <w:bCs/>
          <w:sz w:val="22"/>
          <w:szCs w:val="22"/>
          <w:lang w:eastAsia="ar-SA"/>
        </w:rPr>
      </w:pPr>
      <w:r w:rsidRPr="00F734DC">
        <w:rPr>
          <w:rFonts w:ascii="Trebuchet MS" w:hAnsi="Trebuchet MS"/>
          <w:bCs/>
          <w:sz w:val="22"/>
          <w:szCs w:val="22"/>
        </w:rPr>
        <w:t xml:space="preserve">od pristojnega Okrožnega sodišča (stečajne pisarne), da nismo v stečajnem postopku; pridobi </w:t>
      </w:r>
    </w:p>
    <w:p w14:paraId="644B521F" w14:textId="77777777" w:rsidR="00F734DC" w:rsidRPr="00F734DC" w:rsidRDefault="00F734DC" w:rsidP="00F734DC">
      <w:pPr>
        <w:widowControl w:val="0"/>
        <w:numPr>
          <w:ilvl w:val="0"/>
          <w:numId w:val="1"/>
        </w:numPr>
        <w:suppressAutoHyphens/>
        <w:jc w:val="both"/>
        <w:rPr>
          <w:rFonts w:ascii="Trebuchet MS" w:hAnsi="Trebuchet MS"/>
          <w:bCs/>
          <w:sz w:val="22"/>
          <w:szCs w:val="22"/>
          <w:lang w:eastAsia="ar-SA"/>
        </w:rPr>
      </w:pPr>
      <w:r w:rsidRPr="00F734DC">
        <w:rPr>
          <w:rFonts w:ascii="Trebuchet MS" w:hAnsi="Trebuchet MS"/>
          <w:bCs/>
          <w:sz w:val="22"/>
          <w:szCs w:val="22"/>
        </w:rPr>
        <w:t>o izpolnjevanju pogojev v enotnem informacijskem sistemu E-dosje iz devetega odstavka 77. člena ZJN-3.</w:t>
      </w:r>
    </w:p>
    <w:p w14:paraId="6989453C" w14:textId="77777777" w:rsidR="00F734DC" w:rsidRDefault="00F734DC" w:rsidP="00423689">
      <w:pPr>
        <w:widowControl w:val="0"/>
        <w:suppressAutoHyphens/>
        <w:ind w:right="-284"/>
        <w:jc w:val="both"/>
        <w:rPr>
          <w:rFonts w:ascii="Trebuchet MS" w:hAnsi="Trebuchet MS"/>
          <w:sz w:val="22"/>
          <w:szCs w:val="22"/>
        </w:rPr>
      </w:pPr>
    </w:p>
    <w:p w14:paraId="553093BC" w14:textId="77777777" w:rsidR="00BC0793" w:rsidRPr="00BC0793" w:rsidRDefault="00BC0793" w:rsidP="00423689">
      <w:pPr>
        <w:widowControl w:val="0"/>
        <w:suppressAutoHyphens/>
        <w:ind w:right="-284"/>
        <w:jc w:val="both"/>
        <w:rPr>
          <w:rFonts w:ascii="Trebuchet MS" w:hAnsi="Trebuchet MS"/>
          <w:sz w:val="22"/>
          <w:szCs w:val="22"/>
        </w:rPr>
      </w:pPr>
    </w:p>
    <w:p w14:paraId="43A088B6" w14:textId="77777777" w:rsidR="00BC0793" w:rsidRPr="00BC0793" w:rsidRDefault="00BC0793" w:rsidP="00423689">
      <w:pPr>
        <w:widowControl w:val="0"/>
        <w:suppressAutoHyphens/>
        <w:ind w:right="-284"/>
        <w:jc w:val="both"/>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771"/>
        <w:gridCol w:w="4898"/>
      </w:tblGrid>
      <w:tr w:rsidR="00BC0793" w:rsidRPr="00BC0793" w14:paraId="531EFFE7" w14:textId="77777777" w:rsidTr="005830F4">
        <w:tc>
          <w:tcPr>
            <w:tcW w:w="4771" w:type="dxa"/>
            <w:vAlign w:val="center"/>
          </w:tcPr>
          <w:p w14:paraId="00A979CD"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Kraj in datum:</w:t>
            </w:r>
          </w:p>
        </w:tc>
        <w:tc>
          <w:tcPr>
            <w:tcW w:w="4898" w:type="dxa"/>
            <w:vAlign w:val="center"/>
          </w:tcPr>
          <w:p w14:paraId="00B24C1F"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Ime in priimek zakonitega zastopnika:</w:t>
            </w:r>
          </w:p>
        </w:tc>
      </w:tr>
      <w:tr w:rsidR="00BC0793" w:rsidRPr="00BC0793" w14:paraId="3FF4CF5C" w14:textId="77777777" w:rsidTr="005830F4">
        <w:tc>
          <w:tcPr>
            <w:tcW w:w="4771" w:type="dxa"/>
            <w:vAlign w:val="center"/>
          </w:tcPr>
          <w:p w14:paraId="674C208F"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____________________________</w:t>
            </w:r>
          </w:p>
        </w:tc>
        <w:tc>
          <w:tcPr>
            <w:tcW w:w="4898" w:type="dxa"/>
            <w:vAlign w:val="center"/>
          </w:tcPr>
          <w:p w14:paraId="6E8A0528" w14:textId="77777777" w:rsidR="00BC0793" w:rsidRPr="00BC0793" w:rsidRDefault="00BC0793" w:rsidP="00423689">
            <w:pPr>
              <w:snapToGrid w:val="0"/>
              <w:spacing w:before="60" w:after="40"/>
              <w:ind w:right="-284"/>
              <w:jc w:val="center"/>
              <w:rPr>
                <w:rFonts w:ascii="Trebuchet MS" w:hAnsi="Trebuchet MS"/>
                <w:sz w:val="22"/>
                <w:szCs w:val="22"/>
              </w:rPr>
            </w:pPr>
          </w:p>
        </w:tc>
      </w:tr>
      <w:tr w:rsidR="00BC0793" w:rsidRPr="00BC0793" w14:paraId="2C436D0B" w14:textId="77777777" w:rsidTr="005830F4">
        <w:tc>
          <w:tcPr>
            <w:tcW w:w="4771" w:type="dxa"/>
            <w:vAlign w:val="center"/>
          </w:tcPr>
          <w:p w14:paraId="2DC3D1C4" w14:textId="77777777" w:rsidR="00BC0793" w:rsidRPr="00BC0793" w:rsidRDefault="00BC0793" w:rsidP="00423689">
            <w:pPr>
              <w:snapToGrid w:val="0"/>
              <w:spacing w:before="60" w:after="40"/>
              <w:ind w:right="-284"/>
              <w:rPr>
                <w:rFonts w:ascii="Trebuchet MS" w:hAnsi="Trebuchet MS"/>
                <w:sz w:val="22"/>
                <w:szCs w:val="22"/>
              </w:rPr>
            </w:pPr>
          </w:p>
        </w:tc>
        <w:tc>
          <w:tcPr>
            <w:tcW w:w="4898" w:type="dxa"/>
            <w:vAlign w:val="center"/>
          </w:tcPr>
          <w:p w14:paraId="4C5321C5" w14:textId="77777777" w:rsidR="00BC0793" w:rsidRPr="00BC0793" w:rsidRDefault="00BC0793" w:rsidP="00423689">
            <w:pPr>
              <w:snapToGrid w:val="0"/>
              <w:spacing w:before="60" w:after="40"/>
              <w:ind w:right="-284"/>
              <w:jc w:val="center"/>
              <w:rPr>
                <w:rFonts w:ascii="Trebuchet MS" w:hAnsi="Trebuchet MS"/>
                <w:sz w:val="22"/>
                <w:szCs w:val="22"/>
              </w:rPr>
            </w:pPr>
          </w:p>
        </w:tc>
      </w:tr>
      <w:tr w:rsidR="00BC0793" w:rsidRPr="00BC0793" w14:paraId="3994D6A5" w14:textId="77777777" w:rsidTr="005830F4">
        <w:tc>
          <w:tcPr>
            <w:tcW w:w="4771" w:type="dxa"/>
            <w:vAlign w:val="center"/>
          </w:tcPr>
          <w:p w14:paraId="31BAF6BE" w14:textId="77777777" w:rsidR="00BC0793" w:rsidRPr="00BC0793" w:rsidRDefault="00BC0793" w:rsidP="00423689">
            <w:pPr>
              <w:snapToGrid w:val="0"/>
              <w:spacing w:before="60" w:after="40"/>
              <w:ind w:right="-284"/>
              <w:rPr>
                <w:rFonts w:ascii="Trebuchet MS" w:hAnsi="Trebuchet MS"/>
                <w:sz w:val="22"/>
                <w:szCs w:val="22"/>
              </w:rPr>
            </w:pPr>
          </w:p>
        </w:tc>
        <w:tc>
          <w:tcPr>
            <w:tcW w:w="4898" w:type="dxa"/>
            <w:vAlign w:val="center"/>
          </w:tcPr>
          <w:p w14:paraId="6C98B641"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Podpis zakonitega zastopnika in žig:</w:t>
            </w:r>
          </w:p>
        </w:tc>
      </w:tr>
      <w:tr w:rsidR="00BC0793" w:rsidRPr="00BC0793" w14:paraId="340F0479" w14:textId="77777777" w:rsidTr="005830F4">
        <w:tc>
          <w:tcPr>
            <w:tcW w:w="4771" w:type="dxa"/>
            <w:vAlign w:val="center"/>
          </w:tcPr>
          <w:p w14:paraId="1DFB5BAC" w14:textId="77777777" w:rsidR="00BC0793" w:rsidRPr="00BC0793" w:rsidRDefault="00BC0793" w:rsidP="00423689">
            <w:pPr>
              <w:snapToGrid w:val="0"/>
              <w:spacing w:before="60" w:after="40"/>
              <w:ind w:right="-284"/>
              <w:rPr>
                <w:rFonts w:ascii="Trebuchet MS" w:hAnsi="Trebuchet MS"/>
                <w:sz w:val="22"/>
                <w:szCs w:val="22"/>
              </w:rPr>
            </w:pPr>
          </w:p>
        </w:tc>
        <w:tc>
          <w:tcPr>
            <w:tcW w:w="4898" w:type="dxa"/>
            <w:vAlign w:val="center"/>
          </w:tcPr>
          <w:p w14:paraId="4EF8A642"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______________________________</w:t>
            </w:r>
          </w:p>
        </w:tc>
      </w:tr>
    </w:tbl>
    <w:p w14:paraId="79111856" w14:textId="0D33BC5C" w:rsidR="00BC0793" w:rsidRPr="00BC0793" w:rsidRDefault="00BC0793" w:rsidP="00423689">
      <w:pPr>
        <w:pageBreakBefore/>
        <w:tabs>
          <w:tab w:val="left" w:pos="284"/>
        </w:tabs>
        <w:autoSpaceDE w:val="0"/>
        <w:ind w:right="-284" w:hanging="15"/>
        <w:rPr>
          <w:rFonts w:ascii="Trebuchet MS" w:eastAsia="Calibri" w:hAnsi="Trebuchet MS" w:cs="Trebuchet MS"/>
          <w:b/>
          <w:bCs/>
          <w:sz w:val="22"/>
          <w:szCs w:val="22"/>
          <w:shd w:val="clear" w:color="auto" w:fill="D9D9D9"/>
          <w:lang w:eastAsia="en-US"/>
        </w:rPr>
      </w:pPr>
      <w:r w:rsidRPr="00BC0793">
        <w:rPr>
          <w:rFonts w:ascii="Trebuchet MS" w:eastAsia="Calibri" w:hAnsi="Trebuchet MS" w:cs="Trebuchet MS"/>
          <w:b/>
          <w:bCs/>
          <w:sz w:val="22"/>
          <w:szCs w:val="22"/>
          <w:shd w:val="clear" w:color="auto" w:fill="D9D9D9"/>
          <w:lang w:eastAsia="en-US"/>
        </w:rPr>
        <w:lastRenderedPageBreak/>
        <w:t>Obr_</w:t>
      </w:r>
      <w:r>
        <w:rPr>
          <w:rFonts w:ascii="Trebuchet MS" w:eastAsia="Calibri" w:hAnsi="Trebuchet MS" w:cs="Trebuchet MS"/>
          <w:b/>
          <w:bCs/>
          <w:sz w:val="22"/>
          <w:szCs w:val="22"/>
          <w:shd w:val="clear" w:color="auto" w:fill="D9D9D9"/>
          <w:lang w:eastAsia="en-US"/>
        </w:rPr>
        <w:t>7</w:t>
      </w:r>
    </w:p>
    <w:p w14:paraId="1FDFA437" w14:textId="77777777" w:rsidR="00BC0793" w:rsidRPr="00BC0793" w:rsidRDefault="00BC0793" w:rsidP="00423689">
      <w:pPr>
        <w:autoSpaceDE w:val="0"/>
        <w:autoSpaceDN w:val="0"/>
        <w:adjustRightInd w:val="0"/>
        <w:ind w:right="-284"/>
        <w:jc w:val="both"/>
        <w:rPr>
          <w:rFonts w:ascii="Trebuchet MS" w:hAnsi="Trebuchet MS"/>
          <w:sz w:val="22"/>
          <w:szCs w:val="22"/>
        </w:rPr>
      </w:pPr>
    </w:p>
    <w:p w14:paraId="61AB86F4" w14:textId="77777777" w:rsidR="00BC0793" w:rsidRPr="00BC0793" w:rsidRDefault="00BC0793" w:rsidP="00423689">
      <w:pPr>
        <w:autoSpaceDE w:val="0"/>
        <w:autoSpaceDN w:val="0"/>
        <w:adjustRightInd w:val="0"/>
        <w:ind w:right="-284"/>
        <w:jc w:val="center"/>
        <w:rPr>
          <w:rFonts w:ascii="Trebuchet MS" w:hAnsi="Trebuchet MS"/>
          <w:sz w:val="22"/>
          <w:szCs w:val="22"/>
        </w:rPr>
      </w:pPr>
      <w:r w:rsidRPr="00BC0793">
        <w:rPr>
          <w:rFonts w:ascii="Trebuchet MS" w:hAnsi="Trebuchet MS"/>
          <w:b/>
          <w:sz w:val="22"/>
          <w:szCs w:val="22"/>
        </w:rPr>
        <w:t>IZJAVA O IZPOLNJEVANJU TEHNIČNE IN KADROVSKE SPOSOBNOSTI</w:t>
      </w:r>
    </w:p>
    <w:p w14:paraId="0C652898" w14:textId="77777777" w:rsidR="00BC0793" w:rsidRPr="00BC0793" w:rsidRDefault="00BC0793" w:rsidP="00423689">
      <w:pPr>
        <w:autoSpaceDE w:val="0"/>
        <w:autoSpaceDN w:val="0"/>
        <w:adjustRightInd w:val="0"/>
        <w:ind w:right="-284"/>
        <w:jc w:val="both"/>
        <w:rPr>
          <w:rFonts w:ascii="Trebuchet MS" w:hAnsi="Trebuchet MS"/>
          <w:sz w:val="22"/>
          <w:szCs w:val="22"/>
        </w:rPr>
      </w:pPr>
    </w:p>
    <w:p w14:paraId="1FD2FC8D" w14:textId="77777777" w:rsidR="00BC0793" w:rsidRPr="00BC0793" w:rsidRDefault="00BC0793" w:rsidP="00423689">
      <w:pPr>
        <w:ind w:right="-284"/>
        <w:rPr>
          <w:rFonts w:ascii="Trebuchet MS" w:eastAsia="Calibri" w:hAnsi="Trebuchet MS" w:cs="Trebuchet MS"/>
          <w:sz w:val="22"/>
          <w:szCs w:val="22"/>
          <w:lang w:eastAsia="en-US"/>
        </w:rPr>
      </w:pPr>
    </w:p>
    <w:p w14:paraId="7C2F82F0" w14:textId="77777777" w:rsidR="00BC0793" w:rsidRPr="00BC0793" w:rsidRDefault="00BC0793" w:rsidP="00423689">
      <w:pPr>
        <w:ind w:right="-284"/>
        <w:rPr>
          <w:rFonts w:ascii="Trebuchet MS" w:eastAsia="Calibri" w:hAnsi="Trebuchet MS" w:cs="Trebuchet MS"/>
          <w:sz w:val="22"/>
          <w:szCs w:val="22"/>
          <w:lang w:eastAsia="en-US"/>
        </w:rPr>
      </w:pPr>
    </w:p>
    <w:p w14:paraId="45BF2999" w14:textId="77A970E6" w:rsidR="00BC0793" w:rsidRPr="00BC0793" w:rsidRDefault="00BC0793" w:rsidP="00423689">
      <w:pPr>
        <w:ind w:right="-284"/>
        <w:rPr>
          <w:rFonts w:ascii="Trebuchet MS" w:eastAsia="Calibri" w:hAnsi="Trebuchet MS" w:cs="Trebuchet MS"/>
          <w:bCs/>
          <w:sz w:val="22"/>
          <w:szCs w:val="22"/>
          <w:lang w:eastAsia="en-US"/>
        </w:rPr>
      </w:pPr>
      <w:r w:rsidRPr="00BC0793">
        <w:rPr>
          <w:rFonts w:ascii="Trebuchet MS" w:eastAsia="Calibri" w:hAnsi="Trebuchet MS" w:cs="Trebuchet MS"/>
          <w:bCs/>
          <w:sz w:val="22"/>
          <w:szCs w:val="22"/>
          <w:lang w:eastAsia="en-US"/>
        </w:rPr>
        <w:t>Prijavitelj: _________________________________________________________</w:t>
      </w:r>
      <w:r w:rsidR="00F734DC">
        <w:rPr>
          <w:rFonts w:ascii="Trebuchet MS" w:eastAsia="Calibri" w:hAnsi="Trebuchet MS" w:cs="Trebuchet MS"/>
          <w:bCs/>
          <w:sz w:val="22"/>
          <w:szCs w:val="22"/>
          <w:lang w:eastAsia="en-US"/>
        </w:rPr>
        <w:t>________</w:t>
      </w:r>
      <w:r w:rsidRPr="00BC0793">
        <w:rPr>
          <w:rFonts w:ascii="Trebuchet MS" w:eastAsia="Calibri" w:hAnsi="Trebuchet MS" w:cs="Trebuchet MS"/>
          <w:bCs/>
          <w:sz w:val="22"/>
          <w:szCs w:val="22"/>
          <w:lang w:eastAsia="en-US"/>
        </w:rPr>
        <w:t>______</w:t>
      </w:r>
      <w:r w:rsidRPr="00BC0793">
        <w:rPr>
          <w:rFonts w:ascii="Trebuchet MS" w:eastAsia="Calibri" w:hAnsi="Trebuchet MS" w:cs="Trebuchet MS"/>
          <w:bCs/>
          <w:sz w:val="22"/>
          <w:szCs w:val="22"/>
          <w:lang w:eastAsia="en-US"/>
        </w:rPr>
        <w:softHyphen/>
      </w:r>
    </w:p>
    <w:p w14:paraId="51ABA886" w14:textId="77777777" w:rsidR="00BC0793" w:rsidRPr="00BC0793" w:rsidRDefault="00BC0793" w:rsidP="00423689">
      <w:pPr>
        <w:ind w:right="-284"/>
        <w:jc w:val="center"/>
        <w:rPr>
          <w:rFonts w:ascii="Trebuchet MS" w:eastAsia="Calibri" w:hAnsi="Trebuchet MS" w:cs="Trebuchet MS"/>
          <w:i/>
          <w:iCs/>
          <w:sz w:val="22"/>
          <w:szCs w:val="22"/>
          <w:lang w:eastAsia="en-US"/>
        </w:rPr>
      </w:pPr>
      <w:r w:rsidRPr="00BC0793">
        <w:rPr>
          <w:rFonts w:ascii="Trebuchet MS" w:eastAsia="Calibri" w:hAnsi="Trebuchet MS" w:cs="Trebuchet MS"/>
          <w:i/>
          <w:iCs/>
          <w:sz w:val="22"/>
          <w:szCs w:val="22"/>
          <w:lang w:eastAsia="en-US"/>
        </w:rPr>
        <w:t>(firma in sedež prijavitelja)</w:t>
      </w:r>
    </w:p>
    <w:p w14:paraId="416D03A2" w14:textId="77777777" w:rsidR="00BC0793" w:rsidRPr="00BC0793" w:rsidRDefault="00BC0793" w:rsidP="00423689">
      <w:pPr>
        <w:ind w:right="-284"/>
        <w:rPr>
          <w:rFonts w:ascii="Trebuchet MS" w:eastAsia="Calibri" w:hAnsi="Trebuchet MS" w:cs="Trebuchet MS"/>
          <w:sz w:val="22"/>
          <w:szCs w:val="22"/>
          <w:lang w:eastAsia="en-US"/>
        </w:rPr>
      </w:pPr>
    </w:p>
    <w:p w14:paraId="0E31275C" w14:textId="77777777" w:rsidR="00BC0793" w:rsidRDefault="00BC0793" w:rsidP="00423689">
      <w:pPr>
        <w:ind w:right="-284"/>
        <w:rPr>
          <w:rFonts w:ascii="Trebuchet MS" w:eastAsia="Calibri" w:hAnsi="Trebuchet MS" w:cs="Trebuchet MS"/>
          <w:sz w:val="22"/>
          <w:szCs w:val="22"/>
          <w:lang w:eastAsia="en-US"/>
        </w:rPr>
      </w:pPr>
    </w:p>
    <w:p w14:paraId="1F9F4CF0" w14:textId="77777777" w:rsidR="00A9597A" w:rsidRPr="006A7C71" w:rsidRDefault="00A9597A" w:rsidP="00423689">
      <w:pPr>
        <w:autoSpaceDE w:val="0"/>
        <w:autoSpaceDN w:val="0"/>
        <w:adjustRightInd w:val="0"/>
        <w:ind w:right="-284"/>
        <w:jc w:val="both"/>
        <w:rPr>
          <w:rFonts w:ascii="Trebuchet MS" w:eastAsia="Calibri" w:hAnsi="Trebuchet MS" w:cs="Trebuchet MS"/>
          <w:b/>
          <w:bCs/>
          <w:sz w:val="22"/>
          <w:szCs w:val="22"/>
          <w:lang w:eastAsia="en-US"/>
        </w:rPr>
      </w:pPr>
      <w:r w:rsidRPr="006A7C71">
        <w:rPr>
          <w:rFonts w:ascii="Trebuchet MS" w:eastAsia="Calibri" w:hAnsi="Trebuchet MS" w:cs="Trebuchet MS"/>
          <w:b/>
          <w:bCs/>
          <w:sz w:val="22"/>
          <w:szCs w:val="22"/>
          <w:lang w:eastAsia="en-US"/>
        </w:rPr>
        <w:t>1. Pod kazensko in materialno odgovornostjo izjavljamo, da:</w:t>
      </w:r>
    </w:p>
    <w:p w14:paraId="16E6A80F" w14:textId="231B3584" w:rsidR="00F5782B" w:rsidRPr="003040E4" w:rsidRDefault="00A9597A" w:rsidP="00423689">
      <w:pPr>
        <w:numPr>
          <w:ilvl w:val="0"/>
          <w:numId w:val="32"/>
        </w:numPr>
        <w:autoSpaceDE w:val="0"/>
        <w:autoSpaceDN w:val="0"/>
        <w:adjustRightInd w:val="0"/>
        <w:ind w:right="-284"/>
        <w:jc w:val="both"/>
        <w:rPr>
          <w:rFonts w:ascii="Trebuchet MS" w:eastAsia="Calibri" w:hAnsi="Trebuchet MS" w:cs="Trebuchet MS"/>
          <w:i/>
          <w:iCs/>
          <w:sz w:val="22"/>
          <w:szCs w:val="22"/>
          <w:lang w:eastAsia="en-US"/>
        </w:rPr>
      </w:pPr>
      <w:r w:rsidRPr="006A7C71">
        <w:rPr>
          <w:rFonts w:ascii="Trebuchet MS" w:eastAsia="Calibri" w:hAnsi="Trebuchet MS" w:cs="Trebuchet MS"/>
          <w:sz w:val="22"/>
          <w:szCs w:val="22"/>
          <w:lang w:eastAsia="en-US"/>
        </w:rPr>
        <w:t>smo registrirano zavetišče</w:t>
      </w:r>
      <w:r>
        <w:rPr>
          <w:rFonts w:ascii="Trebuchet MS" w:eastAsia="Calibri" w:hAnsi="Trebuchet MS" w:cs="Trebuchet MS"/>
          <w:sz w:val="22"/>
          <w:szCs w:val="22"/>
          <w:lang w:eastAsia="en-US"/>
        </w:rPr>
        <w:t xml:space="preserve"> za zapuščene živali</w:t>
      </w:r>
      <w:r w:rsidRPr="006A7C71">
        <w:rPr>
          <w:rFonts w:ascii="Trebuchet MS" w:eastAsia="Calibri" w:hAnsi="Trebuchet MS" w:cs="Trebuchet MS"/>
          <w:sz w:val="22"/>
          <w:szCs w:val="22"/>
          <w:lang w:eastAsia="en-US"/>
        </w:rPr>
        <w:t>, in sicer po odločbi Uprave RS za varno hrano, veterinarstvo in varstvo rastlin, št. ___</w:t>
      </w:r>
      <w:r w:rsidR="00F5782B">
        <w:rPr>
          <w:rFonts w:ascii="Trebuchet MS" w:eastAsia="Calibri" w:hAnsi="Trebuchet MS" w:cs="Trebuchet MS"/>
          <w:sz w:val="22"/>
          <w:szCs w:val="22"/>
          <w:lang w:eastAsia="en-US"/>
        </w:rPr>
        <w:t>______</w:t>
      </w:r>
      <w:r w:rsidRPr="006A7C71">
        <w:rPr>
          <w:rFonts w:ascii="Trebuchet MS" w:eastAsia="Calibri" w:hAnsi="Trebuchet MS" w:cs="Trebuchet MS"/>
          <w:sz w:val="22"/>
          <w:szCs w:val="22"/>
          <w:lang w:eastAsia="en-US"/>
        </w:rPr>
        <w:t>_________________ z dne ___________</w:t>
      </w:r>
      <w:r w:rsidR="003040E4">
        <w:rPr>
          <w:rFonts w:ascii="Trebuchet MS" w:eastAsia="Calibri" w:hAnsi="Trebuchet MS" w:cs="Trebuchet MS"/>
          <w:sz w:val="22"/>
          <w:szCs w:val="22"/>
          <w:lang w:eastAsia="en-US"/>
        </w:rPr>
        <w:t>;</w:t>
      </w:r>
    </w:p>
    <w:p w14:paraId="44634587" w14:textId="7DF3A83A" w:rsidR="003040E4" w:rsidRPr="00BC5A70" w:rsidRDefault="003040E4" w:rsidP="003040E4">
      <w:pPr>
        <w:numPr>
          <w:ilvl w:val="0"/>
          <w:numId w:val="32"/>
        </w:numPr>
        <w:autoSpaceDE w:val="0"/>
        <w:autoSpaceDN w:val="0"/>
        <w:adjustRightInd w:val="0"/>
        <w:ind w:right="-284"/>
        <w:jc w:val="both"/>
        <w:rPr>
          <w:rFonts w:ascii="Trebuchet MS" w:eastAsia="Calibri" w:hAnsi="Trebuchet MS" w:cs="Trebuchet MS"/>
          <w:iCs/>
          <w:sz w:val="22"/>
          <w:szCs w:val="22"/>
          <w:lang w:eastAsia="en-US"/>
        </w:rPr>
      </w:pPr>
      <w:r w:rsidRPr="00BC5A70">
        <w:rPr>
          <w:rFonts w:ascii="Trebuchet MS" w:eastAsia="Calibri" w:hAnsi="Trebuchet MS" w:cs="Trebuchet MS"/>
          <w:iCs/>
          <w:sz w:val="22"/>
          <w:szCs w:val="22"/>
          <w:lang w:eastAsia="en-US"/>
        </w:rPr>
        <w:t>imamo najmanj dve leti, računajoč pred datumom objave tega javnega razpisa na Portalu javnih naročil, izkušenj z zagotavljanjem zavetišča za zapuščene živali</w:t>
      </w:r>
      <w:r>
        <w:rPr>
          <w:rFonts w:ascii="Trebuchet MS" w:eastAsia="Calibri" w:hAnsi="Trebuchet MS" w:cs="Trebuchet MS"/>
          <w:iCs/>
          <w:sz w:val="22"/>
          <w:szCs w:val="22"/>
          <w:lang w:eastAsia="en-US"/>
        </w:rPr>
        <w:t>.</w:t>
      </w:r>
    </w:p>
    <w:p w14:paraId="7821D131" w14:textId="77777777" w:rsidR="003040E4" w:rsidRPr="00F5782B" w:rsidRDefault="003040E4" w:rsidP="003040E4">
      <w:pPr>
        <w:autoSpaceDE w:val="0"/>
        <w:autoSpaceDN w:val="0"/>
        <w:adjustRightInd w:val="0"/>
        <w:ind w:left="720" w:right="-284"/>
        <w:jc w:val="both"/>
        <w:rPr>
          <w:rFonts w:ascii="Trebuchet MS" w:eastAsia="Calibri" w:hAnsi="Trebuchet MS" w:cs="Trebuchet MS"/>
          <w:i/>
          <w:iCs/>
          <w:sz w:val="22"/>
          <w:szCs w:val="22"/>
          <w:lang w:eastAsia="en-US"/>
        </w:rPr>
      </w:pPr>
    </w:p>
    <w:p w14:paraId="3D5749F6" w14:textId="23CE9ED6" w:rsidR="00A9597A" w:rsidRPr="006A7C71" w:rsidRDefault="00A9597A" w:rsidP="00F5782B">
      <w:pPr>
        <w:autoSpaceDE w:val="0"/>
        <w:autoSpaceDN w:val="0"/>
        <w:adjustRightInd w:val="0"/>
        <w:ind w:left="360" w:right="-284"/>
        <w:jc w:val="both"/>
        <w:rPr>
          <w:rFonts w:ascii="Trebuchet MS" w:eastAsia="Calibri" w:hAnsi="Trebuchet MS" w:cs="Trebuchet MS"/>
          <w:i/>
          <w:iCs/>
          <w:sz w:val="22"/>
          <w:szCs w:val="22"/>
          <w:lang w:eastAsia="en-US"/>
        </w:rPr>
      </w:pPr>
      <w:r w:rsidRPr="00ED1388">
        <w:rPr>
          <w:rFonts w:ascii="Trebuchet MS" w:eastAsia="Calibri" w:hAnsi="Trebuchet MS" w:cs="Trebuchet MS"/>
          <w:i/>
          <w:iCs/>
          <w:sz w:val="22"/>
          <w:szCs w:val="22"/>
          <w:lang w:eastAsia="en-US"/>
        </w:rPr>
        <w:t>(Navesti in pr</w:t>
      </w:r>
      <w:r>
        <w:rPr>
          <w:rFonts w:ascii="Trebuchet MS" w:eastAsia="Calibri" w:hAnsi="Trebuchet MS" w:cs="Trebuchet MS"/>
          <w:i/>
          <w:iCs/>
          <w:sz w:val="22"/>
          <w:szCs w:val="22"/>
          <w:lang w:eastAsia="en-US"/>
        </w:rPr>
        <w:t>i</w:t>
      </w:r>
      <w:r w:rsidRPr="00ED1388">
        <w:rPr>
          <w:rFonts w:ascii="Trebuchet MS" w:eastAsia="Calibri" w:hAnsi="Trebuchet MS" w:cs="Trebuchet MS"/>
          <w:i/>
          <w:iCs/>
          <w:sz w:val="22"/>
          <w:szCs w:val="22"/>
          <w:lang w:eastAsia="en-US"/>
        </w:rPr>
        <w:t>ložiti je potrebno vse izdane odločbe in morebitne dopolnilne odločbe</w:t>
      </w:r>
      <w:r w:rsidR="003040E4">
        <w:rPr>
          <w:rFonts w:ascii="Trebuchet MS" w:eastAsia="Calibri" w:hAnsi="Trebuchet MS" w:cs="Trebuchet MS"/>
          <w:i/>
          <w:iCs/>
          <w:sz w:val="22"/>
          <w:szCs w:val="22"/>
          <w:lang w:eastAsia="en-US"/>
        </w:rPr>
        <w:t xml:space="preserve"> Uprave RS za varno hrano, veterinarstvo in varstvo rastlin</w:t>
      </w:r>
      <w:r w:rsidRPr="00ED1388">
        <w:rPr>
          <w:rFonts w:ascii="Trebuchet MS" w:eastAsia="Calibri" w:hAnsi="Trebuchet MS" w:cs="Trebuchet MS"/>
          <w:i/>
          <w:iCs/>
          <w:sz w:val="22"/>
          <w:szCs w:val="22"/>
          <w:lang w:eastAsia="en-US"/>
        </w:rPr>
        <w:t>.)</w:t>
      </w:r>
    </w:p>
    <w:p w14:paraId="58BD33BD" w14:textId="77777777" w:rsidR="00A9597A" w:rsidRPr="006A7C71" w:rsidRDefault="00A9597A" w:rsidP="00423689">
      <w:pPr>
        <w:autoSpaceDE w:val="0"/>
        <w:autoSpaceDN w:val="0"/>
        <w:adjustRightInd w:val="0"/>
        <w:ind w:right="-284"/>
        <w:jc w:val="both"/>
        <w:rPr>
          <w:rFonts w:ascii="Trebuchet MS" w:eastAsia="Calibri" w:hAnsi="Trebuchet MS" w:cs="Trebuchet MS"/>
          <w:sz w:val="22"/>
          <w:szCs w:val="22"/>
          <w:lang w:eastAsia="en-US"/>
        </w:rPr>
      </w:pPr>
    </w:p>
    <w:p w14:paraId="6D76BD8A" w14:textId="77777777" w:rsidR="00A9597A" w:rsidRPr="006A7C71" w:rsidRDefault="00A9597A" w:rsidP="00423689">
      <w:pPr>
        <w:autoSpaceDE w:val="0"/>
        <w:autoSpaceDN w:val="0"/>
        <w:adjustRightInd w:val="0"/>
        <w:ind w:right="-284"/>
        <w:jc w:val="both"/>
        <w:rPr>
          <w:rFonts w:ascii="Trebuchet MS" w:eastAsia="Calibri" w:hAnsi="Trebuchet MS" w:cs="Trebuchet MS"/>
          <w:sz w:val="22"/>
          <w:szCs w:val="22"/>
          <w:lang w:eastAsia="en-US"/>
        </w:rPr>
      </w:pPr>
    </w:p>
    <w:p w14:paraId="7F5235D7" w14:textId="77777777" w:rsidR="00A9597A" w:rsidRPr="00BC5A70" w:rsidRDefault="00A9597A" w:rsidP="00423689">
      <w:pPr>
        <w:autoSpaceDE w:val="0"/>
        <w:autoSpaceDN w:val="0"/>
        <w:adjustRightInd w:val="0"/>
        <w:ind w:left="426" w:right="-284" w:hanging="426"/>
        <w:jc w:val="both"/>
        <w:rPr>
          <w:rFonts w:ascii="Trebuchet MS" w:eastAsia="Calibri" w:hAnsi="Trebuchet MS" w:cs="Trebuchet MS"/>
          <w:b/>
          <w:bCs/>
          <w:sz w:val="22"/>
          <w:szCs w:val="22"/>
          <w:lang w:eastAsia="en-US"/>
        </w:rPr>
      </w:pPr>
      <w:r w:rsidRPr="00BC5A70">
        <w:rPr>
          <w:rFonts w:ascii="Trebuchet MS" w:eastAsia="Calibri" w:hAnsi="Trebuchet MS" w:cs="Trebuchet MS"/>
          <w:b/>
          <w:bCs/>
          <w:sz w:val="22"/>
          <w:szCs w:val="22"/>
          <w:lang w:eastAsia="en-US"/>
        </w:rPr>
        <w:t>2. Pod kazensko in materialno odgovornostjo izjavljamo, da ves čas trajanja koncesijskega razmerja:</w:t>
      </w:r>
    </w:p>
    <w:p w14:paraId="0FE869BA" w14:textId="2EF593E9" w:rsidR="00A9597A" w:rsidRPr="00BC5A70" w:rsidRDefault="00A9597A" w:rsidP="00423689">
      <w:pPr>
        <w:numPr>
          <w:ilvl w:val="0"/>
          <w:numId w:val="32"/>
        </w:numPr>
        <w:autoSpaceDE w:val="0"/>
        <w:autoSpaceDN w:val="0"/>
        <w:adjustRightInd w:val="0"/>
        <w:ind w:right="-284"/>
        <w:jc w:val="both"/>
        <w:rPr>
          <w:rFonts w:ascii="Trebuchet MS" w:eastAsia="Calibri" w:hAnsi="Trebuchet MS" w:cs="Trebuchet MS"/>
          <w:iCs/>
          <w:sz w:val="22"/>
          <w:szCs w:val="22"/>
          <w:lang w:eastAsia="en-US"/>
        </w:rPr>
      </w:pPr>
      <w:r w:rsidRPr="00BC5A70">
        <w:rPr>
          <w:rFonts w:ascii="Trebuchet MS" w:hAnsi="Trebuchet MS"/>
          <w:iCs/>
          <w:sz w:val="22"/>
          <w:szCs w:val="22"/>
        </w:rPr>
        <w:t>razpolagamo s primernimi prostori skladno s Pravilnikom o pogojih za zavetišča za zapuščene živali (Uradni list RS, št. 45/00, 78/04), ki se nahajajo na naslovu</w:t>
      </w:r>
      <w:r w:rsidR="00025233" w:rsidRPr="00BC5A70">
        <w:rPr>
          <w:rFonts w:ascii="Trebuchet MS" w:hAnsi="Trebuchet MS"/>
          <w:iCs/>
          <w:sz w:val="22"/>
          <w:szCs w:val="22"/>
        </w:rPr>
        <w:t>:</w:t>
      </w:r>
      <w:r w:rsidRPr="00BC5A70">
        <w:rPr>
          <w:rFonts w:ascii="Trebuchet MS" w:hAnsi="Trebuchet MS"/>
          <w:iCs/>
          <w:sz w:val="22"/>
          <w:szCs w:val="22"/>
        </w:rPr>
        <w:t xml:space="preserve"> _____________________________________;</w:t>
      </w:r>
    </w:p>
    <w:p w14:paraId="622CB858" w14:textId="339C42B4" w:rsidR="00A9597A" w:rsidRPr="00BC5A70" w:rsidRDefault="00A9597A" w:rsidP="00423689">
      <w:pPr>
        <w:numPr>
          <w:ilvl w:val="0"/>
          <w:numId w:val="32"/>
        </w:numPr>
        <w:autoSpaceDE w:val="0"/>
        <w:autoSpaceDN w:val="0"/>
        <w:adjustRightInd w:val="0"/>
        <w:ind w:right="-284"/>
        <w:jc w:val="both"/>
        <w:rPr>
          <w:rFonts w:ascii="Trebuchet MS" w:eastAsia="Calibri" w:hAnsi="Trebuchet MS" w:cs="Trebuchet MS"/>
          <w:iCs/>
          <w:sz w:val="22"/>
          <w:szCs w:val="22"/>
          <w:lang w:eastAsia="en-US"/>
        </w:rPr>
      </w:pPr>
      <w:r w:rsidRPr="00BC5A70">
        <w:rPr>
          <w:rFonts w:ascii="Trebuchet MS" w:hAnsi="Trebuchet MS"/>
          <w:iCs/>
          <w:sz w:val="22"/>
          <w:szCs w:val="22"/>
        </w:rPr>
        <w:t xml:space="preserve">lahko zagotovimo vsaj </w:t>
      </w:r>
      <w:r w:rsidR="00F5782B" w:rsidRPr="00BC5A70">
        <w:rPr>
          <w:rFonts w:ascii="Trebuchet MS" w:hAnsi="Trebuchet MS"/>
          <w:iCs/>
          <w:sz w:val="22"/>
          <w:szCs w:val="22"/>
        </w:rPr>
        <w:t>7</w:t>
      </w:r>
      <w:r w:rsidRPr="00BC5A70">
        <w:rPr>
          <w:rFonts w:ascii="Trebuchet MS" w:hAnsi="Trebuchet MS"/>
          <w:iCs/>
          <w:sz w:val="22"/>
          <w:szCs w:val="22"/>
        </w:rPr>
        <w:t xml:space="preserve"> namestitvenih mest za pse in 1</w:t>
      </w:r>
      <w:r w:rsidR="00F5782B" w:rsidRPr="00BC5A70">
        <w:rPr>
          <w:rFonts w:ascii="Trebuchet MS" w:hAnsi="Trebuchet MS"/>
          <w:iCs/>
          <w:sz w:val="22"/>
          <w:szCs w:val="22"/>
        </w:rPr>
        <w:t>4</w:t>
      </w:r>
      <w:r w:rsidRPr="00BC5A70">
        <w:rPr>
          <w:rFonts w:ascii="Trebuchet MS" w:hAnsi="Trebuchet MS"/>
          <w:iCs/>
          <w:sz w:val="22"/>
          <w:szCs w:val="22"/>
        </w:rPr>
        <w:t xml:space="preserve"> namestitvenih mest za mačke za namen izvajanja koncesije;</w:t>
      </w:r>
    </w:p>
    <w:p w14:paraId="68A8F583" w14:textId="45A065C5" w:rsidR="00A9597A" w:rsidRPr="00BC5A70" w:rsidRDefault="00A9597A" w:rsidP="00A91D8A">
      <w:pPr>
        <w:numPr>
          <w:ilvl w:val="0"/>
          <w:numId w:val="32"/>
        </w:numPr>
        <w:autoSpaceDE w:val="0"/>
        <w:autoSpaceDN w:val="0"/>
        <w:adjustRightInd w:val="0"/>
        <w:ind w:right="-284"/>
        <w:jc w:val="both"/>
        <w:rPr>
          <w:rFonts w:ascii="Trebuchet MS" w:eastAsia="Calibri" w:hAnsi="Trebuchet MS" w:cs="Trebuchet MS"/>
          <w:i/>
          <w:sz w:val="22"/>
          <w:szCs w:val="22"/>
          <w:lang w:eastAsia="en-US"/>
        </w:rPr>
      </w:pPr>
      <w:r w:rsidRPr="00BC5A70">
        <w:rPr>
          <w:rFonts w:ascii="Trebuchet MS" w:hAnsi="Trebuchet MS"/>
          <w:iCs/>
          <w:sz w:val="22"/>
          <w:szCs w:val="22"/>
        </w:rPr>
        <w:t>razpolagamo z vsaj enim ustreznim vozilom za prevoz živali skladno s 7. členom Pravilnika o pogojih za zavetišča za zapuščene živali, in sicer znamke _________________</w:t>
      </w:r>
      <w:r w:rsidR="00C0684A" w:rsidRPr="00BC5A70">
        <w:rPr>
          <w:rFonts w:ascii="Trebuchet MS" w:hAnsi="Trebuchet MS"/>
          <w:iCs/>
          <w:sz w:val="22"/>
          <w:szCs w:val="22"/>
        </w:rPr>
        <w:t>___________</w:t>
      </w:r>
      <w:r w:rsidRPr="00BC5A70">
        <w:rPr>
          <w:rFonts w:ascii="Trebuchet MS" w:hAnsi="Trebuchet MS"/>
          <w:iCs/>
          <w:sz w:val="22"/>
          <w:szCs w:val="22"/>
        </w:rPr>
        <w:t>______ z reg. št.: _____________________</w:t>
      </w:r>
      <w:r w:rsidR="00C0684A" w:rsidRPr="00BC5A70">
        <w:rPr>
          <w:rFonts w:ascii="Trebuchet MS" w:hAnsi="Trebuchet MS"/>
          <w:iCs/>
          <w:sz w:val="22"/>
          <w:szCs w:val="22"/>
        </w:rPr>
        <w:t xml:space="preserve"> </w:t>
      </w:r>
      <w:r w:rsidR="00C0684A" w:rsidRPr="00BC5A70">
        <w:rPr>
          <w:rFonts w:ascii="Trebuchet MS" w:hAnsi="Trebuchet MS"/>
          <w:i/>
          <w:sz w:val="22"/>
          <w:szCs w:val="22"/>
        </w:rPr>
        <w:t xml:space="preserve">(v dokaz je potrebno priložiti fotokopijo vozniškega dovoljenja </w:t>
      </w:r>
      <w:r w:rsidR="00A91D8A" w:rsidRPr="00BC5A70">
        <w:rPr>
          <w:rFonts w:ascii="Trebuchet MS" w:hAnsi="Trebuchet MS"/>
          <w:i/>
          <w:sz w:val="22"/>
          <w:szCs w:val="22"/>
        </w:rPr>
        <w:t>in po potrebi</w:t>
      </w:r>
      <w:r w:rsidR="00C0684A" w:rsidRPr="00BC5A70">
        <w:rPr>
          <w:rFonts w:ascii="Trebuchet MS" w:hAnsi="Trebuchet MS"/>
          <w:i/>
          <w:sz w:val="22"/>
          <w:szCs w:val="22"/>
        </w:rPr>
        <w:t xml:space="preserve"> pogodb</w:t>
      </w:r>
      <w:r w:rsidR="00A91D8A" w:rsidRPr="00BC5A70">
        <w:rPr>
          <w:rFonts w:ascii="Trebuchet MS" w:hAnsi="Trebuchet MS"/>
          <w:i/>
          <w:sz w:val="22"/>
          <w:szCs w:val="22"/>
        </w:rPr>
        <w:t xml:space="preserve">o o upravičenosti razpolaganja ter </w:t>
      </w:r>
      <w:r w:rsidR="00C0684A" w:rsidRPr="00BC5A70">
        <w:rPr>
          <w:rFonts w:ascii="Trebuchet MS" w:hAnsi="Trebuchet MS"/>
          <w:i/>
          <w:sz w:val="22"/>
          <w:szCs w:val="22"/>
        </w:rPr>
        <w:t>fotografijo</w:t>
      </w:r>
      <w:r w:rsidR="00A91D8A" w:rsidRPr="00BC5A70">
        <w:rPr>
          <w:rFonts w:ascii="Trebuchet MS" w:eastAsia="Calibri" w:hAnsi="Trebuchet MS" w:cs="Trebuchet MS"/>
          <w:i/>
          <w:sz w:val="22"/>
          <w:szCs w:val="22"/>
          <w:lang w:eastAsia="en-US"/>
        </w:rPr>
        <w:t xml:space="preserve"> </w:t>
      </w:r>
      <w:r w:rsidR="00A91D8A" w:rsidRPr="00BC5A70">
        <w:rPr>
          <w:rFonts w:ascii="Trebuchet MS" w:hAnsi="Trebuchet MS"/>
          <w:i/>
          <w:sz w:val="22"/>
          <w:szCs w:val="22"/>
        </w:rPr>
        <w:t>vozila za prevoz živali z vidno označbo imena, naslova in telefonske številke zavetišča;</w:t>
      </w:r>
      <w:r w:rsidR="00C0684A" w:rsidRPr="00BC5A70">
        <w:rPr>
          <w:rFonts w:ascii="Trebuchet MS" w:hAnsi="Trebuchet MS"/>
          <w:i/>
          <w:sz w:val="22"/>
          <w:szCs w:val="22"/>
        </w:rPr>
        <w:t>)</w:t>
      </w:r>
      <w:r w:rsidRPr="00BC5A70">
        <w:rPr>
          <w:rFonts w:ascii="Trebuchet MS" w:hAnsi="Trebuchet MS"/>
          <w:i/>
          <w:sz w:val="22"/>
          <w:szCs w:val="22"/>
        </w:rPr>
        <w:t>;</w:t>
      </w:r>
    </w:p>
    <w:p w14:paraId="34DF91DC" w14:textId="77777777" w:rsidR="00A9597A" w:rsidRPr="00BC5A70" w:rsidRDefault="00A9597A" w:rsidP="00423689">
      <w:pPr>
        <w:numPr>
          <w:ilvl w:val="0"/>
          <w:numId w:val="32"/>
        </w:numPr>
        <w:autoSpaceDE w:val="0"/>
        <w:autoSpaceDN w:val="0"/>
        <w:adjustRightInd w:val="0"/>
        <w:ind w:right="-284"/>
        <w:jc w:val="both"/>
        <w:rPr>
          <w:rFonts w:ascii="Trebuchet MS" w:eastAsia="Calibri" w:hAnsi="Trebuchet MS" w:cs="Trebuchet MS"/>
          <w:iCs/>
          <w:sz w:val="22"/>
          <w:szCs w:val="22"/>
          <w:lang w:eastAsia="en-US"/>
        </w:rPr>
      </w:pPr>
      <w:r w:rsidRPr="00BC5A70">
        <w:rPr>
          <w:rFonts w:ascii="Trebuchet MS" w:hAnsi="Trebuchet MS"/>
          <w:iCs/>
          <w:sz w:val="22"/>
          <w:szCs w:val="22"/>
        </w:rPr>
        <w:t>razpolagamo z vsemi tehničnimi sredstvi, ki so potrebna za izvajanje dejavnosti, katera je predmet koncesije;</w:t>
      </w:r>
    </w:p>
    <w:p w14:paraId="7FEB74A4" w14:textId="09EE7F7F" w:rsidR="00A9597A" w:rsidRPr="00BC5A70" w:rsidRDefault="00A9597A" w:rsidP="00423689">
      <w:pPr>
        <w:numPr>
          <w:ilvl w:val="0"/>
          <w:numId w:val="32"/>
        </w:numPr>
        <w:autoSpaceDE w:val="0"/>
        <w:autoSpaceDN w:val="0"/>
        <w:adjustRightInd w:val="0"/>
        <w:ind w:right="-284"/>
        <w:jc w:val="both"/>
        <w:rPr>
          <w:rFonts w:ascii="Trebuchet MS" w:eastAsia="Calibri" w:hAnsi="Trebuchet MS" w:cs="Trebuchet MS"/>
          <w:iCs/>
          <w:sz w:val="22"/>
          <w:szCs w:val="22"/>
          <w:lang w:eastAsia="en-US"/>
        </w:rPr>
      </w:pPr>
      <w:r w:rsidRPr="00BC5A70">
        <w:rPr>
          <w:rFonts w:ascii="Trebuchet MS" w:hAnsi="Trebuchet MS"/>
          <w:iCs/>
          <w:sz w:val="22"/>
          <w:szCs w:val="22"/>
        </w:rPr>
        <w:t xml:space="preserve">razpolagamo s potrebnim številom oskrbnikov skladno s prvim odstavkom 9. člena Pravilnika o pogojih za zavetišča za zapuščene živali, ki so usposobljeni za delo z živalmi ter za dajanje nujne prve pomoči živalim, s katerimi imamo pogodbeno razmerje, in sicer </w:t>
      </w:r>
      <w:r w:rsidRPr="00BC5A70">
        <w:rPr>
          <w:rFonts w:ascii="Trebuchet MS" w:hAnsi="Trebuchet MS"/>
          <w:i/>
          <w:sz w:val="22"/>
          <w:szCs w:val="22"/>
        </w:rPr>
        <w:t>(navedite imena in priimke ter k prijavi priložite pogodbe v dokaz obstoja ustreznega pogodbenega razmerja z oskrbniki)</w:t>
      </w:r>
      <w:r w:rsidRPr="00BC5A70">
        <w:rPr>
          <w:rFonts w:ascii="Trebuchet MS" w:hAnsi="Trebuchet MS"/>
          <w:iCs/>
          <w:sz w:val="22"/>
          <w:szCs w:val="22"/>
        </w:rPr>
        <w:t>: ________________________</w:t>
      </w:r>
      <w:r w:rsidR="00425FA6" w:rsidRPr="00BC5A70">
        <w:rPr>
          <w:rFonts w:ascii="Trebuchet MS" w:hAnsi="Trebuchet MS"/>
          <w:iCs/>
          <w:sz w:val="22"/>
          <w:szCs w:val="22"/>
        </w:rPr>
        <w:t>_________</w:t>
      </w:r>
    </w:p>
    <w:p w14:paraId="06E6C1F9" w14:textId="77777777" w:rsidR="00A9597A" w:rsidRPr="00BC5A70" w:rsidRDefault="00A9597A" w:rsidP="00423689">
      <w:pPr>
        <w:autoSpaceDE w:val="0"/>
        <w:autoSpaceDN w:val="0"/>
        <w:adjustRightInd w:val="0"/>
        <w:ind w:left="708" w:right="-284"/>
        <w:jc w:val="both"/>
        <w:rPr>
          <w:rFonts w:ascii="Trebuchet MS" w:eastAsia="Calibri" w:hAnsi="Trebuchet MS" w:cs="Trebuchet MS"/>
          <w:iCs/>
          <w:sz w:val="22"/>
          <w:szCs w:val="22"/>
          <w:lang w:eastAsia="en-US"/>
        </w:rPr>
      </w:pPr>
      <w:r w:rsidRPr="00BC5A70">
        <w:rPr>
          <w:rFonts w:ascii="Trebuchet MS" w:hAnsi="Trebuchet MS"/>
          <w:iCs/>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DAC33D0" w14:textId="0760ED1E" w:rsidR="00A9597A" w:rsidRPr="00BC5A70" w:rsidRDefault="00A9597A" w:rsidP="00423689">
      <w:pPr>
        <w:numPr>
          <w:ilvl w:val="0"/>
          <w:numId w:val="32"/>
        </w:numPr>
        <w:autoSpaceDE w:val="0"/>
        <w:autoSpaceDN w:val="0"/>
        <w:adjustRightInd w:val="0"/>
        <w:ind w:right="-284"/>
        <w:jc w:val="both"/>
        <w:rPr>
          <w:rFonts w:ascii="Trebuchet MS" w:eastAsia="Calibri" w:hAnsi="Trebuchet MS" w:cs="Trebuchet MS"/>
          <w:iCs/>
          <w:sz w:val="22"/>
          <w:szCs w:val="22"/>
          <w:lang w:eastAsia="en-US"/>
        </w:rPr>
      </w:pPr>
      <w:r w:rsidRPr="00BC5A70">
        <w:rPr>
          <w:rFonts w:ascii="Trebuchet MS" w:hAnsi="Trebuchet MS"/>
          <w:iCs/>
          <w:sz w:val="22"/>
          <w:szCs w:val="22"/>
        </w:rPr>
        <w:t xml:space="preserve">razpolagamo z vodjo zavetišča, ki ima vsaj srednjo izobrazbo veterinarske smeri ali srednjo izobrazbo druge smeri in z delom pridobljene izkušnje z živalmi, s katerim imamo pogodbeno razmerje, in sicer </w:t>
      </w:r>
      <w:r w:rsidRPr="00BC5A70">
        <w:rPr>
          <w:rFonts w:ascii="Trebuchet MS" w:hAnsi="Trebuchet MS"/>
          <w:i/>
          <w:sz w:val="22"/>
          <w:szCs w:val="22"/>
        </w:rPr>
        <w:t xml:space="preserve">(navedite ime in priimek ter k prijavi priložite pogodbo v dokaz obstoja ustreznega pogodbenega razmerja z vodjo zavetišča in dokazila o zahtevani izobrazbi vodje zavetišča): </w:t>
      </w:r>
      <w:r w:rsidRPr="00BC5A70">
        <w:rPr>
          <w:rFonts w:ascii="Trebuchet MS" w:hAnsi="Trebuchet MS"/>
          <w:iCs/>
          <w:sz w:val="22"/>
          <w:szCs w:val="22"/>
        </w:rPr>
        <w:t>____</w:t>
      </w:r>
      <w:r w:rsidR="00F5782B" w:rsidRPr="00BC5A70">
        <w:rPr>
          <w:rFonts w:ascii="Trebuchet MS" w:hAnsi="Trebuchet MS"/>
          <w:iCs/>
          <w:sz w:val="22"/>
          <w:szCs w:val="22"/>
        </w:rPr>
        <w:t>____</w:t>
      </w:r>
      <w:r w:rsidRPr="00BC5A70">
        <w:rPr>
          <w:rFonts w:ascii="Trebuchet MS" w:hAnsi="Trebuchet MS"/>
          <w:iCs/>
          <w:sz w:val="22"/>
          <w:szCs w:val="22"/>
        </w:rPr>
        <w:t xml:space="preserve">_________________________. </w:t>
      </w:r>
    </w:p>
    <w:p w14:paraId="324CA1E8" w14:textId="77777777" w:rsidR="00A9597A" w:rsidRPr="00BC5A70" w:rsidRDefault="00A9597A" w:rsidP="00423689">
      <w:pPr>
        <w:autoSpaceDE w:val="0"/>
        <w:autoSpaceDN w:val="0"/>
        <w:adjustRightInd w:val="0"/>
        <w:ind w:right="-284"/>
        <w:jc w:val="both"/>
        <w:rPr>
          <w:rFonts w:ascii="Trebuchet MS" w:eastAsia="Calibri" w:hAnsi="Trebuchet MS" w:cs="Trebuchet MS"/>
          <w:sz w:val="22"/>
          <w:szCs w:val="22"/>
          <w:lang w:eastAsia="en-US"/>
        </w:rPr>
      </w:pPr>
    </w:p>
    <w:p w14:paraId="40EC17F9" w14:textId="77777777" w:rsidR="00A9597A" w:rsidRPr="00BC5A70" w:rsidRDefault="00A9597A" w:rsidP="00423689">
      <w:pPr>
        <w:autoSpaceDE w:val="0"/>
        <w:autoSpaceDN w:val="0"/>
        <w:adjustRightInd w:val="0"/>
        <w:ind w:right="-284"/>
        <w:jc w:val="both"/>
        <w:rPr>
          <w:rFonts w:ascii="Trebuchet MS" w:eastAsia="Calibri" w:hAnsi="Trebuchet MS" w:cs="Trebuchet MS"/>
          <w:sz w:val="22"/>
          <w:szCs w:val="22"/>
          <w:lang w:eastAsia="en-US"/>
        </w:rPr>
      </w:pPr>
    </w:p>
    <w:p w14:paraId="3C608B5E" w14:textId="77777777" w:rsidR="00A9597A" w:rsidRPr="00BC5A70" w:rsidRDefault="00A9597A" w:rsidP="00423689">
      <w:pPr>
        <w:autoSpaceDE w:val="0"/>
        <w:autoSpaceDN w:val="0"/>
        <w:adjustRightInd w:val="0"/>
        <w:ind w:right="-284"/>
        <w:jc w:val="both"/>
        <w:rPr>
          <w:rFonts w:ascii="Trebuchet MS" w:eastAsia="Calibri" w:hAnsi="Trebuchet MS" w:cs="Trebuchet MS"/>
          <w:b/>
          <w:bCs/>
          <w:sz w:val="22"/>
          <w:szCs w:val="22"/>
          <w:lang w:eastAsia="en-US"/>
        </w:rPr>
      </w:pPr>
      <w:r w:rsidRPr="00BC5A70">
        <w:rPr>
          <w:rFonts w:ascii="Trebuchet MS" w:eastAsia="Calibri" w:hAnsi="Trebuchet MS" w:cs="Trebuchet MS"/>
          <w:b/>
          <w:bCs/>
          <w:sz w:val="22"/>
          <w:szCs w:val="22"/>
          <w:lang w:eastAsia="en-US"/>
        </w:rPr>
        <w:t xml:space="preserve">3. Pod kazensko in materialno odgovornostjo izjavljamo, da:   </w:t>
      </w:r>
      <w:r w:rsidRPr="00BC5A70">
        <w:rPr>
          <w:rFonts w:ascii="Trebuchet MS" w:eastAsia="Calibri" w:hAnsi="Trebuchet MS" w:cs="Trebuchet MS"/>
          <w:i/>
          <w:sz w:val="22"/>
          <w:szCs w:val="22"/>
          <w:lang w:eastAsia="en-US"/>
        </w:rPr>
        <w:t>(ustrezno obkrožite)</w:t>
      </w:r>
    </w:p>
    <w:p w14:paraId="5ECF5BCE" w14:textId="6E71723E" w:rsidR="00A9597A" w:rsidRPr="00BC5A70" w:rsidRDefault="00A9597A" w:rsidP="00423689">
      <w:pPr>
        <w:numPr>
          <w:ilvl w:val="0"/>
          <w:numId w:val="57"/>
        </w:numPr>
        <w:autoSpaceDE w:val="0"/>
        <w:autoSpaceDN w:val="0"/>
        <w:adjustRightInd w:val="0"/>
        <w:ind w:right="-284"/>
        <w:jc w:val="both"/>
        <w:rPr>
          <w:rFonts w:ascii="Trebuchet MS" w:eastAsia="Calibri" w:hAnsi="Trebuchet MS" w:cs="Trebuchet MS"/>
          <w:sz w:val="22"/>
          <w:szCs w:val="22"/>
          <w:lang w:eastAsia="en-US"/>
        </w:rPr>
      </w:pPr>
      <w:r w:rsidRPr="00BC5A70">
        <w:rPr>
          <w:rFonts w:ascii="Trebuchet MS" w:eastAsia="Calibri" w:hAnsi="Trebuchet MS" w:cs="Trebuchet MS"/>
          <w:sz w:val="22"/>
          <w:szCs w:val="22"/>
          <w:lang w:eastAsia="en-US"/>
        </w:rPr>
        <w:lastRenderedPageBreak/>
        <w:t>imamo v okviru zavetišča za zapuščene živali lastno veterinarsko ambulanto za zagotavljanje zdravstvenega varstva živali</w:t>
      </w:r>
      <w:r w:rsidR="00425FA6" w:rsidRPr="00BC5A70">
        <w:rPr>
          <w:rFonts w:ascii="Trebuchet MS" w:eastAsia="Calibri" w:hAnsi="Trebuchet MS" w:cs="Trebuchet MS"/>
          <w:sz w:val="22"/>
          <w:szCs w:val="22"/>
          <w:lang w:eastAsia="en-US"/>
        </w:rPr>
        <w:t xml:space="preserve"> v zavetišču</w:t>
      </w:r>
      <w:r w:rsidRPr="00BC5A70">
        <w:rPr>
          <w:rFonts w:ascii="Trebuchet MS" w:eastAsia="Calibri" w:hAnsi="Trebuchet MS" w:cs="Trebuchet MS"/>
          <w:sz w:val="22"/>
          <w:szCs w:val="22"/>
          <w:lang w:eastAsia="en-US"/>
        </w:rPr>
        <w:t xml:space="preserve"> ali</w:t>
      </w:r>
    </w:p>
    <w:p w14:paraId="5401D2B0" w14:textId="77777777" w:rsidR="00A9597A" w:rsidRPr="006A7C71" w:rsidRDefault="00A9597A" w:rsidP="00423689">
      <w:pPr>
        <w:numPr>
          <w:ilvl w:val="0"/>
          <w:numId w:val="57"/>
        </w:numPr>
        <w:autoSpaceDE w:val="0"/>
        <w:autoSpaceDN w:val="0"/>
        <w:adjustRightInd w:val="0"/>
        <w:ind w:right="-284"/>
        <w:jc w:val="both"/>
        <w:rPr>
          <w:rFonts w:ascii="Trebuchet MS" w:eastAsia="Calibri" w:hAnsi="Trebuchet MS" w:cs="Trebuchet MS"/>
          <w:sz w:val="22"/>
          <w:szCs w:val="22"/>
          <w:lang w:eastAsia="en-US"/>
        </w:rPr>
      </w:pPr>
      <w:r w:rsidRPr="006A7C71">
        <w:rPr>
          <w:rFonts w:ascii="Trebuchet MS" w:eastAsia="Calibri" w:hAnsi="Trebuchet MS" w:cs="Trebuchet MS"/>
          <w:sz w:val="22"/>
          <w:szCs w:val="22"/>
          <w:lang w:eastAsia="en-US"/>
        </w:rPr>
        <w:t xml:space="preserve">imamo za primer, da bomo izbrani kot najugodnejši prijavitelj za izvajanje koncesije, za ves čas trajanja koncesijske razmerja za potrebe zagotavljanja zdravstvenega varstva živali sklenjeno pogodbo o izvajanju storitev zdravstvenega varstva živali z verificirano veterinarsko organizacijo, in sicer z ___________________________. </w:t>
      </w:r>
    </w:p>
    <w:p w14:paraId="64FC9682" w14:textId="77777777" w:rsidR="00A9597A" w:rsidRPr="006A7C71" w:rsidRDefault="00A9597A" w:rsidP="00423689">
      <w:pPr>
        <w:autoSpaceDE w:val="0"/>
        <w:autoSpaceDN w:val="0"/>
        <w:adjustRightInd w:val="0"/>
        <w:ind w:right="-284"/>
        <w:jc w:val="both"/>
        <w:rPr>
          <w:rFonts w:ascii="Trebuchet MS" w:eastAsia="Calibri" w:hAnsi="Trebuchet MS" w:cs="Trebuchet MS"/>
          <w:iCs/>
          <w:sz w:val="22"/>
          <w:szCs w:val="22"/>
          <w:lang w:eastAsia="en-US"/>
        </w:rPr>
      </w:pPr>
    </w:p>
    <w:p w14:paraId="4926DAA2" w14:textId="77777777" w:rsidR="00A9597A" w:rsidRPr="006A7C71" w:rsidRDefault="00A9597A" w:rsidP="00423689">
      <w:pPr>
        <w:autoSpaceDE w:val="0"/>
        <w:autoSpaceDN w:val="0"/>
        <w:adjustRightInd w:val="0"/>
        <w:ind w:right="-284"/>
        <w:jc w:val="both"/>
        <w:rPr>
          <w:rFonts w:ascii="Trebuchet MS" w:eastAsia="Calibri" w:hAnsi="Trebuchet MS" w:cs="Trebuchet MS"/>
          <w:iCs/>
          <w:sz w:val="22"/>
          <w:szCs w:val="22"/>
          <w:lang w:eastAsia="en-US"/>
        </w:rPr>
      </w:pPr>
    </w:p>
    <w:p w14:paraId="729E57C8" w14:textId="77777777" w:rsidR="00A9597A" w:rsidRPr="006A7C71" w:rsidRDefault="00A9597A" w:rsidP="00423689">
      <w:pPr>
        <w:autoSpaceDE w:val="0"/>
        <w:autoSpaceDN w:val="0"/>
        <w:adjustRightInd w:val="0"/>
        <w:ind w:right="-284"/>
        <w:jc w:val="both"/>
        <w:rPr>
          <w:rFonts w:ascii="Trebuchet MS" w:eastAsia="Calibri" w:hAnsi="Trebuchet MS" w:cs="Trebuchet MS"/>
          <w:iCs/>
          <w:sz w:val="22"/>
          <w:szCs w:val="22"/>
          <w:lang w:eastAsia="en-US"/>
        </w:rPr>
      </w:pPr>
    </w:p>
    <w:p w14:paraId="3F9A992E" w14:textId="77777777" w:rsidR="00A9597A" w:rsidRPr="006A7C71" w:rsidRDefault="00A9597A" w:rsidP="00423689">
      <w:pPr>
        <w:autoSpaceDE w:val="0"/>
        <w:autoSpaceDN w:val="0"/>
        <w:adjustRightInd w:val="0"/>
        <w:ind w:right="-284"/>
        <w:jc w:val="both"/>
        <w:rPr>
          <w:rFonts w:ascii="Trebuchet MS" w:eastAsia="Calibri" w:hAnsi="Trebuchet MS" w:cs="Trebuchet MS"/>
          <w:i/>
          <w:sz w:val="22"/>
          <w:szCs w:val="22"/>
          <w:lang w:eastAsia="en-US"/>
        </w:rPr>
      </w:pPr>
      <w:r w:rsidRPr="006A7C71">
        <w:rPr>
          <w:rFonts w:ascii="Trebuchet MS" w:eastAsia="Calibri" w:hAnsi="Trebuchet MS" w:cs="Trebuchet MS"/>
          <w:i/>
          <w:sz w:val="22"/>
          <w:szCs w:val="22"/>
          <w:u w:val="single"/>
          <w:lang w:eastAsia="en-US"/>
        </w:rPr>
        <w:t>Dokazila</w:t>
      </w:r>
      <w:r w:rsidRPr="006A7C71">
        <w:rPr>
          <w:rFonts w:ascii="Trebuchet MS" w:eastAsia="Calibri" w:hAnsi="Trebuchet MS" w:cs="Trebuchet MS"/>
          <w:i/>
          <w:sz w:val="22"/>
          <w:szCs w:val="22"/>
          <w:lang w:eastAsia="en-US"/>
        </w:rPr>
        <w:t>:</w:t>
      </w:r>
    </w:p>
    <w:p w14:paraId="28F34790" w14:textId="09CA1156" w:rsidR="00A9597A" w:rsidRPr="00412D38" w:rsidRDefault="00A9597A" w:rsidP="00412D38">
      <w:pPr>
        <w:ind w:left="284" w:right="-284" w:hanging="284"/>
        <w:jc w:val="both"/>
        <w:rPr>
          <w:rFonts w:ascii="Trebuchet MS" w:hAnsi="Trebuchet MS"/>
          <w:bCs/>
          <w:i/>
          <w:sz w:val="22"/>
          <w:szCs w:val="22"/>
          <w:lang w:eastAsia="en-US"/>
        </w:rPr>
      </w:pPr>
      <w:r w:rsidRPr="004E5924">
        <w:rPr>
          <w:rFonts w:ascii="Trebuchet MS" w:hAnsi="Trebuchet MS"/>
          <w:bCs/>
          <w:i/>
          <w:sz w:val="22"/>
          <w:szCs w:val="22"/>
          <w:lang w:eastAsia="en-US"/>
        </w:rPr>
        <w:t xml:space="preserve">- odločba </w:t>
      </w:r>
      <w:r w:rsidRPr="004E5924">
        <w:rPr>
          <w:rFonts w:ascii="Trebuchet MS" w:eastAsia="Calibri" w:hAnsi="Trebuchet MS" w:cs="Trebuchet MS"/>
          <w:i/>
          <w:sz w:val="22"/>
          <w:szCs w:val="22"/>
          <w:lang w:eastAsia="en-US"/>
        </w:rPr>
        <w:t>Uprave RS za varno hrano, veterinarstvo in varstvo rastlin</w:t>
      </w:r>
      <w:r w:rsidRPr="004E5924">
        <w:rPr>
          <w:rFonts w:ascii="Trebuchet MS" w:hAnsi="Trebuchet MS"/>
          <w:bCs/>
          <w:i/>
          <w:sz w:val="22"/>
          <w:szCs w:val="22"/>
          <w:lang w:eastAsia="en-US"/>
        </w:rPr>
        <w:t>;</w:t>
      </w:r>
    </w:p>
    <w:p w14:paraId="180D2E97" w14:textId="77777777" w:rsidR="00A9597A" w:rsidRPr="006A7C71" w:rsidRDefault="00A9597A" w:rsidP="00412D38">
      <w:pPr>
        <w:autoSpaceDE w:val="0"/>
        <w:autoSpaceDN w:val="0"/>
        <w:adjustRightInd w:val="0"/>
        <w:ind w:left="284" w:right="-284" w:hanging="284"/>
        <w:jc w:val="both"/>
        <w:rPr>
          <w:rFonts w:ascii="Trebuchet MS" w:hAnsi="Trebuchet MS"/>
          <w:bCs/>
          <w:i/>
          <w:sz w:val="22"/>
          <w:szCs w:val="22"/>
        </w:rPr>
      </w:pPr>
      <w:r w:rsidRPr="006A7C71">
        <w:rPr>
          <w:rFonts w:ascii="Trebuchet MS" w:hAnsi="Trebuchet MS"/>
          <w:bCs/>
          <w:i/>
          <w:sz w:val="22"/>
          <w:szCs w:val="22"/>
        </w:rPr>
        <w:t>- kopija prometnega dovoljenja za vozilo/-a za prevoz živali in v primeru, da prijavitelj ni lastnik, tudi pogodba, ki izkazuje, da je prijavitelj upravičen uporabljati vozilo/-a za prevoz živali ves čas trajanja koncesijskega razmerja;</w:t>
      </w:r>
    </w:p>
    <w:p w14:paraId="4CC11113" w14:textId="77777777" w:rsidR="00A9597A" w:rsidRPr="006A7C71" w:rsidRDefault="00A9597A" w:rsidP="00412D38">
      <w:pPr>
        <w:autoSpaceDE w:val="0"/>
        <w:autoSpaceDN w:val="0"/>
        <w:adjustRightInd w:val="0"/>
        <w:ind w:left="284" w:right="-284" w:hanging="284"/>
        <w:jc w:val="both"/>
        <w:rPr>
          <w:rFonts w:ascii="Trebuchet MS" w:hAnsi="Trebuchet MS"/>
          <w:bCs/>
          <w:i/>
          <w:sz w:val="22"/>
          <w:szCs w:val="22"/>
        </w:rPr>
      </w:pPr>
      <w:r w:rsidRPr="006A7C71">
        <w:rPr>
          <w:rFonts w:ascii="Trebuchet MS" w:hAnsi="Trebuchet MS"/>
          <w:bCs/>
          <w:i/>
          <w:sz w:val="22"/>
          <w:szCs w:val="22"/>
        </w:rPr>
        <w:t xml:space="preserve">- fotografija vozila za prevoz živali </w:t>
      </w:r>
      <w:r w:rsidRPr="00A91D8A">
        <w:rPr>
          <w:rFonts w:ascii="Trebuchet MS" w:hAnsi="Trebuchet MS"/>
          <w:bCs/>
          <w:i/>
          <w:sz w:val="22"/>
          <w:szCs w:val="22"/>
          <w:u w:val="single"/>
        </w:rPr>
        <w:t>z vidno označbo imena, naslova in telefonske številke zavetišča</w:t>
      </w:r>
      <w:r w:rsidRPr="006A7C71">
        <w:rPr>
          <w:rFonts w:ascii="Trebuchet MS" w:hAnsi="Trebuchet MS"/>
          <w:bCs/>
          <w:i/>
          <w:sz w:val="22"/>
          <w:szCs w:val="22"/>
        </w:rPr>
        <w:t>;</w:t>
      </w:r>
    </w:p>
    <w:p w14:paraId="25B8E4EA" w14:textId="77777777" w:rsidR="00A9597A" w:rsidRPr="006A7C71" w:rsidRDefault="00A9597A" w:rsidP="00412D38">
      <w:pPr>
        <w:autoSpaceDE w:val="0"/>
        <w:autoSpaceDN w:val="0"/>
        <w:adjustRightInd w:val="0"/>
        <w:ind w:left="284" w:right="-284" w:hanging="284"/>
        <w:jc w:val="both"/>
        <w:rPr>
          <w:rFonts w:ascii="Trebuchet MS" w:hAnsi="Trebuchet MS"/>
          <w:bCs/>
          <w:i/>
          <w:sz w:val="22"/>
          <w:szCs w:val="22"/>
        </w:rPr>
      </w:pPr>
      <w:r w:rsidRPr="006A7C71">
        <w:rPr>
          <w:rFonts w:ascii="Trebuchet MS" w:hAnsi="Trebuchet MS"/>
          <w:bCs/>
          <w:i/>
          <w:sz w:val="22"/>
          <w:szCs w:val="22"/>
        </w:rPr>
        <w:t xml:space="preserve">- kopije pogodb o delu za oskrbnike, pogodb o zaposlitvi oziroma drugih listin, ki dokazujejo pogodbeno razmerje prijavitelja z oskrbniki za celoten čas trajanja koncesijskega razmerja; </w:t>
      </w:r>
    </w:p>
    <w:p w14:paraId="4132A4C6" w14:textId="77777777" w:rsidR="00A9597A" w:rsidRPr="006A7C71" w:rsidRDefault="00A9597A" w:rsidP="00412D38">
      <w:pPr>
        <w:autoSpaceDE w:val="0"/>
        <w:autoSpaceDN w:val="0"/>
        <w:adjustRightInd w:val="0"/>
        <w:ind w:left="284" w:right="-284" w:hanging="284"/>
        <w:jc w:val="both"/>
        <w:rPr>
          <w:rFonts w:ascii="Trebuchet MS" w:hAnsi="Trebuchet MS"/>
          <w:bCs/>
          <w:i/>
          <w:sz w:val="22"/>
          <w:szCs w:val="22"/>
        </w:rPr>
      </w:pPr>
      <w:r w:rsidRPr="006A7C71">
        <w:rPr>
          <w:rFonts w:ascii="Trebuchet MS" w:hAnsi="Trebuchet MS"/>
          <w:bCs/>
          <w:i/>
          <w:sz w:val="22"/>
          <w:szCs w:val="22"/>
        </w:rPr>
        <w:t>- kopija pogodbe o delu za vodjo zavetišča, pogodbe o zaposlitvi oziroma druge listine, ki dokazuje pogodbeno razmerje prijavitelja z vodjo zavetišča za celoten čas trajanja koncesijskega razmerja;</w:t>
      </w:r>
    </w:p>
    <w:p w14:paraId="4EE80982" w14:textId="77777777" w:rsidR="00A9597A" w:rsidRPr="006A7C71" w:rsidRDefault="00A9597A" w:rsidP="00412D38">
      <w:pPr>
        <w:autoSpaceDE w:val="0"/>
        <w:autoSpaceDN w:val="0"/>
        <w:adjustRightInd w:val="0"/>
        <w:ind w:left="284" w:right="-284" w:hanging="284"/>
        <w:jc w:val="both"/>
        <w:rPr>
          <w:rFonts w:ascii="Trebuchet MS" w:hAnsi="Trebuchet MS"/>
          <w:bCs/>
          <w:i/>
          <w:sz w:val="22"/>
          <w:szCs w:val="22"/>
        </w:rPr>
      </w:pPr>
      <w:r w:rsidRPr="006A7C71">
        <w:rPr>
          <w:rFonts w:ascii="Trebuchet MS" w:hAnsi="Trebuchet MS"/>
          <w:bCs/>
          <w:i/>
          <w:sz w:val="22"/>
          <w:szCs w:val="22"/>
        </w:rPr>
        <w:t>- dokazilo o zahtevani stopnji izobrazbe vodje zavetišča;</w:t>
      </w:r>
    </w:p>
    <w:p w14:paraId="36C1A84E" w14:textId="77777777" w:rsidR="00A9597A" w:rsidRPr="006A7C71" w:rsidRDefault="00A9597A" w:rsidP="00412D38">
      <w:pPr>
        <w:autoSpaceDE w:val="0"/>
        <w:autoSpaceDN w:val="0"/>
        <w:adjustRightInd w:val="0"/>
        <w:ind w:left="284" w:right="-284" w:hanging="284"/>
        <w:jc w:val="both"/>
        <w:rPr>
          <w:rFonts w:ascii="Trebuchet MS" w:hAnsi="Trebuchet MS"/>
          <w:bCs/>
          <w:i/>
          <w:sz w:val="22"/>
          <w:szCs w:val="22"/>
        </w:rPr>
      </w:pPr>
      <w:r w:rsidRPr="006A7C71">
        <w:rPr>
          <w:rFonts w:ascii="Trebuchet MS" w:hAnsi="Trebuchet MS"/>
          <w:bCs/>
          <w:i/>
          <w:sz w:val="22"/>
          <w:szCs w:val="22"/>
        </w:rPr>
        <w:t>- kopija odločbe o podelitvi koncesije za izvajanje storitev zdravstvenega varstva živali (v primeru, da prijavitelj pod točko 3. izjave obkroži a), ali kopija pogodbe, sklenjene z verificirano veterinarsko organizacijo za izvajanje storitev zdravstvenega varstva živali (v primeru, da prijavitelj pod točko 3. izjave obkroži b);</w:t>
      </w:r>
    </w:p>
    <w:p w14:paraId="3E627747" w14:textId="77777777" w:rsidR="00A9597A" w:rsidRPr="006A7C71" w:rsidRDefault="00A9597A" w:rsidP="00412D38">
      <w:pPr>
        <w:autoSpaceDE w:val="0"/>
        <w:autoSpaceDN w:val="0"/>
        <w:adjustRightInd w:val="0"/>
        <w:ind w:left="284" w:right="-284" w:hanging="284"/>
        <w:jc w:val="both"/>
        <w:rPr>
          <w:rFonts w:ascii="Trebuchet MS" w:hAnsi="Trebuchet MS"/>
          <w:bCs/>
          <w:i/>
          <w:sz w:val="22"/>
          <w:szCs w:val="22"/>
        </w:rPr>
      </w:pPr>
      <w:r w:rsidRPr="006A7C71">
        <w:rPr>
          <w:rFonts w:ascii="Trebuchet MS" w:hAnsi="Trebuchet MS"/>
          <w:bCs/>
          <w:i/>
          <w:sz w:val="22"/>
          <w:szCs w:val="22"/>
        </w:rPr>
        <w:t>- cenik storitev zdravstvenega varstva.</w:t>
      </w:r>
    </w:p>
    <w:p w14:paraId="6286A872" w14:textId="77777777" w:rsidR="00A9597A" w:rsidRPr="006A7C71" w:rsidRDefault="00A9597A" w:rsidP="00423689">
      <w:pPr>
        <w:autoSpaceDE w:val="0"/>
        <w:autoSpaceDN w:val="0"/>
        <w:adjustRightInd w:val="0"/>
        <w:ind w:right="-284"/>
        <w:jc w:val="both"/>
        <w:rPr>
          <w:rFonts w:ascii="Trebuchet MS" w:hAnsi="Trebuchet MS"/>
          <w:bCs/>
          <w:i/>
          <w:sz w:val="22"/>
          <w:szCs w:val="22"/>
        </w:rPr>
      </w:pPr>
    </w:p>
    <w:p w14:paraId="62F90C75" w14:textId="77777777" w:rsidR="00A9597A" w:rsidRPr="006A7C71" w:rsidRDefault="00A9597A" w:rsidP="00423689">
      <w:pPr>
        <w:autoSpaceDE w:val="0"/>
        <w:autoSpaceDN w:val="0"/>
        <w:adjustRightInd w:val="0"/>
        <w:ind w:right="-284"/>
        <w:jc w:val="both"/>
        <w:rPr>
          <w:rFonts w:ascii="Trebuchet MS" w:hAnsi="Trebuchet MS"/>
          <w:bCs/>
          <w:i/>
          <w:sz w:val="22"/>
          <w:szCs w:val="22"/>
        </w:rPr>
      </w:pPr>
    </w:p>
    <w:p w14:paraId="075FC5B1" w14:textId="77777777" w:rsidR="00A9597A" w:rsidRPr="006A7C71" w:rsidRDefault="00A9597A" w:rsidP="00423689">
      <w:pPr>
        <w:autoSpaceDE w:val="0"/>
        <w:autoSpaceDN w:val="0"/>
        <w:adjustRightInd w:val="0"/>
        <w:ind w:right="-284"/>
        <w:jc w:val="both"/>
        <w:rPr>
          <w:rFonts w:ascii="Trebuchet MS" w:hAnsi="Trebuchet MS"/>
          <w:bCs/>
          <w:i/>
          <w:sz w:val="22"/>
          <w:szCs w:val="22"/>
        </w:rPr>
      </w:pPr>
    </w:p>
    <w:p w14:paraId="002FBAF9" w14:textId="77777777" w:rsidR="00A9597A" w:rsidRPr="006A7C71" w:rsidRDefault="00A9597A" w:rsidP="00423689">
      <w:pPr>
        <w:autoSpaceDE w:val="0"/>
        <w:autoSpaceDN w:val="0"/>
        <w:adjustRightInd w:val="0"/>
        <w:ind w:right="-284"/>
        <w:jc w:val="both"/>
        <w:rPr>
          <w:rFonts w:ascii="Trebuchet MS" w:hAnsi="Trebuchet MS"/>
          <w:bCs/>
          <w:i/>
          <w:sz w:val="22"/>
          <w:szCs w:val="22"/>
        </w:rPr>
      </w:pPr>
    </w:p>
    <w:tbl>
      <w:tblPr>
        <w:tblW w:w="0" w:type="auto"/>
        <w:tblInd w:w="108" w:type="dxa"/>
        <w:tblLayout w:type="fixed"/>
        <w:tblLook w:val="0000" w:firstRow="0" w:lastRow="0" w:firstColumn="0" w:lastColumn="0" w:noHBand="0" w:noVBand="0"/>
      </w:tblPr>
      <w:tblGrid>
        <w:gridCol w:w="4771"/>
        <w:gridCol w:w="4898"/>
      </w:tblGrid>
      <w:tr w:rsidR="00A9597A" w:rsidRPr="006A7C71" w14:paraId="6BA69D16" w14:textId="77777777" w:rsidTr="00153CFE">
        <w:tc>
          <w:tcPr>
            <w:tcW w:w="4771" w:type="dxa"/>
            <w:vAlign w:val="center"/>
          </w:tcPr>
          <w:p w14:paraId="42248141" w14:textId="77777777" w:rsidR="00A9597A" w:rsidRPr="006A7C71" w:rsidRDefault="00A9597A" w:rsidP="00423689">
            <w:pPr>
              <w:snapToGrid w:val="0"/>
              <w:spacing w:before="60" w:after="40"/>
              <w:ind w:right="-284"/>
              <w:rPr>
                <w:rFonts w:ascii="Trebuchet MS" w:hAnsi="Trebuchet MS"/>
                <w:sz w:val="22"/>
                <w:szCs w:val="22"/>
              </w:rPr>
            </w:pPr>
            <w:r w:rsidRPr="006A7C71">
              <w:rPr>
                <w:rFonts w:ascii="Trebuchet MS" w:hAnsi="Trebuchet MS"/>
                <w:sz w:val="22"/>
                <w:szCs w:val="22"/>
              </w:rPr>
              <w:t>Kraj in datum:</w:t>
            </w:r>
          </w:p>
        </w:tc>
        <w:tc>
          <w:tcPr>
            <w:tcW w:w="4898" w:type="dxa"/>
            <w:vAlign w:val="center"/>
          </w:tcPr>
          <w:p w14:paraId="0D7F6732" w14:textId="77777777" w:rsidR="00A9597A" w:rsidRPr="006A7C71" w:rsidRDefault="00A9597A" w:rsidP="00423689">
            <w:pPr>
              <w:snapToGrid w:val="0"/>
              <w:spacing w:before="60" w:after="40"/>
              <w:ind w:right="-284"/>
              <w:rPr>
                <w:rFonts w:ascii="Trebuchet MS" w:hAnsi="Trebuchet MS"/>
                <w:sz w:val="22"/>
                <w:szCs w:val="22"/>
              </w:rPr>
            </w:pPr>
            <w:r w:rsidRPr="006A7C71">
              <w:rPr>
                <w:rFonts w:ascii="Trebuchet MS" w:hAnsi="Trebuchet MS"/>
                <w:sz w:val="22"/>
                <w:szCs w:val="22"/>
              </w:rPr>
              <w:t>Ime in priimek zakonitega zastopnika:</w:t>
            </w:r>
          </w:p>
        </w:tc>
      </w:tr>
      <w:tr w:rsidR="00A9597A" w:rsidRPr="006A7C71" w14:paraId="79C44C17" w14:textId="77777777" w:rsidTr="00153CFE">
        <w:tc>
          <w:tcPr>
            <w:tcW w:w="4771" w:type="dxa"/>
            <w:vAlign w:val="center"/>
          </w:tcPr>
          <w:p w14:paraId="71E55079" w14:textId="5645E7C7" w:rsidR="00A9597A" w:rsidRPr="006A7C71" w:rsidRDefault="00A9597A" w:rsidP="00423689">
            <w:pPr>
              <w:snapToGrid w:val="0"/>
              <w:spacing w:before="60" w:after="40"/>
              <w:ind w:right="-284"/>
              <w:rPr>
                <w:rFonts w:ascii="Trebuchet MS" w:hAnsi="Trebuchet MS"/>
                <w:sz w:val="22"/>
                <w:szCs w:val="22"/>
              </w:rPr>
            </w:pPr>
            <w:r w:rsidRPr="006A7C71">
              <w:rPr>
                <w:rFonts w:ascii="Trebuchet MS" w:hAnsi="Trebuchet MS"/>
                <w:sz w:val="22"/>
                <w:szCs w:val="22"/>
              </w:rPr>
              <w:t>__________________</w:t>
            </w:r>
          </w:p>
        </w:tc>
        <w:tc>
          <w:tcPr>
            <w:tcW w:w="4898" w:type="dxa"/>
            <w:vAlign w:val="center"/>
          </w:tcPr>
          <w:p w14:paraId="054D18FD" w14:textId="1270A718" w:rsidR="00A9597A" w:rsidRPr="006A7C71" w:rsidRDefault="00DE5C79" w:rsidP="00DE5C79">
            <w:pPr>
              <w:snapToGrid w:val="0"/>
              <w:spacing w:before="60" w:after="40"/>
              <w:ind w:right="-284"/>
              <w:rPr>
                <w:rFonts w:ascii="Trebuchet MS" w:hAnsi="Trebuchet MS"/>
                <w:sz w:val="22"/>
                <w:szCs w:val="22"/>
              </w:rPr>
            </w:pPr>
            <w:r>
              <w:rPr>
                <w:rFonts w:ascii="Trebuchet MS" w:hAnsi="Trebuchet MS"/>
                <w:sz w:val="22"/>
                <w:szCs w:val="22"/>
              </w:rPr>
              <w:t>______________________________</w:t>
            </w:r>
          </w:p>
        </w:tc>
      </w:tr>
      <w:tr w:rsidR="00A9597A" w:rsidRPr="006A7C71" w14:paraId="05602536" w14:textId="77777777" w:rsidTr="00153CFE">
        <w:tc>
          <w:tcPr>
            <w:tcW w:w="4771" w:type="dxa"/>
            <w:vAlign w:val="center"/>
          </w:tcPr>
          <w:p w14:paraId="7AA818AB" w14:textId="77777777" w:rsidR="00A9597A" w:rsidRPr="006A7C71" w:rsidRDefault="00A9597A" w:rsidP="00423689">
            <w:pPr>
              <w:snapToGrid w:val="0"/>
              <w:spacing w:before="60" w:after="40"/>
              <w:ind w:right="-284"/>
              <w:rPr>
                <w:rFonts w:ascii="Trebuchet MS" w:hAnsi="Trebuchet MS"/>
                <w:sz w:val="22"/>
                <w:szCs w:val="22"/>
              </w:rPr>
            </w:pPr>
          </w:p>
        </w:tc>
        <w:tc>
          <w:tcPr>
            <w:tcW w:w="4898" w:type="dxa"/>
            <w:vAlign w:val="center"/>
          </w:tcPr>
          <w:p w14:paraId="1DC76450" w14:textId="77777777" w:rsidR="00A9597A" w:rsidRPr="006A7C71" w:rsidRDefault="00A9597A" w:rsidP="00423689">
            <w:pPr>
              <w:snapToGrid w:val="0"/>
              <w:spacing w:before="60" w:after="40"/>
              <w:ind w:right="-284"/>
              <w:jc w:val="center"/>
              <w:rPr>
                <w:rFonts w:ascii="Trebuchet MS" w:hAnsi="Trebuchet MS"/>
                <w:sz w:val="22"/>
                <w:szCs w:val="22"/>
              </w:rPr>
            </w:pPr>
          </w:p>
        </w:tc>
      </w:tr>
      <w:tr w:rsidR="00A9597A" w:rsidRPr="006A7C71" w14:paraId="484FBAB4" w14:textId="77777777" w:rsidTr="00153CFE">
        <w:tc>
          <w:tcPr>
            <w:tcW w:w="4771" w:type="dxa"/>
            <w:vAlign w:val="center"/>
          </w:tcPr>
          <w:p w14:paraId="54803B6B" w14:textId="77777777" w:rsidR="00A9597A" w:rsidRPr="006A7C71" w:rsidRDefault="00A9597A" w:rsidP="00423689">
            <w:pPr>
              <w:snapToGrid w:val="0"/>
              <w:spacing w:before="60" w:after="40"/>
              <w:ind w:right="-284"/>
              <w:rPr>
                <w:rFonts w:ascii="Trebuchet MS" w:hAnsi="Trebuchet MS"/>
                <w:sz w:val="22"/>
                <w:szCs w:val="22"/>
              </w:rPr>
            </w:pPr>
          </w:p>
        </w:tc>
        <w:tc>
          <w:tcPr>
            <w:tcW w:w="4898" w:type="dxa"/>
            <w:vAlign w:val="center"/>
          </w:tcPr>
          <w:p w14:paraId="5674578E" w14:textId="77777777" w:rsidR="00A9597A" w:rsidRPr="006A7C71" w:rsidRDefault="00A9597A" w:rsidP="00423689">
            <w:pPr>
              <w:snapToGrid w:val="0"/>
              <w:spacing w:before="60" w:after="40"/>
              <w:ind w:right="-284"/>
              <w:rPr>
                <w:rFonts w:ascii="Trebuchet MS" w:hAnsi="Trebuchet MS"/>
                <w:sz w:val="22"/>
                <w:szCs w:val="22"/>
              </w:rPr>
            </w:pPr>
            <w:r w:rsidRPr="006A7C71">
              <w:rPr>
                <w:rFonts w:ascii="Trebuchet MS" w:hAnsi="Trebuchet MS"/>
                <w:sz w:val="22"/>
                <w:szCs w:val="22"/>
              </w:rPr>
              <w:t>Podpis zakonitega zastopnika in žig:</w:t>
            </w:r>
          </w:p>
        </w:tc>
      </w:tr>
      <w:tr w:rsidR="00A9597A" w:rsidRPr="006A7C71" w14:paraId="28ECDD11" w14:textId="77777777" w:rsidTr="00153CFE">
        <w:tc>
          <w:tcPr>
            <w:tcW w:w="4771" w:type="dxa"/>
            <w:vAlign w:val="center"/>
          </w:tcPr>
          <w:p w14:paraId="35BA563F" w14:textId="77777777" w:rsidR="00A9597A" w:rsidRPr="006A7C71" w:rsidRDefault="00A9597A" w:rsidP="00423689">
            <w:pPr>
              <w:snapToGrid w:val="0"/>
              <w:spacing w:before="60" w:after="40"/>
              <w:ind w:right="-284"/>
              <w:rPr>
                <w:rFonts w:ascii="Trebuchet MS" w:hAnsi="Trebuchet MS"/>
                <w:sz w:val="22"/>
                <w:szCs w:val="22"/>
              </w:rPr>
            </w:pPr>
          </w:p>
        </w:tc>
        <w:tc>
          <w:tcPr>
            <w:tcW w:w="4898" w:type="dxa"/>
            <w:vAlign w:val="center"/>
          </w:tcPr>
          <w:p w14:paraId="488B73F8" w14:textId="77777777" w:rsidR="00A9597A" w:rsidRPr="006A7C71" w:rsidRDefault="00A9597A" w:rsidP="00423689">
            <w:pPr>
              <w:snapToGrid w:val="0"/>
              <w:spacing w:before="60" w:after="40"/>
              <w:ind w:right="-284"/>
              <w:rPr>
                <w:rFonts w:ascii="Trebuchet MS" w:hAnsi="Trebuchet MS"/>
                <w:sz w:val="22"/>
                <w:szCs w:val="22"/>
              </w:rPr>
            </w:pPr>
            <w:r w:rsidRPr="006A7C71">
              <w:rPr>
                <w:rFonts w:ascii="Trebuchet MS" w:hAnsi="Trebuchet MS"/>
                <w:sz w:val="22"/>
                <w:szCs w:val="22"/>
              </w:rPr>
              <w:t>______________________________</w:t>
            </w:r>
          </w:p>
        </w:tc>
      </w:tr>
    </w:tbl>
    <w:p w14:paraId="21E9A534" w14:textId="77777777" w:rsidR="00A9597A" w:rsidRPr="006A7C71" w:rsidRDefault="00A9597A" w:rsidP="00423689">
      <w:pPr>
        <w:autoSpaceDE w:val="0"/>
        <w:autoSpaceDN w:val="0"/>
        <w:adjustRightInd w:val="0"/>
        <w:ind w:right="-284"/>
        <w:jc w:val="both"/>
        <w:rPr>
          <w:rFonts w:ascii="Trebuchet MS" w:hAnsi="Trebuchet MS"/>
          <w:bCs/>
          <w:i/>
          <w:sz w:val="22"/>
          <w:szCs w:val="22"/>
        </w:rPr>
      </w:pPr>
    </w:p>
    <w:p w14:paraId="1B736F12" w14:textId="77777777" w:rsidR="00A9597A" w:rsidRPr="006A7C71" w:rsidRDefault="00A9597A" w:rsidP="00423689">
      <w:pPr>
        <w:autoSpaceDE w:val="0"/>
        <w:autoSpaceDN w:val="0"/>
        <w:adjustRightInd w:val="0"/>
        <w:ind w:right="-284"/>
        <w:jc w:val="both"/>
        <w:rPr>
          <w:rFonts w:ascii="Trebuchet MS" w:hAnsi="Trebuchet MS"/>
          <w:iCs/>
          <w:sz w:val="22"/>
          <w:szCs w:val="22"/>
        </w:rPr>
      </w:pPr>
    </w:p>
    <w:p w14:paraId="42F5815B" w14:textId="77777777" w:rsidR="00A9597A" w:rsidRDefault="00A9597A" w:rsidP="00423689">
      <w:pPr>
        <w:ind w:right="-284"/>
        <w:rPr>
          <w:rFonts w:ascii="Trebuchet MS" w:eastAsia="Calibri" w:hAnsi="Trebuchet MS" w:cs="Trebuchet MS"/>
          <w:sz w:val="22"/>
          <w:szCs w:val="22"/>
          <w:lang w:eastAsia="en-US"/>
        </w:rPr>
      </w:pPr>
    </w:p>
    <w:p w14:paraId="752CD31A" w14:textId="77777777" w:rsidR="00A9597A" w:rsidRDefault="00A9597A" w:rsidP="00423689">
      <w:pPr>
        <w:ind w:right="-284"/>
        <w:rPr>
          <w:rFonts w:ascii="Trebuchet MS" w:eastAsia="Calibri" w:hAnsi="Trebuchet MS" w:cs="Trebuchet MS"/>
          <w:sz w:val="22"/>
          <w:szCs w:val="22"/>
          <w:lang w:eastAsia="en-US"/>
        </w:rPr>
      </w:pPr>
    </w:p>
    <w:p w14:paraId="75CF9E9A" w14:textId="77777777" w:rsidR="00A9597A" w:rsidRDefault="00A9597A" w:rsidP="00423689">
      <w:pPr>
        <w:ind w:right="-284"/>
        <w:rPr>
          <w:rFonts w:ascii="Trebuchet MS" w:eastAsia="Calibri" w:hAnsi="Trebuchet MS" w:cs="Trebuchet MS"/>
          <w:sz w:val="22"/>
          <w:szCs w:val="22"/>
          <w:lang w:eastAsia="en-US"/>
        </w:rPr>
      </w:pPr>
    </w:p>
    <w:p w14:paraId="1FD98E8C" w14:textId="77777777" w:rsidR="00BC0793" w:rsidRPr="00BC0793" w:rsidRDefault="00BC0793" w:rsidP="00423689">
      <w:pPr>
        <w:autoSpaceDE w:val="0"/>
        <w:autoSpaceDN w:val="0"/>
        <w:adjustRightInd w:val="0"/>
        <w:ind w:right="-284"/>
        <w:jc w:val="both"/>
        <w:rPr>
          <w:rFonts w:ascii="Trebuchet MS" w:hAnsi="Trebuchet MS"/>
          <w:bCs/>
          <w:i/>
          <w:sz w:val="22"/>
          <w:szCs w:val="22"/>
        </w:rPr>
      </w:pPr>
    </w:p>
    <w:p w14:paraId="783E4A8D" w14:textId="77777777" w:rsidR="00BC0793" w:rsidRPr="00BC0793" w:rsidRDefault="00BC0793" w:rsidP="00423689">
      <w:pPr>
        <w:autoSpaceDE w:val="0"/>
        <w:autoSpaceDN w:val="0"/>
        <w:adjustRightInd w:val="0"/>
        <w:ind w:right="-284"/>
        <w:jc w:val="both"/>
        <w:rPr>
          <w:rFonts w:ascii="Trebuchet MS" w:hAnsi="Trebuchet MS"/>
          <w:iCs/>
          <w:sz w:val="22"/>
          <w:szCs w:val="22"/>
        </w:rPr>
      </w:pPr>
    </w:p>
    <w:p w14:paraId="08BEFE2F" w14:textId="77777777" w:rsidR="00BC0793" w:rsidRPr="00BC0793" w:rsidRDefault="00BC0793" w:rsidP="00423689">
      <w:pPr>
        <w:autoSpaceDE w:val="0"/>
        <w:autoSpaceDN w:val="0"/>
        <w:adjustRightInd w:val="0"/>
        <w:ind w:right="-284"/>
        <w:jc w:val="both"/>
        <w:rPr>
          <w:rFonts w:ascii="Trebuchet MS" w:hAnsi="Trebuchet MS"/>
          <w:iCs/>
          <w:sz w:val="22"/>
          <w:szCs w:val="22"/>
        </w:rPr>
      </w:pPr>
    </w:p>
    <w:p w14:paraId="222A0766" w14:textId="77777777" w:rsidR="00BC0793" w:rsidRPr="00BC0793" w:rsidRDefault="00BC0793" w:rsidP="00423689">
      <w:pPr>
        <w:autoSpaceDE w:val="0"/>
        <w:autoSpaceDN w:val="0"/>
        <w:adjustRightInd w:val="0"/>
        <w:ind w:right="-284"/>
        <w:jc w:val="both"/>
        <w:rPr>
          <w:rFonts w:ascii="Trebuchet MS" w:hAnsi="Trebuchet MS"/>
          <w:iCs/>
          <w:sz w:val="22"/>
          <w:szCs w:val="22"/>
        </w:rPr>
      </w:pPr>
    </w:p>
    <w:p w14:paraId="416AA1FB" w14:textId="77777777" w:rsidR="00BC0793" w:rsidRPr="00BC0793" w:rsidRDefault="00BC0793" w:rsidP="00423689">
      <w:pPr>
        <w:autoSpaceDE w:val="0"/>
        <w:autoSpaceDN w:val="0"/>
        <w:adjustRightInd w:val="0"/>
        <w:ind w:right="-284"/>
        <w:jc w:val="both"/>
        <w:rPr>
          <w:rFonts w:ascii="Trebuchet MS" w:hAnsi="Trebuchet MS"/>
          <w:iCs/>
          <w:sz w:val="22"/>
          <w:szCs w:val="22"/>
        </w:rPr>
      </w:pPr>
    </w:p>
    <w:p w14:paraId="32D4F06D" w14:textId="77777777" w:rsidR="00BC0793" w:rsidRPr="00BC0793" w:rsidRDefault="00BC0793" w:rsidP="00423689">
      <w:pPr>
        <w:autoSpaceDE w:val="0"/>
        <w:autoSpaceDN w:val="0"/>
        <w:adjustRightInd w:val="0"/>
        <w:ind w:right="-284"/>
        <w:jc w:val="both"/>
        <w:rPr>
          <w:rFonts w:ascii="Trebuchet MS" w:hAnsi="Trebuchet MS"/>
          <w:iCs/>
          <w:sz w:val="22"/>
          <w:szCs w:val="22"/>
        </w:rPr>
      </w:pPr>
    </w:p>
    <w:p w14:paraId="2E186210" w14:textId="3838F35A" w:rsidR="00BC0793" w:rsidRPr="00BC0793" w:rsidRDefault="00BC0793" w:rsidP="00423689">
      <w:pPr>
        <w:pageBreakBefore/>
        <w:tabs>
          <w:tab w:val="left" w:pos="284"/>
        </w:tabs>
        <w:autoSpaceDE w:val="0"/>
        <w:ind w:right="-284" w:hanging="15"/>
        <w:rPr>
          <w:rFonts w:ascii="Trebuchet MS" w:eastAsia="Calibri" w:hAnsi="Trebuchet MS" w:cs="Trebuchet MS"/>
          <w:b/>
          <w:bCs/>
          <w:sz w:val="22"/>
          <w:szCs w:val="22"/>
          <w:shd w:val="clear" w:color="auto" w:fill="D9D9D9"/>
          <w:lang w:eastAsia="en-US"/>
        </w:rPr>
      </w:pPr>
      <w:bookmarkStart w:id="25" w:name="_Hlk116476164"/>
      <w:r w:rsidRPr="00BC0793">
        <w:rPr>
          <w:rFonts w:ascii="Trebuchet MS" w:eastAsia="Calibri" w:hAnsi="Trebuchet MS" w:cs="Trebuchet MS"/>
          <w:b/>
          <w:bCs/>
          <w:sz w:val="22"/>
          <w:szCs w:val="22"/>
          <w:shd w:val="clear" w:color="auto" w:fill="D9D9D9"/>
          <w:lang w:eastAsia="en-US"/>
        </w:rPr>
        <w:lastRenderedPageBreak/>
        <w:t>Obr_</w:t>
      </w:r>
      <w:r>
        <w:rPr>
          <w:rFonts w:ascii="Trebuchet MS" w:eastAsia="Calibri" w:hAnsi="Trebuchet MS" w:cs="Trebuchet MS"/>
          <w:b/>
          <w:bCs/>
          <w:sz w:val="22"/>
          <w:szCs w:val="22"/>
          <w:shd w:val="clear" w:color="auto" w:fill="D9D9D9"/>
          <w:lang w:eastAsia="en-US"/>
        </w:rPr>
        <w:t>8</w:t>
      </w:r>
    </w:p>
    <w:p w14:paraId="7876B8D4" w14:textId="77777777" w:rsidR="00BC0793" w:rsidRPr="00BC0793" w:rsidRDefault="00BC0793" w:rsidP="00423689">
      <w:pPr>
        <w:autoSpaceDE w:val="0"/>
        <w:autoSpaceDN w:val="0"/>
        <w:adjustRightInd w:val="0"/>
        <w:ind w:right="-284"/>
        <w:jc w:val="both"/>
        <w:rPr>
          <w:rFonts w:ascii="Trebuchet MS" w:hAnsi="Trebuchet MS"/>
          <w:sz w:val="22"/>
          <w:szCs w:val="22"/>
        </w:rPr>
      </w:pPr>
    </w:p>
    <w:p w14:paraId="7D9DA5FB" w14:textId="77777777" w:rsidR="00BC0793" w:rsidRPr="00BC0793" w:rsidRDefault="00BC0793" w:rsidP="00423689">
      <w:pPr>
        <w:autoSpaceDE w:val="0"/>
        <w:autoSpaceDN w:val="0"/>
        <w:adjustRightInd w:val="0"/>
        <w:ind w:right="-284"/>
        <w:jc w:val="center"/>
        <w:rPr>
          <w:rFonts w:ascii="Trebuchet MS" w:hAnsi="Trebuchet MS"/>
          <w:b/>
          <w:sz w:val="22"/>
          <w:szCs w:val="22"/>
        </w:rPr>
      </w:pPr>
      <w:r w:rsidRPr="00BC0793">
        <w:rPr>
          <w:rFonts w:ascii="Trebuchet MS" w:hAnsi="Trebuchet MS"/>
          <w:b/>
          <w:sz w:val="22"/>
          <w:szCs w:val="22"/>
        </w:rPr>
        <w:t xml:space="preserve">IZVEDBENI PROGRAM ZAVETIŠČA _____________________________________ </w:t>
      </w:r>
    </w:p>
    <w:p w14:paraId="23F58FE3" w14:textId="77777777" w:rsidR="00BC0793" w:rsidRPr="00BC0793" w:rsidRDefault="00BC0793" w:rsidP="00423689">
      <w:pPr>
        <w:autoSpaceDE w:val="0"/>
        <w:autoSpaceDN w:val="0"/>
        <w:adjustRightInd w:val="0"/>
        <w:ind w:right="-284"/>
        <w:jc w:val="center"/>
        <w:rPr>
          <w:rFonts w:ascii="Trebuchet MS" w:hAnsi="Trebuchet MS"/>
          <w:b/>
          <w:sz w:val="22"/>
          <w:szCs w:val="22"/>
        </w:rPr>
      </w:pPr>
      <w:r w:rsidRPr="00BC0793">
        <w:rPr>
          <w:rFonts w:ascii="Trebuchet MS" w:hAnsi="Trebuchet MS"/>
          <w:b/>
          <w:sz w:val="22"/>
          <w:szCs w:val="22"/>
        </w:rPr>
        <w:t xml:space="preserve">ZA OPRAVLJANJE GOSPODARSKE JAVNE SLUŽBE ZAGOTAVLJANJE </w:t>
      </w:r>
    </w:p>
    <w:p w14:paraId="1E9DBB21" w14:textId="77777777" w:rsidR="00BC0793" w:rsidRPr="00BC0793" w:rsidRDefault="00BC0793" w:rsidP="00423689">
      <w:pPr>
        <w:autoSpaceDE w:val="0"/>
        <w:autoSpaceDN w:val="0"/>
        <w:adjustRightInd w:val="0"/>
        <w:ind w:right="-284"/>
        <w:jc w:val="center"/>
        <w:rPr>
          <w:rFonts w:ascii="Trebuchet MS" w:hAnsi="Trebuchet MS"/>
          <w:b/>
          <w:sz w:val="22"/>
          <w:szCs w:val="22"/>
        </w:rPr>
      </w:pPr>
      <w:r w:rsidRPr="00BC0793">
        <w:rPr>
          <w:rFonts w:ascii="Trebuchet MS" w:hAnsi="Trebuchet MS"/>
          <w:b/>
          <w:sz w:val="22"/>
          <w:szCs w:val="22"/>
        </w:rPr>
        <w:t>ZAVETIŠČA ZA ZAPUŠČENE ŽIVALI</w:t>
      </w:r>
    </w:p>
    <w:p w14:paraId="2420954A" w14:textId="77777777" w:rsidR="00BC0793" w:rsidRPr="00BC0793" w:rsidRDefault="00BC0793" w:rsidP="00423689">
      <w:pPr>
        <w:ind w:right="-284"/>
        <w:rPr>
          <w:rFonts w:ascii="Trebuchet MS" w:eastAsia="Calibri" w:hAnsi="Trebuchet MS" w:cs="Trebuchet MS"/>
          <w:sz w:val="22"/>
          <w:szCs w:val="22"/>
          <w:lang w:eastAsia="en-US"/>
        </w:rPr>
      </w:pPr>
    </w:p>
    <w:p w14:paraId="110C097C" w14:textId="77777777" w:rsidR="00BC0793" w:rsidRPr="00BC0793" w:rsidRDefault="00BC0793" w:rsidP="00423689">
      <w:pPr>
        <w:ind w:right="-284"/>
        <w:rPr>
          <w:rFonts w:ascii="Trebuchet MS" w:eastAsia="Calibri" w:hAnsi="Trebuchet MS" w:cs="Trebuchet MS"/>
          <w:sz w:val="22"/>
          <w:szCs w:val="22"/>
          <w:lang w:eastAsia="en-US"/>
        </w:rPr>
      </w:pPr>
    </w:p>
    <w:p w14:paraId="3B42BE51" w14:textId="77777777" w:rsidR="00131416" w:rsidRPr="006A7C71" w:rsidRDefault="00131416" w:rsidP="00423689">
      <w:pPr>
        <w:ind w:right="-284"/>
        <w:jc w:val="both"/>
        <w:rPr>
          <w:rFonts w:ascii="Trebuchet MS" w:eastAsia="Calibri" w:hAnsi="Trebuchet MS" w:cs="Trebuchet MS"/>
          <w:sz w:val="22"/>
          <w:szCs w:val="22"/>
          <w:lang w:eastAsia="en-US"/>
        </w:rPr>
      </w:pPr>
      <w:r w:rsidRPr="0049766F">
        <w:rPr>
          <w:rFonts w:ascii="Trebuchet MS" w:eastAsia="Calibri" w:hAnsi="Trebuchet MS" w:cs="Trebuchet MS"/>
          <w:bCs/>
          <w:sz w:val="22"/>
          <w:szCs w:val="22"/>
          <w:lang w:eastAsia="en-US"/>
        </w:rPr>
        <w:t xml:space="preserve">Prijavitelj naj </w:t>
      </w:r>
      <w:r w:rsidRPr="0049766F">
        <w:rPr>
          <w:rFonts w:ascii="Trebuchet MS" w:eastAsia="Calibri" w:hAnsi="Trebuchet MS" w:cs="Trebuchet MS"/>
          <w:sz w:val="22"/>
          <w:szCs w:val="22"/>
          <w:lang w:eastAsia="en-US"/>
        </w:rPr>
        <w:t>poda izvedbeni program oskrbe zapuščenih živali, ki naj bo stroškovno opredeljen in ki naj vključuje zlasti naslednje podatke:</w:t>
      </w:r>
    </w:p>
    <w:p w14:paraId="0A8BECDD" w14:textId="77777777" w:rsidR="00131416" w:rsidRPr="006A7C71" w:rsidRDefault="00131416" w:rsidP="00423689">
      <w:pPr>
        <w:numPr>
          <w:ilvl w:val="0"/>
          <w:numId w:val="32"/>
        </w:numPr>
        <w:ind w:right="-284"/>
        <w:jc w:val="both"/>
        <w:rPr>
          <w:rFonts w:ascii="Trebuchet MS" w:eastAsia="Calibri" w:hAnsi="Trebuchet MS" w:cs="Trebuchet MS"/>
          <w:sz w:val="22"/>
          <w:szCs w:val="22"/>
          <w:lang w:eastAsia="en-US"/>
        </w:rPr>
      </w:pPr>
      <w:r w:rsidRPr="006A7C71">
        <w:rPr>
          <w:rFonts w:ascii="Trebuchet MS" w:eastAsia="Calibri" w:hAnsi="Trebuchet MS" w:cs="Trebuchet MS"/>
          <w:sz w:val="22"/>
          <w:szCs w:val="22"/>
          <w:lang w:eastAsia="en-US"/>
        </w:rPr>
        <w:t>splošen opis zavetišča ter skrbi za zapuščene živali;</w:t>
      </w:r>
    </w:p>
    <w:p w14:paraId="1FF24E58" w14:textId="3C288021" w:rsidR="000123F2" w:rsidRPr="000123F2" w:rsidRDefault="00131416" w:rsidP="000123F2">
      <w:pPr>
        <w:pStyle w:val="Odstavekseznama"/>
        <w:numPr>
          <w:ilvl w:val="0"/>
          <w:numId w:val="32"/>
        </w:numPr>
        <w:jc w:val="both"/>
        <w:rPr>
          <w:rFonts w:ascii="Trebuchet MS" w:eastAsia="Calibri" w:hAnsi="Trebuchet MS" w:cs="Trebuchet MS"/>
          <w:sz w:val="22"/>
          <w:szCs w:val="22"/>
          <w:lang w:eastAsia="en-US"/>
        </w:rPr>
      </w:pPr>
      <w:r w:rsidRPr="000123F2">
        <w:rPr>
          <w:rFonts w:ascii="Trebuchet MS" w:eastAsia="Calibri" w:hAnsi="Trebuchet MS" w:cs="Trebuchet MS"/>
          <w:sz w:val="22"/>
          <w:szCs w:val="22"/>
          <w:lang w:eastAsia="en-US"/>
        </w:rPr>
        <w:t>način zagotavljanja iskanja skrbnikov zapuščenih živali</w:t>
      </w:r>
      <w:r w:rsidR="000123F2">
        <w:rPr>
          <w:rFonts w:ascii="Trebuchet MS" w:eastAsia="Calibri" w:hAnsi="Trebuchet MS" w:cs="Trebuchet MS"/>
          <w:sz w:val="22"/>
          <w:szCs w:val="22"/>
          <w:lang w:eastAsia="en-US"/>
        </w:rPr>
        <w:t xml:space="preserve">, ki ne </w:t>
      </w:r>
      <w:r w:rsidR="000123F2" w:rsidRPr="000123F2">
        <w:rPr>
          <w:rFonts w:ascii="Trebuchet MS" w:eastAsia="Calibri" w:hAnsi="Trebuchet MS" w:cs="Trebuchet MS"/>
          <w:sz w:val="22"/>
          <w:szCs w:val="22"/>
          <w:lang w:eastAsia="en-US"/>
        </w:rPr>
        <w:t>pogojuje oddaje zapuščene živali z dodatnimi ali drugačnimi pogoji, kot so določeni za posedovanje hišnih živali v skladu s predpisi, ki urejajo zaščito hišnih živali;</w:t>
      </w:r>
    </w:p>
    <w:p w14:paraId="73AAA3F4" w14:textId="77777777" w:rsidR="00131416" w:rsidRPr="002C453F" w:rsidRDefault="00131416" w:rsidP="00391819">
      <w:pPr>
        <w:pStyle w:val="Odstavekseznama"/>
        <w:numPr>
          <w:ilvl w:val="0"/>
          <w:numId w:val="32"/>
        </w:numPr>
        <w:ind w:right="-284"/>
        <w:rPr>
          <w:rFonts w:ascii="Trebuchet MS" w:eastAsia="Calibri" w:hAnsi="Trebuchet MS" w:cs="Trebuchet MS"/>
          <w:sz w:val="22"/>
          <w:szCs w:val="22"/>
          <w:lang w:eastAsia="en-US"/>
        </w:rPr>
      </w:pPr>
      <w:r w:rsidRPr="002C453F">
        <w:rPr>
          <w:rFonts w:ascii="Trebuchet MS" w:eastAsia="Calibri" w:hAnsi="Trebuchet MS" w:cs="Trebuchet MS"/>
          <w:sz w:val="22"/>
          <w:szCs w:val="22"/>
          <w:lang w:eastAsia="en-US"/>
        </w:rPr>
        <w:t>usklajenost pogojev oddaje živali s predpisi, ki urejajo zaščito hišnih živali;</w:t>
      </w:r>
    </w:p>
    <w:p w14:paraId="7460BF4C" w14:textId="77777777" w:rsidR="00131416" w:rsidRPr="006A7C71" w:rsidRDefault="00131416" w:rsidP="00423689">
      <w:pPr>
        <w:numPr>
          <w:ilvl w:val="0"/>
          <w:numId w:val="32"/>
        </w:numPr>
        <w:ind w:right="-284"/>
        <w:jc w:val="both"/>
        <w:rPr>
          <w:rFonts w:ascii="Trebuchet MS" w:eastAsia="Calibri" w:hAnsi="Trebuchet MS" w:cs="Trebuchet MS"/>
          <w:sz w:val="22"/>
          <w:szCs w:val="22"/>
          <w:lang w:eastAsia="en-US"/>
        </w:rPr>
      </w:pPr>
      <w:r w:rsidRPr="006A7C71">
        <w:rPr>
          <w:rFonts w:ascii="Trebuchet MS" w:eastAsia="Calibri" w:hAnsi="Trebuchet MS" w:cs="Trebuchet MS"/>
          <w:sz w:val="22"/>
          <w:szCs w:val="22"/>
          <w:lang w:eastAsia="en-US"/>
        </w:rPr>
        <w:t>oskrbniki, njihovo število in usposobljenost za delo z živalmi;</w:t>
      </w:r>
    </w:p>
    <w:p w14:paraId="3E97C9F6" w14:textId="77777777" w:rsidR="00131416" w:rsidRPr="006A7C71" w:rsidRDefault="00131416" w:rsidP="00423689">
      <w:pPr>
        <w:numPr>
          <w:ilvl w:val="0"/>
          <w:numId w:val="32"/>
        </w:numPr>
        <w:ind w:right="-284"/>
        <w:jc w:val="both"/>
        <w:rPr>
          <w:rFonts w:ascii="Trebuchet MS" w:eastAsia="Calibri" w:hAnsi="Trebuchet MS" w:cs="Trebuchet MS"/>
          <w:sz w:val="22"/>
          <w:szCs w:val="22"/>
          <w:lang w:eastAsia="en-US"/>
        </w:rPr>
      </w:pPr>
      <w:r w:rsidRPr="006A7C71">
        <w:rPr>
          <w:rFonts w:ascii="Trebuchet MS" w:eastAsia="Calibri" w:hAnsi="Trebuchet MS" w:cs="Trebuchet MS"/>
          <w:sz w:val="22"/>
          <w:szCs w:val="22"/>
          <w:lang w:eastAsia="en-US"/>
        </w:rPr>
        <w:t>vodja zavetišča in njegova usposobljenost;</w:t>
      </w:r>
    </w:p>
    <w:p w14:paraId="602BA5E0" w14:textId="77777777" w:rsidR="00131416" w:rsidRPr="006A7C71" w:rsidRDefault="00131416" w:rsidP="00423689">
      <w:pPr>
        <w:numPr>
          <w:ilvl w:val="0"/>
          <w:numId w:val="32"/>
        </w:numPr>
        <w:ind w:right="-284"/>
        <w:jc w:val="both"/>
        <w:rPr>
          <w:rFonts w:ascii="Trebuchet MS" w:eastAsia="Calibri" w:hAnsi="Trebuchet MS" w:cs="Trebuchet MS"/>
          <w:sz w:val="22"/>
          <w:szCs w:val="22"/>
          <w:lang w:eastAsia="en-US"/>
        </w:rPr>
      </w:pPr>
      <w:r w:rsidRPr="006A7C71">
        <w:rPr>
          <w:rFonts w:ascii="Trebuchet MS" w:eastAsia="Calibri" w:hAnsi="Trebuchet MS" w:cs="Trebuchet MS"/>
          <w:sz w:val="22"/>
          <w:szCs w:val="22"/>
          <w:lang w:eastAsia="en-US"/>
        </w:rPr>
        <w:t>vozila za prevoz živali (znamka in registrska številka vozila) ter opremljenost za namen prevoza živih živali;</w:t>
      </w:r>
    </w:p>
    <w:p w14:paraId="05877578" w14:textId="77777777" w:rsidR="00131416" w:rsidRPr="006A7C71" w:rsidRDefault="00131416" w:rsidP="00423689">
      <w:pPr>
        <w:numPr>
          <w:ilvl w:val="0"/>
          <w:numId w:val="32"/>
        </w:numPr>
        <w:ind w:right="-284"/>
        <w:jc w:val="both"/>
        <w:rPr>
          <w:rFonts w:ascii="Trebuchet MS" w:eastAsia="Calibri" w:hAnsi="Trebuchet MS" w:cs="Trebuchet MS"/>
          <w:sz w:val="22"/>
          <w:szCs w:val="22"/>
          <w:lang w:eastAsia="en-US"/>
        </w:rPr>
      </w:pPr>
      <w:r w:rsidRPr="006A7C71">
        <w:rPr>
          <w:rFonts w:ascii="Trebuchet MS" w:eastAsia="Calibri" w:hAnsi="Trebuchet MS" w:cs="Trebuchet MS"/>
          <w:sz w:val="22"/>
          <w:szCs w:val="22"/>
          <w:lang w:eastAsia="en-US"/>
        </w:rPr>
        <w:t>uradne ure zavetišča ter organiziranost dežurne službe;</w:t>
      </w:r>
    </w:p>
    <w:p w14:paraId="38B23012" w14:textId="27603AAE" w:rsidR="00131416" w:rsidRPr="006A7C71" w:rsidRDefault="00131416" w:rsidP="00423689">
      <w:pPr>
        <w:numPr>
          <w:ilvl w:val="0"/>
          <w:numId w:val="32"/>
        </w:numPr>
        <w:ind w:right="-284"/>
        <w:jc w:val="both"/>
        <w:rPr>
          <w:rFonts w:ascii="Trebuchet MS" w:eastAsia="Calibri" w:hAnsi="Trebuchet MS" w:cs="Trebuchet MS"/>
          <w:sz w:val="22"/>
          <w:szCs w:val="22"/>
          <w:lang w:eastAsia="en-US"/>
        </w:rPr>
      </w:pPr>
      <w:r w:rsidRPr="006A7C71">
        <w:rPr>
          <w:rFonts w:ascii="Trebuchet MS" w:eastAsia="Calibri" w:hAnsi="Trebuchet MS" w:cs="Trebuchet MS"/>
          <w:sz w:val="22"/>
          <w:szCs w:val="22"/>
          <w:lang w:eastAsia="en-US"/>
        </w:rPr>
        <w:t>verificirana zdravstvena organizacija, s katero ima prijavitelj sklenjeno pogodbo za izvajanje storitev zdravstvenega varstva živali; prijavitelj naj tudi priloži cenik veterinarskih storitev (kot je zahtevno med dokazili pod točko 1</w:t>
      </w:r>
      <w:r w:rsidR="00391819">
        <w:rPr>
          <w:rFonts w:ascii="Trebuchet MS" w:eastAsia="Calibri" w:hAnsi="Trebuchet MS" w:cs="Trebuchet MS"/>
          <w:sz w:val="22"/>
          <w:szCs w:val="22"/>
          <w:lang w:eastAsia="en-US"/>
        </w:rPr>
        <w:t>2</w:t>
      </w:r>
      <w:r w:rsidRPr="006A7C71">
        <w:rPr>
          <w:rFonts w:ascii="Trebuchet MS" w:eastAsia="Calibri" w:hAnsi="Trebuchet MS" w:cs="Trebuchet MS"/>
          <w:sz w:val="22"/>
          <w:szCs w:val="22"/>
          <w:lang w:eastAsia="en-US"/>
        </w:rPr>
        <w:t>.</w:t>
      </w:r>
      <w:r w:rsidR="00391819">
        <w:rPr>
          <w:rFonts w:ascii="Trebuchet MS" w:eastAsia="Calibri" w:hAnsi="Trebuchet MS" w:cs="Trebuchet MS"/>
          <w:sz w:val="22"/>
          <w:szCs w:val="22"/>
          <w:lang w:eastAsia="en-US"/>
        </w:rPr>
        <w:t>3</w:t>
      </w:r>
      <w:r w:rsidRPr="006A7C71">
        <w:rPr>
          <w:rFonts w:ascii="Trebuchet MS" w:eastAsia="Calibri" w:hAnsi="Trebuchet MS" w:cs="Trebuchet MS"/>
          <w:sz w:val="22"/>
          <w:szCs w:val="22"/>
          <w:lang w:eastAsia="en-US"/>
        </w:rPr>
        <w:t>.</w:t>
      </w:r>
      <w:r w:rsidR="00391819">
        <w:rPr>
          <w:rFonts w:ascii="Trebuchet MS" w:eastAsia="Calibri" w:hAnsi="Trebuchet MS" w:cs="Trebuchet MS"/>
          <w:sz w:val="22"/>
          <w:szCs w:val="22"/>
          <w:lang w:eastAsia="en-US"/>
        </w:rPr>
        <w:t>6.</w:t>
      </w:r>
      <w:r w:rsidRPr="006A7C71">
        <w:rPr>
          <w:rFonts w:ascii="Trebuchet MS" w:eastAsia="Calibri" w:hAnsi="Trebuchet MS" w:cs="Trebuchet MS"/>
          <w:sz w:val="22"/>
          <w:szCs w:val="22"/>
          <w:lang w:eastAsia="en-US"/>
        </w:rPr>
        <w:t>5. Navodil prijaviteljem za izdelavo prijav);</w:t>
      </w:r>
    </w:p>
    <w:p w14:paraId="26EAF436" w14:textId="77777777" w:rsidR="00131416" w:rsidRPr="006A7C71" w:rsidRDefault="00131416" w:rsidP="00423689">
      <w:pPr>
        <w:numPr>
          <w:ilvl w:val="0"/>
          <w:numId w:val="32"/>
        </w:numPr>
        <w:ind w:right="-284"/>
        <w:jc w:val="both"/>
        <w:rPr>
          <w:rFonts w:ascii="Trebuchet MS" w:eastAsia="Calibri" w:hAnsi="Trebuchet MS" w:cs="Trebuchet MS"/>
          <w:sz w:val="22"/>
          <w:szCs w:val="22"/>
          <w:lang w:eastAsia="en-US"/>
        </w:rPr>
      </w:pPr>
      <w:r w:rsidRPr="006A7C71">
        <w:rPr>
          <w:rFonts w:ascii="Trebuchet MS" w:eastAsia="Calibri" w:hAnsi="Trebuchet MS" w:cs="Trebuchet MS"/>
          <w:sz w:val="22"/>
          <w:szCs w:val="22"/>
          <w:lang w:eastAsia="en-US"/>
        </w:rPr>
        <w:t>način pridobivanja sredstev za delovanje zavetišča iz drugih virov (npr. sponzorstva, donacije) ter višina teh sredstev v preteklem letu;</w:t>
      </w:r>
    </w:p>
    <w:p w14:paraId="1EA79502" w14:textId="77777777" w:rsidR="00131416" w:rsidRPr="006A7C71" w:rsidRDefault="00131416" w:rsidP="00423689">
      <w:pPr>
        <w:numPr>
          <w:ilvl w:val="0"/>
          <w:numId w:val="32"/>
        </w:numPr>
        <w:ind w:right="-284"/>
        <w:jc w:val="both"/>
        <w:rPr>
          <w:rFonts w:ascii="Trebuchet MS" w:eastAsia="Calibri" w:hAnsi="Trebuchet MS" w:cs="Trebuchet MS"/>
          <w:sz w:val="22"/>
          <w:szCs w:val="22"/>
          <w:lang w:eastAsia="en-US"/>
        </w:rPr>
      </w:pPr>
      <w:r w:rsidRPr="006A7C71">
        <w:rPr>
          <w:rFonts w:ascii="Trebuchet MS" w:eastAsia="Calibri" w:hAnsi="Trebuchet MS" w:cs="Trebuchet MS"/>
          <w:sz w:val="22"/>
          <w:szCs w:val="22"/>
          <w:lang w:eastAsia="en-US"/>
        </w:rPr>
        <w:t xml:space="preserve">morebitne dodatne programe zavetišča. </w:t>
      </w:r>
    </w:p>
    <w:p w14:paraId="14E91709" w14:textId="77777777" w:rsidR="00BC0793" w:rsidRPr="00BC0793" w:rsidRDefault="00BC0793" w:rsidP="00423689">
      <w:pPr>
        <w:ind w:right="-284"/>
        <w:rPr>
          <w:rFonts w:ascii="Trebuchet MS" w:eastAsia="Calibri" w:hAnsi="Trebuchet MS" w:cs="Trebuchet MS"/>
          <w:sz w:val="22"/>
          <w:szCs w:val="22"/>
          <w:lang w:eastAsia="en-US"/>
        </w:rPr>
      </w:pPr>
    </w:p>
    <w:p w14:paraId="4D257F46" w14:textId="27C942B4"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6554E">
        <w:rPr>
          <w:rFonts w:ascii="Trebuchet MS" w:eastAsia="Calibri" w:hAnsi="Trebuchet MS" w:cs="Trebuchet MS"/>
          <w:sz w:val="22"/>
          <w:szCs w:val="22"/>
          <w:lang w:eastAsia="en-US"/>
        </w:rPr>
        <w:t>_________________________________________________________</w:t>
      </w:r>
    </w:p>
    <w:p w14:paraId="32907374" w14:textId="77777777" w:rsidR="00BC0793" w:rsidRPr="00BC0793" w:rsidRDefault="00BC0793" w:rsidP="00423689">
      <w:pPr>
        <w:autoSpaceDE w:val="0"/>
        <w:autoSpaceDN w:val="0"/>
        <w:adjustRightInd w:val="0"/>
        <w:ind w:right="-284"/>
        <w:jc w:val="both"/>
        <w:rPr>
          <w:rFonts w:ascii="Trebuchet MS" w:hAnsi="Trebuchet MS"/>
          <w:bCs/>
          <w:i/>
          <w:sz w:val="22"/>
          <w:szCs w:val="22"/>
        </w:rPr>
      </w:pPr>
    </w:p>
    <w:tbl>
      <w:tblPr>
        <w:tblW w:w="0" w:type="auto"/>
        <w:tblInd w:w="108" w:type="dxa"/>
        <w:tblLayout w:type="fixed"/>
        <w:tblLook w:val="0000" w:firstRow="0" w:lastRow="0" w:firstColumn="0" w:lastColumn="0" w:noHBand="0" w:noVBand="0"/>
      </w:tblPr>
      <w:tblGrid>
        <w:gridCol w:w="4771"/>
        <w:gridCol w:w="4898"/>
      </w:tblGrid>
      <w:tr w:rsidR="00BC0793" w:rsidRPr="00BC0793" w14:paraId="09440480" w14:textId="77777777" w:rsidTr="005830F4">
        <w:tc>
          <w:tcPr>
            <w:tcW w:w="4771" w:type="dxa"/>
            <w:vAlign w:val="center"/>
          </w:tcPr>
          <w:p w14:paraId="6AA9E681"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Kraj in datum:</w:t>
            </w:r>
          </w:p>
        </w:tc>
        <w:tc>
          <w:tcPr>
            <w:tcW w:w="4898" w:type="dxa"/>
            <w:vAlign w:val="center"/>
          </w:tcPr>
          <w:p w14:paraId="12FCDA01"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Ime in priimek zakonitega zastopnika:</w:t>
            </w:r>
          </w:p>
        </w:tc>
      </w:tr>
      <w:tr w:rsidR="00BC0793" w:rsidRPr="00BC0793" w14:paraId="40BFBAEE" w14:textId="77777777" w:rsidTr="005830F4">
        <w:tc>
          <w:tcPr>
            <w:tcW w:w="4771" w:type="dxa"/>
            <w:vAlign w:val="center"/>
          </w:tcPr>
          <w:p w14:paraId="116D5574" w14:textId="41C174E4"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w:t>
            </w:r>
          </w:p>
        </w:tc>
        <w:tc>
          <w:tcPr>
            <w:tcW w:w="4898" w:type="dxa"/>
            <w:vAlign w:val="center"/>
          </w:tcPr>
          <w:p w14:paraId="2A740A66" w14:textId="4F42B0A2" w:rsidR="00BC0793" w:rsidRPr="00BC0793" w:rsidRDefault="00D6554E" w:rsidP="00D6554E">
            <w:pPr>
              <w:snapToGrid w:val="0"/>
              <w:spacing w:before="60" w:after="40"/>
              <w:ind w:right="-284"/>
              <w:rPr>
                <w:rFonts w:ascii="Trebuchet MS" w:hAnsi="Trebuchet MS"/>
                <w:sz w:val="22"/>
                <w:szCs w:val="22"/>
              </w:rPr>
            </w:pPr>
            <w:r>
              <w:rPr>
                <w:rFonts w:ascii="Trebuchet MS" w:hAnsi="Trebuchet MS"/>
                <w:sz w:val="22"/>
                <w:szCs w:val="22"/>
              </w:rPr>
              <w:t>______________________________</w:t>
            </w:r>
          </w:p>
        </w:tc>
      </w:tr>
      <w:tr w:rsidR="00BC0793" w:rsidRPr="00BC0793" w14:paraId="39D8511B" w14:textId="77777777" w:rsidTr="005830F4">
        <w:tc>
          <w:tcPr>
            <w:tcW w:w="4771" w:type="dxa"/>
            <w:vAlign w:val="center"/>
          </w:tcPr>
          <w:p w14:paraId="16730811" w14:textId="77777777" w:rsidR="00BC0793" w:rsidRPr="00BC0793" w:rsidRDefault="00BC0793" w:rsidP="00423689">
            <w:pPr>
              <w:snapToGrid w:val="0"/>
              <w:spacing w:before="60" w:after="40"/>
              <w:ind w:right="-284"/>
              <w:rPr>
                <w:rFonts w:ascii="Trebuchet MS" w:hAnsi="Trebuchet MS"/>
                <w:sz w:val="22"/>
                <w:szCs w:val="22"/>
              </w:rPr>
            </w:pPr>
          </w:p>
        </w:tc>
        <w:tc>
          <w:tcPr>
            <w:tcW w:w="4898" w:type="dxa"/>
            <w:vAlign w:val="center"/>
          </w:tcPr>
          <w:p w14:paraId="56093237" w14:textId="77777777" w:rsidR="00BC0793" w:rsidRPr="00BC0793" w:rsidRDefault="00BC0793" w:rsidP="00423689">
            <w:pPr>
              <w:snapToGrid w:val="0"/>
              <w:spacing w:before="60" w:after="40"/>
              <w:ind w:right="-284"/>
              <w:jc w:val="center"/>
              <w:rPr>
                <w:rFonts w:ascii="Trebuchet MS" w:hAnsi="Trebuchet MS"/>
                <w:sz w:val="22"/>
                <w:szCs w:val="22"/>
              </w:rPr>
            </w:pPr>
          </w:p>
        </w:tc>
      </w:tr>
      <w:tr w:rsidR="00BC0793" w:rsidRPr="00BC0793" w14:paraId="23B87E11" w14:textId="77777777" w:rsidTr="005830F4">
        <w:tc>
          <w:tcPr>
            <w:tcW w:w="4771" w:type="dxa"/>
            <w:vAlign w:val="center"/>
          </w:tcPr>
          <w:p w14:paraId="3AAC4C94" w14:textId="77777777" w:rsidR="00BC0793" w:rsidRPr="00BC0793" w:rsidRDefault="00BC0793" w:rsidP="00423689">
            <w:pPr>
              <w:snapToGrid w:val="0"/>
              <w:spacing w:before="60" w:after="40"/>
              <w:ind w:right="-284"/>
              <w:rPr>
                <w:rFonts w:ascii="Trebuchet MS" w:hAnsi="Trebuchet MS"/>
                <w:sz w:val="22"/>
                <w:szCs w:val="22"/>
              </w:rPr>
            </w:pPr>
          </w:p>
        </w:tc>
        <w:tc>
          <w:tcPr>
            <w:tcW w:w="4898" w:type="dxa"/>
            <w:vAlign w:val="center"/>
          </w:tcPr>
          <w:p w14:paraId="7F02A673"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Podpis zakonitega zastopnika in žig:</w:t>
            </w:r>
          </w:p>
        </w:tc>
      </w:tr>
      <w:tr w:rsidR="00BC0793" w:rsidRPr="00BC0793" w14:paraId="260F356A" w14:textId="77777777" w:rsidTr="005830F4">
        <w:tc>
          <w:tcPr>
            <w:tcW w:w="4771" w:type="dxa"/>
            <w:vAlign w:val="center"/>
          </w:tcPr>
          <w:p w14:paraId="77C9286A" w14:textId="77777777" w:rsidR="00BC0793" w:rsidRPr="00BC0793" w:rsidRDefault="00BC0793" w:rsidP="00423689">
            <w:pPr>
              <w:snapToGrid w:val="0"/>
              <w:spacing w:before="60" w:after="40"/>
              <w:ind w:right="-284"/>
              <w:rPr>
                <w:rFonts w:ascii="Trebuchet MS" w:hAnsi="Trebuchet MS"/>
                <w:sz w:val="22"/>
                <w:szCs w:val="22"/>
              </w:rPr>
            </w:pPr>
          </w:p>
        </w:tc>
        <w:tc>
          <w:tcPr>
            <w:tcW w:w="4898" w:type="dxa"/>
            <w:vAlign w:val="center"/>
          </w:tcPr>
          <w:p w14:paraId="7B206D54" w14:textId="77777777" w:rsidR="00BC0793" w:rsidRPr="00BC0793" w:rsidRDefault="00BC0793" w:rsidP="00423689">
            <w:pPr>
              <w:snapToGrid w:val="0"/>
              <w:spacing w:before="60" w:after="40"/>
              <w:ind w:right="-284"/>
              <w:rPr>
                <w:rFonts w:ascii="Trebuchet MS" w:hAnsi="Trebuchet MS"/>
                <w:sz w:val="22"/>
                <w:szCs w:val="22"/>
              </w:rPr>
            </w:pPr>
            <w:r w:rsidRPr="00BC0793">
              <w:rPr>
                <w:rFonts w:ascii="Trebuchet MS" w:hAnsi="Trebuchet MS"/>
                <w:sz w:val="22"/>
                <w:szCs w:val="22"/>
              </w:rPr>
              <w:t>______________________________</w:t>
            </w:r>
          </w:p>
        </w:tc>
      </w:tr>
    </w:tbl>
    <w:bookmarkEnd w:id="25"/>
    <w:p w14:paraId="5D2E2BE7" w14:textId="030C32CA" w:rsidR="00BC0793" w:rsidRPr="00BC0793" w:rsidRDefault="00BC0793" w:rsidP="00423689">
      <w:pPr>
        <w:pageBreakBefore/>
        <w:ind w:right="-284"/>
        <w:rPr>
          <w:rFonts w:ascii="Trebuchet MS" w:hAnsi="Trebuchet MS"/>
          <w:b/>
          <w:sz w:val="22"/>
          <w:szCs w:val="22"/>
          <w:shd w:val="clear" w:color="auto" w:fill="D9D9D9"/>
        </w:rPr>
      </w:pPr>
      <w:r w:rsidRPr="00BC0793">
        <w:rPr>
          <w:rFonts w:ascii="Trebuchet MS" w:hAnsi="Trebuchet MS"/>
          <w:b/>
          <w:sz w:val="22"/>
          <w:szCs w:val="22"/>
          <w:shd w:val="clear" w:color="auto" w:fill="D9D9D9"/>
        </w:rPr>
        <w:lastRenderedPageBreak/>
        <w:t>Obr_</w:t>
      </w:r>
      <w:r>
        <w:rPr>
          <w:rFonts w:ascii="Trebuchet MS" w:hAnsi="Trebuchet MS"/>
          <w:b/>
          <w:sz w:val="22"/>
          <w:szCs w:val="22"/>
          <w:shd w:val="clear" w:color="auto" w:fill="D9D9D9"/>
        </w:rPr>
        <w:t>9</w:t>
      </w:r>
    </w:p>
    <w:p w14:paraId="4F57237F" w14:textId="77777777" w:rsidR="00BC0793" w:rsidRPr="00BC0793" w:rsidRDefault="00BC0793" w:rsidP="001E30E5">
      <w:pPr>
        <w:autoSpaceDE w:val="0"/>
        <w:ind w:left="432" w:right="-284" w:hanging="432"/>
        <w:jc w:val="center"/>
        <w:rPr>
          <w:rFonts w:ascii="Trebuchet MS" w:hAnsi="Trebuchet MS" w:cs="Arial"/>
          <w:b/>
          <w:bCs/>
          <w:color w:val="000000"/>
          <w:sz w:val="22"/>
          <w:szCs w:val="22"/>
        </w:rPr>
      </w:pPr>
    </w:p>
    <w:p w14:paraId="5CF98C29" w14:textId="77777777" w:rsidR="00BC0793" w:rsidRPr="00BC0793" w:rsidRDefault="00BC0793" w:rsidP="001E30E5">
      <w:pPr>
        <w:widowControl w:val="0"/>
        <w:tabs>
          <w:tab w:val="center" w:pos="4534"/>
        </w:tabs>
        <w:autoSpaceDE w:val="0"/>
        <w:autoSpaceDN w:val="0"/>
        <w:adjustRightInd w:val="0"/>
        <w:ind w:right="-284"/>
        <w:jc w:val="center"/>
        <w:rPr>
          <w:rFonts w:ascii="Trebuchet MS" w:hAnsi="Trebuchet MS"/>
          <w:b/>
          <w:bCs/>
          <w:sz w:val="22"/>
          <w:szCs w:val="22"/>
        </w:rPr>
      </w:pPr>
      <w:r w:rsidRPr="00BC0793">
        <w:rPr>
          <w:rFonts w:ascii="Trebuchet MS" w:hAnsi="Trebuchet MS"/>
          <w:b/>
          <w:bCs/>
          <w:sz w:val="22"/>
          <w:szCs w:val="22"/>
        </w:rPr>
        <w:t>MENIČNA IZJAVA</w:t>
      </w:r>
    </w:p>
    <w:p w14:paraId="6C82F69B" w14:textId="77777777" w:rsidR="00BC0793" w:rsidRPr="00BC0793" w:rsidRDefault="00BC0793" w:rsidP="001E30E5">
      <w:pPr>
        <w:widowControl w:val="0"/>
        <w:tabs>
          <w:tab w:val="center" w:pos="4534"/>
        </w:tabs>
        <w:autoSpaceDE w:val="0"/>
        <w:autoSpaceDN w:val="0"/>
        <w:adjustRightInd w:val="0"/>
        <w:ind w:right="-284"/>
        <w:jc w:val="center"/>
        <w:rPr>
          <w:rFonts w:ascii="Trebuchet MS" w:hAnsi="Trebuchet MS"/>
          <w:b/>
          <w:bCs/>
          <w:sz w:val="22"/>
          <w:szCs w:val="22"/>
        </w:rPr>
      </w:pPr>
      <w:r w:rsidRPr="00BC0793">
        <w:rPr>
          <w:rFonts w:ascii="Trebuchet MS" w:hAnsi="Trebuchet MS"/>
          <w:b/>
          <w:bCs/>
          <w:sz w:val="22"/>
          <w:szCs w:val="22"/>
        </w:rPr>
        <w:t>za resnost prijave s pooblastilom za izpolnitev in unovčenje menice</w:t>
      </w:r>
    </w:p>
    <w:p w14:paraId="773B7FDB" w14:textId="77777777" w:rsidR="00BC0793" w:rsidRPr="00BC0793" w:rsidRDefault="00BC0793" w:rsidP="001E30E5">
      <w:pPr>
        <w:widowControl w:val="0"/>
        <w:tabs>
          <w:tab w:val="center" w:pos="4534"/>
        </w:tabs>
        <w:autoSpaceDE w:val="0"/>
        <w:autoSpaceDN w:val="0"/>
        <w:adjustRightInd w:val="0"/>
        <w:ind w:right="-284"/>
        <w:rPr>
          <w:rFonts w:ascii="Trebuchet MS" w:hAnsi="Trebuchet MS"/>
          <w:b/>
          <w:bCs/>
          <w:sz w:val="22"/>
          <w:szCs w:val="22"/>
        </w:rPr>
      </w:pPr>
    </w:p>
    <w:p w14:paraId="40A4F5F6" w14:textId="0B203699" w:rsidR="00BC0793" w:rsidRPr="00BC0793" w:rsidRDefault="00BC0793" w:rsidP="001E30E5">
      <w:pPr>
        <w:ind w:right="-284"/>
        <w:rPr>
          <w:rFonts w:ascii="Trebuchet MS" w:hAnsi="Trebuchet MS"/>
          <w:bCs/>
          <w:sz w:val="22"/>
          <w:szCs w:val="22"/>
        </w:rPr>
      </w:pPr>
      <w:r w:rsidRPr="00BC0793">
        <w:rPr>
          <w:rFonts w:ascii="Trebuchet MS" w:hAnsi="Trebuchet MS"/>
          <w:bCs/>
          <w:sz w:val="22"/>
          <w:szCs w:val="22"/>
        </w:rPr>
        <w:t>Prijavitelj: __________________________________________________</w:t>
      </w:r>
      <w:r w:rsidR="00D6554E">
        <w:rPr>
          <w:rFonts w:ascii="Trebuchet MS" w:hAnsi="Trebuchet MS"/>
          <w:bCs/>
          <w:sz w:val="22"/>
          <w:szCs w:val="22"/>
        </w:rPr>
        <w:t>________</w:t>
      </w:r>
      <w:r w:rsidRPr="00BC0793">
        <w:rPr>
          <w:rFonts w:ascii="Trebuchet MS" w:hAnsi="Trebuchet MS"/>
          <w:bCs/>
          <w:sz w:val="22"/>
          <w:szCs w:val="22"/>
        </w:rPr>
        <w:t>_____________</w:t>
      </w:r>
    </w:p>
    <w:p w14:paraId="137CAC85" w14:textId="77777777" w:rsidR="00BC0793" w:rsidRPr="00BC0793" w:rsidRDefault="00BC0793" w:rsidP="001E30E5">
      <w:pPr>
        <w:ind w:right="-284"/>
        <w:jc w:val="center"/>
        <w:rPr>
          <w:rFonts w:ascii="Trebuchet MS" w:hAnsi="Trebuchet MS"/>
          <w:i/>
          <w:iCs/>
          <w:sz w:val="22"/>
          <w:szCs w:val="22"/>
        </w:rPr>
      </w:pPr>
      <w:r w:rsidRPr="00BC0793">
        <w:rPr>
          <w:rFonts w:ascii="Trebuchet MS" w:hAnsi="Trebuchet MS"/>
          <w:i/>
          <w:iCs/>
          <w:sz w:val="22"/>
          <w:szCs w:val="22"/>
        </w:rPr>
        <w:t>(firma in sedež prijavitelja)</w:t>
      </w:r>
    </w:p>
    <w:p w14:paraId="30F32F1A" w14:textId="77777777" w:rsidR="00BC0793" w:rsidRDefault="00BC0793" w:rsidP="001E30E5">
      <w:pPr>
        <w:widowControl w:val="0"/>
        <w:tabs>
          <w:tab w:val="left" w:pos="90"/>
        </w:tabs>
        <w:autoSpaceDE w:val="0"/>
        <w:autoSpaceDN w:val="0"/>
        <w:adjustRightInd w:val="0"/>
        <w:ind w:right="-284"/>
        <w:jc w:val="both"/>
        <w:rPr>
          <w:rFonts w:ascii="Trebuchet MS" w:hAnsi="Trebuchet MS"/>
          <w:sz w:val="22"/>
          <w:szCs w:val="22"/>
        </w:rPr>
      </w:pPr>
    </w:p>
    <w:p w14:paraId="030BD4FD" w14:textId="77777777" w:rsidR="008249C6" w:rsidRPr="00BC0793" w:rsidRDefault="008249C6" w:rsidP="001E30E5">
      <w:pPr>
        <w:widowControl w:val="0"/>
        <w:tabs>
          <w:tab w:val="left" w:pos="90"/>
        </w:tabs>
        <w:autoSpaceDE w:val="0"/>
        <w:autoSpaceDN w:val="0"/>
        <w:adjustRightInd w:val="0"/>
        <w:ind w:right="-284"/>
        <w:jc w:val="both"/>
        <w:rPr>
          <w:rFonts w:ascii="Trebuchet MS" w:hAnsi="Trebuchet MS"/>
          <w:sz w:val="22"/>
          <w:szCs w:val="22"/>
        </w:rPr>
      </w:pPr>
    </w:p>
    <w:p w14:paraId="7C62C88A" w14:textId="523CF8C6" w:rsidR="00BC0793" w:rsidRPr="00BC0793" w:rsidRDefault="00BC0793" w:rsidP="001E30E5">
      <w:pPr>
        <w:widowControl w:val="0"/>
        <w:tabs>
          <w:tab w:val="left" w:pos="90"/>
        </w:tabs>
        <w:autoSpaceDE w:val="0"/>
        <w:autoSpaceDN w:val="0"/>
        <w:adjustRightInd w:val="0"/>
        <w:ind w:right="-284"/>
        <w:jc w:val="both"/>
        <w:rPr>
          <w:rFonts w:ascii="Trebuchet MS" w:hAnsi="Trebuchet MS"/>
          <w:sz w:val="22"/>
          <w:szCs w:val="22"/>
        </w:rPr>
      </w:pPr>
      <w:proofErr w:type="spellStart"/>
      <w:r w:rsidRPr="00BC0793">
        <w:rPr>
          <w:rFonts w:ascii="Trebuchet MS" w:hAnsi="Trebuchet MS"/>
          <w:sz w:val="22"/>
          <w:szCs w:val="22"/>
        </w:rPr>
        <w:t>Koncedentu</w:t>
      </w:r>
      <w:proofErr w:type="spellEnd"/>
      <w:r w:rsidRPr="00BC0793">
        <w:rPr>
          <w:rFonts w:ascii="Trebuchet MS" w:hAnsi="Trebuchet MS"/>
          <w:sz w:val="22"/>
          <w:szCs w:val="22"/>
        </w:rPr>
        <w:t xml:space="preserve">, Mestni občini Celje, Trg celjskih knezov 9, 3000 Celje, kot zavarovanje za resnost naše prijave na </w:t>
      </w:r>
      <w:r w:rsidRPr="00BC0793">
        <w:rPr>
          <w:rFonts w:ascii="Trebuchet MS" w:hAnsi="Trebuchet MS"/>
          <w:b/>
          <w:bCs/>
          <w:sz w:val="22"/>
          <w:szCs w:val="22"/>
        </w:rPr>
        <w:t xml:space="preserve">javni razpis za </w:t>
      </w:r>
      <w:r w:rsidRPr="00BC0793">
        <w:rPr>
          <w:rFonts w:ascii="Trebuchet MS" w:hAnsi="Trebuchet MS"/>
          <w:b/>
          <w:sz w:val="22"/>
          <w:szCs w:val="22"/>
        </w:rPr>
        <w:t>pridobitev koncesije za opravljanje gospodarske javne službe zagotavljanje zavetišča za zapuščene živali na območju Mestne občine Celje</w:t>
      </w:r>
      <w:r w:rsidRPr="00BC0793">
        <w:rPr>
          <w:rFonts w:ascii="Trebuchet MS" w:hAnsi="Trebuchet MS"/>
          <w:bCs/>
          <w:sz w:val="22"/>
          <w:szCs w:val="22"/>
        </w:rPr>
        <w:t xml:space="preserve">, </w:t>
      </w:r>
      <w:r w:rsidR="00BF0D85">
        <w:rPr>
          <w:rFonts w:ascii="Trebuchet MS" w:hAnsi="Trebuchet MS"/>
          <w:bCs/>
          <w:sz w:val="22"/>
          <w:szCs w:val="22"/>
        </w:rPr>
        <w:t xml:space="preserve">po izvedenem postopku javnega naročila </w:t>
      </w:r>
      <w:r w:rsidR="00D6554E">
        <w:rPr>
          <w:rFonts w:ascii="Trebuchet MS" w:hAnsi="Trebuchet MS"/>
          <w:sz w:val="22"/>
          <w:szCs w:val="22"/>
        </w:rPr>
        <w:t>z oznako JN-003-2026-S</w:t>
      </w:r>
      <w:r w:rsidRPr="00BC0793">
        <w:rPr>
          <w:rFonts w:ascii="Trebuchet MS" w:hAnsi="Trebuchet MS"/>
          <w:sz w:val="22"/>
          <w:szCs w:val="22"/>
        </w:rPr>
        <w:t>,</w:t>
      </w:r>
      <w:r w:rsidR="00BF0D85" w:rsidRPr="00BF0D85">
        <w:rPr>
          <w:rFonts w:ascii="Trebuchet MS" w:hAnsi="Trebuchet MS"/>
          <w:sz w:val="22"/>
          <w:szCs w:val="22"/>
        </w:rPr>
        <w:t xml:space="preserve"> </w:t>
      </w:r>
      <w:r w:rsidR="00BF0D85">
        <w:rPr>
          <w:rFonts w:ascii="Trebuchet MS" w:hAnsi="Trebuchet MS"/>
          <w:sz w:val="22"/>
          <w:szCs w:val="22"/>
        </w:rPr>
        <w:t xml:space="preserve">objavljenega na Portalu javnih naročil pod št. </w:t>
      </w:r>
      <w:r w:rsidR="00BF0D85" w:rsidRPr="003A0FCA">
        <w:rPr>
          <w:rFonts w:ascii="Trebuchet MS" w:hAnsi="Trebuchet MS"/>
        </w:rPr>
        <w:t>JN00____/2025-EUe16/01</w:t>
      </w:r>
      <w:r w:rsidR="00BF0D85">
        <w:rPr>
          <w:rFonts w:ascii="Trebuchet MS" w:hAnsi="Trebuchet MS"/>
        </w:rPr>
        <w:t>,</w:t>
      </w:r>
      <w:r w:rsidRPr="00BC0793">
        <w:rPr>
          <w:rFonts w:ascii="Trebuchet MS" w:hAnsi="Trebuchet MS"/>
          <w:sz w:val="22"/>
          <w:szCs w:val="22"/>
        </w:rPr>
        <w:t xml:space="preserve"> izročamo bianco menico ter to menično izjavo s pooblastilom za izpolnitev in unovčenje menice.</w:t>
      </w:r>
    </w:p>
    <w:p w14:paraId="74B45D00" w14:textId="77777777" w:rsidR="00BC0793" w:rsidRPr="00BC0793" w:rsidRDefault="00BC0793" w:rsidP="001E30E5">
      <w:pPr>
        <w:widowControl w:val="0"/>
        <w:tabs>
          <w:tab w:val="left" w:pos="90"/>
        </w:tabs>
        <w:autoSpaceDE w:val="0"/>
        <w:autoSpaceDN w:val="0"/>
        <w:adjustRightInd w:val="0"/>
        <w:ind w:right="-284"/>
        <w:jc w:val="both"/>
        <w:rPr>
          <w:rFonts w:ascii="Trebuchet MS" w:hAnsi="Trebuchet MS"/>
          <w:sz w:val="22"/>
          <w:szCs w:val="22"/>
        </w:rPr>
      </w:pPr>
    </w:p>
    <w:p w14:paraId="4660C767" w14:textId="5288E500" w:rsidR="00BC0793" w:rsidRPr="00BC0793" w:rsidRDefault="00BC0793" w:rsidP="001E30E5">
      <w:pPr>
        <w:widowControl w:val="0"/>
        <w:tabs>
          <w:tab w:val="left" w:pos="90"/>
        </w:tabs>
        <w:autoSpaceDE w:val="0"/>
        <w:autoSpaceDN w:val="0"/>
        <w:adjustRightInd w:val="0"/>
        <w:ind w:right="-284"/>
        <w:jc w:val="both"/>
        <w:rPr>
          <w:rFonts w:ascii="Trebuchet MS" w:hAnsi="Trebuchet MS"/>
          <w:sz w:val="22"/>
          <w:szCs w:val="22"/>
        </w:rPr>
      </w:pPr>
      <w:proofErr w:type="spellStart"/>
      <w:r w:rsidRPr="00BC0793">
        <w:rPr>
          <w:rFonts w:ascii="Trebuchet MS" w:hAnsi="Trebuchet MS"/>
          <w:sz w:val="22"/>
          <w:szCs w:val="22"/>
        </w:rPr>
        <w:t>Koncedenta</w:t>
      </w:r>
      <w:proofErr w:type="spellEnd"/>
      <w:r w:rsidRPr="00BC0793">
        <w:rPr>
          <w:rFonts w:ascii="Trebuchet MS" w:hAnsi="Trebuchet MS"/>
          <w:sz w:val="22"/>
          <w:szCs w:val="22"/>
        </w:rPr>
        <w:t xml:space="preserve"> </w:t>
      </w:r>
      <w:r w:rsidRPr="00BC0793">
        <w:rPr>
          <w:rFonts w:ascii="Trebuchet MS" w:hAnsi="Trebuchet MS"/>
          <w:b/>
          <w:bCs/>
          <w:sz w:val="22"/>
          <w:szCs w:val="22"/>
        </w:rPr>
        <w:t>Mestno občino Celje, Trg celjskih knezov 9, 3000 Celje</w:t>
      </w:r>
      <w:r w:rsidRPr="00BC0793">
        <w:rPr>
          <w:rFonts w:ascii="Trebuchet MS" w:hAnsi="Trebuchet MS"/>
          <w:sz w:val="22"/>
          <w:szCs w:val="22"/>
        </w:rPr>
        <w:t xml:space="preserve">, nepreklicno pooblaščamo, da izpolni priloženo menico z zneskom v višini </w:t>
      </w:r>
      <w:r w:rsidR="00853DE7">
        <w:rPr>
          <w:rFonts w:ascii="Trebuchet MS" w:hAnsi="Trebuchet MS"/>
          <w:b/>
          <w:sz w:val="22"/>
          <w:szCs w:val="22"/>
        </w:rPr>
        <w:t>12</w:t>
      </w:r>
      <w:r w:rsidRPr="00BC0793">
        <w:rPr>
          <w:rFonts w:ascii="Trebuchet MS" w:hAnsi="Trebuchet MS"/>
          <w:b/>
          <w:sz w:val="22"/>
          <w:szCs w:val="22"/>
        </w:rPr>
        <w:t>.000,00 EUR</w:t>
      </w:r>
      <w:r w:rsidRPr="00BC0793">
        <w:rPr>
          <w:rFonts w:ascii="Trebuchet MS" w:hAnsi="Trebuchet MS"/>
          <w:sz w:val="22"/>
          <w:szCs w:val="22"/>
        </w:rPr>
        <w:t xml:space="preserve"> in z vsemi ostalimi podatki ter jo na naš račun unovči v primeru če:</w:t>
      </w:r>
    </w:p>
    <w:p w14:paraId="09CEA4BF" w14:textId="59BAA79F" w:rsidR="00BC0793" w:rsidRPr="00BC0793" w:rsidRDefault="00BC0793" w:rsidP="001E30E5">
      <w:pPr>
        <w:autoSpaceDE w:val="0"/>
        <w:autoSpaceDN w:val="0"/>
        <w:adjustRightInd w:val="0"/>
        <w:ind w:right="-284"/>
        <w:jc w:val="both"/>
        <w:rPr>
          <w:rFonts w:ascii="Trebuchet MS" w:hAnsi="Trebuchet MS"/>
          <w:bCs/>
          <w:sz w:val="22"/>
          <w:szCs w:val="22"/>
        </w:rPr>
      </w:pPr>
      <w:r w:rsidRPr="00BC0793">
        <w:rPr>
          <w:rFonts w:ascii="Trebuchet MS" w:hAnsi="Trebuchet MS"/>
          <w:bCs/>
          <w:sz w:val="22"/>
          <w:szCs w:val="22"/>
        </w:rPr>
        <w:t>- po roku za oddajo prijav</w:t>
      </w:r>
      <w:r w:rsidR="00E84C74">
        <w:rPr>
          <w:rFonts w:ascii="Trebuchet MS" w:hAnsi="Trebuchet MS"/>
          <w:bCs/>
          <w:sz w:val="22"/>
          <w:szCs w:val="22"/>
        </w:rPr>
        <w:t xml:space="preserve"> v času njene veljavnosti </w:t>
      </w:r>
      <w:r w:rsidRPr="00BC0793">
        <w:rPr>
          <w:rFonts w:ascii="Trebuchet MS" w:hAnsi="Trebuchet MS"/>
          <w:bCs/>
          <w:sz w:val="22"/>
          <w:szCs w:val="22"/>
        </w:rPr>
        <w:t>svojo prijavo umakne;</w:t>
      </w:r>
    </w:p>
    <w:p w14:paraId="5792DD32" w14:textId="77777777" w:rsidR="00BC0793" w:rsidRDefault="00BC0793" w:rsidP="001E30E5">
      <w:pPr>
        <w:autoSpaceDE w:val="0"/>
        <w:autoSpaceDN w:val="0"/>
        <w:adjustRightInd w:val="0"/>
        <w:ind w:right="-284"/>
        <w:jc w:val="both"/>
        <w:rPr>
          <w:rFonts w:ascii="Trebuchet MS" w:hAnsi="Trebuchet MS"/>
          <w:bCs/>
          <w:sz w:val="22"/>
          <w:szCs w:val="22"/>
        </w:rPr>
      </w:pPr>
      <w:r w:rsidRPr="00BC0793">
        <w:rPr>
          <w:rFonts w:ascii="Trebuchet MS" w:hAnsi="Trebuchet MS"/>
          <w:bCs/>
          <w:sz w:val="22"/>
          <w:szCs w:val="22"/>
        </w:rPr>
        <w:t>- v določenem roku ne predloži zahtevanih stvarnih dokazil za navedbe v prijavi;</w:t>
      </w:r>
    </w:p>
    <w:p w14:paraId="45138590" w14:textId="14963EA5" w:rsidR="00E84C74" w:rsidRPr="00BC0793" w:rsidRDefault="00E84C74" w:rsidP="001E30E5">
      <w:pPr>
        <w:autoSpaceDE w:val="0"/>
        <w:autoSpaceDN w:val="0"/>
        <w:adjustRightInd w:val="0"/>
        <w:ind w:right="-284"/>
        <w:jc w:val="both"/>
        <w:rPr>
          <w:rFonts w:ascii="Trebuchet MS" w:hAnsi="Trebuchet MS"/>
          <w:bCs/>
          <w:sz w:val="22"/>
          <w:szCs w:val="22"/>
        </w:rPr>
      </w:pPr>
      <w:r>
        <w:rPr>
          <w:rFonts w:ascii="Trebuchet MS" w:hAnsi="Trebuchet MS"/>
          <w:bCs/>
          <w:sz w:val="22"/>
          <w:szCs w:val="22"/>
        </w:rPr>
        <w:t>- ne soglaša z odpravo ugotovljenih računskih napak v prijavi;</w:t>
      </w:r>
    </w:p>
    <w:p w14:paraId="383CAEA4" w14:textId="4E0B22C4" w:rsidR="00BC0793" w:rsidRPr="00BC0793" w:rsidRDefault="00BC0793" w:rsidP="001E30E5">
      <w:pPr>
        <w:autoSpaceDE w:val="0"/>
        <w:autoSpaceDN w:val="0"/>
        <w:adjustRightInd w:val="0"/>
        <w:ind w:right="-284"/>
        <w:jc w:val="both"/>
        <w:rPr>
          <w:rFonts w:ascii="Trebuchet MS" w:hAnsi="Trebuchet MS"/>
          <w:bCs/>
          <w:sz w:val="22"/>
          <w:szCs w:val="22"/>
        </w:rPr>
      </w:pPr>
      <w:r w:rsidRPr="00BC0793">
        <w:rPr>
          <w:rFonts w:ascii="Trebuchet MS" w:hAnsi="Trebuchet MS"/>
          <w:bCs/>
          <w:sz w:val="22"/>
          <w:szCs w:val="22"/>
        </w:rPr>
        <w:t xml:space="preserve">- ne sklene </w:t>
      </w:r>
      <w:r w:rsidR="009208E0">
        <w:rPr>
          <w:rFonts w:ascii="Trebuchet MS" w:hAnsi="Trebuchet MS"/>
          <w:bCs/>
          <w:sz w:val="22"/>
          <w:szCs w:val="22"/>
        </w:rPr>
        <w:t xml:space="preserve">koncesijske </w:t>
      </w:r>
      <w:r w:rsidRPr="00BC0793">
        <w:rPr>
          <w:rFonts w:ascii="Trebuchet MS" w:hAnsi="Trebuchet MS"/>
          <w:bCs/>
          <w:sz w:val="22"/>
          <w:szCs w:val="22"/>
        </w:rPr>
        <w:t>pogodbe v določenem roku;</w:t>
      </w:r>
    </w:p>
    <w:p w14:paraId="4B1AFBC2" w14:textId="3EC85FB6" w:rsidR="00BC0793" w:rsidRPr="00BC0793" w:rsidRDefault="00BC0793" w:rsidP="001E30E5">
      <w:pPr>
        <w:autoSpaceDE w:val="0"/>
        <w:autoSpaceDN w:val="0"/>
        <w:adjustRightInd w:val="0"/>
        <w:ind w:right="-284"/>
        <w:jc w:val="both"/>
        <w:rPr>
          <w:rFonts w:ascii="Trebuchet MS" w:hAnsi="Trebuchet MS"/>
          <w:bCs/>
          <w:sz w:val="22"/>
          <w:szCs w:val="22"/>
        </w:rPr>
      </w:pPr>
      <w:r w:rsidRPr="00BC0793">
        <w:rPr>
          <w:rFonts w:ascii="Trebuchet MS" w:hAnsi="Trebuchet MS"/>
          <w:bCs/>
          <w:sz w:val="22"/>
          <w:szCs w:val="22"/>
        </w:rPr>
        <w:t xml:space="preserve">- ne predloži </w:t>
      </w:r>
      <w:r w:rsidR="009208E0">
        <w:rPr>
          <w:rFonts w:ascii="Trebuchet MS" w:hAnsi="Trebuchet MS"/>
          <w:bCs/>
          <w:sz w:val="22"/>
          <w:szCs w:val="22"/>
        </w:rPr>
        <w:t>finančnega zavarovanja z</w:t>
      </w:r>
      <w:r w:rsidRPr="00BC0793">
        <w:rPr>
          <w:rFonts w:ascii="Trebuchet MS" w:hAnsi="Trebuchet MS"/>
          <w:bCs/>
          <w:sz w:val="22"/>
          <w:szCs w:val="22"/>
        </w:rPr>
        <w:t>a dobro izvedbo</w:t>
      </w:r>
      <w:r w:rsidR="009208E0">
        <w:rPr>
          <w:rFonts w:ascii="Trebuchet MS" w:hAnsi="Trebuchet MS"/>
          <w:bCs/>
          <w:sz w:val="22"/>
          <w:szCs w:val="22"/>
        </w:rPr>
        <w:t xml:space="preserve"> pogodbenih obveznosti</w:t>
      </w:r>
      <w:r w:rsidRPr="00BC0793">
        <w:rPr>
          <w:rFonts w:ascii="Trebuchet MS" w:hAnsi="Trebuchet MS"/>
          <w:bCs/>
          <w:sz w:val="22"/>
          <w:szCs w:val="22"/>
        </w:rPr>
        <w:t>;</w:t>
      </w:r>
    </w:p>
    <w:p w14:paraId="65392D85" w14:textId="77777777" w:rsidR="00BC0793" w:rsidRPr="00BC0793" w:rsidRDefault="00BC0793" w:rsidP="001E30E5">
      <w:pPr>
        <w:autoSpaceDE w:val="0"/>
        <w:autoSpaceDN w:val="0"/>
        <w:adjustRightInd w:val="0"/>
        <w:ind w:right="-284"/>
        <w:jc w:val="both"/>
        <w:rPr>
          <w:rFonts w:ascii="Trebuchet MS" w:hAnsi="Trebuchet MS"/>
          <w:bCs/>
          <w:sz w:val="22"/>
          <w:szCs w:val="22"/>
        </w:rPr>
      </w:pPr>
      <w:r w:rsidRPr="00BC0793">
        <w:rPr>
          <w:rFonts w:ascii="Trebuchet MS" w:hAnsi="Trebuchet MS"/>
          <w:bCs/>
          <w:sz w:val="22"/>
          <w:szCs w:val="22"/>
        </w:rPr>
        <w:t xml:space="preserve">- ne predloži kopije zavarovalne police za zavarovanje iz naslova odgovornosti. </w:t>
      </w:r>
    </w:p>
    <w:p w14:paraId="5D9444AC" w14:textId="77777777" w:rsidR="00BC0793" w:rsidRDefault="00BC0793" w:rsidP="001E30E5">
      <w:pPr>
        <w:widowControl w:val="0"/>
        <w:tabs>
          <w:tab w:val="left" w:pos="90"/>
        </w:tabs>
        <w:autoSpaceDE w:val="0"/>
        <w:autoSpaceDN w:val="0"/>
        <w:adjustRightInd w:val="0"/>
        <w:ind w:right="-284"/>
        <w:jc w:val="both"/>
        <w:rPr>
          <w:rFonts w:ascii="Trebuchet MS" w:hAnsi="Trebuchet MS"/>
          <w:sz w:val="22"/>
          <w:szCs w:val="22"/>
        </w:rPr>
      </w:pPr>
    </w:p>
    <w:p w14:paraId="4C8E79A5" w14:textId="77777777" w:rsidR="008249C6" w:rsidRPr="00BC0793" w:rsidRDefault="008249C6" w:rsidP="001E30E5">
      <w:pPr>
        <w:widowControl w:val="0"/>
        <w:tabs>
          <w:tab w:val="left" w:pos="90"/>
        </w:tabs>
        <w:autoSpaceDE w:val="0"/>
        <w:autoSpaceDN w:val="0"/>
        <w:adjustRightInd w:val="0"/>
        <w:ind w:right="-284"/>
        <w:jc w:val="both"/>
        <w:rPr>
          <w:rFonts w:ascii="Trebuchet MS" w:hAnsi="Trebuchet MS"/>
          <w:sz w:val="22"/>
          <w:szCs w:val="22"/>
        </w:rPr>
      </w:pPr>
    </w:p>
    <w:p w14:paraId="1C1B4FE8" w14:textId="77777777" w:rsidR="00BC0793" w:rsidRPr="00BC0793" w:rsidRDefault="00BC0793" w:rsidP="001E30E5">
      <w:pPr>
        <w:widowControl w:val="0"/>
        <w:tabs>
          <w:tab w:val="left" w:pos="90"/>
        </w:tabs>
        <w:autoSpaceDE w:val="0"/>
        <w:autoSpaceDN w:val="0"/>
        <w:adjustRightInd w:val="0"/>
        <w:ind w:right="-284"/>
        <w:jc w:val="both"/>
        <w:rPr>
          <w:rFonts w:ascii="Trebuchet MS" w:hAnsi="Trebuchet MS"/>
          <w:sz w:val="22"/>
          <w:szCs w:val="22"/>
        </w:rPr>
      </w:pPr>
      <w:r w:rsidRPr="00BC0793">
        <w:rPr>
          <w:rFonts w:ascii="Trebuchet MS" w:hAnsi="Trebuchet MS"/>
          <w:sz w:val="22"/>
          <w:szCs w:val="22"/>
        </w:rPr>
        <w:t>Menica je unovčljiva pri: ____________________________________________________</w:t>
      </w:r>
    </w:p>
    <w:p w14:paraId="5ED52D74" w14:textId="77777777" w:rsidR="00BC0793" w:rsidRPr="00BC0793" w:rsidRDefault="00BC0793" w:rsidP="001E30E5">
      <w:pPr>
        <w:autoSpaceDE w:val="0"/>
        <w:autoSpaceDN w:val="0"/>
        <w:adjustRightInd w:val="0"/>
        <w:ind w:left="2832" w:right="-284"/>
        <w:rPr>
          <w:rFonts w:ascii="Trebuchet MS" w:hAnsi="Trebuchet MS" w:cs="Times-Roman"/>
          <w:sz w:val="22"/>
          <w:szCs w:val="22"/>
        </w:rPr>
      </w:pPr>
      <w:r w:rsidRPr="00BC0793">
        <w:rPr>
          <w:rFonts w:ascii="Trebuchet MS" w:hAnsi="Trebuchet MS"/>
          <w:i/>
          <w:iCs/>
          <w:sz w:val="22"/>
          <w:szCs w:val="22"/>
        </w:rPr>
        <w:t xml:space="preserve">                    </w:t>
      </w:r>
      <w:proofErr w:type="spellStart"/>
      <w:r w:rsidRPr="00BC0793">
        <w:rPr>
          <w:rFonts w:ascii="Trebuchet MS" w:hAnsi="Trebuchet MS"/>
          <w:i/>
          <w:iCs/>
          <w:sz w:val="22"/>
          <w:szCs w:val="22"/>
        </w:rPr>
        <w:t>domiciliat</w:t>
      </w:r>
      <w:proofErr w:type="spellEnd"/>
      <w:r w:rsidRPr="00BC0793">
        <w:rPr>
          <w:rFonts w:ascii="Trebuchet MS" w:hAnsi="Trebuchet MS"/>
          <w:i/>
          <w:iCs/>
          <w:sz w:val="22"/>
          <w:szCs w:val="22"/>
        </w:rPr>
        <w:t xml:space="preserve"> (naziv in naslov banke)                                                             </w:t>
      </w:r>
    </w:p>
    <w:p w14:paraId="333DA17E" w14:textId="77777777" w:rsidR="00BC0793" w:rsidRPr="00BC0793" w:rsidRDefault="00BC0793" w:rsidP="001E30E5">
      <w:pPr>
        <w:widowControl w:val="0"/>
        <w:tabs>
          <w:tab w:val="left" w:pos="90"/>
        </w:tabs>
        <w:autoSpaceDE w:val="0"/>
        <w:autoSpaceDN w:val="0"/>
        <w:adjustRightInd w:val="0"/>
        <w:ind w:right="-284"/>
        <w:jc w:val="both"/>
        <w:rPr>
          <w:rFonts w:ascii="Trebuchet MS" w:hAnsi="Trebuchet MS"/>
          <w:sz w:val="22"/>
          <w:szCs w:val="22"/>
        </w:rPr>
      </w:pPr>
      <w:r w:rsidRPr="00BC0793">
        <w:rPr>
          <w:rFonts w:ascii="Trebuchet MS" w:hAnsi="Trebuchet MS"/>
          <w:sz w:val="22"/>
          <w:szCs w:val="22"/>
        </w:rPr>
        <w:t>s transakcijskega računa (TRR): ______________________________________________</w:t>
      </w:r>
    </w:p>
    <w:p w14:paraId="5E693D42" w14:textId="77777777" w:rsidR="00BC0793" w:rsidRPr="00BC0793" w:rsidRDefault="00BC0793" w:rsidP="001E30E5">
      <w:pPr>
        <w:autoSpaceDE w:val="0"/>
        <w:autoSpaceDN w:val="0"/>
        <w:adjustRightInd w:val="0"/>
        <w:ind w:left="2832" w:right="-284"/>
        <w:rPr>
          <w:rFonts w:ascii="Trebuchet MS" w:hAnsi="Trebuchet MS" w:cs="Times-Roman"/>
          <w:sz w:val="22"/>
          <w:szCs w:val="22"/>
        </w:rPr>
      </w:pPr>
      <w:r w:rsidRPr="00BC0793">
        <w:rPr>
          <w:rFonts w:ascii="Trebuchet MS" w:hAnsi="Trebuchet MS"/>
          <w:i/>
          <w:iCs/>
          <w:sz w:val="22"/>
          <w:szCs w:val="22"/>
        </w:rPr>
        <w:t xml:space="preserve">                    (številka transakcijskega računa)                                                           </w:t>
      </w:r>
    </w:p>
    <w:p w14:paraId="065FE8B1" w14:textId="77777777" w:rsidR="00BC0793" w:rsidRPr="00BC0793" w:rsidRDefault="00BC0793" w:rsidP="001E30E5">
      <w:pPr>
        <w:widowControl w:val="0"/>
        <w:tabs>
          <w:tab w:val="left" w:pos="90"/>
        </w:tabs>
        <w:autoSpaceDE w:val="0"/>
        <w:autoSpaceDN w:val="0"/>
        <w:adjustRightInd w:val="0"/>
        <w:ind w:right="-284"/>
        <w:jc w:val="both"/>
        <w:rPr>
          <w:rFonts w:ascii="Trebuchet MS" w:hAnsi="Trebuchet MS"/>
          <w:color w:val="FF0000"/>
          <w:sz w:val="22"/>
          <w:szCs w:val="22"/>
        </w:rPr>
      </w:pPr>
    </w:p>
    <w:p w14:paraId="286E8E5E" w14:textId="77777777" w:rsidR="00BC0793" w:rsidRPr="00BC0793" w:rsidRDefault="00BC0793" w:rsidP="001E30E5">
      <w:pPr>
        <w:widowControl w:val="0"/>
        <w:tabs>
          <w:tab w:val="left" w:pos="90"/>
        </w:tabs>
        <w:autoSpaceDE w:val="0"/>
        <w:autoSpaceDN w:val="0"/>
        <w:adjustRightInd w:val="0"/>
        <w:ind w:right="-284"/>
        <w:jc w:val="both"/>
        <w:rPr>
          <w:rFonts w:ascii="Trebuchet MS" w:hAnsi="Trebuchet MS"/>
          <w:sz w:val="22"/>
          <w:szCs w:val="22"/>
        </w:rPr>
      </w:pPr>
      <w:r w:rsidRPr="00BC0793">
        <w:rPr>
          <w:rFonts w:ascii="Trebuchet MS" w:hAnsi="Trebuchet MS"/>
          <w:sz w:val="22"/>
          <w:szCs w:val="22"/>
        </w:rPr>
        <w:t>Menica je neprenosljiva, unovčljiva na prvi poziv, brez protesta in je podpisana s strani pooblaščene osebe:</w:t>
      </w:r>
    </w:p>
    <w:p w14:paraId="34586B3D" w14:textId="77777777" w:rsidR="00BC0793" w:rsidRPr="00BC0793" w:rsidRDefault="00BC0793" w:rsidP="001E30E5">
      <w:pPr>
        <w:autoSpaceDE w:val="0"/>
        <w:autoSpaceDN w:val="0"/>
        <w:adjustRightInd w:val="0"/>
        <w:ind w:right="-284"/>
        <w:rPr>
          <w:rFonts w:ascii="Trebuchet MS" w:hAnsi="Trebuchet MS"/>
          <w:sz w:val="22"/>
          <w:szCs w:val="22"/>
        </w:rPr>
      </w:pPr>
    </w:p>
    <w:p w14:paraId="3F16DAC0" w14:textId="4DAA5A8E" w:rsidR="00BC0793" w:rsidRPr="00BC0793" w:rsidRDefault="00BC0793" w:rsidP="001E30E5">
      <w:pPr>
        <w:autoSpaceDE w:val="0"/>
        <w:autoSpaceDN w:val="0"/>
        <w:adjustRightInd w:val="0"/>
        <w:ind w:right="-284"/>
        <w:rPr>
          <w:rFonts w:ascii="Trebuchet MS" w:hAnsi="Trebuchet MS" w:cs="Times-Roman"/>
          <w:sz w:val="22"/>
          <w:szCs w:val="22"/>
        </w:rPr>
      </w:pPr>
      <w:r w:rsidRPr="00BC0793">
        <w:rPr>
          <w:rFonts w:ascii="Trebuchet MS" w:hAnsi="Trebuchet MS"/>
          <w:sz w:val="22"/>
          <w:szCs w:val="22"/>
        </w:rPr>
        <w:t>………………………………</w:t>
      </w:r>
      <w:r w:rsidR="00853DE7">
        <w:rPr>
          <w:rFonts w:ascii="Trebuchet MS" w:hAnsi="Trebuchet MS"/>
          <w:sz w:val="22"/>
          <w:szCs w:val="22"/>
        </w:rPr>
        <w:t>……</w:t>
      </w:r>
      <w:r w:rsidRPr="00BC0793">
        <w:rPr>
          <w:rFonts w:ascii="Trebuchet MS" w:hAnsi="Trebuchet MS"/>
          <w:sz w:val="22"/>
          <w:szCs w:val="22"/>
        </w:rPr>
        <w:t>…………………..….., kot</w:t>
      </w:r>
      <w:r w:rsidRPr="00BC0793">
        <w:rPr>
          <w:rFonts w:ascii="Trebuchet MS" w:hAnsi="Trebuchet MS" w:cs="Times-Roman"/>
          <w:sz w:val="22"/>
          <w:szCs w:val="22"/>
        </w:rPr>
        <w:t xml:space="preserve"> ………………………………………</w:t>
      </w:r>
      <w:r w:rsidRPr="00BC0793">
        <w:rPr>
          <w:rFonts w:ascii="Trebuchet MS" w:hAnsi="Trebuchet MS" w:cs="Times-Roman"/>
          <w:sz w:val="22"/>
          <w:szCs w:val="22"/>
        </w:rPr>
        <w:tab/>
        <w:t>…………………….</w:t>
      </w:r>
    </w:p>
    <w:p w14:paraId="6AD2DE8D" w14:textId="77777777" w:rsidR="00BC0793" w:rsidRPr="00BC0793" w:rsidRDefault="00BC0793" w:rsidP="001E30E5">
      <w:pPr>
        <w:autoSpaceDE w:val="0"/>
        <w:autoSpaceDN w:val="0"/>
        <w:adjustRightInd w:val="0"/>
        <w:ind w:right="-284"/>
        <w:rPr>
          <w:rFonts w:ascii="Trebuchet MS" w:hAnsi="Trebuchet MS" w:cs="Times-Roman"/>
          <w:sz w:val="22"/>
          <w:szCs w:val="22"/>
        </w:rPr>
      </w:pPr>
      <w:r w:rsidRPr="00BC0793">
        <w:rPr>
          <w:rFonts w:ascii="Trebuchet MS" w:hAnsi="Trebuchet MS"/>
          <w:i/>
          <w:iCs/>
          <w:sz w:val="22"/>
          <w:szCs w:val="22"/>
        </w:rPr>
        <w:t>(ime in priimek pooblaš</w:t>
      </w:r>
      <w:r w:rsidRPr="00BC0793">
        <w:rPr>
          <w:rFonts w:ascii="Trebuchet MS" w:hAnsi="Trebuchet MS"/>
          <w:sz w:val="22"/>
          <w:szCs w:val="22"/>
        </w:rPr>
        <w:t>č</w:t>
      </w:r>
      <w:r w:rsidRPr="00BC0793">
        <w:rPr>
          <w:rFonts w:ascii="Trebuchet MS" w:hAnsi="Trebuchet MS"/>
          <w:i/>
          <w:iCs/>
          <w:sz w:val="22"/>
          <w:szCs w:val="22"/>
        </w:rPr>
        <w:t>ene osebe)                  (funkcija)                         (podpis)</w:t>
      </w:r>
    </w:p>
    <w:p w14:paraId="36B0A928" w14:textId="77777777" w:rsidR="00BC0793" w:rsidRPr="00BC0793" w:rsidRDefault="00BC0793" w:rsidP="001E30E5">
      <w:pPr>
        <w:widowControl w:val="0"/>
        <w:tabs>
          <w:tab w:val="left" w:pos="7143"/>
        </w:tabs>
        <w:autoSpaceDE w:val="0"/>
        <w:autoSpaceDN w:val="0"/>
        <w:adjustRightInd w:val="0"/>
        <w:ind w:right="-284"/>
        <w:rPr>
          <w:rFonts w:ascii="Trebuchet MS" w:hAnsi="Trebuchet MS"/>
          <w:sz w:val="22"/>
          <w:szCs w:val="22"/>
        </w:rPr>
      </w:pPr>
    </w:p>
    <w:p w14:paraId="32562698" w14:textId="77777777" w:rsidR="00BC0793" w:rsidRPr="00BC0793" w:rsidRDefault="00BC0793" w:rsidP="001E30E5">
      <w:pPr>
        <w:widowControl w:val="0"/>
        <w:tabs>
          <w:tab w:val="left" w:pos="7143"/>
        </w:tabs>
        <w:autoSpaceDE w:val="0"/>
        <w:autoSpaceDN w:val="0"/>
        <w:adjustRightInd w:val="0"/>
        <w:ind w:right="-284"/>
        <w:rPr>
          <w:rFonts w:ascii="Trebuchet MS" w:hAnsi="Trebuchet MS"/>
          <w:sz w:val="22"/>
          <w:szCs w:val="22"/>
        </w:rPr>
      </w:pPr>
      <w:r w:rsidRPr="00BC0793">
        <w:rPr>
          <w:rFonts w:ascii="Trebuchet MS" w:hAnsi="Trebuchet MS"/>
          <w:sz w:val="22"/>
          <w:szCs w:val="22"/>
        </w:rPr>
        <w:t>Menice naj bodo izpolnjene s klavzulo »</w:t>
      </w:r>
      <w:r w:rsidRPr="00BC0793">
        <w:rPr>
          <w:rFonts w:ascii="Trebuchet MS" w:hAnsi="Trebuchet MS"/>
          <w:b/>
          <w:sz w:val="22"/>
          <w:szCs w:val="22"/>
        </w:rPr>
        <w:t>brez protesta</w:t>
      </w:r>
      <w:r w:rsidRPr="00BC0793">
        <w:rPr>
          <w:rFonts w:ascii="Trebuchet MS" w:hAnsi="Trebuchet MS"/>
          <w:sz w:val="22"/>
          <w:szCs w:val="22"/>
        </w:rPr>
        <w:t xml:space="preserve">«. </w:t>
      </w:r>
    </w:p>
    <w:p w14:paraId="2E135E80" w14:textId="77777777" w:rsidR="00BC0793" w:rsidRPr="00BC0793" w:rsidRDefault="00BC0793" w:rsidP="001E30E5">
      <w:pPr>
        <w:widowControl w:val="0"/>
        <w:tabs>
          <w:tab w:val="left" w:pos="7143"/>
        </w:tabs>
        <w:autoSpaceDE w:val="0"/>
        <w:autoSpaceDN w:val="0"/>
        <w:adjustRightInd w:val="0"/>
        <w:ind w:right="-284"/>
        <w:rPr>
          <w:rFonts w:ascii="Trebuchet MS" w:hAnsi="Trebuchet MS"/>
          <w:sz w:val="22"/>
          <w:szCs w:val="22"/>
        </w:rPr>
      </w:pPr>
    </w:p>
    <w:p w14:paraId="381D20B4" w14:textId="77777777" w:rsidR="00BC0793" w:rsidRPr="00BC0793" w:rsidRDefault="00BC0793" w:rsidP="001E30E5">
      <w:pPr>
        <w:widowControl w:val="0"/>
        <w:tabs>
          <w:tab w:val="left" w:pos="7143"/>
        </w:tabs>
        <w:autoSpaceDE w:val="0"/>
        <w:autoSpaceDN w:val="0"/>
        <w:adjustRightInd w:val="0"/>
        <w:ind w:right="-284"/>
        <w:jc w:val="both"/>
        <w:rPr>
          <w:rFonts w:ascii="Trebuchet MS" w:hAnsi="Trebuchet MS"/>
          <w:sz w:val="22"/>
          <w:szCs w:val="22"/>
        </w:rPr>
      </w:pPr>
      <w:r w:rsidRPr="00BC0793">
        <w:rPr>
          <w:rFonts w:ascii="Trebuchet MS" w:hAnsi="Trebuchet MS"/>
          <w:sz w:val="22"/>
          <w:szCs w:val="22"/>
        </w:rPr>
        <w:t xml:space="preserve">S podpisom te menične izjave pooblaščamo poslovno banko _____________________, pri kateri ima naša družba odprt transakcijski račun št. _________________________, da </w:t>
      </w:r>
      <w:proofErr w:type="spellStart"/>
      <w:r w:rsidRPr="00BC0793">
        <w:rPr>
          <w:rFonts w:ascii="Trebuchet MS" w:hAnsi="Trebuchet MS"/>
          <w:sz w:val="22"/>
          <w:szCs w:val="22"/>
        </w:rPr>
        <w:t>koncedentu</w:t>
      </w:r>
      <w:proofErr w:type="spellEnd"/>
      <w:r w:rsidRPr="00BC0793">
        <w:rPr>
          <w:rFonts w:ascii="Trebuchet MS" w:hAnsi="Trebuchet MS"/>
          <w:sz w:val="22"/>
          <w:szCs w:val="22"/>
        </w:rPr>
        <w:t xml:space="preserve"> Mestni občini Celje pri predložitvi menice na unovčenje izplača znesek naveden na menici. </w:t>
      </w:r>
    </w:p>
    <w:p w14:paraId="2075D411" w14:textId="77777777" w:rsidR="008249C6" w:rsidRDefault="008249C6" w:rsidP="001E30E5">
      <w:pPr>
        <w:widowControl w:val="0"/>
        <w:tabs>
          <w:tab w:val="left" w:pos="113"/>
        </w:tabs>
        <w:autoSpaceDE w:val="0"/>
        <w:autoSpaceDN w:val="0"/>
        <w:adjustRightInd w:val="0"/>
        <w:ind w:right="-284"/>
        <w:jc w:val="both"/>
        <w:rPr>
          <w:rFonts w:ascii="Trebuchet MS" w:hAnsi="Trebuchet MS"/>
          <w:sz w:val="22"/>
          <w:szCs w:val="22"/>
        </w:rPr>
      </w:pPr>
    </w:p>
    <w:p w14:paraId="5DF676F4" w14:textId="77777777" w:rsidR="008249C6" w:rsidRDefault="008249C6" w:rsidP="001E30E5">
      <w:pPr>
        <w:widowControl w:val="0"/>
        <w:tabs>
          <w:tab w:val="left" w:pos="113"/>
        </w:tabs>
        <w:autoSpaceDE w:val="0"/>
        <w:autoSpaceDN w:val="0"/>
        <w:adjustRightInd w:val="0"/>
        <w:ind w:right="-284"/>
        <w:jc w:val="both"/>
        <w:rPr>
          <w:rFonts w:ascii="Trebuchet MS" w:hAnsi="Trebuchet MS"/>
          <w:sz w:val="22"/>
          <w:szCs w:val="22"/>
        </w:rPr>
      </w:pPr>
    </w:p>
    <w:p w14:paraId="507C68D0" w14:textId="10DD9A51" w:rsidR="00BC0793" w:rsidRPr="00BC0793" w:rsidRDefault="00BC0793" w:rsidP="001E30E5">
      <w:pPr>
        <w:widowControl w:val="0"/>
        <w:tabs>
          <w:tab w:val="left" w:pos="113"/>
        </w:tabs>
        <w:autoSpaceDE w:val="0"/>
        <w:autoSpaceDN w:val="0"/>
        <w:adjustRightInd w:val="0"/>
        <w:ind w:right="-284"/>
        <w:jc w:val="both"/>
        <w:rPr>
          <w:rFonts w:ascii="Trebuchet MS" w:hAnsi="Trebuchet MS"/>
          <w:b/>
          <w:sz w:val="22"/>
          <w:szCs w:val="22"/>
          <w:u w:val="single"/>
        </w:rPr>
      </w:pPr>
      <w:r w:rsidRPr="00BC0793">
        <w:rPr>
          <w:rFonts w:ascii="Trebuchet MS" w:hAnsi="Trebuchet MS"/>
          <w:sz w:val="22"/>
          <w:szCs w:val="22"/>
        </w:rPr>
        <w:t xml:space="preserve">Menico se lahko unovči najkasneje </w:t>
      </w:r>
      <w:r w:rsidRPr="009F6FDA">
        <w:rPr>
          <w:rFonts w:ascii="Trebuchet MS" w:hAnsi="Trebuchet MS"/>
          <w:b/>
          <w:sz w:val="22"/>
          <w:szCs w:val="22"/>
          <w:u w:val="single"/>
        </w:rPr>
        <w:t>do vključno_______________</w:t>
      </w:r>
      <w:r w:rsidRPr="009F6FDA">
        <w:rPr>
          <w:rFonts w:ascii="Trebuchet MS" w:hAnsi="Trebuchet MS"/>
          <w:b/>
          <w:sz w:val="22"/>
          <w:szCs w:val="22"/>
        </w:rPr>
        <w:t xml:space="preserve"> (do vključno </w:t>
      </w:r>
      <w:r w:rsidR="009F6FDA" w:rsidRPr="009F6FDA">
        <w:rPr>
          <w:rFonts w:ascii="Trebuchet MS" w:hAnsi="Trebuchet MS"/>
          <w:b/>
          <w:sz w:val="22"/>
          <w:szCs w:val="22"/>
        </w:rPr>
        <w:t>4</w:t>
      </w:r>
      <w:r w:rsidRPr="009F6FDA">
        <w:rPr>
          <w:rFonts w:ascii="Trebuchet MS" w:hAnsi="Trebuchet MS"/>
          <w:b/>
          <w:sz w:val="22"/>
          <w:szCs w:val="22"/>
        </w:rPr>
        <w:t xml:space="preserve"> mesece po roku za oddajo prijav)</w:t>
      </w:r>
      <w:r w:rsidRPr="00BC0793">
        <w:rPr>
          <w:rFonts w:ascii="Trebuchet MS" w:hAnsi="Trebuchet MS"/>
          <w:sz w:val="22"/>
          <w:szCs w:val="22"/>
        </w:rPr>
        <w:t>.</w:t>
      </w:r>
    </w:p>
    <w:p w14:paraId="4FCDE215" w14:textId="77777777" w:rsidR="00BC0793" w:rsidRPr="00BC0793" w:rsidRDefault="00BC0793" w:rsidP="001E30E5">
      <w:pPr>
        <w:widowControl w:val="0"/>
        <w:tabs>
          <w:tab w:val="left" w:pos="113"/>
        </w:tabs>
        <w:autoSpaceDE w:val="0"/>
        <w:autoSpaceDN w:val="0"/>
        <w:adjustRightInd w:val="0"/>
        <w:ind w:right="-284"/>
        <w:jc w:val="both"/>
        <w:rPr>
          <w:rFonts w:ascii="Trebuchet MS" w:hAnsi="Trebuchet MS"/>
          <w:sz w:val="22"/>
          <w:szCs w:val="22"/>
        </w:rPr>
      </w:pPr>
    </w:p>
    <w:p w14:paraId="28671666" w14:textId="77777777" w:rsidR="00BC0793" w:rsidRPr="00BC0793" w:rsidRDefault="00BC0793" w:rsidP="001E30E5">
      <w:pPr>
        <w:widowControl w:val="0"/>
        <w:tabs>
          <w:tab w:val="left" w:pos="113"/>
        </w:tabs>
        <w:autoSpaceDE w:val="0"/>
        <w:autoSpaceDN w:val="0"/>
        <w:adjustRightInd w:val="0"/>
        <w:ind w:right="-284"/>
        <w:jc w:val="both"/>
        <w:rPr>
          <w:rFonts w:ascii="Trebuchet MS" w:hAnsi="Trebuchet MS"/>
          <w:sz w:val="22"/>
          <w:szCs w:val="22"/>
        </w:rPr>
      </w:pPr>
      <w:r w:rsidRPr="00BC0793">
        <w:rPr>
          <w:rFonts w:ascii="Trebuchet MS" w:hAnsi="Trebuchet MS"/>
          <w:sz w:val="22"/>
          <w:szCs w:val="22"/>
        </w:rPr>
        <w:t>V primeru menično pravnega uveljavljanja menic proti nam se vnaprej odrekamo vsem ugovorom proti meničnim plačilnim nalogom.</w:t>
      </w:r>
    </w:p>
    <w:p w14:paraId="15D30792" w14:textId="77777777" w:rsidR="00BC0793" w:rsidRPr="00BC0793" w:rsidRDefault="00BC0793" w:rsidP="001E30E5">
      <w:pPr>
        <w:widowControl w:val="0"/>
        <w:tabs>
          <w:tab w:val="left" w:pos="113"/>
        </w:tabs>
        <w:autoSpaceDE w:val="0"/>
        <w:autoSpaceDN w:val="0"/>
        <w:adjustRightInd w:val="0"/>
        <w:ind w:right="-284"/>
        <w:jc w:val="both"/>
        <w:rPr>
          <w:rFonts w:ascii="Trebuchet MS" w:hAnsi="Trebuchet MS"/>
          <w:sz w:val="22"/>
          <w:szCs w:val="22"/>
        </w:rPr>
      </w:pPr>
    </w:p>
    <w:p w14:paraId="5BD62E93" w14:textId="77777777" w:rsidR="00BC0793" w:rsidRPr="00BC0793" w:rsidRDefault="00BC0793" w:rsidP="001E30E5">
      <w:pPr>
        <w:widowControl w:val="0"/>
        <w:tabs>
          <w:tab w:val="left" w:pos="113"/>
        </w:tabs>
        <w:autoSpaceDE w:val="0"/>
        <w:autoSpaceDN w:val="0"/>
        <w:adjustRightInd w:val="0"/>
        <w:ind w:right="-284"/>
        <w:jc w:val="both"/>
        <w:rPr>
          <w:rFonts w:ascii="Trebuchet MS" w:hAnsi="Trebuchet MS"/>
          <w:sz w:val="22"/>
          <w:szCs w:val="22"/>
        </w:rPr>
      </w:pPr>
      <w:proofErr w:type="spellStart"/>
      <w:r w:rsidRPr="00BC0793">
        <w:rPr>
          <w:rFonts w:ascii="Trebuchet MS" w:hAnsi="Trebuchet MS"/>
          <w:sz w:val="22"/>
          <w:szCs w:val="22"/>
        </w:rPr>
        <w:t>Koncedent</w:t>
      </w:r>
      <w:proofErr w:type="spellEnd"/>
      <w:r w:rsidRPr="00BC0793">
        <w:rPr>
          <w:rFonts w:ascii="Trebuchet MS" w:hAnsi="Trebuchet MS"/>
          <w:sz w:val="22"/>
          <w:szCs w:val="22"/>
        </w:rPr>
        <w:t xml:space="preserve"> je zavezan, da nam vrne menice, ki jih ne bo uporabil v zgoraj navedene namene, po izteku roka.</w:t>
      </w:r>
    </w:p>
    <w:p w14:paraId="42C5A2A1" w14:textId="77777777" w:rsidR="00BC0793" w:rsidRPr="00BC0793" w:rsidRDefault="00BC0793" w:rsidP="001E30E5">
      <w:pPr>
        <w:widowControl w:val="0"/>
        <w:tabs>
          <w:tab w:val="left" w:pos="7143"/>
        </w:tabs>
        <w:autoSpaceDE w:val="0"/>
        <w:autoSpaceDN w:val="0"/>
        <w:adjustRightInd w:val="0"/>
        <w:ind w:right="-284"/>
        <w:rPr>
          <w:rFonts w:ascii="Trebuchet MS" w:hAnsi="Trebuchet MS"/>
          <w:sz w:val="22"/>
          <w:szCs w:val="22"/>
        </w:rPr>
      </w:pPr>
    </w:p>
    <w:p w14:paraId="32FCE38A" w14:textId="77777777" w:rsidR="00BC0793" w:rsidRPr="00BC0793" w:rsidRDefault="00BC0793" w:rsidP="001E30E5">
      <w:pPr>
        <w:widowControl w:val="0"/>
        <w:tabs>
          <w:tab w:val="left" w:pos="7143"/>
        </w:tabs>
        <w:autoSpaceDE w:val="0"/>
        <w:autoSpaceDN w:val="0"/>
        <w:adjustRightInd w:val="0"/>
        <w:ind w:right="-284"/>
        <w:jc w:val="both"/>
        <w:rPr>
          <w:rFonts w:ascii="Trebuchet MS" w:hAnsi="Trebuchet MS"/>
          <w:sz w:val="22"/>
          <w:szCs w:val="22"/>
        </w:rPr>
      </w:pPr>
      <w:r w:rsidRPr="00BC0793">
        <w:rPr>
          <w:rFonts w:ascii="Trebuchet MS" w:hAnsi="Trebuchet MS"/>
          <w:sz w:val="22"/>
          <w:szCs w:val="22"/>
        </w:rPr>
        <w:lastRenderedPageBreak/>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2AB1F1F0" w14:textId="77777777" w:rsidR="00BC0793" w:rsidRPr="00BC0793" w:rsidRDefault="00BC0793" w:rsidP="001E30E5">
      <w:pPr>
        <w:widowControl w:val="0"/>
        <w:tabs>
          <w:tab w:val="left" w:pos="7143"/>
        </w:tabs>
        <w:autoSpaceDE w:val="0"/>
        <w:autoSpaceDN w:val="0"/>
        <w:adjustRightInd w:val="0"/>
        <w:ind w:right="-284"/>
        <w:jc w:val="both"/>
        <w:rPr>
          <w:rFonts w:ascii="Trebuchet MS" w:hAnsi="Trebuchet MS"/>
          <w:sz w:val="22"/>
          <w:szCs w:val="22"/>
        </w:rPr>
      </w:pPr>
    </w:p>
    <w:p w14:paraId="079B3EA3" w14:textId="77777777" w:rsidR="00BC0793" w:rsidRPr="00BC0793" w:rsidRDefault="00BC0793" w:rsidP="001E30E5">
      <w:pPr>
        <w:widowControl w:val="0"/>
        <w:tabs>
          <w:tab w:val="left" w:pos="7143"/>
        </w:tabs>
        <w:autoSpaceDE w:val="0"/>
        <w:autoSpaceDN w:val="0"/>
        <w:adjustRightInd w:val="0"/>
        <w:ind w:right="-284"/>
        <w:jc w:val="both"/>
        <w:rPr>
          <w:rFonts w:ascii="Trebuchet MS" w:hAnsi="Trebuchet MS"/>
          <w:sz w:val="22"/>
          <w:szCs w:val="22"/>
        </w:rPr>
      </w:pPr>
      <w:r w:rsidRPr="00BC0793">
        <w:rPr>
          <w:rFonts w:ascii="Trebuchet MS" w:hAnsi="Trebuchet MS"/>
          <w:sz w:val="22"/>
          <w:szCs w:val="22"/>
        </w:rPr>
        <w:t xml:space="preserve">Za obveznosti po zgoraj omenjeni pogodbi in po menici jamči družba z vsem svojim sedanjim in bodočim premoženjem. </w:t>
      </w:r>
    </w:p>
    <w:p w14:paraId="69BE9A66" w14:textId="77777777" w:rsidR="00BC0793" w:rsidRPr="00BC0793" w:rsidRDefault="00BC0793" w:rsidP="001E30E5">
      <w:pPr>
        <w:widowControl w:val="0"/>
        <w:tabs>
          <w:tab w:val="left" w:pos="7143"/>
        </w:tabs>
        <w:autoSpaceDE w:val="0"/>
        <w:autoSpaceDN w:val="0"/>
        <w:adjustRightInd w:val="0"/>
        <w:ind w:right="-284"/>
        <w:rPr>
          <w:rFonts w:ascii="Trebuchet MS" w:hAnsi="Trebuchet MS"/>
          <w:sz w:val="22"/>
          <w:szCs w:val="22"/>
        </w:rPr>
      </w:pPr>
    </w:p>
    <w:p w14:paraId="50363B2E" w14:textId="77777777" w:rsidR="00BC0793" w:rsidRPr="00BC0793" w:rsidRDefault="00BC0793" w:rsidP="001E30E5">
      <w:pPr>
        <w:widowControl w:val="0"/>
        <w:tabs>
          <w:tab w:val="left" w:pos="7143"/>
        </w:tabs>
        <w:autoSpaceDE w:val="0"/>
        <w:autoSpaceDN w:val="0"/>
        <w:adjustRightInd w:val="0"/>
        <w:ind w:right="-284"/>
        <w:rPr>
          <w:rFonts w:ascii="Trebuchet MS" w:hAnsi="Trebuchet MS"/>
          <w:sz w:val="22"/>
          <w:szCs w:val="22"/>
        </w:rPr>
      </w:pPr>
    </w:p>
    <w:p w14:paraId="4B8944C7" w14:textId="77777777" w:rsidR="00BC0793" w:rsidRPr="00BC0793" w:rsidRDefault="00BC0793" w:rsidP="001E30E5">
      <w:pPr>
        <w:widowControl w:val="0"/>
        <w:tabs>
          <w:tab w:val="left" w:pos="7143"/>
        </w:tabs>
        <w:autoSpaceDE w:val="0"/>
        <w:autoSpaceDN w:val="0"/>
        <w:adjustRightInd w:val="0"/>
        <w:ind w:right="-284"/>
        <w:rPr>
          <w:rFonts w:ascii="Trebuchet MS" w:hAnsi="Trebuchet MS"/>
          <w:sz w:val="22"/>
          <w:szCs w:val="22"/>
        </w:rPr>
      </w:pPr>
      <w:r w:rsidRPr="00BC0793">
        <w:rPr>
          <w:rFonts w:ascii="Trebuchet MS" w:hAnsi="Trebuchet MS"/>
          <w:sz w:val="22"/>
          <w:szCs w:val="22"/>
        </w:rPr>
        <w:t>Kraj:      ________________             Izdajatelj menice: __________________________</w:t>
      </w:r>
    </w:p>
    <w:p w14:paraId="6C2063CD" w14:textId="77777777" w:rsidR="00BC0793" w:rsidRPr="00BC0793" w:rsidRDefault="00BC0793" w:rsidP="001E30E5">
      <w:pPr>
        <w:autoSpaceDE w:val="0"/>
        <w:autoSpaceDN w:val="0"/>
        <w:adjustRightInd w:val="0"/>
        <w:ind w:right="-284"/>
        <w:rPr>
          <w:rFonts w:ascii="Trebuchet MS" w:hAnsi="Trebuchet MS" w:cs="Times-Roman"/>
          <w:sz w:val="22"/>
          <w:szCs w:val="22"/>
        </w:rPr>
      </w:pPr>
      <w:r w:rsidRPr="00BC0793">
        <w:rPr>
          <w:rFonts w:ascii="Trebuchet MS" w:hAnsi="Trebuchet MS"/>
          <w:sz w:val="22"/>
          <w:szCs w:val="22"/>
        </w:rPr>
        <w:t xml:space="preserve">Datum:  ________________                                           </w:t>
      </w:r>
      <w:r w:rsidRPr="00BC0793">
        <w:rPr>
          <w:rFonts w:ascii="Trebuchet MS" w:hAnsi="Trebuchet MS"/>
          <w:i/>
          <w:iCs/>
          <w:sz w:val="22"/>
          <w:szCs w:val="22"/>
        </w:rPr>
        <w:t xml:space="preserve">              (prijavitelj)                                                             </w:t>
      </w:r>
    </w:p>
    <w:p w14:paraId="31A1A3B0" w14:textId="77777777" w:rsidR="00BC0793" w:rsidRPr="00BC0793" w:rsidRDefault="00BC0793" w:rsidP="001E30E5">
      <w:pPr>
        <w:widowControl w:val="0"/>
        <w:tabs>
          <w:tab w:val="left" w:pos="7143"/>
        </w:tabs>
        <w:autoSpaceDE w:val="0"/>
        <w:autoSpaceDN w:val="0"/>
        <w:adjustRightInd w:val="0"/>
        <w:ind w:right="-284"/>
        <w:rPr>
          <w:rFonts w:ascii="Trebuchet MS" w:hAnsi="Trebuchet MS"/>
          <w:sz w:val="22"/>
          <w:szCs w:val="22"/>
        </w:rPr>
      </w:pPr>
    </w:p>
    <w:p w14:paraId="2111664A" w14:textId="77777777" w:rsidR="00BC0793" w:rsidRPr="00BC0793" w:rsidRDefault="00BC0793" w:rsidP="001E30E5">
      <w:pPr>
        <w:widowControl w:val="0"/>
        <w:tabs>
          <w:tab w:val="left" w:pos="7143"/>
        </w:tabs>
        <w:autoSpaceDE w:val="0"/>
        <w:autoSpaceDN w:val="0"/>
        <w:adjustRightInd w:val="0"/>
        <w:ind w:right="-284"/>
        <w:rPr>
          <w:rFonts w:ascii="Trebuchet MS" w:hAnsi="Trebuchet MS"/>
          <w:i/>
          <w:iCs/>
          <w:sz w:val="22"/>
          <w:szCs w:val="22"/>
        </w:rPr>
      </w:pPr>
      <w:r w:rsidRPr="00BC0793">
        <w:rPr>
          <w:rFonts w:ascii="Trebuchet MS" w:hAnsi="Trebuchet MS"/>
          <w:sz w:val="22"/>
          <w:szCs w:val="22"/>
        </w:rPr>
        <w:t xml:space="preserve">                                                                                    ________________________</w:t>
      </w:r>
      <w:r w:rsidRPr="00BC0793">
        <w:rPr>
          <w:rFonts w:ascii="Trebuchet MS" w:hAnsi="Trebuchet MS"/>
          <w:i/>
          <w:iCs/>
          <w:sz w:val="22"/>
          <w:szCs w:val="22"/>
        </w:rPr>
        <w:t xml:space="preserve">                                                                                                                   </w:t>
      </w:r>
    </w:p>
    <w:p w14:paraId="338DE612" w14:textId="77777777" w:rsidR="00BC0793" w:rsidRPr="00BC0793" w:rsidRDefault="00BC0793" w:rsidP="001E30E5">
      <w:pPr>
        <w:widowControl w:val="0"/>
        <w:tabs>
          <w:tab w:val="left" w:pos="7143"/>
        </w:tabs>
        <w:autoSpaceDE w:val="0"/>
        <w:autoSpaceDN w:val="0"/>
        <w:adjustRightInd w:val="0"/>
        <w:ind w:right="-284"/>
        <w:rPr>
          <w:rFonts w:ascii="Trebuchet MS" w:hAnsi="Trebuchet MS"/>
          <w:sz w:val="22"/>
          <w:szCs w:val="22"/>
        </w:rPr>
      </w:pPr>
      <w:r w:rsidRPr="00BC0793">
        <w:rPr>
          <w:rFonts w:ascii="Trebuchet MS" w:hAnsi="Trebuchet MS"/>
          <w:i/>
          <w:iCs/>
          <w:sz w:val="22"/>
          <w:szCs w:val="22"/>
        </w:rPr>
        <w:t xml:space="preserve">                                                                      (ime in priimek zakonitega zastopnika)                                                             </w:t>
      </w:r>
    </w:p>
    <w:p w14:paraId="65C01B6D" w14:textId="77777777" w:rsidR="00BC0793" w:rsidRPr="00BC0793" w:rsidRDefault="00BC0793" w:rsidP="001E30E5">
      <w:pPr>
        <w:widowControl w:val="0"/>
        <w:tabs>
          <w:tab w:val="left" w:pos="7143"/>
        </w:tabs>
        <w:autoSpaceDE w:val="0"/>
        <w:autoSpaceDN w:val="0"/>
        <w:adjustRightInd w:val="0"/>
        <w:ind w:right="-284"/>
        <w:rPr>
          <w:rFonts w:ascii="Trebuchet MS" w:hAnsi="Trebuchet MS"/>
          <w:sz w:val="22"/>
          <w:szCs w:val="22"/>
        </w:rPr>
      </w:pPr>
      <w:r w:rsidRPr="00BC0793">
        <w:rPr>
          <w:rFonts w:ascii="Trebuchet MS" w:hAnsi="Trebuchet MS"/>
          <w:sz w:val="22"/>
          <w:szCs w:val="22"/>
        </w:rPr>
        <w:t xml:space="preserve">                                                                                           </w:t>
      </w:r>
    </w:p>
    <w:p w14:paraId="15E90B1A" w14:textId="77777777" w:rsidR="00BC0793" w:rsidRPr="00BC0793" w:rsidRDefault="00BC0793" w:rsidP="001E30E5">
      <w:pPr>
        <w:widowControl w:val="0"/>
        <w:tabs>
          <w:tab w:val="left" w:pos="7143"/>
        </w:tabs>
        <w:autoSpaceDE w:val="0"/>
        <w:autoSpaceDN w:val="0"/>
        <w:adjustRightInd w:val="0"/>
        <w:ind w:left="5664" w:right="-284"/>
        <w:rPr>
          <w:rFonts w:ascii="Trebuchet MS" w:hAnsi="Trebuchet MS"/>
          <w:sz w:val="22"/>
          <w:szCs w:val="22"/>
        </w:rPr>
      </w:pPr>
      <w:r w:rsidRPr="00BC0793">
        <w:rPr>
          <w:rFonts w:ascii="Trebuchet MS" w:hAnsi="Trebuchet MS"/>
          <w:sz w:val="22"/>
          <w:szCs w:val="22"/>
        </w:rPr>
        <w:t>________________________</w:t>
      </w:r>
    </w:p>
    <w:p w14:paraId="285BAA81" w14:textId="77777777" w:rsidR="00BC0793" w:rsidRPr="00BC0793" w:rsidRDefault="00BC0793" w:rsidP="001E30E5">
      <w:pPr>
        <w:widowControl w:val="0"/>
        <w:tabs>
          <w:tab w:val="left" w:pos="7143"/>
        </w:tabs>
        <w:autoSpaceDE w:val="0"/>
        <w:autoSpaceDN w:val="0"/>
        <w:adjustRightInd w:val="0"/>
        <w:ind w:right="-284"/>
        <w:rPr>
          <w:rFonts w:ascii="Trebuchet MS" w:hAnsi="Trebuchet MS"/>
          <w:i/>
          <w:iCs/>
          <w:sz w:val="22"/>
          <w:szCs w:val="22"/>
        </w:rPr>
      </w:pPr>
      <w:r w:rsidRPr="00BC0793">
        <w:rPr>
          <w:rFonts w:ascii="Trebuchet MS" w:hAnsi="Trebuchet MS"/>
          <w:sz w:val="22"/>
          <w:szCs w:val="22"/>
        </w:rPr>
        <w:t xml:space="preserve">                                                                                                  </w:t>
      </w:r>
      <w:r w:rsidRPr="00BC0793">
        <w:rPr>
          <w:rFonts w:ascii="Trebuchet MS" w:hAnsi="Trebuchet MS"/>
          <w:i/>
          <w:iCs/>
          <w:sz w:val="22"/>
          <w:szCs w:val="22"/>
        </w:rPr>
        <w:t xml:space="preserve">(funkcija)                                </w:t>
      </w:r>
    </w:p>
    <w:p w14:paraId="5FA8EA55" w14:textId="77777777" w:rsidR="00BC0793" w:rsidRPr="00BC0793" w:rsidRDefault="00BC0793" w:rsidP="001E30E5">
      <w:pPr>
        <w:widowControl w:val="0"/>
        <w:tabs>
          <w:tab w:val="left" w:pos="7143"/>
        </w:tabs>
        <w:autoSpaceDE w:val="0"/>
        <w:autoSpaceDN w:val="0"/>
        <w:adjustRightInd w:val="0"/>
        <w:ind w:right="-284"/>
        <w:rPr>
          <w:rFonts w:ascii="Trebuchet MS" w:hAnsi="Trebuchet MS"/>
          <w:sz w:val="22"/>
          <w:szCs w:val="22"/>
        </w:rPr>
      </w:pPr>
    </w:p>
    <w:p w14:paraId="6E32A60D" w14:textId="77777777" w:rsidR="00BC0793" w:rsidRPr="00BC0793" w:rsidRDefault="00BC0793" w:rsidP="001E30E5">
      <w:pPr>
        <w:widowControl w:val="0"/>
        <w:tabs>
          <w:tab w:val="left" w:pos="7143"/>
        </w:tabs>
        <w:autoSpaceDE w:val="0"/>
        <w:autoSpaceDN w:val="0"/>
        <w:adjustRightInd w:val="0"/>
        <w:ind w:right="-284"/>
        <w:rPr>
          <w:rFonts w:ascii="Trebuchet MS" w:hAnsi="Trebuchet MS"/>
          <w:sz w:val="22"/>
          <w:szCs w:val="22"/>
        </w:rPr>
      </w:pPr>
      <w:r w:rsidRPr="00BC0793">
        <w:rPr>
          <w:rFonts w:ascii="Trebuchet MS" w:hAnsi="Trebuchet MS"/>
          <w:sz w:val="22"/>
          <w:szCs w:val="22"/>
        </w:rPr>
        <w:t xml:space="preserve">                                                                                    _________________________</w:t>
      </w:r>
    </w:p>
    <w:p w14:paraId="2819457F" w14:textId="77777777" w:rsidR="00BC0793" w:rsidRPr="00BC0793" w:rsidRDefault="00BC0793" w:rsidP="001E30E5">
      <w:pPr>
        <w:widowControl w:val="0"/>
        <w:tabs>
          <w:tab w:val="left" w:pos="7143"/>
        </w:tabs>
        <w:autoSpaceDE w:val="0"/>
        <w:autoSpaceDN w:val="0"/>
        <w:adjustRightInd w:val="0"/>
        <w:ind w:right="-284"/>
        <w:rPr>
          <w:rFonts w:ascii="Trebuchet MS" w:hAnsi="Trebuchet MS"/>
          <w:i/>
          <w:iCs/>
          <w:sz w:val="22"/>
          <w:szCs w:val="22"/>
        </w:rPr>
      </w:pPr>
      <w:r w:rsidRPr="00BC0793">
        <w:rPr>
          <w:rFonts w:ascii="Trebuchet MS" w:hAnsi="Trebuchet MS"/>
          <w:sz w:val="22"/>
          <w:szCs w:val="22"/>
        </w:rPr>
        <w:t xml:space="preserve">                                                                                                  </w:t>
      </w:r>
      <w:r w:rsidRPr="00BC0793">
        <w:rPr>
          <w:rFonts w:ascii="Trebuchet MS" w:hAnsi="Trebuchet MS"/>
          <w:i/>
          <w:iCs/>
          <w:sz w:val="22"/>
          <w:szCs w:val="22"/>
        </w:rPr>
        <w:t xml:space="preserve">(podpis in žig)                                  </w:t>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i/>
          <w:iCs/>
          <w:sz w:val="22"/>
          <w:szCs w:val="22"/>
        </w:rPr>
        <w:t xml:space="preserve"> </w:t>
      </w:r>
    </w:p>
    <w:p w14:paraId="6C8BEDE1" w14:textId="77777777" w:rsidR="00BC0793" w:rsidRPr="00BC0793" w:rsidRDefault="00BC0793" w:rsidP="001E30E5">
      <w:pPr>
        <w:autoSpaceDE w:val="0"/>
        <w:autoSpaceDN w:val="0"/>
        <w:adjustRightInd w:val="0"/>
        <w:ind w:right="-284"/>
        <w:rPr>
          <w:rFonts w:ascii="Trebuchet MS" w:hAnsi="Trebuchet MS"/>
          <w:sz w:val="22"/>
          <w:szCs w:val="22"/>
        </w:rPr>
      </w:pP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p>
    <w:p w14:paraId="4F31BB49" w14:textId="47EC6FFD" w:rsidR="00BC0793" w:rsidRPr="00BC0793" w:rsidRDefault="00BC0793" w:rsidP="001E30E5">
      <w:pPr>
        <w:tabs>
          <w:tab w:val="left" w:pos="284"/>
        </w:tabs>
        <w:ind w:right="-284"/>
        <w:rPr>
          <w:rFonts w:ascii="Trebuchet MS" w:eastAsia="Calibri" w:hAnsi="Trebuchet MS" w:cs="Trebuchet MS"/>
          <w:b/>
          <w:sz w:val="22"/>
          <w:szCs w:val="22"/>
          <w:shd w:val="clear" w:color="auto" w:fill="D9D9D9"/>
          <w:lang w:eastAsia="en-US"/>
        </w:rPr>
      </w:pPr>
      <w:r w:rsidRPr="00BC0793">
        <w:rPr>
          <w:rFonts w:ascii="Trebuchet MS" w:eastAsia="Calibri" w:hAnsi="Trebuchet MS" w:cs="Trebuchet MS"/>
          <w:b/>
          <w:sz w:val="22"/>
          <w:szCs w:val="22"/>
          <w:u w:val="single"/>
          <w:shd w:val="clear" w:color="auto" w:fill="D9D9D9"/>
          <w:lang w:eastAsia="en-US"/>
        </w:rPr>
        <w:t>Opomba</w:t>
      </w:r>
      <w:r w:rsidRPr="00BC0793">
        <w:rPr>
          <w:rFonts w:ascii="Trebuchet MS" w:eastAsia="Calibri" w:hAnsi="Trebuchet MS" w:cs="Trebuchet MS"/>
          <w:b/>
          <w:sz w:val="22"/>
          <w:szCs w:val="22"/>
          <w:shd w:val="clear" w:color="auto" w:fill="D9D9D9"/>
          <w:lang w:eastAsia="en-US"/>
        </w:rPr>
        <w:t>: Menično izjavo je potrebno k prijavi priložiti v 3 originalnih izvodih – skladno s točko 1</w:t>
      </w:r>
      <w:r w:rsidR="004B2359">
        <w:rPr>
          <w:rFonts w:ascii="Trebuchet MS" w:eastAsia="Calibri" w:hAnsi="Trebuchet MS" w:cs="Trebuchet MS"/>
          <w:b/>
          <w:sz w:val="22"/>
          <w:szCs w:val="22"/>
          <w:shd w:val="clear" w:color="auto" w:fill="D9D9D9"/>
          <w:lang w:eastAsia="en-US"/>
        </w:rPr>
        <w:t>5</w:t>
      </w:r>
      <w:r w:rsidRPr="00BC0793">
        <w:rPr>
          <w:rFonts w:ascii="Trebuchet MS" w:eastAsia="Calibri" w:hAnsi="Trebuchet MS" w:cs="Trebuchet MS"/>
          <w:b/>
          <w:sz w:val="22"/>
          <w:szCs w:val="22"/>
          <w:shd w:val="clear" w:color="auto" w:fill="D9D9D9"/>
          <w:lang w:eastAsia="en-US"/>
        </w:rPr>
        <w:t>.1. Navodil prijaviteljem.</w:t>
      </w:r>
    </w:p>
    <w:p w14:paraId="41EAC4BF" w14:textId="77777777" w:rsidR="00BC0793" w:rsidRPr="00BC0793" w:rsidRDefault="00BC0793" w:rsidP="001E30E5">
      <w:pPr>
        <w:tabs>
          <w:tab w:val="left" w:pos="284"/>
        </w:tabs>
        <w:ind w:right="-284"/>
        <w:rPr>
          <w:rFonts w:ascii="Trebuchet MS" w:eastAsia="Calibri" w:hAnsi="Trebuchet MS" w:cs="Trebuchet MS"/>
          <w:b/>
          <w:sz w:val="22"/>
          <w:szCs w:val="22"/>
          <w:shd w:val="clear" w:color="auto" w:fill="D9D9D9"/>
          <w:lang w:eastAsia="en-US"/>
        </w:rPr>
      </w:pPr>
    </w:p>
    <w:p w14:paraId="668ABC6F" w14:textId="08D5D2E0" w:rsidR="00BC0793" w:rsidRPr="00BC0793" w:rsidRDefault="00BC0793" w:rsidP="00A42AC4">
      <w:pPr>
        <w:ind w:left="993" w:right="-284" w:hanging="993"/>
        <w:rPr>
          <w:rFonts w:ascii="Trebuchet MS" w:eastAsia="Calibri" w:hAnsi="Trebuchet MS" w:cs="Trebuchet MS"/>
          <w:bCs/>
          <w:sz w:val="22"/>
          <w:szCs w:val="22"/>
          <w:highlight w:val="lightGray"/>
          <w:lang w:eastAsia="en-US"/>
        </w:rPr>
      </w:pPr>
      <w:r w:rsidRPr="00BC0793">
        <w:rPr>
          <w:rFonts w:ascii="Trebuchet MS" w:eastAsia="Calibri" w:hAnsi="Trebuchet MS" w:cs="Trebuchet MS"/>
          <w:b/>
          <w:sz w:val="22"/>
          <w:szCs w:val="22"/>
          <w:highlight w:val="lightGray"/>
          <w:u w:val="single"/>
          <w:shd w:val="clear" w:color="auto" w:fill="D9D9D9"/>
          <w:lang w:eastAsia="en-US"/>
        </w:rPr>
        <w:t>Priloge</w:t>
      </w:r>
      <w:r w:rsidRPr="00BC0793">
        <w:rPr>
          <w:rFonts w:ascii="Trebuchet MS" w:eastAsia="Calibri" w:hAnsi="Trebuchet MS" w:cs="Trebuchet MS"/>
          <w:b/>
          <w:sz w:val="22"/>
          <w:szCs w:val="22"/>
          <w:highlight w:val="lightGray"/>
          <w:shd w:val="clear" w:color="auto" w:fill="D9D9D9"/>
          <w:lang w:eastAsia="en-US"/>
        </w:rPr>
        <w:t xml:space="preserve">: - </w:t>
      </w:r>
      <w:r w:rsidRPr="00BC0793">
        <w:rPr>
          <w:rFonts w:ascii="Trebuchet MS" w:eastAsia="Calibri" w:hAnsi="Trebuchet MS" w:cs="Trebuchet MS"/>
          <w:b/>
          <w:sz w:val="22"/>
          <w:szCs w:val="22"/>
          <w:highlight w:val="lightGray"/>
          <w:lang w:eastAsia="en-US"/>
        </w:rPr>
        <w:t>3 kom bianko podpisane menice</w:t>
      </w:r>
      <w:r w:rsidR="004B2359">
        <w:rPr>
          <w:rFonts w:ascii="Trebuchet MS" w:eastAsia="Calibri" w:hAnsi="Trebuchet MS" w:cs="Trebuchet MS"/>
          <w:b/>
          <w:sz w:val="22"/>
          <w:szCs w:val="22"/>
          <w:highlight w:val="lightGray"/>
          <w:lang w:eastAsia="en-US"/>
        </w:rPr>
        <w:t xml:space="preserve"> (na katerih morajo biti navedeni le ime, priimek in funkcija podpisnika menice ter njegov podpis in žig prijavitelja ter pripis »brez protesta«)</w:t>
      </w:r>
      <w:r w:rsidRPr="00BC0793">
        <w:rPr>
          <w:rFonts w:ascii="Trebuchet MS" w:eastAsia="Calibri" w:hAnsi="Trebuchet MS" w:cs="Trebuchet MS"/>
          <w:bCs/>
          <w:sz w:val="22"/>
          <w:szCs w:val="22"/>
          <w:highlight w:val="lightGray"/>
          <w:lang w:eastAsia="en-US"/>
        </w:rPr>
        <w:t>;</w:t>
      </w:r>
    </w:p>
    <w:p w14:paraId="736BE17C" w14:textId="77777777" w:rsidR="00BC0793" w:rsidRPr="00BC0793" w:rsidRDefault="00BC0793" w:rsidP="001E30E5">
      <w:pPr>
        <w:tabs>
          <w:tab w:val="left" w:pos="284"/>
        </w:tabs>
        <w:ind w:left="238" w:right="-284" w:hanging="238"/>
        <w:rPr>
          <w:rFonts w:ascii="Trebuchet MS" w:eastAsia="Calibri" w:hAnsi="Trebuchet MS" w:cs="Trebuchet MS"/>
          <w:bCs/>
          <w:sz w:val="22"/>
          <w:szCs w:val="22"/>
          <w:highlight w:val="lightGray"/>
          <w:lang w:eastAsia="en-US"/>
        </w:rPr>
      </w:pPr>
      <w:r w:rsidRPr="00BC0793">
        <w:rPr>
          <w:rFonts w:ascii="Trebuchet MS" w:eastAsia="Calibri" w:hAnsi="Trebuchet MS" w:cs="Trebuchet MS"/>
          <w:b/>
          <w:sz w:val="22"/>
          <w:szCs w:val="22"/>
          <w:highlight w:val="lightGray"/>
          <w:shd w:val="clear" w:color="auto" w:fill="D9D9D9"/>
          <w:lang w:eastAsia="en-US"/>
        </w:rPr>
        <w:tab/>
      </w:r>
      <w:r w:rsidRPr="00BC0793">
        <w:rPr>
          <w:rFonts w:ascii="Trebuchet MS" w:eastAsia="Calibri" w:hAnsi="Trebuchet MS" w:cs="Trebuchet MS"/>
          <w:b/>
          <w:sz w:val="22"/>
          <w:szCs w:val="22"/>
          <w:highlight w:val="lightGray"/>
          <w:shd w:val="clear" w:color="auto" w:fill="D9D9D9"/>
          <w:lang w:eastAsia="en-US"/>
        </w:rPr>
        <w:tab/>
      </w:r>
      <w:r w:rsidRPr="00BC0793">
        <w:rPr>
          <w:rFonts w:ascii="Trebuchet MS" w:eastAsia="Calibri" w:hAnsi="Trebuchet MS" w:cs="Trebuchet MS"/>
          <w:b/>
          <w:sz w:val="22"/>
          <w:szCs w:val="22"/>
          <w:highlight w:val="lightGray"/>
          <w:shd w:val="clear" w:color="auto" w:fill="D9D9D9"/>
          <w:lang w:eastAsia="en-US"/>
        </w:rPr>
        <w:tab/>
      </w:r>
      <w:r w:rsidRPr="00BC0793">
        <w:rPr>
          <w:rFonts w:ascii="Trebuchet MS" w:eastAsia="Calibri" w:hAnsi="Trebuchet MS" w:cs="Trebuchet MS"/>
          <w:bCs/>
          <w:sz w:val="22"/>
          <w:szCs w:val="22"/>
          <w:highlight w:val="lightGray"/>
          <w:shd w:val="clear" w:color="auto" w:fill="D9D9D9"/>
          <w:lang w:eastAsia="en-US"/>
        </w:rPr>
        <w:t xml:space="preserve">   </w:t>
      </w:r>
      <w:r w:rsidRPr="00BC0793">
        <w:rPr>
          <w:rFonts w:ascii="Trebuchet MS" w:eastAsia="Calibri" w:hAnsi="Trebuchet MS" w:cs="Trebuchet MS"/>
          <w:b/>
          <w:sz w:val="22"/>
          <w:szCs w:val="22"/>
          <w:highlight w:val="lightGray"/>
          <w:shd w:val="clear" w:color="auto" w:fill="D9D9D9"/>
          <w:lang w:eastAsia="en-US"/>
        </w:rPr>
        <w:t>-</w:t>
      </w:r>
      <w:r w:rsidRPr="00BC0793">
        <w:rPr>
          <w:rFonts w:ascii="Trebuchet MS" w:eastAsia="Calibri" w:hAnsi="Trebuchet MS" w:cs="Trebuchet MS"/>
          <w:b/>
          <w:sz w:val="22"/>
          <w:szCs w:val="22"/>
          <w:highlight w:val="lightGray"/>
          <w:lang w:eastAsia="en-US"/>
        </w:rPr>
        <w:t xml:space="preserve"> kopije podpisnih kartonov bank</w:t>
      </w:r>
      <w:r w:rsidRPr="00BC0793">
        <w:rPr>
          <w:rFonts w:ascii="Trebuchet MS" w:eastAsia="Calibri" w:hAnsi="Trebuchet MS" w:cs="Trebuchet MS"/>
          <w:bCs/>
          <w:sz w:val="22"/>
          <w:szCs w:val="22"/>
          <w:highlight w:val="lightGray"/>
          <w:lang w:eastAsia="en-US"/>
        </w:rPr>
        <w:t>.</w:t>
      </w:r>
    </w:p>
    <w:p w14:paraId="0CB65939" w14:textId="77777777" w:rsidR="00BC0793" w:rsidRPr="00BC0793" w:rsidRDefault="00BC0793" w:rsidP="001E30E5">
      <w:pPr>
        <w:widowControl w:val="0"/>
        <w:tabs>
          <w:tab w:val="left" w:pos="7143"/>
        </w:tabs>
        <w:autoSpaceDE w:val="0"/>
        <w:autoSpaceDN w:val="0"/>
        <w:adjustRightInd w:val="0"/>
        <w:ind w:right="-284"/>
        <w:rPr>
          <w:rFonts w:ascii="Trebuchet MS" w:hAnsi="Trebuchet MS"/>
          <w:sz w:val="22"/>
          <w:szCs w:val="22"/>
        </w:rPr>
      </w:pPr>
    </w:p>
    <w:p w14:paraId="4A8986E5" w14:textId="77777777" w:rsidR="00BC0793" w:rsidRPr="00BC0793" w:rsidRDefault="00BC0793" w:rsidP="001E30E5">
      <w:pPr>
        <w:widowControl w:val="0"/>
        <w:tabs>
          <w:tab w:val="left" w:pos="7143"/>
        </w:tabs>
        <w:autoSpaceDE w:val="0"/>
        <w:autoSpaceDN w:val="0"/>
        <w:adjustRightInd w:val="0"/>
        <w:ind w:right="-284"/>
        <w:jc w:val="both"/>
        <w:rPr>
          <w:rFonts w:ascii="Trebuchet MS" w:hAnsi="Trebuchet MS"/>
          <w:sz w:val="22"/>
          <w:szCs w:val="22"/>
        </w:rPr>
      </w:pPr>
    </w:p>
    <w:p w14:paraId="1908D8F5" w14:textId="77777777" w:rsidR="00BC0793" w:rsidRPr="00BC0793" w:rsidRDefault="00BC0793" w:rsidP="00423689">
      <w:pPr>
        <w:widowControl w:val="0"/>
        <w:tabs>
          <w:tab w:val="left" w:pos="7143"/>
        </w:tabs>
        <w:autoSpaceDE w:val="0"/>
        <w:autoSpaceDN w:val="0"/>
        <w:adjustRightInd w:val="0"/>
        <w:ind w:right="-284"/>
        <w:jc w:val="both"/>
        <w:rPr>
          <w:rFonts w:ascii="Trebuchet MS" w:hAnsi="Trebuchet MS"/>
          <w:sz w:val="22"/>
          <w:szCs w:val="22"/>
        </w:rPr>
      </w:pPr>
    </w:p>
    <w:p w14:paraId="0377F9B6" w14:textId="77777777" w:rsidR="00BC0793" w:rsidRPr="00BC0793" w:rsidRDefault="00BC0793" w:rsidP="00423689">
      <w:pPr>
        <w:widowControl w:val="0"/>
        <w:tabs>
          <w:tab w:val="left" w:pos="7143"/>
        </w:tabs>
        <w:autoSpaceDE w:val="0"/>
        <w:autoSpaceDN w:val="0"/>
        <w:adjustRightInd w:val="0"/>
        <w:ind w:right="-284"/>
        <w:jc w:val="both"/>
        <w:rPr>
          <w:rFonts w:ascii="Trebuchet MS" w:hAnsi="Trebuchet MS"/>
          <w:sz w:val="22"/>
          <w:szCs w:val="22"/>
        </w:rPr>
      </w:pPr>
    </w:p>
    <w:p w14:paraId="2CB37244" w14:textId="77777777" w:rsidR="00BC0793" w:rsidRPr="00BC0793" w:rsidRDefault="00BC0793" w:rsidP="00423689">
      <w:pPr>
        <w:widowControl w:val="0"/>
        <w:tabs>
          <w:tab w:val="left" w:pos="7143"/>
        </w:tabs>
        <w:autoSpaceDE w:val="0"/>
        <w:autoSpaceDN w:val="0"/>
        <w:adjustRightInd w:val="0"/>
        <w:ind w:right="-284"/>
        <w:jc w:val="both"/>
        <w:rPr>
          <w:rFonts w:ascii="Trebuchet MS" w:hAnsi="Trebuchet MS"/>
          <w:sz w:val="22"/>
          <w:szCs w:val="22"/>
        </w:rPr>
      </w:pPr>
    </w:p>
    <w:p w14:paraId="7B33688D" w14:textId="77777777" w:rsidR="00BC0793" w:rsidRPr="00BC0793" w:rsidRDefault="00BC0793" w:rsidP="00423689">
      <w:pPr>
        <w:widowControl w:val="0"/>
        <w:tabs>
          <w:tab w:val="left" w:pos="7143"/>
        </w:tabs>
        <w:autoSpaceDE w:val="0"/>
        <w:autoSpaceDN w:val="0"/>
        <w:adjustRightInd w:val="0"/>
        <w:ind w:right="-284"/>
        <w:jc w:val="both"/>
        <w:rPr>
          <w:rFonts w:ascii="Trebuchet MS" w:hAnsi="Trebuchet MS"/>
          <w:sz w:val="22"/>
          <w:szCs w:val="22"/>
        </w:rPr>
      </w:pPr>
    </w:p>
    <w:p w14:paraId="7E3EDEDB" w14:textId="77777777" w:rsidR="00BC0793" w:rsidRPr="00BC0793" w:rsidRDefault="00BC0793" w:rsidP="00423689">
      <w:pPr>
        <w:autoSpaceDE w:val="0"/>
        <w:autoSpaceDN w:val="0"/>
        <w:adjustRightInd w:val="0"/>
        <w:ind w:right="-284"/>
        <w:jc w:val="both"/>
        <w:rPr>
          <w:rFonts w:ascii="Trebuchet MS" w:hAnsi="Trebuchet MS"/>
          <w:color w:val="FF0000"/>
          <w:sz w:val="22"/>
          <w:szCs w:val="22"/>
        </w:rPr>
      </w:pPr>
    </w:p>
    <w:p w14:paraId="4CF87EA7" w14:textId="77777777" w:rsidR="00BC0793" w:rsidRPr="00BC0793" w:rsidRDefault="00BC0793" w:rsidP="00423689">
      <w:pPr>
        <w:autoSpaceDE w:val="0"/>
        <w:autoSpaceDN w:val="0"/>
        <w:adjustRightInd w:val="0"/>
        <w:ind w:right="-284"/>
        <w:jc w:val="both"/>
        <w:rPr>
          <w:rFonts w:ascii="Trebuchet MS" w:hAnsi="Trebuchet MS"/>
          <w:color w:val="FF0000"/>
          <w:sz w:val="22"/>
          <w:szCs w:val="22"/>
        </w:rPr>
      </w:pPr>
    </w:p>
    <w:p w14:paraId="741FB9B0" w14:textId="77777777" w:rsidR="00BC0793" w:rsidRPr="00BC0793" w:rsidRDefault="00BC0793" w:rsidP="00423689">
      <w:pPr>
        <w:autoSpaceDE w:val="0"/>
        <w:autoSpaceDN w:val="0"/>
        <w:adjustRightInd w:val="0"/>
        <w:ind w:right="-284"/>
        <w:jc w:val="both"/>
        <w:rPr>
          <w:rFonts w:ascii="Trebuchet MS" w:hAnsi="Trebuchet MS"/>
          <w:color w:val="FF0000"/>
          <w:sz w:val="22"/>
          <w:szCs w:val="22"/>
        </w:rPr>
      </w:pPr>
    </w:p>
    <w:p w14:paraId="002379CC" w14:textId="77777777" w:rsidR="00BC0793" w:rsidRPr="00BC0793" w:rsidRDefault="00BC0793" w:rsidP="00423689">
      <w:pPr>
        <w:autoSpaceDE w:val="0"/>
        <w:autoSpaceDN w:val="0"/>
        <w:adjustRightInd w:val="0"/>
        <w:ind w:right="-284"/>
        <w:jc w:val="both"/>
        <w:rPr>
          <w:rFonts w:ascii="Trebuchet MS" w:hAnsi="Trebuchet MS"/>
          <w:color w:val="FF0000"/>
          <w:sz w:val="22"/>
          <w:szCs w:val="22"/>
        </w:rPr>
      </w:pPr>
    </w:p>
    <w:p w14:paraId="6C04271A" w14:textId="77777777" w:rsidR="00BC0793" w:rsidRPr="00BC0793" w:rsidRDefault="00BC0793" w:rsidP="00423689">
      <w:pPr>
        <w:autoSpaceDE w:val="0"/>
        <w:autoSpaceDN w:val="0"/>
        <w:adjustRightInd w:val="0"/>
        <w:ind w:right="-284"/>
        <w:jc w:val="both"/>
        <w:rPr>
          <w:rFonts w:ascii="Trebuchet MS" w:hAnsi="Trebuchet MS"/>
          <w:color w:val="FF0000"/>
          <w:sz w:val="22"/>
          <w:szCs w:val="22"/>
        </w:rPr>
      </w:pPr>
    </w:p>
    <w:p w14:paraId="765CFFCA" w14:textId="77777777" w:rsidR="00BC0793" w:rsidRPr="00BC0793" w:rsidRDefault="00BC0793" w:rsidP="00423689">
      <w:pPr>
        <w:keepNext/>
        <w:numPr>
          <w:ilvl w:val="1"/>
          <w:numId w:val="0"/>
        </w:numPr>
        <w:tabs>
          <w:tab w:val="num" w:pos="360"/>
        </w:tabs>
        <w:spacing w:before="240" w:after="120"/>
        <w:ind w:right="-284"/>
        <w:jc w:val="both"/>
        <w:outlineLvl w:val="1"/>
        <w:rPr>
          <w:rFonts w:ascii="Trebuchet MS" w:hAnsi="Trebuchet MS"/>
          <w:b/>
          <w:bCs/>
          <w:color w:val="FF0000"/>
          <w:kern w:val="28"/>
          <w:sz w:val="22"/>
          <w:szCs w:val="22"/>
          <w:lang w:eastAsia="en-US"/>
        </w:rPr>
      </w:pPr>
      <w:r w:rsidRPr="00BC0793">
        <w:rPr>
          <w:rFonts w:ascii="Trebuchet MS" w:hAnsi="Trebuchet MS"/>
          <w:b/>
          <w:bCs/>
          <w:color w:val="FF0000"/>
          <w:kern w:val="28"/>
          <w:sz w:val="22"/>
          <w:szCs w:val="22"/>
          <w:lang w:eastAsia="en-US"/>
        </w:rPr>
        <w:tab/>
      </w:r>
      <w:r w:rsidRPr="00BC0793">
        <w:rPr>
          <w:rFonts w:ascii="Trebuchet MS" w:hAnsi="Trebuchet MS"/>
          <w:b/>
          <w:bCs/>
          <w:color w:val="FF0000"/>
          <w:kern w:val="28"/>
          <w:sz w:val="22"/>
          <w:szCs w:val="22"/>
          <w:lang w:eastAsia="en-US"/>
        </w:rPr>
        <w:tab/>
      </w:r>
      <w:r w:rsidRPr="00BC0793">
        <w:rPr>
          <w:rFonts w:ascii="Trebuchet MS" w:hAnsi="Trebuchet MS"/>
          <w:b/>
          <w:bCs/>
          <w:color w:val="FF0000"/>
          <w:kern w:val="28"/>
          <w:sz w:val="22"/>
          <w:szCs w:val="22"/>
          <w:lang w:eastAsia="en-US"/>
        </w:rPr>
        <w:tab/>
      </w:r>
      <w:r w:rsidRPr="00BC0793">
        <w:rPr>
          <w:rFonts w:ascii="Trebuchet MS" w:hAnsi="Trebuchet MS"/>
          <w:b/>
          <w:bCs/>
          <w:color w:val="FF0000"/>
          <w:kern w:val="28"/>
          <w:sz w:val="22"/>
          <w:szCs w:val="22"/>
          <w:lang w:eastAsia="en-US"/>
        </w:rPr>
        <w:tab/>
      </w:r>
      <w:r w:rsidRPr="00BC0793">
        <w:rPr>
          <w:rFonts w:ascii="Trebuchet MS" w:hAnsi="Trebuchet MS"/>
          <w:b/>
          <w:bCs/>
          <w:color w:val="FF0000"/>
          <w:kern w:val="28"/>
          <w:sz w:val="22"/>
          <w:szCs w:val="22"/>
          <w:lang w:eastAsia="en-US"/>
        </w:rPr>
        <w:tab/>
      </w:r>
      <w:r w:rsidRPr="00BC0793">
        <w:rPr>
          <w:rFonts w:ascii="Trebuchet MS" w:hAnsi="Trebuchet MS"/>
          <w:b/>
          <w:bCs/>
          <w:color w:val="FF0000"/>
          <w:kern w:val="28"/>
          <w:sz w:val="22"/>
          <w:szCs w:val="22"/>
          <w:lang w:eastAsia="en-US"/>
        </w:rPr>
        <w:tab/>
      </w:r>
      <w:r w:rsidRPr="00BC0793">
        <w:rPr>
          <w:rFonts w:ascii="Trebuchet MS" w:hAnsi="Trebuchet MS"/>
          <w:b/>
          <w:bCs/>
          <w:color w:val="FF0000"/>
          <w:kern w:val="28"/>
          <w:sz w:val="22"/>
          <w:szCs w:val="22"/>
          <w:lang w:eastAsia="en-US"/>
        </w:rPr>
        <w:tab/>
      </w:r>
    </w:p>
    <w:p w14:paraId="68CDCD75"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3A50030E"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2A920C19"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3FE6F705" w14:textId="0CA45448" w:rsidR="00BC0793" w:rsidRPr="00BC0793" w:rsidRDefault="00BC0793" w:rsidP="00423689">
      <w:pPr>
        <w:pageBreakBefore/>
        <w:ind w:right="-284"/>
        <w:rPr>
          <w:rFonts w:ascii="Trebuchet MS" w:hAnsi="Trebuchet MS"/>
          <w:b/>
          <w:sz w:val="22"/>
          <w:szCs w:val="22"/>
          <w:shd w:val="clear" w:color="auto" w:fill="D9D9D9"/>
        </w:rPr>
      </w:pPr>
      <w:r w:rsidRPr="00BC0793">
        <w:rPr>
          <w:rFonts w:ascii="Trebuchet MS" w:hAnsi="Trebuchet MS"/>
          <w:b/>
          <w:sz w:val="22"/>
          <w:szCs w:val="22"/>
          <w:shd w:val="clear" w:color="auto" w:fill="D9D9D9"/>
        </w:rPr>
        <w:lastRenderedPageBreak/>
        <w:t>Obr_1</w:t>
      </w:r>
      <w:r>
        <w:rPr>
          <w:rFonts w:ascii="Trebuchet MS" w:hAnsi="Trebuchet MS"/>
          <w:b/>
          <w:sz w:val="22"/>
          <w:szCs w:val="22"/>
          <w:shd w:val="clear" w:color="auto" w:fill="D9D9D9"/>
        </w:rPr>
        <w:t>0</w:t>
      </w:r>
    </w:p>
    <w:p w14:paraId="1A9F4FCA" w14:textId="77777777" w:rsidR="00BC0793" w:rsidRPr="00BC0793" w:rsidRDefault="00BC0793" w:rsidP="00A42AC4">
      <w:pPr>
        <w:autoSpaceDE w:val="0"/>
        <w:ind w:left="432" w:right="-284" w:hanging="432"/>
        <w:jc w:val="center"/>
        <w:rPr>
          <w:rFonts w:ascii="Trebuchet MS" w:hAnsi="Trebuchet MS" w:cs="Arial"/>
          <w:b/>
          <w:bCs/>
          <w:color w:val="000000"/>
          <w:sz w:val="22"/>
          <w:szCs w:val="22"/>
        </w:rPr>
      </w:pPr>
    </w:p>
    <w:p w14:paraId="6CC4AB1B" w14:textId="77777777" w:rsidR="00BC0793" w:rsidRPr="00BC0793" w:rsidRDefault="00BC0793" w:rsidP="00A42AC4">
      <w:pPr>
        <w:widowControl w:val="0"/>
        <w:tabs>
          <w:tab w:val="center" w:pos="4534"/>
        </w:tabs>
        <w:autoSpaceDE w:val="0"/>
        <w:autoSpaceDN w:val="0"/>
        <w:adjustRightInd w:val="0"/>
        <w:ind w:right="-284"/>
        <w:jc w:val="center"/>
        <w:rPr>
          <w:rFonts w:ascii="Trebuchet MS" w:hAnsi="Trebuchet MS"/>
          <w:b/>
          <w:bCs/>
          <w:sz w:val="22"/>
          <w:szCs w:val="22"/>
        </w:rPr>
      </w:pPr>
      <w:r w:rsidRPr="00BC0793">
        <w:rPr>
          <w:rFonts w:ascii="Trebuchet MS" w:hAnsi="Trebuchet MS"/>
          <w:b/>
          <w:bCs/>
          <w:sz w:val="22"/>
          <w:szCs w:val="22"/>
        </w:rPr>
        <w:t>MENIČNA IZJAVA</w:t>
      </w:r>
    </w:p>
    <w:p w14:paraId="4FE529E3" w14:textId="77777777" w:rsidR="00BC0793" w:rsidRPr="00BC0793" w:rsidRDefault="00BC0793" w:rsidP="00A42AC4">
      <w:pPr>
        <w:widowControl w:val="0"/>
        <w:tabs>
          <w:tab w:val="center" w:pos="4534"/>
        </w:tabs>
        <w:autoSpaceDE w:val="0"/>
        <w:autoSpaceDN w:val="0"/>
        <w:adjustRightInd w:val="0"/>
        <w:ind w:right="-284"/>
        <w:jc w:val="center"/>
        <w:rPr>
          <w:rFonts w:ascii="Trebuchet MS" w:hAnsi="Trebuchet MS"/>
          <w:b/>
          <w:bCs/>
          <w:sz w:val="22"/>
          <w:szCs w:val="22"/>
        </w:rPr>
      </w:pPr>
      <w:r w:rsidRPr="00BC0793">
        <w:rPr>
          <w:rFonts w:ascii="Trebuchet MS" w:hAnsi="Trebuchet MS"/>
          <w:b/>
          <w:bCs/>
          <w:sz w:val="22"/>
          <w:szCs w:val="22"/>
        </w:rPr>
        <w:t>za dobro izvedbo pogodbenih obveznosti s pooblastilom za izpolnitev in unovčenje menice</w:t>
      </w:r>
    </w:p>
    <w:p w14:paraId="2584C5B4" w14:textId="77777777" w:rsidR="00BC0793" w:rsidRDefault="00BC0793" w:rsidP="00A42AC4">
      <w:pPr>
        <w:widowControl w:val="0"/>
        <w:tabs>
          <w:tab w:val="center" w:pos="4534"/>
        </w:tabs>
        <w:autoSpaceDE w:val="0"/>
        <w:autoSpaceDN w:val="0"/>
        <w:adjustRightInd w:val="0"/>
        <w:ind w:right="-284"/>
        <w:rPr>
          <w:rFonts w:ascii="Trebuchet MS" w:hAnsi="Trebuchet MS"/>
          <w:b/>
          <w:bCs/>
          <w:sz w:val="22"/>
          <w:szCs w:val="22"/>
        </w:rPr>
      </w:pPr>
    </w:p>
    <w:p w14:paraId="041E8E1C" w14:textId="77777777" w:rsidR="00BF0D85" w:rsidRPr="00BC0793" w:rsidRDefault="00BF0D85" w:rsidP="00A42AC4">
      <w:pPr>
        <w:widowControl w:val="0"/>
        <w:tabs>
          <w:tab w:val="center" w:pos="4534"/>
        </w:tabs>
        <w:autoSpaceDE w:val="0"/>
        <w:autoSpaceDN w:val="0"/>
        <w:adjustRightInd w:val="0"/>
        <w:ind w:right="-284"/>
        <w:rPr>
          <w:rFonts w:ascii="Trebuchet MS" w:hAnsi="Trebuchet MS"/>
          <w:b/>
          <w:bCs/>
          <w:sz w:val="22"/>
          <w:szCs w:val="22"/>
        </w:rPr>
      </w:pPr>
    </w:p>
    <w:p w14:paraId="71A154DE" w14:textId="05EFE303" w:rsidR="00BC0793" w:rsidRPr="00BC0793" w:rsidRDefault="00BC0793" w:rsidP="00A42AC4">
      <w:pPr>
        <w:ind w:right="-284"/>
        <w:rPr>
          <w:rFonts w:ascii="Trebuchet MS" w:hAnsi="Trebuchet MS"/>
          <w:bCs/>
          <w:sz w:val="22"/>
          <w:szCs w:val="22"/>
        </w:rPr>
      </w:pPr>
      <w:r w:rsidRPr="00BC0793">
        <w:rPr>
          <w:rFonts w:ascii="Trebuchet MS" w:hAnsi="Trebuchet MS"/>
          <w:bCs/>
          <w:sz w:val="22"/>
          <w:szCs w:val="22"/>
        </w:rPr>
        <w:t>Prijavitelj: _______________________________________________________</w:t>
      </w:r>
      <w:r w:rsidR="00BF0D85">
        <w:rPr>
          <w:rFonts w:ascii="Trebuchet MS" w:hAnsi="Trebuchet MS"/>
          <w:bCs/>
          <w:sz w:val="22"/>
          <w:szCs w:val="22"/>
        </w:rPr>
        <w:t>_______</w:t>
      </w:r>
      <w:r w:rsidRPr="00BC0793">
        <w:rPr>
          <w:rFonts w:ascii="Trebuchet MS" w:hAnsi="Trebuchet MS"/>
          <w:bCs/>
          <w:sz w:val="22"/>
          <w:szCs w:val="22"/>
        </w:rPr>
        <w:t>________</w:t>
      </w:r>
    </w:p>
    <w:p w14:paraId="5541B79E" w14:textId="77777777" w:rsidR="00BC0793" w:rsidRPr="00BC0793" w:rsidRDefault="00BC0793" w:rsidP="00A42AC4">
      <w:pPr>
        <w:ind w:right="-284"/>
        <w:jc w:val="center"/>
        <w:rPr>
          <w:rFonts w:ascii="Trebuchet MS" w:hAnsi="Trebuchet MS"/>
          <w:i/>
          <w:iCs/>
          <w:sz w:val="22"/>
          <w:szCs w:val="22"/>
        </w:rPr>
      </w:pPr>
      <w:r w:rsidRPr="00BC0793">
        <w:rPr>
          <w:rFonts w:ascii="Trebuchet MS" w:hAnsi="Trebuchet MS"/>
          <w:i/>
          <w:iCs/>
          <w:sz w:val="22"/>
          <w:szCs w:val="22"/>
        </w:rPr>
        <w:t>(firma in sedež prijavitelja)</w:t>
      </w:r>
    </w:p>
    <w:p w14:paraId="552E02B0" w14:textId="77777777" w:rsidR="00BC0793" w:rsidRPr="00BC0793" w:rsidRDefault="00BC0793" w:rsidP="00A42AC4">
      <w:pPr>
        <w:widowControl w:val="0"/>
        <w:tabs>
          <w:tab w:val="left" w:pos="90"/>
        </w:tabs>
        <w:autoSpaceDE w:val="0"/>
        <w:autoSpaceDN w:val="0"/>
        <w:adjustRightInd w:val="0"/>
        <w:ind w:right="-284"/>
        <w:jc w:val="both"/>
        <w:rPr>
          <w:rFonts w:ascii="Trebuchet MS" w:hAnsi="Trebuchet MS"/>
          <w:sz w:val="22"/>
          <w:szCs w:val="22"/>
        </w:rPr>
      </w:pPr>
    </w:p>
    <w:p w14:paraId="6129EF0E" w14:textId="66B86BF2" w:rsidR="00BC0793" w:rsidRPr="00BC0793" w:rsidRDefault="00BC0793" w:rsidP="00A42AC4">
      <w:pPr>
        <w:widowControl w:val="0"/>
        <w:tabs>
          <w:tab w:val="left" w:pos="90"/>
        </w:tabs>
        <w:autoSpaceDE w:val="0"/>
        <w:autoSpaceDN w:val="0"/>
        <w:adjustRightInd w:val="0"/>
        <w:ind w:right="-284"/>
        <w:jc w:val="both"/>
        <w:rPr>
          <w:rFonts w:ascii="Trebuchet MS" w:hAnsi="Trebuchet MS"/>
          <w:sz w:val="22"/>
          <w:szCs w:val="22"/>
        </w:rPr>
      </w:pPr>
      <w:proofErr w:type="spellStart"/>
      <w:r w:rsidRPr="00BC0793">
        <w:rPr>
          <w:rFonts w:ascii="Trebuchet MS" w:hAnsi="Trebuchet MS"/>
          <w:sz w:val="22"/>
          <w:szCs w:val="22"/>
        </w:rPr>
        <w:t>Koncedentu</w:t>
      </w:r>
      <w:proofErr w:type="spellEnd"/>
      <w:r w:rsidRPr="00BC0793">
        <w:rPr>
          <w:rFonts w:ascii="Trebuchet MS" w:hAnsi="Trebuchet MS"/>
          <w:sz w:val="22"/>
          <w:szCs w:val="22"/>
        </w:rPr>
        <w:t xml:space="preserve">, Mestni občini Celje, Trg celjskih knezov 9, 3000 Celje, kot zavarovanje za dobro izvedbo pogodbenih obveznosti </w:t>
      </w:r>
      <w:r w:rsidRPr="00BC0793">
        <w:rPr>
          <w:rFonts w:ascii="Trebuchet MS" w:hAnsi="Trebuchet MS"/>
          <w:b/>
          <w:bCs/>
          <w:sz w:val="22"/>
          <w:szCs w:val="22"/>
        </w:rPr>
        <w:t>po</w:t>
      </w:r>
      <w:r w:rsidRPr="00BC0793">
        <w:rPr>
          <w:rFonts w:ascii="Trebuchet MS" w:hAnsi="Trebuchet MS"/>
          <w:b/>
          <w:sz w:val="22"/>
          <w:szCs w:val="22"/>
        </w:rPr>
        <w:t xml:space="preserve"> koncesijski pogodbi za opravljanje gospodarske javne službe zagotavljanje zavetišča za zapuščene živali na območju Mestne občine Celje</w:t>
      </w:r>
      <w:r w:rsidR="00BD35B2">
        <w:rPr>
          <w:rFonts w:ascii="Trebuchet MS" w:hAnsi="Trebuchet MS"/>
          <w:bCs/>
          <w:sz w:val="22"/>
          <w:szCs w:val="22"/>
        </w:rPr>
        <w:t>,</w:t>
      </w:r>
      <w:r w:rsidR="00096032">
        <w:rPr>
          <w:rFonts w:ascii="Trebuchet MS" w:hAnsi="Trebuchet MS"/>
          <w:bCs/>
          <w:sz w:val="22"/>
          <w:szCs w:val="22"/>
        </w:rPr>
        <w:t xml:space="preserve"> na podlagi izvedenega postopka javnega naročila</w:t>
      </w:r>
      <w:r w:rsidRPr="00BC0793">
        <w:rPr>
          <w:rFonts w:ascii="Trebuchet MS" w:hAnsi="Trebuchet MS"/>
          <w:bCs/>
          <w:sz w:val="22"/>
          <w:szCs w:val="22"/>
        </w:rPr>
        <w:t xml:space="preserve"> </w:t>
      </w:r>
      <w:r w:rsidR="00BD35B2">
        <w:rPr>
          <w:rFonts w:ascii="Trebuchet MS" w:hAnsi="Trebuchet MS"/>
          <w:sz w:val="22"/>
          <w:szCs w:val="22"/>
        </w:rPr>
        <w:t>z oznako JN-003-2026-S</w:t>
      </w:r>
      <w:r w:rsidRPr="00BC0793">
        <w:rPr>
          <w:rFonts w:ascii="Trebuchet MS" w:hAnsi="Trebuchet MS"/>
          <w:sz w:val="22"/>
          <w:szCs w:val="22"/>
        </w:rPr>
        <w:t>,</w:t>
      </w:r>
      <w:r w:rsidR="00096032">
        <w:rPr>
          <w:rFonts w:ascii="Trebuchet MS" w:hAnsi="Trebuchet MS"/>
          <w:sz w:val="22"/>
          <w:szCs w:val="22"/>
        </w:rPr>
        <w:t xml:space="preserve"> objavljenega na Portalu javnih naročil pod št. </w:t>
      </w:r>
      <w:r w:rsidR="00096032" w:rsidRPr="003A0FCA">
        <w:rPr>
          <w:rFonts w:ascii="Trebuchet MS" w:hAnsi="Trebuchet MS"/>
        </w:rPr>
        <w:t>JN00____/2025-EUe16/01</w:t>
      </w:r>
      <w:r w:rsidR="00096032">
        <w:rPr>
          <w:rFonts w:ascii="Trebuchet MS" w:hAnsi="Trebuchet MS"/>
        </w:rPr>
        <w:t>,</w:t>
      </w:r>
      <w:r w:rsidRPr="00BC0793">
        <w:rPr>
          <w:rFonts w:ascii="Trebuchet MS" w:hAnsi="Trebuchet MS"/>
          <w:sz w:val="22"/>
          <w:szCs w:val="22"/>
        </w:rPr>
        <w:t xml:space="preserve"> izročamo bianco menico ter to menično izjavo s pooblastilom za izpolnitev in unovčenje menice.</w:t>
      </w:r>
    </w:p>
    <w:p w14:paraId="20C4D31D" w14:textId="77777777" w:rsidR="00BC0793" w:rsidRPr="00BC0793" w:rsidRDefault="00BC0793" w:rsidP="00A42AC4">
      <w:pPr>
        <w:widowControl w:val="0"/>
        <w:tabs>
          <w:tab w:val="left" w:pos="90"/>
        </w:tabs>
        <w:autoSpaceDE w:val="0"/>
        <w:autoSpaceDN w:val="0"/>
        <w:adjustRightInd w:val="0"/>
        <w:ind w:right="-284"/>
        <w:jc w:val="both"/>
        <w:rPr>
          <w:rFonts w:ascii="Trebuchet MS" w:hAnsi="Trebuchet MS"/>
          <w:sz w:val="22"/>
          <w:szCs w:val="22"/>
        </w:rPr>
      </w:pPr>
    </w:p>
    <w:p w14:paraId="39E3D002" w14:textId="77777777" w:rsidR="00BC0793" w:rsidRPr="00BC0793" w:rsidRDefault="00BC0793" w:rsidP="00A42AC4">
      <w:pPr>
        <w:widowControl w:val="0"/>
        <w:tabs>
          <w:tab w:val="left" w:pos="90"/>
        </w:tabs>
        <w:autoSpaceDE w:val="0"/>
        <w:autoSpaceDN w:val="0"/>
        <w:adjustRightInd w:val="0"/>
        <w:ind w:right="-284"/>
        <w:jc w:val="both"/>
        <w:rPr>
          <w:rFonts w:ascii="Trebuchet MS" w:hAnsi="Trebuchet MS"/>
          <w:bCs/>
          <w:sz w:val="22"/>
          <w:szCs w:val="22"/>
        </w:rPr>
      </w:pPr>
      <w:proofErr w:type="spellStart"/>
      <w:r w:rsidRPr="00BC0793">
        <w:rPr>
          <w:rFonts w:ascii="Trebuchet MS" w:hAnsi="Trebuchet MS"/>
          <w:sz w:val="22"/>
          <w:szCs w:val="22"/>
        </w:rPr>
        <w:t>Koncedenta</w:t>
      </w:r>
      <w:proofErr w:type="spellEnd"/>
      <w:r w:rsidRPr="00BC0793">
        <w:rPr>
          <w:rFonts w:ascii="Trebuchet MS" w:hAnsi="Trebuchet MS"/>
          <w:sz w:val="22"/>
          <w:szCs w:val="22"/>
        </w:rPr>
        <w:t xml:space="preserve"> </w:t>
      </w:r>
      <w:r w:rsidRPr="00BC0793">
        <w:rPr>
          <w:rFonts w:ascii="Trebuchet MS" w:hAnsi="Trebuchet MS"/>
          <w:b/>
          <w:bCs/>
          <w:sz w:val="22"/>
          <w:szCs w:val="22"/>
        </w:rPr>
        <w:t>Mestno občino Celje, Trg celjskih knezov 9, 3000 Celje</w:t>
      </w:r>
      <w:r w:rsidRPr="00BC0793">
        <w:rPr>
          <w:rFonts w:ascii="Trebuchet MS" w:hAnsi="Trebuchet MS"/>
          <w:sz w:val="22"/>
          <w:szCs w:val="22"/>
        </w:rPr>
        <w:t xml:space="preserve">, nepreklicno pooblaščamo, da izpolni priloženo menico z zneskom v višini </w:t>
      </w:r>
      <w:r w:rsidRPr="00BC0793">
        <w:rPr>
          <w:rFonts w:ascii="Trebuchet MS" w:hAnsi="Trebuchet MS"/>
          <w:b/>
          <w:sz w:val="22"/>
          <w:szCs w:val="22"/>
        </w:rPr>
        <w:t xml:space="preserve">20.000,00 EUR </w:t>
      </w:r>
      <w:r w:rsidRPr="00BC0793">
        <w:rPr>
          <w:rFonts w:ascii="Trebuchet MS" w:hAnsi="Trebuchet MS"/>
          <w:sz w:val="22"/>
          <w:szCs w:val="22"/>
        </w:rPr>
        <w:t>in z vsemi ostalimi podatki ter jo na naš račun unovči v primeru, če koncesionar svojih obveznosti ne bo izvršil redno, nepretrgano, strokovno ali pravilno oziroma jih sploh ne bo izvajal ali če bo pogodba odpovedana zaradi razlogov na strani koncesionarja.</w:t>
      </w:r>
    </w:p>
    <w:p w14:paraId="73AFB9B6" w14:textId="77777777" w:rsidR="00BC0793" w:rsidRDefault="00BC0793" w:rsidP="00A42AC4">
      <w:pPr>
        <w:widowControl w:val="0"/>
        <w:tabs>
          <w:tab w:val="left" w:pos="90"/>
        </w:tabs>
        <w:autoSpaceDE w:val="0"/>
        <w:autoSpaceDN w:val="0"/>
        <w:adjustRightInd w:val="0"/>
        <w:ind w:right="-284"/>
        <w:jc w:val="both"/>
        <w:rPr>
          <w:rFonts w:ascii="Trebuchet MS" w:hAnsi="Trebuchet MS"/>
          <w:sz w:val="22"/>
          <w:szCs w:val="22"/>
        </w:rPr>
      </w:pPr>
    </w:p>
    <w:p w14:paraId="0B7B27A6" w14:textId="77777777" w:rsidR="00BF0D85" w:rsidRPr="00BC0793" w:rsidRDefault="00BF0D85" w:rsidP="00A42AC4">
      <w:pPr>
        <w:widowControl w:val="0"/>
        <w:tabs>
          <w:tab w:val="left" w:pos="90"/>
        </w:tabs>
        <w:autoSpaceDE w:val="0"/>
        <w:autoSpaceDN w:val="0"/>
        <w:adjustRightInd w:val="0"/>
        <w:ind w:right="-284"/>
        <w:jc w:val="both"/>
        <w:rPr>
          <w:rFonts w:ascii="Trebuchet MS" w:hAnsi="Trebuchet MS"/>
          <w:sz w:val="22"/>
          <w:szCs w:val="22"/>
        </w:rPr>
      </w:pPr>
    </w:p>
    <w:p w14:paraId="377464EB" w14:textId="77777777" w:rsidR="00BC0793" w:rsidRPr="00BC0793" w:rsidRDefault="00BC0793" w:rsidP="00A42AC4">
      <w:pPr>
        <w:widowControl w:val="0"/>
        <w:tabs>
          <w:tab w:val="left" w:pos="90"/>
        </w:tabs>
        <w:autoSpaceDE w:val="0"/>
        <w:autoSpaceDN w:val="0"/>
        <w:adjustRightInd w:val="0"/>
        <w:ind w:right="-284"/>
        <w:jc w:val="both"/>
        <w:rPr>
          <w:rFonts w:ascii="Trebuchet MS" w:hAnsi="Trebuchet MS"/>
          <w:sz w:val="22"/>
          <w:szCs w:val="22"/>
        </w:rPr>
      </w:pPr>
      <w:r w:rsidRPr="00BC0793">
        <w:rPr>
          <w:rFonts w:ascii="Trebuchet MS" w:hAnsi="Trebuchet MS"/>
          <w:sz w:val="22"/>
          <w:szCs w:val="22"/>
        </w:rPr>
        <w:t>Menica je unovčljiva pri: ____________________________________________________</w:t>
      </w:r>
    </w:p>
    <w:p w14:paraId="07505122" w14:textId="77777777" w:rsidR="00BC0793" w:rsidRPr="00BC0793" w:rsidRDefault="00BC0793" w:rsidP="00A42AC4">
      <w:pPr>
        <w:autoSpaceDE w:val="0"/>
        <w:autoSpaceDN w:val="0"/>
        <w:adjustRightInd w:val="0"/>
        <w:ind w:left="2832" w:right="-284"/>
        <w:rPr>
          <w:rFonts w:ascii="Trebuchet MS" w:hAnsi="Trebuchet MS" w:cs="Times-Roman"/>
          <w:sz w:val="22"/>
          <w:szCs w:val="22"/>
        </w:rPr>
      </w:pPr>
      <w:r w:rsidRPr="00BC0793">
        <w:rPr>
          <w:rFonts w:ascii="Trebuchet MS" w:hAnsi="Trebuchet MS"/>
          <w:i/>
          <w:iCs/>
          <w:sz w:val="22"/>
          <w:szCs w:val="22"/>
        </w:rPr>
        <w:t xml:space="preserve">                    </w:t>
      </w:r>
      <w:proofErr w:type="spellStart"/>
      <w:r w:rsidRPr="00BC0793">
        <w:rPr>
          <w:rFonts w:ascii="Trebuchet MS" w:hAnsi="Trebuchet MS"/>
          <w:i/>
          <w:iCs/>
          <w:sz w:val="22"/>
          <w:szCs w:val="22"/>
        </w:rPr>
        <w:t>domiciliat</w:t>
      </w:r>
      <w:proofErr w:type="spellEnd"/>
      <w:r w:rsidRPr="00BC0793">
        <w:rPr>
          <w:rFonts w:ascii="Trebuchet MS" w:hAnsi="Trebuchet MS"/>
          <w:i/>
          <w:iCs/>
          <w:sz w:val="22"/>
          <w:szCs w:val="22"/>
        </w:rPr>
        <w:t xml:space="preserve"> (naziv in naslov banke)                                                             </w:t>
      </w:r>
    </w:p>
    <w:p w14:paraId="2F453CF3" w14:textId="77777777" w:rsidR="00BC0793" w:rsidRPr="00BC0793" w:rsidRDefault="00BC0793" w:rsidP="00A42AC4">
      <w:pPr>
        <w:widowControl w:val="0"/>
        <w:tabs>
          <w:tab w:val="left" w:pos="90"/>
        </w:tabs>
        <w:autoSpaceDE w:val="0"/>
        <w:autoSpaceDN w:val="0"/>
        <w:adjustRightInd w:val="0"/>
        <w:ind w:right="-284"/>
        <w:jc w:val="both"/>
        <w:rPr>
          <w:rFonts w:ascii="Trebuchet MS" w:hAnsi="Trebuchet MS"/>
          <w:sz w:val="22"/>
          <w:szCs w:val="22"/>
        </w:rPr>
      </w:pPr>
      <w:r w:rsidRPr="00BC0793">
        <w:rPr>
          <w:rFonts w:ascii="Trebuchet MS" w:hAnsi="Trebuchet MS"/>
          <w:sz w:val="22"/>
          <w:szCs w:val="22"/>
        </w:rPr>
        <w:t>s transakcijskega računa (TRR): ______________________________________________</w:t>
      </w:r>
    </w:p>
    <w:p w14:paraId="0E400794" w14:textId="77777777" w:rsidR="00BC0793" w:rsidRPr="00BC0793" w:rsidRDefault="00BC0793" w:rsidP="00A42AC4">
      <w:pPr>
        <w:autoSpaceDE w:val="0"/>
        <w:autoSpaceDN w:val="0"/>
        <w:adjustRightInd w:val="0"/>
        <w:ind w:left="2832" w:right="-284"/>
        <w:rPr>
          <w:rFonts w:ascii="Trebuchet MS" w:hAnsi="Trebuchet MS" w:cs="Times-Roman"/>
          <w:sz w:val="22"/>
          <w:szCs w:val="22"/>
        </w:rPr>
      </w:pPr>
      <w:r w:rsidRPr="00BC0793">
        <w:rPr>
          <w:rFonts w:ascii="Trebuchet MS" w:hAnsi="Trebuchet MS"/>
          <w:i/>
          <w:iCs/>
          <w:sz w:val="22"/>
          <w:szCs w:val="22"/>
        </w:rPr>
        <w:t xml:space="preserve">                    (številka transakcijskega računa)                                                           </w:t>
      </w:r>
    </w:p>
    <w:p w14:paraId="496F6F50" w14:textId="77777777" w:rsidR="00BC0793" w:rsidRPr="00BC0793" w:rsidRDefault="00BC0793" w:rsidP="00A42AC4">
      <w:pPr>
        <w:widowControl w:val="0"/>
        <w:tabs>
          <w:tab w:val="left" w:pos="90"/>
        </w:tabs>
        <w:autoSpaceDE w:val="0"/>
        <w:autoSpaceDN w:val="0"/>
        <w:adjustRightInd w:val="0"/>
        <w:ind w:right="-284"/>
        <w:jc w:val="both"/>
        <w:rPr>
          <w:rFonts w:ascii="Trebuchet MS" w:hAnsi="Trebuchet MS"/>
          <w:sz w:val="22"/>
          <w:szCs w:val="22"/>
        </w:rPr>
      </w:pPr>
      <w:r w:rsidRPr="00BC0793">
        <w:rPr>
          <w:rFonts w:ascii="Trebuchet MS" w:hAnsi="Trebuchet MS"/>
          <w:sz w:val="22"/>
          <w:szCs w:val="22"/>
        </w:rPr>
        <w:t xml:space="preserve">in pri kateri koli drugi banki ali hranilnici, ki vodi naše transakcijske račune oziroma depozite. </w:t>
      </w:r>
    </w:p>
    <w:p w14:paraId="530E32E4" w14:textId="77777777" w:rsidR="00BC0793" w:rsidRPr="00BC0793" w:rsidRDefault="00BC0793" w:rsidP="00A42AC4">
      <w:pPr>
        <w:widowControl w:val="0"/>
        <w:tabs>
          <w:tab w:val="left" w:pos="90"/>
        </w:tabs>
        <w:autoSpaceDE w:val="0"/>
        <w:autoSpaceDN w:val="0"/>
        <w:adjustRightInd w:val="0"/>
        <w:ind w:right="-284"/>
        <w:jc w:val="both"/>
        <w:rPr>
          <w:rFonts w:ascii="Trebuchet MS" w:hAnsi="Trebuchet MS"/>
          <w:sz w:val="22"/>
          <w:szCs w:val="22"/>
        </w:rPr>
      </w:pPr>
    </w:p>
    <w:p w14:paraId="62C34512" w14:textId="77777777" w:rsidR="00BC0793" w:rsidRPr="00BC0793" w:rsidRDefault="00BC0793" w:rsidP="00A42AC4">
      <w:pPr>
        <w:widowControl w:val="0"/>
        <w:tabs>
          <w:tab w:val="left" w:pos="90"/>
        </w:tabs>
        <w:autoSpaceDE w:val="0"/>
        <w:autoSpaceDN w:val="0"/>
        <w:adjustRightInd w:val="0"/>
        <w:ind w:right="-284"/>
        <w:jc w:val="both"/>
        <w:rPr>
          <w:rFonts w:ascii="Trebuchet MS" w:hAnsi="Trebuchet MS"/>
          <w:sz w:val="22"/>
          <w:szCs w:val="22"/>
        </w:rPr>
      </w:pPr>
      <w:r w:rsidRPr="00BC0793">
        <w:rPr>
          <w:rFonts w:ascii="Trebuchet MS" w:hAnsi="Trebuchet MS"/>
          <w:sz w:val="22"/>
          <w:szCs w:val="22"/>
        </w:rPr>
        <w:t>Menica je neprenosljiva, unovčljiva na prvi poziv, brez protesta in je podpisana s strani pooblaščene osebe:</w:t>
      </w:r>
    </w:p>
    <w:p w14:paraId="783DA11F" w14:textId="77777777" w:rsidR="00BC0793" w:rsidRPr="00BC0793" w:rsidRDefault="00BC0793" w:rsidP="00A42AC4">
      <w:pPr>
        <w:autoSpaceDE w:val="0"/>
        <w:autoSpaceDN w:val="0"/>
        <w:adjustRightInd w:val="0"/>
        <w:ind w:right="-284"/>
        <w:rPr>
          <w:rFonts w:ascii="Trebuchet MS" w:hAnsi="Trebuchet MS"/>
          <w:sz w:val="22"/>
          <w:szCs w:val="22"/>
        </w:rPr>
      </w:pPr>
    </w:p>
    <w:p w14:paraId="6F5B1D71" w14:textId="1A573F6E" w:rsidR="00BC0793" w:rsidRPr="00BC0793" w:rsidRDefault="00BC0793" w:rsidP="00A42AC4">
      <w:pPr>
        <w:autoSpaceDE w:val="0"/>
        <w:autoSpaceDN w:val="0"/>
        <w:adjustRightInd w:val="0"/>
        <w:ind w:right="-284"/>
        <w:rPr>
          <w:rFonts w:ascii="Trebuchet MS" w:hAnsi="Trebuchet MS" w:cs="Times-Roman"/>
          <w:sz w:val="22"/>
          <w:szCs w:val="22"/>
        </w:rPr>
      </w:pPr>
      <w:r w:rsidRPr="00BC0793">
        <w:rPr>
          <w:rFonts w:ascii="Trebuchet MS" w:hAnsi="Trebuchet MS"/>
          <w:sz w:val="22"/>
          <w:szCs w:val="22"/>
        </w:rPr>
        <w:t>…………………………………………………</w:t>
      </w:r>
      <w:r w:rsidR="00BF0D85">
        <w:rPr>
          <w:rFonts w:ascii="Trebuchet MS" w:hAnsi="Trebuchet MS"/>
          <w:sz w:val="22"/>
          <w:szCs w:val="22"/>
        </w:rPr>
        <w:t>………</w:t>
      </w:r>
      <w:r w:rsidRPr="00BC0793">
        <w:rPr>
          <w:rFonts w:ascii="Trebuchet MS" w:hAnsi="Trebuchet MS"/>
          <w:sz w:val="22"/>
          <w:szCs w:val="22"/>
        </w:rPr>
        <w:t>.….., kot</w:t>
      </w:r>
      <w:r w:rsidRPr="00BC0793">
        <w:rPr>
          <w:rFonts w:ascii="Trebuchet MS" w:hAnsi="Trebuchet MS" w:cs="Times-Roman"/>
          <w:sz w:val="22"/>
          <w:szCs w:val="22"/>
        </w:rPr>
        <w:t xml:space="preserve"> ………………………………………</w:t>
      </w:r>
      <w:r w:rsidRPr="00BC0793">
        <w:rPr>
          <w:rFonts w:ascii="Trebuchet MS" w:hAnsi="Trebuchet MS" w:cs="Times-Roman"/>
          <w:sz w:val="22"/>
          <w:szCs w:val="22"/>
        </w:rPr>
        <w:tab/>
        <w:t>…………………….</w:t>
      </w:r>
    </w:p>
    <w:p w14:paraId="15856992" w14:textId="77777777" w:rsidR="00BC0793" w:rsidRPr="00BC0793" w:rsidRDefault="00BC0793" w:rsidP="00A42AC4">
      <w:pPr>
        <w:autoSpaceDE w:val="0"/>
        <w:autoSpaceDN w:val="0"/>
        <w:adjustRightInd w:val="0"/>
        <w:ind w:right="-284"/>
        <w:rPr>
          <w:rFonts w:ascii="Trebuchet MS" w:hAnsi="Trebuchet MS" w:cs="Times-Roman"/>
          <w:sz w:val="22"/>
          <w:szCs w:val="22"/>
        </w:rPr>
      </w:pPr>
      <w:r w:rsidRPr="00BC0793">
        <w:rPr>
          <w:rFonts w:ascii="Trebuchet MS" w:hAnsi="Trebuchet MS"/>
          <w:i/>
          <w:iCs/>
          <w:sz w:val="22"/>
          <w:szCs w:val="22"/>
        </w:rPr>
        <w:t>(ime in priimek pooblaš</w:t>
      </w:r>
      <w:r w:rsidRPr="00BC0793">
        <w:rPr>
          <w:rFonts w:ascii="Trebuchet MS" w:hAnsi="Trebuchet MS"/>
          <w:sz w:val="22"/>
          <w:szCs w:val="22"/>
        </w:rPr>
        <w:t>č</w:t>
      </w:r>
      <w:r w:rsidRPr="00BC0793">
        <w:rPr>
          <w:rFonts w:ascii="Trebuchet MS" w:hAnsi="Trebuchet MS"/>
          <w:i/>
          <w:iCs/>
          <w:sz w:val="22"/>
          <w:szCs w:val="22"/>
        </w:rPr>
        <w:t>ene osebe)                  (funkcija)                         (podpis)</w:t>
      </w:r>
    </w:p>
    <w:p w14:paraId="3A2FC0B5" w14:textId="77777777" w:rsidR="00BC0793" w:rsidRDefault="00BC0793" w:rsidP="00A42AC4">
      <w:pPr>
        <w:widowControl w:val="0"/>
        <w:tabs>
          <w:tab w:val="left" w:pos="7143"/>
        </w:tabs>
        <w:autoSpaceDE w:val="0"/>
        <w:autoSpaceDN w:val="0"/>
        <w:adjustRightInd w:val="0"/>
        <w:ind w:right="-284"/>
        <w:rPr>
          <w:rFonts w:ascii="Trebuchet MS" w:hAnsi="Trebuchet MS"/>
          <w:sz w:val="22"/>
          <w:szCs w:val="22"/>
        </w:rPr>
      </w:pPr>
    </w:p>
    <w:p w14:paraId="12372651" w14:textId="77777777" w:rsidR="00BF0D85" w:rsidRPr="00BC0793" w:rsidRDefault="00BF0D85" w:rsidP="00A42AC4">
      <w:pPr>
        <w:widowControl w:val="0"/>
        <w:tabs>
          <w:tab w:val="left" w:pos="7143"/>
        </w:tabs>
        <w:autoSpaceDE w:val="0"/>
        <w:autoSpaceDN w:val="0"/>
        <w:adjustRightInd w:val="0"/>
        <w:ind w:right="-284"/>
        <w:rPr>
          <w:rFonts w:ascii="Trebuchet MS" w:hAnsi="Trebuchet MS"/>
          <w:sz w:val="22"/>
          <w:szCs w:val="22"/>
        </w:rPr>
      </w:pPr>
    </w:p>
    <w:p w14:paraId="5500C235" w14:textId="77777777" w:rsidR="00BC0793" w:rsidRPr="00BC0793" w:rsidRDefault="00BC0793" w:rsidP="00A42AC4">
      <w:pPr>
        <w:widowControl w:val="0"/>
        <w:tabs>
          <w:tab w:val="left" w:pos="7143"/>
        </w:tabs>
        <w:autoSpaceDE w:val="0"/>
        <w:autoSpaceDN w:val="0"/>
        <w:adjustRightInd w:val="0"/>
        <w:ind w:right="-284"/>
        <w:rPr>
          <w:rFonts w:ascii="Trebuchet MS" w:hAnsi="Trebuchet MS"/>
          <w:sz w:val="22"/>
          <w:szCs w:val="22"/>
        </w:rPr>
      </w:pPr>
      <w:r w:rsidRPr="00BC0793">
        <w:rPr>
          <w:rFonts w:ascii="Trebuchet MS" w:hAnsi="Trebuchet MS"/>
          <w:sz w:val="22"/>
          <w:szCs w:val="22"/>
        </w:rPr>
        <w:t>Menice naj bodo izpolnjene s klavzulo »</w:t>
      </w:r>
      <w:r w:rsidRPr="00BC0793">
        <w:rPr>
          <w:rFonts w:ascii="Trebuchet MS" w:hAnsi="Trebuchet MS"/>
          <w:b/>
          <w:sz w:val="22"/>
          <w:szCs w:val="22"/>
        </w:rPr>
        <w:t>brez protesta</w:t>
      </w:r>
      <w:r w:rsidRPr="00BC0793">
        <w:rPr>
          <w:rFonts w:ascii="Trebuchet MS" w:hAnsi="Trebuchet MS"/>
          <w:sz w:val="22"/>
          <w:szCs w:val="22"/>
        </w:rPr>
        <w:t xml:space="preserve">«. </w:t>
      </w:r>
    </w:p>
    <w:p w14:paraId="19275F05" w14:textId="77777777" w:rsidR="00BC0793" w:rsidRPr="00BC0793" w:rsidRDefault="00BC0793" w:rsidP="00A42AC4">
      <w:pPr>
        <w:widowControl w:val="0"/>
        <w:tabs>
          <w:tab w:val="left" w:pos="7143"/>
        </w:tabs>
        <w:autoSpaceDE w:val="0"/>
        <w:autoSpaceDN w:val="0"/>
        <w:adjustRightInd w:val="0"/>
        <w:ind w:right="-284"/>
        <w:rPr>
          <w:rFonts w:ascii="Trebuchet MS" w:hAnsi="Trebuchet MS"/>
          <w:sz w:val="22"/>
          <w:szCs w:val="22"/>
        </w:rPr>
      </w:pPr>
    </w:p>
    <w:p w14:paraId="16750EA6" w14:textId="77777777" w:rsidR="00BC0793" w:rsidRPr="00BC0793" w:rsidRDefault="00BC0793" w:rsidP="00A42AC4">
      <w:pPr>
        <w:widowControl w:val="0"/>
        <w:tabs>
          <w:tab w:val="left" w:pos="7143"/>
        </w:tabs>
        <w:autoSpaceDE w:val="0"/>
        <w:autoSpaceDN w:val="0"/>
        <w:adjustRightInd w:val="0"/>
        <w:ind w:right="-284"/>
        <w:jc w:val="both"/>
        <w:rPr>
          <w:rFonts w:ascii="Trebuchet MS" w:hAnsi="Trebuchet MS"/>
          <w:sz w:val="22"/>
          <w:szCs w:val="22"/>
        </w:rPr>
      </w:pPr>
      <w:r w:rsidRPr="00BC0793">
        <w:rPr>
          <w:rFonts w:ascii="Trebuchet MS" w:hAnsi="Trebuchet MS"/>
          <w:sz w:val="22"/>
          <w:szCs w:val="22"/>
        </w:rPr>
        <w:t xml:space="preserve">S podpisom te menične izjave pooblaščamo poslovno banko _____________________, pri kateri ima naša družba odprt transakcijski račun št. _________________________, da </w:t>
      </w:r>
      <w:proofErr w:type="spellStart"/>
      <w:r w:rsidRPr="00BC0793">
        <w:rPr>
          <w:rFonts w:ascii="Trebuchet MS" w:hAnsi="Trebuchet MS"/>
          <w:sz w:val="22"/>
          <w:szCs w:val="22"/>
        </w:rPr>
        <w:t>koncedentu</w:t>
      </w:r>
      <w:proofErr w:type="spellEnd"/>
      <w:r w:rsidRPr="00BC0793">
        <w:rPr>
          <w:rFonts w:ascii="Trebuchet MS" w:hAnsi="Trebuchet MS"/>
          <w:sz w:val="22"/>
          <w:szCs w:val="22"/>
        </w:rPr>
        <w:t xml:space="preserve"> Mestni občini Celje pri predložitvi menice na unovčenje izplača znesek naveden na menici. </w:t>
      </w:r>
    </w:p>
    <w:p w14:paraId="6372EA31" w14:textId="77777777" w:rsidR="00BF0D85" w:rsidRDefault="00BF0D85" w:rsidP="00A42AC4">
      <w:pPr>
        <w:widowControl w:val="0"/>
        <w:tabs>
          <w:tab w:val="left" w:pos="113"/>
        </w:tabs>
        <w:autoSpaceDE w:val="0"/>
        <w:autoSpaceDN w:val="0"/>
        <w:adjustRightInd w:val="0"/>
        <w:ind w:right="-284"/>
        <w:jc w:val="both"/>
        <w:rPr>
          <w:rFonts w:ascii="Trebuchet MS" w:hAnsi="Trebuchet MS"/>
          <w:sz w:val="22"/>
          <w:szCs w:val="22"/>
        </w:rPr>
      </w:pPr>
    </w:p>
    <w:p w14:paraId="729D4DAB" w14:textId="77777777" w:rsidR="00BF0D85" w:rsidRDefault="00BF0D85" w:rsidP="00A42AC4">
      <w:pPr>
        <w:widowControl w:val="0"/>
        <w:tabs>
          <w:tab w:val="left" w:pos="113"/>
        </w:tabs>
        <w:autoSpaceDE w:val="0"/>
        <w:autoSpaceDN w:val="0"/>
        <w:adjustRightInd w:val="0"/>
        <w:ind w:right="-284"/>
        <w:jc w:val="both"/>
        <w:rPr>
          <w:rFonts w:ascii="Trebuchet MS" w:hAnsi="Trebuchet MS"/>
          <w:sz w:val="22"/>
          <w:szCs w:val="22"/>
        </w:rPr>
      </w:pPr>
    </w:p>
    <w:p w14:paraId="23BFA2E4" w14:textId="4735EBB9" w:rsidR="00BC0793" w:rsidRPr="00BC0793" w:rsidRDefault="00BC0793" w:rsidP="00A42AC4">
      <w:pPr>
        <w:widowControl w:val="0"/>
        <w:tabs>
          <w:tab w:val="left" w:pos="113"/>
        </w:tabs>
        <w:autoSpaceDE w:val="0"/>
        <w:autoSpaceDN w:val="0"/>
        <w:adjustRightInd w:val="0"/>
        <w:ind w:right="-284"/>
        <w:jc w:val="both"/>
        <w:rPr>
          <w:rFonts w:ascii="Trebuchet MS" w:hAnsi="Trebuchet MS"/>
          <w:b/>
          <w:sz w:val="22"/>
          <w:szCs w:val="22"/>
          <w:u w:val="single"/>
        </w:rPr>
      </w:pPr>
      <w:r w:rsidRPr="00BC0793">
        <w:rPr>
          <w:rFonts w:ascii="Trebuchet MS" w:hAnsi="Trebuchet MS"/>
          <w:sz w:val="22"/>
          <w:szCs w:val="22"/>
        </w:rPr>
        <w:t xml:space="preserve">Menico se lahko unovči najkasneje </w:t>
      </w:r>
      <w:r w:rsidRPr="00BC0793">
        <w:rPr>
          <w:rFonts w:ascii="Trebuchet MS" w:hAnsi="Trebuchet MS"/>
          <w:b/>
          <w:sz w:val="22"/>
          <w:szCs w:val="22"/>
          <w:u w:val="single"/>
        </w:rPr>
        <w:t xml:space="preserve">do vključno </w:t>
      </w:r>
      <w:r w:rsidR="00BF0D85">
        <w:rPr>
          <w:rFonts w:ascii="Trebuchet MS" w:hAnsi="Trebuchet MS"/>
          <w:b/>
          <w:sz w:val="22"/>
          <w:szCs w:val="22"/>
          <w:u w:val="single"/>
        </w:rPr>
        <w:t>9</w:t>
      </w:r>
      <w:r w:rsidRPr="00BC0793">
        <w:rPr>
          <w:rFonts w:ascii="Trebuchet MS" w:hAnsi="Trebuchet MS"/>
          <w:b/>
          <w:sz w:val="22"/>
          <w:szCs w:val="22"/>
          <w:u w:val="single"/>
        </w:rPr>
        <w:t xml:space="preserve">0 dni po izteku koncesijske pogodbe. </w:t>
      </w:r>
    </w:p>
    <w:p w14:paraId="09D8BB3B" w14:textId="77777777" w:rsidR="00BC0793" w:rsidRPr="00BC0793" w:rsidRDefault="00BC0793" w:rsidP="00A42AC4">
      <w:pPr>
        <w:widowControl w:val="0"/>
        <w:tabs>
          <w:tab w:val="left" w:pos="113"/>
        </w:tabs>
        <w:autoSpaceDE w:val="0"/>
        <w:autoSpaceDN w:val="0"/>
        <w:adjustRightInd w:val="0"/>
        <w:ind w:right="-284"/>
        <w:jc w:val="both"/>
        <w:rPr>
          <w:rFonts w:ascii="Trebuchet MS" w:hAnsi="Trebuchet MS"/>
          <w:sz w:val="22"/>
          <w:szCs w:val="22"/>
        </w:rPr>
      </w:pPr>
    </w:p>
    <w:p w14:paraId="5A9374F6" w14:textId="77777777" w:rsidR="00BC0793" w:rsidRPr="00BC0793" w:rsidRDefault="00BC0793" w:rsidP="00A42AC4">
      <w:pPr>
        <w:widowControl w:val="0"/>
        <w:tabs>
          <w:tab w:val="left" w:pos="113"/>
        </w:tabs>
        <w:autoSpaceDE w:val="0"/>
        <w:autoSpaceDN w:val="0"/>
        <w:adjustRightInd w:val="0"/>
        <w:ind w:right="-284"/>
        <w:jc w:val="both"/>
        <w:rPr>
          <w:rFonts w:ascii="Trebuchet MS" w:hAnsi="Trebuchet MS"/>
          <w:sz w:val="22"/>
          <w:szCs w:val="22"/>
        </w:rPr>
      </w:pPr>
      <w:r w:rsidRPr="00BC0793">
        <w:rPr>
          <w:rFonts w:ascii="Trebuchet MS" w:hAnsi="Trebuchet MS"/>
          <w:sz w:val="22"/>
          <w:szCs w:val="22"/>
        </w:rPr>
        <w:t>V primeru menično pravnega uveljavljanja menic proti nam se vnaprej odrekamo vsem ugovorom proti meničnim plačilnim nalogom.</w:t>
      </w:r>
    </w:p>
    <w:p w14:paraId="65FAF9DA" w14:textId="77777777" w:rsidR="00BC0793" w:rsidRPr="00BC0793" w:rsidRDefault="00BC0793" w:rsidP="00A42AC4">
      <w:pPr>
        <w:widowControl w:val="0"/>
        <w:tabs>
          <w:tab w:val="left" w:pos="113"/>
        </w:tabs>
        <w:autoSpaceDE w:val="0"/>
        <w:autoSpaceDN w:val="0"/>
        <w:adjustRightInd w:val="0"/>
        <w:ind w:right="-284"/>
        <w:jc w:val="both"/>
        <w:rPr>
          <w:rFonts w:ascii="Trebuchet MS" w:hAnsi="Trebuchet MS"/>
          <w:sz w:val="22"/>
          <w:szCs w:val="22"/>
        </w:rPr>
      </w:pPr>
    </w:p>
    <w:p w14:paraId="684FFD08" w14:textId="77777777" w:rsidR="00BC0793" w:rsidRPr="00BC0793" w:rsidRDefault="00BC0793" w:rsidP="00A42AC4">
      <w:pPr>
        <w:widowControl w:val="0"/>
        <w:tabs>
          <w:tab w:val="left" w:pos="113"/>
        </w:tabs>
        <w:autoSpaceDE w:val="0"/>
        <w:autoSpaceDN w:val="0"/>
        <w:adjustRightInd w:val="0"/>
        <w:ind w:right="-284"/>
        <w:jc w:val="both"/>
        <w:rPr>
          <w:rFonts w:ascii="Trebuchet MS" w:hAnsi="Trebuchet MS"/>
          <w:sz w:val="22"/>
          <w:szCs w:val="22"/>
        </w:rPr>
      </w:pPr>
      <w:proofErr w:type="spellStart"/>
      <w:r w:rsidRPr="00BC0793">
        <w:rPr>
          <w:rFonts w:ascii="Trebuchet MS" w:hAnsi="Trebuchet MS"/>
          <w:sz w:val="22"/>
          <w:szCs w:val="22"/>
        </w:rPr>
        <w:t>Koncedent</w:t>
      </w:r>
      <w:proofErr w:type="spellEnd"/>
      <w:r w:rsidRPr="00BC0793">
        <w:rPr>
          <w:rFonts w:ascii="Trebuchet MS" w:hAnsi="Trebuchet MS"/>
          <w:sz w:val="22"/>
          <w:szCs w:val="22"/>
        </w:rPr>
        <w:t xml:space="preserve"> je zavezan, da nam vrne menice, ki jih ne bo uporabil v zgoraj navedene namene, po izteku roka.</w:t>
      </w:r>
    </w:p>
    <w:p w14:paraId="5FAAF7C4" w14:textId="77777777" w:rsidR="00BC0793" w:rsidRPr="00BC0793" w:rsidRDefault="00BC0793" w:rsidP="00A42AC4">
      <w:pPr>
        <w:widowControl w:val="0"/>
        <w:tabs>
          <w:tab w:val="left" w:pos="7143"/>
        </w:tabs>
        <w:autoSpaceDE w:val="0"/>
        <w:autoSpaceDN w:val="0"/>
        <w:adjustRightInd w:val="0"/>
        <w:ind w:right="-284"/>
        <w:rPr>
          <w:rFonts w:ascii="Trebuchet MS" w:hAnsi="Trebuchet MS"/>
          <w:sz w:val="22"/>
          <w:szCs w:val="22"/>
        </w:rPr>
      </w:pPr>
    </w:p>
    <w:p w14:paraId="3CF00E91" w14:textId="77777777" w:rsidR="00BC0793" w:rsidRPr="00BC0793" w:rsidRDefault="00BC0793" w:rsidP="00A42AC4">
      <w:pPr>
        <w:widowControl w:val="0"/>
        <w:tabs>
          <w:tab w:val="left" w:pos="7143"/>
        </w:tabs>
        <w:autoSpaceDE w:val="0"/>
        <w:autoSpaceDN w:val="0"/>
        <w:adjustRightInd w:val="0"/>
        <w:ind w:right="-284"/>
        <w:jc w:val="both"/>
        <w:rPr>
          <w:rFonts w:ascii="Trebuchet MS" w:hAnsi="Trebuchet MS"/>
          <w:sz w:val="22"/>
          <w:szCs w:val="22"/>
        </w:rPr>
      </w:pPr>
      <w:r w:rsidRPr="00BC0793">
        <w:rPr>
          <w:rFonts w:ascii="Trebuchet MS" w:hAnsi="Trebuchet MS"/>
          <w:sz w:val="22"/>
          <w:szCs w:val="22"/>
        </w:rPr>
        <w:t xml:space="preserve">V primeru, da bo družba zaprla transakcijski račun, ki je odprt pri zgoraj navedeni banki in ga odprla pri katerikoli drugi poslovni banki v Republiki Sloveniji, ali v primeru, da sredstva na </w:t>
      </w:r>
      <w:r w:rsidRPr="00BC0793">
        <w:rPr>
          <w:rFonts w:ascii="Trebuchet MS" w:hAnsi="Trebuchet MS"/>
          <w:sz w:val="22"/>
          <w:szCs w:val="22"/>
        </w:rPr>
        <w:lastRenderedPageBreak/>
        <w:t xml:space="preserve">zgoraj navedenem transakcijskem računu družbe ne zadostujejo za pokritje menične vsote, velja to pooblastilo tudi za vse druge poslovne banke, pri kateri ima ali bo družba imela odprt transakcijski račun. </w:t>
      </w:r>
    </w:p>
    <w:p w14:paraId="606BADE3" w14:textId="77777777" w:rsidR="00BC0793" w:rsidRPr="00BC0793" w:rsidRDefault="00BC0793" w:rsidP="00A42AC4">
      <w:pPr>
        <w:widowControl w:val="0"/>
        <w:tabs>
          <w:tab w:val="left" w:pos="7143"/>
        </w:tabs>
        <w:autoSpaceDE w:val="0"/>
        <w:autoSpaceDN w:val="0"/>
        <w:adjustRightInd w:val="0"/>
        <w:ind w:right="-284"/>
        <w:jc w:val="both"/>
        <w:rPr>
          <w:rFonts w:ascii="Trebuchet MS" w:hAnsi="Trebuchet MS"/>
          <w:sz w:val="22"/>
          <w:szCs w:val="22"/>
        </w:rPr>
      </w:pPr>
    </w:p>
    <w:p w14:paraId="1DFAB5CF" w14:textId="77777777" w:rsidR="00BC0793" w:rsidRPr="00BC0793" w:rsidRDefault="00BC0793" w:rsidP="00A42AC4">
      <w:pPr>
        <w:widowControl w:val="0"/>
        <w:tabs>
          <w:tab w:val="left" w:pos="7143"/>
        </w:tabs>
        <w:autoSpaceDE w:val="0"/>
        <w:autoSpaceDN w:val="0"/>
        <w:adjustRightInd w:val="0"/>
        <w:ind w:right="-284"/>
        <w:jc w:val="both"/>
        <w:rPr>
          <w:rFonts w:ascii="Trebuchet MS" w:hAnsi="Trebuchet MS"/>
          <w:sz w:val="22"/>
          <w:szCs w:val="22"/>
        </w:rPr>
      </w:pPr>
      <w:r w:rsidRPr="00BC0793">
        <w:rPr>
          <w:rFonts w:ascii="Trebuchet MS" w:hAnsi="Trebuchet MS"/>
          <w:sz w:val="22"/>
          <w:szCs w:val="22"/>
        </w:rPr>
        <w:t xml:space="preserve">Za obveznosti po zgoraj omenjeni pogodbi in po menici jamči družba z vsem svojim sedanjim in bodočim premoženjem. </w:t>
      </w:r>
    </w:p>
    <w:p w14:paraId="361D7F98" w14:textId="77777777" w:rsidR="00BC0793" w:rsidRPr="00BC0793" w:rsidRDefault="00BC0793" w:rsidP="00A42AC4">
      <w:pPr>
        <w:widowControl w:val="0"/>
        <w:tabs>
          <w:tab w:val="left" w:pos="7143"/>
        </w:tabs>
        <w:autoSpaceDE w:val="0"/>
        <w:autoSpaceDN w:val="0"/>
        <w:adjustRightInd w:val="0"/>
        <w:ind w:right="-284"/>
        <w:rPr>
          <w:rFonts w:ascii="Trebuchet MS" w:hAnsi="Trebuchet MS"/>
          <w:sz w:val="22"/>
          <w:szCs w:val="22"/>
        </w:rPr>
      </w:pPr>
    </w:p>
    <w:p w14:paraId="24B4C94E" w14:textId="77777777" w:rsidR="00BC0793" w:rsidRPr="00BC0793" w:rsidRDefault="00BC0793" w:rsidP="00A42AC4">
      <w:pPr>
        <w:widowControl w:val="0"/>
        <w:tabs>
          <w:tab w:val="left" w:pos="7143"/>
        </w:tabs>
        <w:autoSpaceDE w:val="0"/>
        <w:autoSpaceDN w:val="0"/>
        <w:adjustRightInd w:val="0"/>
        <w:ind w:right="-284"/>
        <w:rPr>
          <w:rFonts w:ascii="Trebuchet MS" w:hAnsi="Trebuchet MS"/>
          <w:sz w:val="22"/>
          <w:szCs w:val="22"/>
        </w:rPr>
      </w:pPr>
    </w:p>
    <w:p w14:paraId="469B7C11" w14:textId="77777777" w:rsidR="00BC0793" w:rsidRPr="00BC0793" w:rsidRDefault="00BC0793" w:rsidP="00A42AC4">
      <w:pPr>
        <w:widowControl w:val="0"/>
        <w:tabs>
          <w:tab w:val="left" w:pos="7143"/>
        </w:tabs>
        <w:autoSpaceDE w:val="0"/>
        <w:autoSpaceDN w:val="0"/>
        <w:adjustRightInd w:val="0"/>
        <w:ind w:right="-284"/>
        <w:rPr>
          <w:rFonts w:ascii="Trebuchet MS" w:hAnsi="Trebuchet MS"/>
          <w:sz w:val="22"/>
          <w:szCs w:val="22"/>
        </w:rPr>
      </w:pPr>
      <w:r w:rsidRPr="00BC0793">
        <w:rPr>
          <w:rFonts w:ascii="Trebuchet MS" w:hAnsi="Trebuchet MS"/>
          <w:sz w:val="22"/>
          <w:szCs w:val="22"/>
        </w:rPr>
        <w:t>Kraj:      ________________             Izdajatelj menice: __________________________</w:t>
      </w:r>
    </w:p>
    <w:p w14:paraId="55F383FF" w14:textId="77777777" w:rsidR="00BC0793" w:rsidRPr="00BC0793" w:rsidRDefault="00BC0793" w:rsidP="00A42AC4">
      <w:pPr>
        <w:autoSpaceDE w:val="0"/>
        <w:autoSpaceDN w:val="0"/>
        <w:adjustRightInd w:val="0"/>
        <w:ind w:right="-284"/>
        <w:rPr>
          <w:rFonts w:ascii="Trebuchet MS" w:hAnsi="Trebuchet MS" w:cs="Times-Roman"/>
          <w:sz w:val="22"/>
          <w:szCs w:val="22"/>
        </w:rPr>
      </w:pPr>
      <w:r w:rsidRPr="00BC0793">
        <w:rPr>
          <w:rFonts w:ascii="Trebuchet MS" w:hAnsi="Trebuchet MS"/>
          <w:sz w:val="22"/>
          <w:szCs w:val="22"/>
        </w:rPr>
        <w:t xml:space="preserve">Datum:  ________________                                           </w:t>
      </w:r>
      <w:r w:rsidRPr="00BC0793">
        <w:rPr>
          <w:rFonts w:ascii="Trebuchet MS" w:hAnsi="Trebuchet MS"/>
          <w:i/>
          <w:iCs/>
          <w:sz w:val="22"/>
          <w:szCs w:val="22"/>
        </w:rPr>
        <w:t xml:space="preserve">              (prijavitelj)                                                             </w:t>
      </w:r>
    </w:p>
    <w:p w14:paraId="7A1BB615" w14:textId="77777777" w:rsidR="00BC0793" w:rsidRPr="00BC0793" w:rsidRDefault="00BC0793" w:rsidP="00A42AC4">
      <w:pPr>
        <w:widowControl w:val="0"/>
        <w:tabs>
          <w:tab w:val="left" w:pos="7143"/>
        </w:tabs>
        <w:autoSpaceDE w:val="0"/>
        <w:autoSpaceDN w:val="0"/>
        <w:adjustRightInd w:val="0"/>
        <w:ind w:right="-284"/>
        <w:rPr>
          <w:rFonts w:ascii="Trebuchet MS" w:hAnsi="Trebuchet MS"/>
          <w:sz w:val="22"/>
          <w:szCs w:val="22"/>
        </w:rPr>
      </w:pPr>
    </w:p>
    <w:p w14:paraId="14254BC7" w14:textId="77777777" w:rsidR="00BC0793" w:rsidRPr="00BC0793" w:rsidRDefault="00BC0793" w:rsidP="00A42AC4">
      <w:pPr>
        <w:widowControl w:val="0"/>
        <w:tabs>
          <w:tab w:val="left" w:pos="7143"/>
        </w:tabs>
        <w:autoSpaceDE w:val="0"/>
        <w:autoSpaceDN w:val="0"/>
        <w:adjustRightInd w:val="0"/>
        <w:ind w:right="-284"/>
        <w:rPr>
          <w:rFonts w:ascii="Trebuchet MS" w:hAnsi="Trebuchet MS"/>
          <w:i/>
          <w:iCs/>
          <w:sz w:val="22"/>
          <w:szCs w:val="22"/>
        </w:rPr>
      </w:pPr>
      <w:r w:rsidRPr="00BC0793">
        <w:rPr>
          <w:rFonts w:ascii="Trebuchet MS" w:hAnsi="Trebuchet MS"/>
          <w:sz w:val="22"/>
          <w:szCs w:val="22"/>
        </w:rPr>
        <w:t xml:space="preserve">                                                                                    ________________________</w:t>
      </w:r>
      <w:r w:rsidRPr="00BC0793">
        <w:rPr>
          <w:rFonts w:ascii="Trebuchet MS" w:hAnsi="Trebuchet MS"/>
          <w:i/>
          <w:iCs/>
          <w:sz w:val="22"/>
          <w:szCs w:val="22"/>
        </w:rPr>
        <w:t xml:space="preserve">                                                                                                                   </w:t>
      </w:r>
    </w:p>
    <w:p w14:paraId="75D8C66A" w14:textId="77777777" w:rsidR="00BC0793" w:rsidRPr="00BC0793" w:rsidRDefault="00BC0793" w:rsidP="00A42AC4">
      <w:pPr>
        <w:widowControl w:val="0"/>
        <w:tabs>
          <w:tab w:val="left" w:pos="7143"/>
        </w:tabs>
        <w:autoSpaceDE w:val="0"/>
        <w:autoSpaceDN w:val="0"/>
        <w:adjustRightInd w:val="0"/>
        <w:ind w:right="-284"/>
        <w:rPr>
          <w:rFonts w:ascii="Trebuchet MS" w:hAnsi="Trebuchet MS"/>
          <w:sz w:val="22"/>
          <w:szCs w:val="22"/>
        </w:rPr>
      </w:pPr>
      <w:r w:rsidRPr="00BC0793">
        <w:rPr>
          <w:rFonts w:ascii="Trebuchet MS" w:hAnsi="Trebuchet MS"/>
          <w:i/>
          <w:iCs/>
          <w:sz w:val="22"/>
          <w:szCs w:val="22"/>
        </w:rPr>
        <w:t xml:space="preserve">                                                                      (ime in priimek zakonitega zastopnika)                                                             </w:t>
      </w:r>
    </w:p>
    <w:p w14:paraId="1840C865" w14:textId="77777777" w:rsidR="00BC0793" w:rsidRPr="00BC0793" w:rsidRDefault="00BC0793" w:rsidP="00A42AC4">
      <w:pPr>
        <w:widowControl w:val="0"/>
        <w:tabs>
          <w:tab w:val="left" w:pos="7143"/>
        </w:tabs>
        <w:autoSpaceDE w:val="0"/>
        <w:autoSpaceDN w:val="0"/>
        <w:adjustRightInd w:val="0"/>
        <w:ind w:right="-284"/>
        <w:rPr>
          <w:rFonts w:ascii="Trebuchet MS" w:hAnsi="Trebuchet MS"/>
          <w:sz w:val="22"/>
          <w:szCs w:val="22"/>
        </w:rPr>
      </w:pPr>
      <w:r w:rsidRPr="00BC0793">
        <w:rPr>
          <w:rFonts w:ascii="Trebuchet MS" w:hAnsi="Trebuchet MS"/>
          <w:sz w:val="22"/>
          <w:szCs w:val="22"/>
        </w:rPr>
        <w:t xml:space="preserve">                                                                                           </w:t>
      </w:r>
    </w:p>
    <w:p w14:paraId="08549626" w14:textId="77777777" w:rsidR="00BC0793" w:rsidRPr="00BC0793" w:rsidRDefault="00BC0793" w:rsidP="00A42AC4">
      <w:pPr>
        <w:widowControl w:val="0"/>
        <w:tabs>
          <w:tab w:val="left" w:pos="7143"/>
        </w:tabs>
        <w:autoSpaceDE w:val="0"/>
        <w:autoSpaceDN w:val="0"/>
        <w:adjustRightInd w:val="0"/>
        <w:ind w:left="5664" w:right="-284"/>
        <w:rPr>
          <w:rFonts w:ascii="Trebuchet MS" w:hAnsi="Trebuchet MS"/>
          <w:sz w:val="22"/>
          <w:szCs w:val="22"/>
        </w:rPr>
      </w:pPr>
      <w:r w:rsidRPr="00BC0793">
        <w:rPr>
          <w:rFonts w:ascii="Trebuchet MS" w:hAnsi="Trebuchet MS"/>
          <w:sz w:val="22"/>
          <w:szCs w:val="22"/>
        </w:rPr>
        <w:t>________________________</w:t>
      </w:r>
    </w:p>
    <w:p w14:paraId="3010DFE9" w14:textId="77777777" w:rsidR="00BC0793" w:rsidRPr="00BC0793" w:rsidRDefault="00BC0793" w:rsidP="00A42AC4">
      <w:pPr>
        <w:widowControl w:val="0"/>
        <w:tabs>
          <w:tab w:val="left" w:pos="7143"/>
        </w:tabs>
        <w:autoSpaceDE w:val="0"/>
        <w:autoSpaceDN w:val="0"/>
        <w:adjustRightInd w:val="0"/>
        <w:ind w:right="-284"/>
        <w:rPr>
          <w:rFonts w:ascii="Trebuchet MS" w:hAnsi="Trebuchet MS"/>
          <w:i/>
          <w:iCs/>
          <w:sz w:val="22"/>
          <w:szCs w:val="22"/>
        </w:rPr>
      </w:pPr>
      <w:r w:rsidRPr="00BC0793">
        <w:rPr>
          <w:rFonts w:ascii="Trebuchet MS" w:hAnsi="Trebuchet MS"/>
          <w:sz w:val="22"/>
          <w:szCs w:val="22"/>
        </w:rPr>
        <w:t xml:space="preserve">                                                                                                  </w:t>
      </w:r>
      <w:r w:rsidRPr="00BC0793">
        <w:rPr>
          <w:rFonts w:ascii="Trebuchet MS" w:hAnsi="Trebuchet MS"/>
          <w:i/>
          <w:iCs/>
          <w:sz w:val="22"/>
          <w:szCs w:val="22"/>
        </w:rPr>
        <w:t xml:space="preserve">(funkcija)                                </w:t>
      </w:r>
    </w:p>
    <w:p w14:paraId="126AB8A7" w14:textId="77777777" w:rsidR="00BC0793" w:rsidRPr="00BC0793" w:rsidRDefault="00BC0793" w:rsidP="00A42AC4">
      <w:pPr>
        <w:widowControl w:val="0"/>
        <w:tabs>
          <w:tab w:val="left" w:pos="7143"/>
        </w:tabs>
        <w:autoSpaceDE w:val="0"/>
        <w:autoSpaceDN w:val="0"/>
        <w:adjustRightInd w:val="0"/>
        <w:ind w:right="-284"/>
        <w:rPr>
          <w:rFonts w:ascii="Trebuchet MS" w:hAnsi="Trebuchet MS"/>
          <w:sz w:val="22"/>
          <w:szCs w:val="22"/>
        </w:rPr>
      </w:pPr>
    </w:p>
    <w:p w14:paraId="233A8B54" w14:textId="77777777" w:rsidR="00BC0793" w:rsidRPr="00BC0793" w:rsidRDefault="00BC0793" w:rsidP="00A42AC4">
      <w:pPr>
        <w:widowControl w:val="0"/>
        <w:tabs>
          <w:tab w:val="left" w:pos="7143"/>
        </w:tabs>
        <w:autoSpaceDE w:val="0"/>
        <w:autoSpaceDN w:val="0"/>
        <w:adjustRightInd w:val="0"/>
        <w:ind w:right="-284"/>
        <w:rPr>
          <w:rFonts w:ascii="Trebuchet MS" w:hAnsi="Trebuchet MS"/>
          <w:sz w:val="22"/>
          <w:szCs w:val="22"/>
        </w:rPr>
      </w:pPr>
      <w:r w:rsidRPr="00BC0793">
        <w:rPr>
          <w:rFonts w:ascii="Trebuchet MS" w:hAnsi="Trebuchet MS"/>
          <w:sz w:val="22"/>
          <w:szCs w:val="22"/>
        </w:rPr>
        <w:t xml:space="preserve">                                                                                    _________________________</w:t>
      </w:r>
    </w:p>
    <w:p w14:paraId="17FFD2E2" w14:textId="77777777" w:rsidR="00BC0793" w:rsidRPr="00BC0793" w:rsidRDefault="00BC0793" w:rsidP="00A42AC4">
      <w:pPr>
        <w:widowControl w:val="0"/>
        <w:tabs>
          <w:tab w:val="left" w:pos="7143"/>
        </w:tabs>
        <w:autoSpaceDE w:val="0"/>
        <w:autoSpaceDN w:val="0"/>
        <w:adjustRightInd w:val="0"/>
        <w:ind w:right="-284"/>
        <w:rPr>
          <w:rFonts w:ascii="Trebuchet MS" w:hAnsi="Trebuchet MS"/>
          <w:sz w:val="22"/>
          <w:szCs w:val="22"/>
        </w:rPr>
      </w:pPr>
      <w:r w:rsidRPr="00BC0793">
        <w:rPr>
          <w:rFonts w:ascii="Trebuchet MS" w:hAnsi="Trebuchet MS"/>
          <w:sz w:val="22"/>
          <w:szCs w:val="22"/>
        </w:rPr>
        <w:t xml:space="preserve">                                                                                                  </w:t>
      </w:r>
      <w:r w:rsidRPr="00BC0793">
        <w:rPr>
          <w:rFonts w:ascii="Trebuchet MS" w:hAnsi="Trebuchet MS"/>
          <w:i/>
          <w:iCs/>
          <w:sz w:val="22"/>
          <w:szCs w:val="22"/>
        </w:rPr>
        <w:t xml:space="preserve">(podpis in žig)                                  </w:t>
      </w:r>
      <w:r w:rsidRPr="00BC0793">
        <w:rPr>
          <w:rFonts w:ascii="Trebuchet MS" w:hAnsi="Trebuchet MS"/>
          <w:sz w:val="22"/>
          <w:szCs w:val="22"/>
        </w:rPr>
        <w:tab/>
      </w:r>
      <w:r w:rsidRPr="00BC0793">
        <w:rPr>
          <w:rFonts w:ascii="Trebuchet MS" w:hAnsi="Trebuchet MS"/>
          <w:sz w:val="22"/>
          <w:szCs w:val="22"/>
        </w:rPr>
        <w:tab/>
      </w:r>
      <w:r w:rsidRPr="00BC0793">
        <w:rPr>
          <w:rFonts w:ascii="Trebuchet MS" w:hAnsi="Trebuchet MS"/>
          <w:sz w:val="22"/>
          <w:szCs w:val="22"/>
        </w:rPr>
        <w:tab/>
      </w:r>
    </w:p>
    <w:p w14:paraId="4C49F8E0" w14:textId="77777777" w:rsidR="00BC0793" w:rsidRPr="00BC0793" w:rsidRDefault="00BC0793" w:rsidP="00A42AC4">
      <w:pPr>
        <w:ind w:right="-284"/>
        <w:rPr>
          <w:rFonts w:ascii="Trebuchet MS" w:hAnsi="Trebuchet MS"/>
          <w:color w:val="FF0000"/>
          <w:sz w:val="22"/>
          <w:szCs w:val="22"/>
          <w:lang w:eastAsia="en-US"/>
        </w:rPr>
      </w:pPr>
    </w:p>
    <w:p w14:paraId="4CDD7BDF" w14:textId="77777777" w:rsidR="00BC0793" w:rsidRPr="00BC0793" w:rsidRDefault="00BC0793" w:rsidP="00A42AC4">
      <w:pPr>
        <w:ind w:right="-284"/>
        <w:rPr>
          <w:rFonts w:ascii="Trebuchet MS" w:hAnsi="Trebuchet MS"/>
          <w:color w:val="FF0000"/>
          <w:sz w:val="22"/>
          <w:szCs w:val="22"/>
          <w:lang w:eastAsia="en-US"/>
        </w:rPr>
      </w:pPr>
    </w:p>
    <w:p w14:paraId="67E5F353" w14:textId="77777777" w:rsidR="00BC0793" w:rsidRPr="00BC0793" w:rsidRDefault="00BC0793" w:rsidP="00A42AC4">
      <w:pPr>
        <w:ind w:right="-284"/>
        <w:rPr>
          <w:rFonts w:ascii="Trebuchet MS" w:hAnsi="Trebuchet MS"/>
          <w:color w:val="FF0000"/>
          <w:sz w:val="22"/>
          <w:szCs w:val="22"/>
          <w:lang w:eastAsia="en-US"/>
        </w:rPr>
      </w:pPr>
    </w:p>
    <w:p w14:paraId="7BB4A4C5" w14:textId="3FF75006" w:rsidR="00BC0793" w:rsidRPr="00BC0793" w:rsidRDefault="00BC0793" w:rsidP="00A42AC4">
      <w:pPr>
        <w:tabs>
          <w:tab w:val="left" w:pos="284"/>
        </w:tabs>
        <w:ind w:left="851" w:right="-284" w:hanging="851"/>
        <w:rPr>
          <w:rFonts w:ascii="Trebuchet MS" w:eastAsia="Calibri" w:hAnsi="Trebuchet MS" w:cs="Trebuchet MS"/>
          <w:bCs/>
          <w:sz w:val="22"/>
          <w:szCs w:val="22"/>
          <w:highlight w:val="lightGray"/>
          <w:lang w:eastAsia="en-US"/>
        </w:rPr>
      </w:pPr>
      <w:r w:rsidRPr="00BC0793">
        <w:rPr>
          <w:rFonts w:ascii="Trebuchet MS" w:eastAsia="Calibri" w:hAnsi="Trebuchet MS" w:cs="Trebuchet MS"/>
          <w:b/>
          <w:sz w:val="22"/>
          <w:szCs w:val="22"/>
          <w:highlight w:val="lightGray"/>
          <w:u w:val="single"/>
          <w:shd w:val="clear" w:color="auto" w:fill="D9D9D9"/>
          <w:lang w:eastAsia="en-US"/>
        </w:rPr>
        <w:t>Priloga</w:t>
      </w:r>
      <w:r w:rsidRPr="00BC0793">
        <w:rPr>
          <w:rFonts w:ascii="Trebuchet MS" w:eastAsia="Calibri" w:hAnsi="Trebuchet MS" w:cs="Trebuchet MS"/>
          <w:b/>
          <w:sz w:val="22"/>
          <w:szCs w:val="22"/>
          <w:highlight w:val="lightGray"/>
          <w:shd w:val="clear" w:color="auto" w:fill="D9D9D9"/>
          <w:lang w:eastAsia="en-US"/>
        </w:rPr>
        <w:t xml:space="preserve">: </w:t>
      </w:r>
      <w:r w:rsidR="006A08BE">
        <w:rPr>
          <w:rFonts w:ascii="Trebuchet MS" w:eastAsia="Calibri" w:hAnsi="Trebuchet MS" w:cs="Trebuchet MS"/>
          <w:b/>
          <w:sz w:val="22"/>
          <w:szCs w:val="22"/>
          <w:highlight w:val="lightGray"/>
          <w:shd w:val="clear" w:color="auto" w:fill="D9D9D9"/>
          <w:lang w:eastAsia="en-US"/>
        </w:rPr>
        <w:t xml:space="preserve">- </w:t>
      </w:r>
      <w:r w:rsidRPr="00BC0793">
        <w:rPr>
          <w:rFonts w:ascii="Trebuchet MS" w:eastAsia="Calibri" w:hAnsi="Trebuchet MS" w:cs="Trebuchet MS"/>
          <w:b/>
          <w:sz w:val="22"/>
          <w:szCs w:val="22"/>
          <w:highlight w:val="lightGray"/>
          <w:lang w:eastAsia="en-US"/>
        </w:rPr>
        <w:t>3 kom bianko podpisane menice</w:t>
      </w:r>
    </w:p>
    <w:p w14:paraId="5C220FCD" w14:textId="77777777" w:rsidR="00BC0793" w:rsidRPr="00BC0793" w:rsidRDefault="00BC0793" w:rsidP="00A42AC4">
      <w:pPr>
        <w:ind w:right="-284"/>
        <w:rPr>
          <w:rFonts w:ascii="Trebuchet MS" w:hAnsi="Trebuchet MS"/>
          <w:color w:val="FF0000"/>
          <w:sz w:val="22"/>
          <w:szCs w:val="22"/>
          <w:lang w:eastAsia="en-US"/>
        </w:rPr>
      </w:pPr>
      <w:r w:rsidRPr="00BC0793">
        <w:rPr>
          <w:rFonts w:ascii="Trebuchet MS" w:hAnsi="Trebuchet MS"/>
          <w:color w:val="FF0000"/>
          <w:sz w:val="22"/>
          <w:szCs w:val="22"/>
          <w:lang w:eastAsia="en-US"/>
        </w:rPr>
        <w:br w:type="page"/>
      </w:r>
    </w:p>
    <w:p w14:paraId="21C51D97"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220CF5D6"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663FCD42"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38B257DC"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2CE16891"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5E754DC1"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5534BF1A"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6394280D"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45D1723C"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0F1836C6"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2EFA0EA4"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4A1072B5"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740D6E61"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42507D45"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24E287A0"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2179CA83" w14:textId="77777777" w:rsidR="00BC0793" w:rsidRDefault="00BC0793" w:rsidP="00423689">
      <w:pPr>
        <w:autoSpaceDE w:val="0"/>
        <w:autoSpaceDN w:val="0"/>
        <w:adjustRightInd w:val="0"/>
        <w:ind w:right="-284"/>
        <w:jc w:val="both"/>
        <w:rPr>
          <w:rFonts w:ascii="Trebuchet MS" w:hAnsi="Trebuchet MS"/>
          <w:color w:val="FF0000"/>
          <w:sz w:val="22"/>
          <w:szCs w:val="22"/>
          <w:lang w:eastAsia="en-US"/>
        </w:rPr>
      </w:pPr>
    </w:p>
    <w:p w14:paraId="5CD47C0D" w14:textId="77777777" w:rsidR="00BC0793" w:rsidRDefault="00BC0793" w:rsidP="00423689">
      <w:pPr>
        <w:autoSpaceDE w:val="0"/>
        <w:autoSpaceDN w:val="0"/>
        <w:adjustRightInd w:val="0"/>
        <w:ind w:right="-284"/>
        <w:jc w:val="both"/>
        <w:rPr>
          <w:rFonts w:ascii="Trebuchet MS" w:hAnsi="Trebuchet MS"/>
          <w:color w:val="FF0000"/>
          <w:sz w:val="22"/>
          <w:szCs w:val="22"/>
          <w:lang w:eastAsia="en-US"/>
        </w:rPr>
      </w:pPr>
    </w:p>
    <w:p w14:paraId="6BD213F3" w14:textId="77777777" w:rsidR="00BC0793" w:rsidRDefault="00BC0793" w:rsidP="00423689">
      <w:pPr>
        <w:autoSpaceDE w:val="0"/>
        <w:autoSpaceDN w:val="0"/>
        <w:adjustRightInd w:val="0"/>
        <w:ind w:right="-284"/>
        <w:jc w:val="both"/>
        <w:rPr>
          <w:rFonts w:ascii="Trebuchet MS" w:hAnsi="Trebuchet MS"/>
          <w:color w:val="FF0000"/>
          <w:sz w:val="22"/>
          <w:szCs w:val="22"/>
          <w:lang w:eastAsia="en-US"/>
        </w:rPr>
      </w:pPr>
    </w:p>
    <w:p w14:paraId="3F36C876" w14:textId="77777777" w:rsidR="00BC0793" w:rsidRDefault="00BC0793" w:rsidP="00423689">
      <w:pPr>
        <w:autoSpaceDE w:val="0"/>
        <w:autoSpaceDN w:val="0"/>
        <w:adjustRightInd w:val="0"/>
        <w:ind w:right="-284"/>
        <w:jc w:val="both"/>
        <w:rPr>
          <w:rFonts w:ascii="Trebuchet MS" w:hAnsi="Trebuchet MS"/>
          <w:color w:val="FF0000"/>
          <w:sz w:val="22"/>
          <w:szCs w:val="22"/>
          <w:lang w:eastAsia="en-US"/>
        </w:rPr>
      </w:pPr>
    </w:p>
    <w:p w14:paraId="4A0BD690" w14:textId="77777777" w:rsidR="00BC0793" w:rsidRPr="00BC0793" w:rsidRDefault="00BC0793" w:rsidP="00423689">
      <w:pPr>
        <w:autoSpaceDE w:val="0"/>
        <w:autoSpaceDN w:val="0"/>
        <w:adjustRightInd w:val="0"/>
        <w:ind w:right="-284"/>
        <w:jc w:val="both"/>
        <w:rPr>
          <w:rFonts w:ascii="Trebuchet MS" w:hAnsi="Trebuchet MS"/>
          <w:color w:val="FF0000"/>
          <w:sz w:val="22"/>
          <w:szCs w:val="22"/>
          <w:lang w:eastAsia="en-US"/>
        </w:rPr>
      </w:pPr>
    </w:p>
    <w:p w14:paraId="585ABEB5" w14:textId="77777777" w:rsidR="00BC0793" w:rsidRPr="00C224D3" w:rsidRDefault="00BC0793" w:rsidP="00423689">
      <w:pPr>
        <w:pBdr>
          <w:top w:val="thinThickSmallGap" w:sz="24" w:space="1" w:color="auto"/>
          <w:left w:val="thinThickSmallGap" w:sz="24" w:space="4" w:color="auto"/>
          <w:bottom w:val="thickThinSmallGap" w:sz="24" w:space="1" w:color="auto"/>
          <w:right w:val="thickThinSmallGap" w:sz="24" w:space="4" w:color="auto"/>
        </w:pBdr>
        <w:shd w:val="thinDiagCross" w:color="C0C0C0" w:fill="auto"/>
        <w:ind w:right="-284"/>
        <w:rPr>
          <w:rFonts w:ascii="Trebuchet MS" w:hAnsi="Trebuchet MS"/>
          <w:sz w:val="28"/>
          <w:szCs w:val="28"/>
        </w:rPr>
      </w:pPr>
    </w:p>
    <w:p w14:paraId="2C530BA8" w14:textId="77777777" w:rsidR="00BC0793" w:rsidRPr="00C224D3" w:rsidRDefault="00BC0793" w:rsidP="00423689">
      <w:pPr>
        <w:pBdr>
          <w:top w:val="thinThickSmallGap" w:sz="24" w:space="1" w:color="auto"/>
          <w:left w:val="thinThickSmallGap" w:sz="24" w:space="4" w:color="auto"/>
          <w:bottom w:val="thickThinSmallGap" w:sz="24" w:space="1" w:color="auto"/>
          <w:right w:val="thickThinSmallGap" w:sz="24" w:space="4" w:color="auto"/>
        </w:pBdr>
        <w:shd w:val="thinDiagCross" w:color="C0C0C0" w:fill="auto"/>
        <w:ind w:right="-284"/>
        <w:jc w:val="center"/>
        <w:rPr>
          <w:rFonts w:ascii="Trebuchet MS" w:hAnsi="Trebuchet MS"/>
          <w:b/>
          <w:sz w:val="28"/>
          <w:szCs w:val="28"/>
        </w:rPr>
      </w:pPr>
      <w:r w:rsidRPr="00C224D3">
        <w:rPr>
          <w:rFonts w:ascii="Trebuchet MS" w:hAnsi="Trebuchet MS"/>
          <w:b/>
          <w:sz w:val="28"/>
          <w:szCs w:val="28"/>
        </w:rPr>
        <w:t xml:space="preserve">IV. VZOREC POGODBE </w:t>
      </w:r>
    </w:p>
    <w:p w14:paraId="08F30713" w14:textId="77777777" w:rsidR="00BC0793" w:rsidRPr="00C224D3" w:rsidRDefault="00BC0793" w:rsidP="00423689">
      <w:pPr>
        <w:pBdr>
          <w:top w:val="thinThickSmallGap" w:sz="24" w:space="1" w:color="auto"/>
          <w:left w:val="thinThickSmallGap" w:sz="24" w:space="4" w:color="auto"/>
          <w:bottom w:val="thickThinSmallGap" w:sz="24" w:space="1" w:color="auto"/>
          <w:right w:val="thickThinSmallGap" w:sz="24" w:space="4" w:color="auto"/>
        </w:pBdr>
        <w:shd w:val="thinDiagCross" w:color="C0C0C0" w:fill="auto"/>
        <w:ind w:right="-284"/>
        <w:jc w:val="center"/>
        <w:rPr>
          <w:rFonts w:ascii="Trebuchet MS" w:hAnsi="Trebuchet MS"/>
          <w:b/>
          <w:sz w:val="28"/>
          <w:szCs w:val="28"/>
        </w:rPr>
      </w:pPr>
    </w:p>
    <w:p w14:paraId="6E630B9D"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color w:val="FF0000"/>
          <w:sz w:val="22"/>
          <w:szCs w:val="22"/>
          <w:lang w:eastAsia="en-US"/>
        </w:rPr>
        <w:br w:type="page"/>
      </w:r>
    </w:p>
    <w:p w14:paraId="68C16A36" w14:textId="77777777"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b/>
          <w:sz w:val="22"/>
          <w:szCs w:val="22"/>
          <w:lang w:eastAsia="en-US"/>
        </w:rPr>
        <w:lastRenderedPageBreak/>
        <w:t>MESTNA OBČINA CELJE, Trg celjskih knezov 9, 3000 Celje</w:t>
      </w:r>
      <w:r w:rsidRPr="00BC0793">
        <w:rPr>
          <w:rFonts w:ascii="Trebuchet MS" w:eastAsia="Calibri" w:hAnsi="Trebuchet MS" w:cs="Trebuchet MS"/>
          <w:sz w:val="22"/>
          <w:szCs w:val="22"/>
          <w:lang w:eastAsia="en-US"/>
        </w:rPr>
        <w:t xml:space="preserve">, </w:t>
      </w:r>
    </w:p>
    <w:p w14:paraId="5F149446" w14:textId="77777777"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ki jo zastopa župan Matija KOVAČ</w:t>
      </w:r>
    </w:p>
    <w:p w14:paraId="33892888" w14:textId="77777777"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 xml:space="preserve">Matična številka: </w:t>
      </w:r>
      <w:r w:rsidRPr="00BC0793">
        <w:rPr>
          <w:rFonts w:ascii="Trebuchet MS" w:eastAsia="Calibri" w:hAnsi="Trebuchet MS" w:cs="Trebuchet MS"/>
          <w:sz w:val="22"/>
          <w:szCs w:val="22"/>
          <w:lang w:eastAsia="en-US"/>
        </w:rPr>
        <w:tab/>
        <w:t>5880360000</w:t>
      </w:r>
    </w:p>
    <w:p w14:paraId="2FE4C0D9" w14:textId="77777777"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 xml:space="preserve">ID za DDV: </w:t>
      </w:r>
      <w:r w:rsidRPr="00BC0793">
        <w:rPr>
          <w:rFonts w:ascii="Trebuchet MS" w:eastAsia="Calibri" w:hAnsi="Trebuchet MS" w:cs="Trebuchet MS"/>
          <w:sz w:val="22"/>
          <w:szCs w:val="22"/>
          <w:lang w:eastAsia="en-US"/>
        </w:rPr>
        <w:tab/>
      </w:r>
      <w:r w:rsidRPr="00BC0793">
        <w:rPr>
          <w:rFonts w:ascii="Trebuchet MS" w:eastAsia="Calibri" w:hAnsi="Trebuchet MS" w:cs="Trebuchet MS"/>
          <w:sz w:val="22"/>
          <w:szCs w:val="22"/>
          <w:lang w:eastAsia="en-US"/>
        </w:rPr>
        <w:tab/>
        <w:t>SI56012390</w:t>
      </w:r>
    </w:p>
    <w:p w14:paraId="75C71DB2" w14:textId="77777777" w:rsidR="00BC0793" w:rsidRPr="00BC0793" w:rsidRDefault="00BC0793" w:rsidP="00423689">
      <w:pPr>
        <w:ind w:right="-284"/>
        <w:jc w:val="both"/>
        <w:rPr>
          <w:rFonts w:ascii="Trebuchet MS" w:eastAsia="Arial" w:hAnsi="Trebuchet MS" w:cs="Arial"/>
          <w:sz w:val="22"/>
          <w:szCs w:val="22"/>
          <w:lang w:eastAsia="en-US"/>
        </w:rPr>
      </w:pPr>
    </w:p>
    <w:p w14:paraId="72CB1FD6" w14:textId="77777777" w:rsidR="00BC0793" w:rsidRPr="00BC0793" w:rsidRDefault="00BC0793" w:rsidP="00423689">
      <w:pPr>
        <w:ind w:right="-284"/>
        <w:jc w:val="both"/>
        <w:rPr>
          <w:rFonts w:ascii="Trebuchet MS" w:eastAsia="Arial" w:hAnsi="Trebuchet MS" w:cs="Arial"/>
          <w:sz w:val="22"/>
          <w:szCs w:val="22"/>
          <w:lang w:eastAsia="en-US"/>
        </w:rPr>
      </w:pPr>
      <w:r w:rsidRPr="00BC0793">
        <w:rPr>
          <w:rFonts w:ascii="Trebuchet MS" w:eastAsia="Arial" w:hAnsi="Trebuchet MS" w:cs="Arial"/>
          <w:sz w:val="22"/>
          <w:szCs w:val="22"/>
          <w:lang w:eastAsia="en-US"/>
        </w:rPr>
        <w:t xml:space="preserve">(v nadaljevanju: </w:t>
      </w:r>
      <w:proofErr w:type="spellStart"/>
      <w:r w:rsidRPr="00BC0793">
        <w:rPr>
          <w:rFonts w:ascii="Trebuchet MS" w:eastAsia="Arial" w:hAnsi="Trebuchet MS" w:cs="Arial"/>
          <w:b/>
          <w:bCs/>
          <w:sz w:val="22"/>
          <w:szCs w:val="22"/>
          <w:lang w:eastAsia="en-US"/>
        </w:rPr>
        <w:t>koncedent</w:t>
      </w:r>
      <w:proofErr w:type="spellEnd"/>
      <w:r w:rsidRPr="00BC0793">
        <w:rPr>
          <w:rFonts w:ascii="Trebuchet MS" w:eastAsia="Arial" w:hAnsi="Trebuchet MS" w:cs="Arial"/>
          <w:sz w:val="22"/>
          <w:szCs w:val="22"/>
          <w:lang w:eastAsia="en-US"/>
        </w:rPr>
        <w:t>)</w:t>
      </w:r>
    </w:p>
    <w:p w14:paraId="75913D6A" w14:textId="77777777" w:rsidR="00BC0793" w:rsidRDefault="00BC0793" w:rsidP="00423689">
      <w:pPr>
        <w:ind w:right="-284"/>
        <w:rPr>
          <w:rFonts w:ascii="Trebuchet MS" w:eastAsia="Arial" w:hAnsi="Trebuchet MS" w:cs="Arial"/>
          <w:sz w:val="22"/>
          <w:szCs w:val="22"/>
          <w:lang w:eastAsia="en-US"/>
        </w:rPr>
      </w:pPr>
    </w:p>
    <w:p w14:paraId="31D4B1D7" w14:textId="77777777" w:rsidR="0004080D" w:rsidRPr="00BC0793" w:rsidRDefault="0004080D" w:rsidP="00423689">
      <w:pPr>
        <w:ind w:right="-284"/>
        <w:rPr>
          <w:rFonts w:ascii="Trebuchet MS" w:eastAsia="Arial" w:hAnsi="Trebuchet MS" w:cs="Arial"/>
          <w:sz w:val="22"/>
          <w:szCs w:val="22"/>
          <w:lang w:eastAsia="en-US"/>
        </w:rPr>
      </w:pPr>
    </w:p>
    <w:p w14:paraId="5FEE0244" w14:textId="77777777" w:rsidR="00BC0793" w:rsidRPr="00BC0793" w:rsidRDefault="00BC0793" w:rsidP="00423689">
      <w:pPr>
        <w:ind w:right="-284"/>
        <w:rPr>
          <w:rFonts w:ascii="Trebuchet MS" w:eastAsia="Calibri" w:hAnsi="Trebuchet MS" w:cs="Trebuchet MS"/>
          <w:sz w:val="22"/>
          <w:szCs w:val="22"/>
          <w:lang w:eastAsia="en-US"/>
        </w:rPr>
      </w:pPr>
    </w:p>
    <w:p w14:paraId="48D9E729" w14:textId="77777777" w:rsidR="00BC0793" w:rsidRPr="0004080D" w:rsidRDefault="00BC0793" w:rsidP="00423689">
      <w:pPr>
        <w:autoSpaceDE w:val="0"/>
        <w:autoSpaceDN w:val="0"/>
        <w:adjustRightInd w:val="0"/>
        <w:ind w:right="-284"/>
        <w:rPr>
          <w:rFonts w:ascii="Trebuchet MS" w:hAnsi="Trebuchet MS"/>
          <w:b/>
          <w:bCs/>
          <w:i/>
          <w:iCs/>
          <w:sz w:val="22"/>
          <w:szCs w:val="22"/>
        </w:rPr>
      </w:pPr>
      <w:r w:rsidRPr="0004080D">
        <w:rPr>
          <w:rFonts w:ascii="Trebuchet MS" w:hAnsi="Trebuchet MS"/>
          <w:b/>
          <w:bCs/>
          <w:i/>
          <w:iCs/>
          <w:sz w:val="22"/>
          <w:szCs w:val="22"/>
        </w:rPr>
        <w:t xml:space="preserve">in </w:t>
      </w:r>
    </w:p>
    <w:p w14:paraId="6A85DE6B" w14:textId="77777777" w:rsidR="00BC0793" w:rsidRDefault="00BC0793" w:rsidP="00423689">
      <w:pPr>
        <w:ind w:right="-284"/>
        <w:rPr>
          <w:rFonts w:ascii="Trebuchet MS" w:eastAsia="Calibri" w:hAnsi="Trebuchet MS" w:cs="Trebuchet MS"/>
          <w:sz w:val="22"/>
          <w:szCs w:val="22"/>
          <w:lang w:eastAsia="en-US"/>
        </w:rPr>
      </w:pPr>
    </w:p>
    <w:p w14:paraId="5C2D7059" w14:textId="77777777" w:rsidR="0004080D" w:rsidRPr="00BC0793" w:rsidRDefault="0004080D" w:rsidP="00423689">
      <w:pPr>
        <w:ind w:right="-284"/>
        <w:rPr>
          <w:rFonts w:ascii="Trebuchet MS" w:eastAsia="Calibri" w:hAnsi="Trebuchet MS" w:cs="Trebuchet MS"/>
          <w:sz w:val="22"/>
          <w:szCs w:val="22"/>
          <w:lang w:eastAsia="en-US"/>
        </w:rPr>
      </w:pPr>
    </w:p>
    <w:p w14:paraId="2CB29680" w14:textId="77777777" w:rsidR="00BC0793" w:rsidRPr="00BC0793" w:rsidRDefault="00BC0793" w:rsidP="00423689">
      <w:pPr>
        <w:ind w:right="-284"/>
        <w:rPr>
          <w:rFonts w:ascii="Trebuchet MS" w:eastAsia="Calibri" w:hAnsi="Trebuchet MS" w:cs="Trebuchet MS"/>
          <w:b/>
          <w:bCs/>
          <w:sz w:val="22"/>
          <w:szCs w:val="22"/>
          <w:lang w:eastAsia="en-US"/>
        </w:rPr>
      </w:pPr>
    </w:p>
    <w:p w14:paraId="5A4467FE" w14:textId="77777777" w:rsidR="00BC0793" w:rsidRPr="00BC0793" w:rsidRDefault="00BC0793" w:rsidP="00423689">
      <w:pPr>
        <w:ind w:right="-284"/>
        <w:rPr>
          <w:rFonts w:ascii="Trebuchet MS" w:eastAsia="Calibri" w:hAnsi="Trebuchet MS" w:cs="Trebuchet MS"/>
          <w:b/>
          <w:bCs/>
          <w:sz w:val="22"/>
          <w:szCs w:val="22"/>
          <w:lang w:eastAsia="en-US"/>
        </w:rPr>
      </w:pPr>
      <w:r w:rsidRPr="00BC0793">
        <w:rPr>
          <w:rFonts w:ascii="Trebuchet MS" w:eastAsia="Calibri" w:hAnsi="Trebuchet MS" w:cs="Trebuchet MS"/>
          <w:b/>
          <w:bCs/>
          <w:sz w:val="22"/>
          <w:szCs w:val="22"/>
          <w:lang w:eastAsia="en-US"/>
        </w:rPr>
        <w:t xml:space="preserve">______________________________________, </w:t>
      </w:r>
    </w:p>
    <w:p w14:paraId="0D565DA8" w14:textId="77777777"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ki ga zastopa __________________________</w:t>
      </w:r>
    </w:p>
    <w:p w14:paraId="4553BC77" w14:textId="77777777"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 xml:space="preserve">Matična številka: </w:t>
      </w:r>
      <w:r w:rsidRPr="00BC0793">
        <w:rPr>
          <w:rFonts w:ascii="Trebuchet MS" w:eastAsia="Calibri" w:hAnsi="Trebuchet MS" w:cs="Trebuchet MS"/>
          <w:sz w:val="22"/>
          <w:szCs w:val="22"/>
          <w:lang w:eastAsia="en-US"/>
        </w:rPr>
        <w:tab/>
        <w:t>___________________</w:t>
      </w:r>
    </w:p>
    <w:p w14:paraId="3871F12E" w14:textId="77777777"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 xml:space="preserve">ID za DDV: </w:t>
      </w:r>
      <w:r w:rsidRPr="00BC0793">
        <w:rPr>
          <w:rFonts w:ascii="Trebuchet MS" w:eastAsia="Calibri" w:hAnsi="Trebuchet MS" w:cs="Trebuchet MS"/>
          <w:sz w:val="22"/>
          <w:szCs w:val="22"/>
          <w:lang w:eastAsia="en-US"/>
        </w:rPr>
        <w:tab/>
      </w:r>
      <w:r w:rsidRPr="00BC0793">
        <w:rPr>
          <w:rFonts w:ascii="Trebuchet MS" w:eastAsia="Calibri" w:hAnsi="Trebuchet MS" w:cs="Trebuchet MS"/>
          <w:sz w:val="22"/>
          <w:szCs w:val="22"/>
          <w:lang w:eastAsia="en-US"/>
        </w:rPr>
        <w:tab/>
        <w:t>___________________</w:t>
      </w:r>
    </w:p>
    <w:p w14:paraId="063E4449" w14:textId="77777777" w:rsidR="00BC0793" w:rsidRPr="00BC0793" w:rsidRDefault="00BC0793" w:rsidP="00423689">
      <w:pPr>
        <w:ind w:right="-284"/>
        <w:rPr>
          <w:rFonts w:ascii="Trebuchet MS" w:eastAsia="Calibri" w:hAnsi="Trebuchet MS" w:cs="Trebuchet MS"/>
          <w:sz w:val="22"/>
          <w:szCs w:val="22"/>
          <w:lang w:eastAsia="en-US"/>
        </w:rPr>
      </w:pPr>
    </w:p>
    <w:p w14:paraId="1DCE5E71" w14:textId="77777777"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 xml:space="preserve">(v nadaljevanju: </w:t>
      </w:r>
      <w:r w:rsidRPr="00BC0793">
        <w:rPr>
          <w:rFonts w:ascii="Trebuchet MS" w:eastAsia="Calibri" w:hAnsi="Trebuchet MS" w:cs="Trebuchet MS"/>
          <w:b/>
          <w:bCs/>
          <w:sz w:val="22"/>
          <w:szCs w:val="22"/>
          <w:lang w:eastAsia="en-US"/>
        </w:rPr>
        <w:t>koncesionar</w:t>
      </w:r>
      <w:r w:rsidRPr="00BC0793">
        <w:rPr>
          <w:rFonts w:ascii="Trebuchet MS" w:eastAsia="Calibri" w:hAnsi="Trebuchet MS" w:cs="Trebuchet MS"/>
          <w:sz w:val="22"/>
          <w:szCs w:val="22"/>
          <w:lang w:eastAsia="en-US"/>
        </w:rPr>
        <w:t>)</w:t>
      </w:r>
    </w:p>
    <w:p w14:paraId="1109D831" w14:textId="77777777" w:rsidR="00BC0793" w:rsidRDefault="00BC0793" w:rsidP="00423689">
      <w:pPr>
        <w:ind w:right="-284"/>
        <w:rPr>
          <w:rFonts w:ascii="Trebuchet MS" w:eastAsia="Calibri" w:hAnsi="Trebuchet MS" w:cs="Trebuchet MS"/>
          <w:sz w:val="22"/>
          <w:szCs w:val="22"/>
          <w:lang w:eastAsia="en-US"/>
        </w:rPr>
      </w:pPr>
    </w:p>
    <w:p w14:paraId="56C55399" w14:textId="77777777" w:rsidR="0004080D" w:rsidRPr="00BC0793" w:rsidRDefault="0004080D" w:rsidP="00423689">
      <w:pPr>
        <w:ind w:right="-284"/>
        <w:rPr>
          <w:rFonts w:ascii="Trebuchet MS" w:eastAsia="Calibri" w:hAnsi="Trebuchet MS" w:cs="Trebuchet MS"/>
          <w:sz w:val="22"/>
          <w:szCs w:val="22"/>
          <w:lang w:eastAsia="en-US"/>
        </w:rPr>
      </w:pPr>
    </w:p>
    <w:p w14:paraId="41B779B0" w14:textId="77777777" w:rsidR="00BC0793" w:rsidRPr="00BC0793" w:rsidRDefault="00BC0793" w:rsidP="00423689">
      <w:pPr>
        <w:ind w:right="-284"/>
        <w:rPr>
          <w:rFonts w:ascii="Trebuchet MS" w:eastAsia="Calibri" w:hAnsi="Trebuchet MS" w:cs="Trebuchet MS"/>
          <w:sz w:val="22"/>
          <w:szCs w:val="22"/>
          <w:lang w:eastAsia="en-US"/>
        </w:rPr>
      </w:pPr>
    </w:p>
    <w:p w14:paraId="36C41D05" w14:textId="6B24F1B7"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dogovorita in skleneta naslednjo</w:t>
      </w:r>
    </w:p>
    <w:p w14:paraId="1C9A189E" w14:textId="77777777" w:rsidR="00BC0793" w:rsidRPr="00BC0793" w:rsidRDefault="00BC0793" w:rsidP="00423689">
      <w:pPr>
        <w:ind w:right="-284"/>
        <w:rPr>
          <w:rFonts w:ascii="Trebuchet MS" w:eastAsia="Calibri" w:hAnsi="Trebuchet MS" w:cs="Trebuchet MS"/>
          <w:sz w:val="22"/>
          <w:szCs w:val="22"/>
          <w:lang w:eastAsia="en-US"/>
        </w:rPr>
      </w:pPr>
    </w:p>
    <w:p w14:paraId="5EAF2A08" w14:textId="77777777" w:rsidR="00BC0793" w:rsidRPr="00BC0793" w:rsidRDefault="00BC0793" w:rsidP="00423689">
      <w:pPr>
        <w:ind w:right="-284"/>
        <w:rPr>
          <w:rFonts w:ascii="Trebuchet MS" w:hAnsi="Trebuchet MS"/>
          <w:b/>
          <w:sz w:val="22"/>
          <w:szCs w:val="22"/>
        </w:rPr>
      </w:pPr>
    </w:p>
    <w:p w14:paraId="00EC5D6F" w14:textId="77777777" w:rsidR="00BC0793" w:rsidRPr="00BC0793" w:rsidRDefault="00BC0793" w:rsidP="00423689">
      <w:pPr>
        <w:ind w:right="-284"/>
        <w:rPr>
          <w:rFonts w:ascii="Trebuchet MS" w:hAnsi="Trebuchet MS"/>
          <w:sz w:val="22"/>
          <w:szCs w:val="22"/>
        </w:rPr>
      </w:pPr>
    </w:p>
    <w:p w14:paraId="2C87AF03" w14:textId="77777777" w:rsidR="0004080D" w:rsidRDefault="00BC0793" w:rsidP="00423689">
      <w:pPr>
        <w:ind w:right="-284"/>
        <w:jc w:val="center"/>
        <w:rPr>
          <w:rFonts w:ascii="Trebuchet MS" w:hAnsi="Trebuchet MS"/>
          <w:b/>
          <w:bCs/>
          <w:sz w:val="22"/>
          <w:szCs w:val="22"/>
        </w:rPr>
      </w:pPr>
      <w:r w:rsidRPr="00BC0793">
        <w:rPr>
          <w:rFonts w:ascii="Trebuchet MS" w:hAnsi="Trebuchet MS"/>
          <w:b/>
          <w:bCs/>
          <w:sz w:val="22"/>
          <w:szCs w:val="22"/>
        </w:rPr>
        <w:t xml:space="preserve">KONCESIJSKO POGODBO ZA OPRAVLJANJE GOSPODARSKE JAVNE SLUŽBE </w:t>
      </w:r>
    </w:p>
    <w:p w14:paraId="06C92DB7" w14:textId="0359F138" w:rsidR="00BC0793" w:rsidRPr="00BC0793" w:rsidRDefault="00BC0793" w:rsidP="00423689">
      <w:pPr>
        <w:ind w:right="-284"/>
        <w:jc w:val="center"/>
        <w:rPr>
          <w:rFonts w:ascii="Trebuchet MS" w:hAnsi="Trebuchet MS"/>
          <w:b/>
          <w:bCs/>
          <w:sz w:val="22"/>
          <w:szCs w:val="22"/>
        </w:rPr>
      </w:pPr>
      <w:r w:rsidRPr="00BC0793">
        <w:rPr>
          <w:rFonts w:ascii="Trebuchet MS" w:hAnsi="Trebuchet MS"/>
          <w:b/>
          <w:bCs/>
          <w:sz w:val="22"/>
          <w:szCs w:val="22"/>
        </w:rPr>
        <w:t xml:space="preserve">ZAGOTAVLJANJE ZAVETIŠČA ZA ZAPUŠČENE ŽIVALI </w:t>
      </w:r>
    </w:p>
    <w:p w14:paraId="6EEB7668"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b/>
          <w:bCs/>
          <w:sz w:val="22"/>
          <w:szCs w:val="22"/>
        </w:rPr>
        <w:t>NA OBMOČJU MESTNE OBČINE CELJE</w:t>
      </w:r>
    </w:p>
    <w:p w14:paraId="5A2A7093" w14:textId="77777777" w:rsidR="00BC0793" w:rsidRDefault="00BC0793" w:rsidP="00423689">
      <w:pPr>
        <w:ind w:right="-284"/>
        <w:rPr>
          <w:rFonts w:ascii="Trebuchet MS" w:hAnsi="Trebuchet MS"/>
          <w:sz w:val="22"/>
          <w:szCs w:val="22"/>
        </w:rPr>
      </w:pPr>
    </w:p>
    <w:p w14:paraId="191A40E4" w14:textId="77777777" w:rsidR="0004080D" w:rsidRPr="00BC0793" w:rsidRDefault="0004080D" w:rsidP="00423689">
      <w:pPr>
        <w:ind w:right="-284"/>
        <w:rPr>
          <w:rFonts w:ascii="Trebuchet MS" w:hAnsi="Trebuchet MS"/>
          <w:sz w:val="22"/>
          <w:szCs w:val="22"/>
        </w:rPr>
      </w:pPr>
    </w:p>
    <w:p w14:paraId="292D9224" w14:textId="77777777" w:rsidR="00BC0793" w:rsidRDefault="00BC0793" w:rsidP="00423689">
      <w:pPr>
        <w:keepNext/>
        <w:numPr>
          <w:ilvl w:val="0"/>
          <w:numId w:val="33"/>
        </w:numPr>
        <w:ind w:left="567" w:right="-284" w:hanging="567"/>
        <w:outlineLvl w:val="1"/>
        <w:rPr>
          <w:rFonts w:ascii="Trebuchet MS" w:hAnsi="Trebuchet MS"/>
          <w:b/>
          <w:bCs/>
          <w:i/>
          <w:iCs/>
          <w:sz w:val="22"/>
          <w:szCs w:val="22"/>
        </w:rPr>
      </w:pPr>
      <w:r w:rsidRPr="00BC0793">
        <w:rPr>
          <w:rFonts w:ascii="Trebuchet MS" w:hAnsi="Trebuchet MS"/>
          <w:b/>
          <w:bCs/>
          <w:i/>
          <w:iCs/>
          <w:sz w:val="22"/>
          <w:szCs w:val="22"/>
        </w:rPr>
        <w:t>UVODNE DOLOČBE</w:t>
      </w:r>
    </w:p>
    <w:p w14:paraId="64EEC9FA" w14:textId="77777777" w:rsidR="00D83127" w:rsidRPr="00BC0793" w:rsidRDefault="00D83127" w:rsidP="00D83127">
      <w:pPr>
        <w:keepNext/>
        <w:ind w:right="-284"/>
        <w:outlineLvl w:val="1"/>
        <w:rPr>
          <w:rFonts w:ascii="Trebuchet MS" w:hAnsi="Trebuchet MS"/>
          <w:b/>
          <w:bCs/>
          <w:i/>
          <w:iCs/>
          <w:sz w:val="22"/>
          <w:szCs w:val="22"/>
        </w:rPr>
      </w:pPr>
    </w:p>
    <w:p w14:paraId="544C47A4" w14:textId="77777777" w:rsidR="00BC0793" w:rsidRPr="00BC0793" w:rsidRDefault="00BC0793" w:rsidP="00423689">
      <w:pPr>
        <w:keepNext/>
        <w:numPr>
          <w:ilvl w:val="0"/>
          <w:numId w:val="34"/>
        </w:numPr>
        <w:ind w:left="714" w:right="-284" w:hanging="357"/>
        <w:jc w:val="center"/>
        <w:outlineLvl w:val="1"/>
        <w:rPr>
          <w:rFonts w:ascii="Trebuchet MS" w:hAnsi="Trebuchet MS"/>
          <w:iCs/>
          <w:sz w:val="22"/>
          <w:szCs w:val="22"/>
        </w:rPr>
      </w:pPr>
      <w:r w:rsidRPr="00BC0793">
        <w:rPr>
          <w:rFonts w:ascii="Trebuchet MS" w:hAnsi="Trebuchet MS"/>
          <w:iCs/>
          <w:sz w:val="22"/>
          <w:szCs w:val="22"/>
        </w:rPr>
        <w:t>člen</w:t>
      </w:r>
    </w:p>
    <w:p w14:paraId="0D65533F" w14:textId="77777777" w:rsidR="00BC0793" w:rsidRPr="00BC0793" w:rsidRDefault="00BC0793" w:rsidP="00423689">
      <w:pPr>
        <w:ind w:right="-284"/>
        <w:rPr>
          <w:rFonts w:ascii="Trebuchet MS" w:hAnsi="Trebuchet MS"/>
          <w:sz w:val="22"/>
          <w:szCs w:val="22"/>
        </w:rPr>
      </w:pPr>
    </w:p>
    <w:p w14:paraId="03374440" w14:textId="34170599" w:rsidR="00BC0793" w:rsidRPr="00BC0793" w:rsidRDefault="00BC0793" w:rsidP="00423689">
      <w:pPr>
        <w:ind w:right="-284"/>
        <w:rPr>
          <w:rFonts w:ascii="Trebuchet MS" w:hAnsi="Trebuchet MS"/>
          <w:sz w:val="22"/>
          <w:szCs w:val="22"/>
        </w:rPr>
      </w:pPr>
      <w:r w:rsidRPr="00BC0793">
        <w:rPr>
          <w:rFonts w:ascii="Trebuchet MS" w:hAnsi="Trebuchet MS"/>
          <w:sz w:val="22"/>
          <w:szCs w:val="22"/>
        </w:rPr>
        <w:t xml:space="preserve">Pogodbeni stranki uvodoma </w:t>
      </w:r>
      <w:r w:rsidR="0004080D">
        <w:rPr>
          <w:rFonts w:ascii="Trebuchet MS" w:hAnsi="Trebuchet MS"/>
          <w:sz w:val="22"/>
          <w:szCs w:val="22"/>
        </w:rPr>
        <w:t xml:space="preserve">sporazumno </w:t>
      </w:r>
      <w:r w:rsidRPr="00BC0793">
        <w:rPr>
          <w:rFonts w:ascii="Trebuchet MS" w:hAnsi="Trebuchet MS"/>
          <w:sz w:val="22"/>
          <w:szCs w:val="22"/>
        </w:rPr>
        <w:t>ugotavljata</w:t>
      </w:r>
      <w:r w:rsidR="00D83127">
        <w:rPr>
          <w:rFonts w:ascii="Trebuchet MS" w:hAnsi="Trebuchet MS"/>
          <w:sz w:val="22"/>
          <w:szCs w:val="22"/>
        </w:rPr>
        <w:t>, da</w:t>
      </w:r>
      <w:r w:rsidRPr="00BC0793">
        <w:rPr>
          <w:rFonts w:ascii="Trebuchet MS" w:hAnsi="Trebuchet MS"/>
          <w:sz w:val="22"/>
          <w:szCs w:val="22"/>
        </w:rPr>
        <w:t>:</w:t>
      </w:r>
    </w:p>
    <w:p w14:paraId="7A41ECBD" w14:textId="44B3DF18" w:rsidR="00BC0793" w:rsidRPr="00BC0793" w:rsidRDefault="00BC0793" w:rsidP="00425197">
      <w:pPr>
        <w:autoSpaceDE w:val="0"/>
        <w:autoSpaceDN w:val="0"/>
        <w:adjustRightInd w:val="0"/>
        <w:ind w:left="142" w:right="-284" w:hanging="142"/>
        <w:jc w:val="both"/>
        <w:rPr>
          <w:rFonts w:ascii="Trebuchet MS" w:hAnsi="Trebuchet MS" w:cs="Arial"/>
          <w:sz w:val="22"/>
          <w:szCs w:val="22"/>
          <w:shd w:val="clear" w:color="auto" w:fill="FFFFFF"/>
        </w:rPr>
      </w:pPr>
      <w:r w:rsidRPr="00BC0793">
        <w:rPr>
          <w:rFonts w:ascii="Trebuchet MS" w:hAnsi="Trebuchet MS"/>
          <w:color w:val="000000"/>
          <w:sz w:val="22"/>
          <w:szCs w:val="22"/>
        </w:rPr>
        <w:t xml:space="preserve">- je </w:t>
      </w:r>
      <w:proofErr w:type="spellStart"/>
      <w:r w:rsidRPr="00BC0793">
        <w:rPr>
          <w:rFonts w:ascii="Trebuchet MS" w:hAnsi="Trebuchet MS"/>
          <w:color w:val="000000"/>
          <w:sz w:val="22"/>
          <w:szCs w:val="22"/>
        </w:rPr>
        <w:t>koncedent</w:t>
      </w:r>
      <w:proofErr w:type="spellEnd"/>
      <w:r w:rsidRPr="00BC0793">
        <w:rPr>
          <w:rFonts w:ascii="Trebuchet MS" w:hAnsi="Trebuchet MS"/>
          <w:color w:val="000000"/>
          <w:sz w:val="22"/>
          <w:szCs w:val="22"/>
        </w:rPr>
        <w:t xml:space="preserve"> na podlagi </w:t>
      </w:r>
      <w:r w:rsidRPr="00BC0793">
        <w:rPr>
          <w:rFonts w:ascii="Trebuchet MS" w:hAnsi="Trebuchet MS"/>
          <w:sz w:val="22"/>
          <w:szCs w:val="22"/>
        </w:rPr>
        <w:t>Odloka o načinu opravljanja gospodarske javne službe zavetišča za zapuščene živali na območju Mestne občine Celje (Uradni list RS, št. 88/22</w:t>
      </w:r>
      <w:r w:rsidR="00D83127">
        <w:rPr>
          <w:rFonts w:ascii="Trebuchet MS" w:hAnsi="Trebuchet MS"/>
          <w:sz w:val="22"/>
          <w:szCs w:val="22"/>
        </w:rPr>
        <w:t xml:space="preserve"> in 94/25</w:t>
      </w:r>
      <w:r w:rsidRPr="00BC0793">
        <w:rPr>
          <w:rFonts w:ascii="Trebuchet MS" w:hAnsi="Trebuchet MS"/>
          <w:sz w:val="22"/>
          <w:szCs w:val="22"/>
        </w:rPr>
        <w:t xml:space="preserve">) </w:t>
      </w:r>
      <w:r w:rsidRPr="00BC0793">
        <w:rPr>
          <w:rFonts w:ascii="Trebuchet MS" w:hAnsi="Trebuchet MS"/>
          <w:color w:val="000000"/>
          <w:sz w:val="22"/>
          <w:szCs w:val="22"/>
        </w:rPr>
        <w:t>začel s postopkom za podelitev koncesije</w:t>
      </w:r>
      <w:r w:rsidR="00D83127">
        <w:rPr>
          <w:rFonts w:ascii="Trebuchet MS" w:hAnsi="Trebuchet MS"/>
          <w:color w:val="000000"/>
          <w:sz w:val="22"/>
          <w:szCs w:val="22"/>
        </w:rPr>
        <w:t xml:space="preserve"> za opravljanje gospodarske javne službe zagotavljanje zavetišča za zapuščene živali na območju Mestne občine Celje (v nadaljnjem besedilu: MOC)</w:t>
      </w:r>
      <w:r w:rsidRPr="00BC0793">
        <w:rPr>
          <w:rFonts w:ascii="Trebuchet MS" w:hAnsi="Trebuchet MS"/>
          <w:color w:val="000000"/>
          <w:sz w:val="22"/>
          <w:szCs w:val="22"/>
        </w:rPr>
        <w:t>;</w:t>
      </w:r>
    </w:p>
    <w:p w14:paraId="4E241648" w14:textId="6663722E" w:rsidR="00BC0793" w:rsidRPr="00BC0793" w:rsidRDefault="00BC0793" w:rsidP="00425197">
      <w:pPr>
        <w:ind w:left="142" w:right="-284" w:hanging="142"/>
        <w:jc w:val="both"/>
        <w:rPr>
          <w:rFonts w:ascii="Trebuchet MS" w:hAnsi="Trebuchet MS"/>
          <w:sz w:val="22"/>
          <w:szCs w:val="22"/>
        </w:rPr>
      </w:pPr>
      <w:r w:rsidRPr="00BC0793">
        <w:rPr>
          <w:rFonts w:ascii="Trebuchet MS" w:hAnsi="Trebuchet MS"/>
          <w:b/>
          <w:bCs/>
          <w:sz w:val="22"/>
          <w:szCs w:val="22"/>
        </w:rPr>
        <w:t xml:space="preserve">- </w:t>
      </w:r>
      <w:r w:rsidRPr="00BC0793">
        <w:rPr>
          <w:rFonts w:ascii="Trebuchet MS" w:hAnsi="Trebuchet MS"/>
          <w:sz w:val="22"/>
          <w:szCs w:val="22"/>
        </w:rPr>
        <w:t xml:space="preserve">je </w:t>
      </w:r>
      <w:proofErr w:type="spellStart"/>
      <w:r w:rsidRPr="00BC0793">
        <w:rPr>
          <w:rFonts w:ascii="Trebuchet MS" w:hAnsi="Trebuchet MS"/>
          <w:sz w:val="22"/>
          <w:szCs w:val="22"/>
        </w:rPr>
        <w:t>koncedent</w:t>
      </w:r>
      <w:proofErr w:type="spellEnd"/>
      <w:r w:rsidRPr="00BC0793">
        <w:rPr>
          <w:rFonts w:ascii="Trebuchet MS" w:hAnsi="Trebuchet MS"/>
          <w:sz w:val="22"/>
          <w:szCs w:val="22"/>
        </w:rPr>
        <w:t xml:space="preserve"> </w:t>
      </w:r>
      <w:r w:rsidR="0096285A">
        <w:rPr>
          <w:rFonts w:ascii="Trebuchet MS" w:hAnsi="Trebuchet MS"/>
          <w:sz w:val="22"/>
          <w:szCs w:val="22"/>
        </w:rPr>
        <w:t xml:space="preserve">na podlagi odločitve o oddaji javnega naročila, št. __________ z dne __________ v zvezi </w:t>
      </w:r>
      <w:r w:rsidRPr="00BC0793">
        <w:rPr>
          <w:rFonts w:ascii="Trebuchet MS" w:hAnsi="Trebuchet MS"/>
          <w:sz w:val="22"/>
          <w:szCs w:val="22"/>
        </w:rPr>
        <w:t>z odločbo</w:t>
      </w:r>
      <w:r w:rsidR="0096285A">
        <w:rPr>
          <w:rFonts w:ascii="Trebuchet MS" w:hAnsi="Trebuchet MS"/>
          <w:sz w:val="22"/>
          <w:szCs w:val="22"/>
        </w:rPr>
        <w:t>,</w:t>
      </w:r>
      <w:r w:rsidRPr="00BC0793">
        <w:rPr>
          <w:rFonts w:ascii="Trebuchet MS" w:hAnsi="Trebuchet MS"/>
          <w:sz w:val="22"/>
          <w:szCs w:val="22"/>
        </w:rPr>
        <w:t xml:space="preserve"> št. ____________ z dne ___________ koncesionarju</w:t>
      </w:r>
      <w:r w:rsidR="0096285A">
        <w:rPr>
          <w:rFonts w:ascii="Trebuchet MS" w:hAnsi="Trebuchet MS"/>
          <w:sz w:val="22"/>
          <w:szCs w:val="22"/>
        </w:rPr>
        <w:t xml:space="preserve"> podelil</w:t>
      </w:r>
      <w:r w:rsidRPr="00BC0793">
        <w:rPr>
          <w:rFonts w:ascii="Trebuchet MS" w:hAnsi="Trebuchet MS"/>
          <w:sz w:val="22"/>
          <w:szCs w:val="22"/>
        </w:rPr>
        <w:t xml:space="preserve"> koncesijo za opravljanje gospodarske javne službe zagotavljanje zavetišča za zapuščene živali na območju </w:t>
      </w:r>
      <w:r w:rsidR="005E6D9B">
        <w:rPr>
          <w:rFonts w:ascii="Trebuchet MS" w:hAnsi="Trebuchet MS"/>
          <w:sz w:val="22"/>
          <w:szCs w:val="22"/>
        </w:rPr>
        <w:t>MOC</w:t>
      </w:r>
      <w:r w:rsidRPr="00BC0793">
        <w:rPr>
          <w:rFonts w:ascii="Trebuchet MS" w:hAnsi="Trebuchet MS"/>
          <w:sz w:val="22"/>
          <w:szCs w:val="22"/>
        </w:rPr>
        <w:t xml:space="preserve"> kot </w:t>
      </w:r>
      <w:r w:rsidR="005E6D9B">
        <w:rPr>
          <w:rFonts w:ascii="Trebuchet MS" w:hAnsi="Trebuchet MS"/>
          <w:sz w:val="22"/>
          <w:szCs w:val="22"/>
        </w:rPr>
        <w:t xml:space="preserve">ekonomsko </w:t>
      </w:r>
      <w:r w:rsidRPr="00BC0793">
        <w:rPr>
          <w:rFonts w:ascii="Trebuchet MS" w:hAnsi="Trebuchet MS"/>
          <w:sz w:val="22"/>
          <w:szCs w:val="22"/>
        </w:rPr>
        <w:t>najugodnejšemu ponudniku, izbranemu na podlagi javnega razpisa,</w:t>
      </w:r>
      <w:r w:rsidR="005E6D9B">
        <w:rPr>
          <w:rFonts w:ascii="Trebuchet MS" w:hAnsi="Trebuchet MS"/>
          <w:sz w:val="22"/>
          <w:szCs w:val="22"/>
        </w:rPr>
        <w:t xml:space="preserve"> po izvedenem postopku javnega naročila,</w:t>
      </w:r>
      <w:r w:rsidRPr="00BC0793">
        <w:rPr>
          <w:rFonts w:ascii="Trebuchet MS" w:hAnsi="Trebuchet MS"/>
          <w:sz w:val="22"/>
          <w:szCs w:val="22"/>
        </w:rPr>
        <w:t xml:space="preserve"> objavljenega </w:t>
      </w:r>
      <w:r w:rsidR="005E6D9B">
        <w:rPr>
          <w:rFonts w:ascii="Trebuchet MS" w:hAnsi="Trebuchet MS"/>
          <w:sz w:val="22"/>
          <w:szCs w:val="22"/>
        </w:rPr>
        <w:t xml:space="preserve">na Portalu javnih naročil pod št. </w:t>
      </w:r>
      <w:r w:rsidR="001239CA" w:rsidRPr="003A0FCA">
        <w:rPr>
          <w:rFonts w:ascii="Trebuchet MS" w:hAnsi="Trebuchet MS"/>
        </w:rPr>
        <w:t>JN00____/2025-EUe16/01</w:t>
      </w:r>
      <w:r w:rsidRPr="00BC0793">
        <w:rPr>
          <w:rFonts w:ascii="Trebuchet MS" w:hAnsi="Trebuchet MS"/>
          <w:sz w:val="22"/>
          <w:szCs w:val="22"/>
        </w:rPr>
        <w:t>;</w:t>
      </w:r>
    </w:p>
    <w:p w14:paraId="5977B03B" w14:textId="0742330E" w:rsidR="00BC0793" w:rsidRPr="00BC0793" w:rsidRDefault="00BC0793" w:rsidP="00425197">
      <w:pPr>
        <w:ind w:left="142" w:right="-284" w:hanging="142"/>
        <w:jc w:val="both"/>
        <w:rPr>
          <w:rFonts w:ascii="Trebuchet MS" w:hAnsi="Trebuchet MS"/>
          <w:sz w:val="22"/>
          <w:szCs w:val="22"/>
        </w:rPr>
      </w:pPr>
      <w:r w:rsidRPr="00BC0793">
        <w:rPr>
          <w:rFonts w:ascii="Trebuchet MS" w:hAnsi="Trebuchet MS"/>
          <w:sz w:val="22"/>
          <w:szCs w:val="22"/>
        </w:rPr>
        <w:t>- koncesionar s podpisom te pogodbe prevzame v opravljanje v prvi alineji tega člena navedeno gospodarsko javno službo;</w:t>
      </w:r>
    </w:p>
    <w:p w14:paraId="5FB0ACBC" w14:textId="4DD55725" w:rsidR="00BC0793" w:rsidRPr="00BC0793" w:rsidRDefault="00BC0793" w:rsidP="00425197">
      <w:pPr>
        <w:ind w:left="142" w:right="-284" w:hanging="142"/>
        <w:jc w:val="both"/>
        <w:rPr>
          <w:rFonts w:ascii="Trebuchet MS" w:hAnsi="Trebuchet MS"/>
          <w:sz w:val="22"/>
          <w:szCs w:val="22"/>
        </w:rPr>
      </w:pPr>
      <w:r w:rsidRPr="00BC0793">
        <w:rPr>
          <w:rFonts w:ascii="Trebuchet MS" w:hAnsi="Trebuchet MS"/>
          <w:sz w:val="22"/>
          <w:szCs w:val="22"/>
        </w:rPr>
        <w:t xml:space="preserve">- koncesionirano gospodarsko javno službo opravlja koncesionar v svojem imenu in za svoj račun, na podlagi pooblastila koncesionarja, ki mu ga podeljuje s to pogodbo. </w:t>
      </w:r>
    </w:p>
    <w:p w14:paraId="17DF9851" w14:textId="77777777" w:rsidR="00BC0793" w:rsidRPr="00BC0793" w:rsidRDefault="00BC0793" w:rsidP="00423689">
      <w:pPr>
        <w:ind w:right="-284"/>
        <w:rPr>
          <w:rFonts w:ascii="Trebuchet MS" w:hAnsi="Trebuchet MS"/>
          <w:b/>
          <w:i/>
          <w:sz w:val="22"/>
          <w:szCs w:val="22"/>
        </w:rPr>
      </w:pPr>
    </w:p>
    <w:p w14:paraId="77E3241A" w14:textId="77777777" w:rsidR="00BC0793" w:rsidRPr="00BC0793" w:rsidRDefault="00BC0793" w:rsidP="00423689">
      <w:pPr>
        <w:numPr>
          <w:ilvl w:val="0"/>
          <w:numId w:val="34"/>
        </w:numPr>
        <w:ind w:right="-284"/>
        <w:jc w:val="center"/>
        <w:rPr>
          <w:rFonts w:ascii="Trebuchet MS" w:hAnsi="Trebuchet MS"/>
          <w:sz w:val="22"/>
          <w:szCs w:val="22"/>
        </w:rPr>
      </w:pPr>
      <w:r w:rsidRPr="00BC0793">
        <w:rPr>
          <w:rFonts w:ascii="Trebuchet MS" w:hAnsi="Trebuchet MS"/>
          <w:sz w:val="22"/>
          <w:szCs w:val="22"/>
        </w:rPr>
        <w:t>člen</w:t>
      </w:r>
    </w:p>
    <w:p w14:paraId="5FED00FD" w14:textId="77777777" w:rsidR="00BC0793" w:rsidRPr="00BC0793" w:rsidRDefault="00BC0793" w:rsidP="00423689">
      <w:pPr>
        <w:ind w:right="-284"/>
        <w:jc w:val="center"/>
        <w:rPr>
          <w:rFonts w:ascii="Trebuchet MS" w:hAnsi="Trebuchet MS"/>
          <w:sz w:val="22"/>
          <w:szCs w:val="22"/>
        </w:rPr>
      </w:pPr>
    </w:p>
    <w:p w14:paraId="224BDA61"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Za namen te pogodbe imajo uporabljeni izrazi naslednje pomene: </w:t>
      </w:r>
    </w:p>
    <w:p w14:paraId="5305875D" w14:textId="6B968F9B" w:rsidR="00BC0793" w:rsidRPr="00BC0793" w:rsidRDefault="00BC0793" w:rsidP="00423689">
      <w:pPr>
        <w:numPr>
          <w:ilvl w:val="0"/>
          <w:numId w:val="25"/>
        </w:numPr>
        <w:ind w:left="426" w:right="-284" w:hanging="284"/>
        <w:jc w:val="both"/>
        <w:rPr>
          <w:rFonts w:ascii="Trebuchet MS" w:hAnsi="Trebuchet MS"/>
          <w:sz w:val="22"/>
          <w:szCs w:val="22"/>
        </w:rPr>
      </w:pPr>
      <w:r w:rsidRPr="00BC0793">
        <w:rPr>
          <w:rFonts w:ascii="Trebuchet MS" w:hAnsi="Trebuchet MS"/>
          <w:sz w:val="22"/>
          <w:szCs w:val="22"/>
        </w:rPr>
        <w:lastRenderedPageBreak/>
        <w:t xml:space="preserve">»gospodarska javna služba« oziroma »javna služba« je lokalna gospodarska javna služba </w:t>
      </w:r>
      <w:bookmarkStart w:id="26" w:name="_Hlk116478693"/>
      <w:r w:rsidRPr="00BC0793">
        <w:rPr>
          <w:rFonts w:ascii="Trebuchet MS" w:hAnsi="Trebuchet MS"/>
          <w:sz w:val="22"/>
          <w:szCs w:val="22"/>
        </w:rPr>
        <w:t xml:space="preserve">zagotavljanje zavetišča za zapuščene živali na območju </w:t>
      </w:r>
      <w:bookmarkEnd w:id="26"/>
      <w:r w:rsidR="001239CA">
        <w:rPr>
          <w:rFonts w:ascii="Trebuchet MS" w:hAnsi="Trebuchet MS"/>
          <w:sz w:val="22"/>
          <w:szCs w:val="22"/>
        </w:rPr>
        <w:t>MOC</w:t>
      </w:r>
      <w:r w:rsidRPr="00BC0793">
        <w:rPr>
          <w:rFonts w:ascii="Trebuchet MS" w:hAnsi="Trebuchet MS"/>
          <w:sz w:val="22"/>
          <w:szCs w:val="22"/>
        </w:rPr>
        <w:t>;</w:t>
      </w:r>
    </w:p>
    <w:p w14:paraId="1626E99B" w14:textId="5A409A50" w:rsidR="00BC0793" w:rsidRPr="00BC0793" w:rsidRDefault="00BC0793" w:rsidP="00423689">
      <w:pPr>
        <w:numPr>
          <w:ilvl w:val="0"/>
          <w:numId w:val="25"/>
        </w:numPr>
        <w:ind w:left="426" w:right="-284" w:hanging="284"/>
        <w:jc w:val="both"/>
        <w:rPr>
          <w:rFonts w:ascii="Trebuchet MS" w:hAnsi="Trebuchet MS"/>
          <w:sz w:val="22"/>
          <w:szCs w:val="22"/>
        </w:rPr>
      </w:pPr>
      <w:r w:rsidRPr="00BC0793">
        <w:rPr>
          <w:rFonts w:ascii="Trebuchet MS" w:hAnsi="Trebuchet MS"/>
          <w:sz w:val="22"/>
          <w:szCs w:val="22"/>
        </w:rPr>
        <w:t>»koncesijski akt« je Odlok o načinu opravljanja gospodarske javne službe zavetišča za zapuščene živali na območju Mestne občine Celje</w:t>
      </w:r>
      <w:r w:rsidR="001239CA">
        <w:rPr>
          <w:rFonts w:ascii="Trebuchet MS" w:hAnsi="Trebuchet MS"/>
          <w:sz w:val="22"/>
          <w:szCs w:val="22"/>
        </w:rPr>
        <w:t xml:space="preserve">, objavljen v </w:t>
      </w:r>
      <w:r w:rsidRPr="00BC0793">
        <w:rPr>
          <w:rFonts w:ascii="Trebuchet MS" w:hAnsi="Trebuchet MS"/>
          <w:sz w:val="22"/>
          <w:szCs w:val="22"/>
        </w:rPr>
        <w:t>Uradn</w:t>
      </w:r>
      <w:r w:rsidR="001239CA">
        <w:rPr>
          <w:rFonts w:ascii="Trebuchet MS" w:hAnsi="Trebuchet MS"/>
          <w:sz w:val="22"/>
          <w:szCs w:val="22"/>
        </w:rPr>
        <w:t>em</w:t>
      </w:r>
      <w:r w:rsidRPr="00BC0793">
        <w:rPr>
          <w:rFonts w:ascii="Trebuchet MS" w:hAnsi="Trebuchet MS"/>
          <w:sz w:val="22"/>
          <w:szCs w:val="22"/>
        </w:rPr>
        <w:t xml:space="preserve"> list</w:t>
      </w:r>
      <w:r w:rsidR="001239CA">
        <w:rPr>
          <w:rFonts w:ascii="Trebuchet MS" w:hAnsi="Trebuchet MS"/>
          <w:sz w:val="22"/>
          <w:szCs w:val="22"/>
        </w:rPr>
        <w:t>u</w:t>
      </w:r>
      <w:r w:rsidRPr="00BC0793">
        <w:rPr>
          <w:rFonts w:ascii="Trebuchet MS" w:hAnsi="Trebuchet MS"/>
          <w:sz w:val="22"/>
          <w:szCs w:val="22"/>
        </w:rPr>
        <w:t xml:space="preserve"> RS, št. 88/22</w:t>
      </w:r>
      <w:r w:rsidR="001239CA">
        <w:rPr>
          <w:rFonts w:ascii="Trebuchet MS" w:hAnsi="Trebuchet MS"/>
          <w:sz w:val="22"/>
          <w:szCs w:val="22"/>
        </w:rPr>
        <w:t xml:space="preserve"> in 94/25</w:t>
      </w:r>
      <w:r w:rsidRPr="00BC0793">
        <w:rPr>
          <w:rFonts w:ascii="Trebuchet MS" w:hAnsi="Trebuchet MS"/>
          <w:sz w:val="22"/>
          <w:szCs w:val="22"/>
        </w:rPr>
        <w:t>;</w:t>
      </w:r>
    </w:p>
    <w:p w14:paraId="6DDCAB95" w14:textId="77777777" w:rsidR="00BC0793" w:rsidRPr="00BC0793" w:rsidRDefault="00BC0793" w:rsidP="00423689">
      <w:pPr>
        <w:numPr>
          <w:ilvl w:val="0"/>
          <w:numId w:val="25"/>
        </w:numPr>
        <w:ind w:left="426" w:right="-284" w:hanging="284"/>
        <w:jc w:val="both"/>
        <w:rPr>
          <w:rFonts w:ascii="Trebuchet MS" w:hAnsi="Trebuchet MS"/>
          <w:sz w:val="22"/>
          <w:szCs w:val="22"/>
        </w:rPr>
      </w:pPr>
      <w:r w:rsidRPr="00BC0793">
        <w:rPr>
          <w:rFonts w:ascii="Trebuchet MS" w:hAnsi="Trebuchet MS"/>
          <w:sz w:val="22"/>
          <w:szCs w:val="22"/>
        </w:rPr>
        <w:t>»</w:t>
      </w:r>
      <w:proofErr w:type="spellStart"/>
      <w:r w:rsidRPr="00BC0793">
        <w:rPr>
          <w:rFonts w:ascii="Trebuchet MS" w:hAnsi="Trebuchet MS"/>
          <w:sz w:val="22"/>
          <w:szCs w:val="22"/>
        </w:rPr>
        <w:t>koncedent</w:t>
      </w:r>
      <w:proofErr w:type="spellEnd"/>
      <w:r w:rsidRPr="00BC0793">
        <w:rPr>
          <w:rFonts w:ascii="Trebuchet MS" w:hAnsi="Trebuchet MS"/>
          <w:sz w:val="22"/>
          <w:szCs w:val="22"/>
        </w:rPr>
        <w:t>« je Mestna občina Celje;</w:t>
      </w:r>
    </w:p>
    <w:p w14:paraId="45AF6FE2" w14:textId="6662DD1F" w:rsidR="00BC0793" w:rsidRPr="00BC0793" w:rsidRDefault="00BC0793" w:rsidP="00423689">
      <w:pPr>
        <w:numPr>
          <w:ilvl w:val="0"/>
          <w:numId w:val="25"/>
        </w:numPr>
        <w:ind w:left="426" w:right="-284" w:hanging="284"/>
        <w:jc w:val="both"/>
        <w:rPr>
          <w:rFonts w:ascii="Trebuchet MS" w:hAnsi="Trebuchet MS"/>
          <w:sz w:val="22"/>
          <w:szCs w:val="22"/>
        </w:rPr>
      </w:pPr>
      <w:r w:rsidRPr="00BC0793">
        <w:rPr>
          <w:rFonts w:ascii="Trebuchet MS" w:hAnsi="Trebuchet MS"/>
          <w:sz w:val="22"/>
          <w:szCs w:val="22"/>
        </w:rPr>
        <w:t xml:space="preserve">»koncesionar« je izvajalec javne službe zagotavljanje zavetišča za zapuščene živali na območju </w:t>
      </w:r>
      <w:r w:rsidR="00AC28C1">
        <w:rPr>
          <w:rFonts w:ascii="Trebuchet MS" w:hAnsi="Trebuchet MS"/>
          <w:sz w:val="22"/>
          <w:szCs w:val="22"/>
        </w:rPr>
        <w:t>MOC</w:t>
      </w:r>
      <w:r w:rsidRPr="00BC0793">
        <w:rPr>
          <w:rFonts w:ascii="Trebuchet MS" w:hAnsi="Trebuchet MS"/>
          <w:sz w:val="22"/>
          <w:szCs w:val="22"/>
        </w:rPr>
        <w:t>;</w:t>
      </w:r>
    </w:p>
    <w:p w14:paraId="76641B92" w14:textId="0DC10356" w:rsidR="00BC0793" w:rsidRDefault="00BC0793" w:rsidP="00423689">
      <w:pPr>
        <w:numPr>
          <w:ilvl w:val="0"/>
          <w:numId w:val="25"/>
        </w:numPr>
        <w:ind w:left="426" w:right="-284" w:hanging="284"/>
        <w:jc w:val="both"/>
        <w:rPr>
          <w:rFonts w:ascii="Trebuchet MS" w:hAnsi="Trebuchet MS"/>
          <w:sz w:val="22"/>
          <w:szCs w:val="22"/>
        </w:rPr>
      </w:pPr>
      <w:r w:rsidRPr="00BC0793">
        <w:rPr>
          <w:rFonts w:ascii="Trebuchet MS" w:hAnsi="Trebuchet MS"/>
          <w:sz w:val="22"/>
          <w:szCs w:val="22"/>
        </w:rPr>
        <w:t xml:space="preserve">»koncesija« je koncesija za izvajanje gospodarske javne službe zagotavljanje zavetišča za zapuščene živali na območju </w:t>
      </w:r>
      <w:r w:rsidR="00AC28C1">
        <w:rPr>
          <w:rFonts w:ascii="Trebuchet MS" w:hAnsi="Trebuchet MS"/>
          <w:sz w:val="22"/>
          <w:szCs w:val="22"/>
        </w:rPr>
        <w:t>MOC</w:t>
      </w:r>
      <w:r w:rsidRPr="00BC0793">
        <w:rPr>
          <w:rFonts w:ascii="Trebuchet MS" w:hAnsi="Trebuchet MS"/>
          <w:sz w:val="22"/>
          <w:szCs w:val="22"/>
        </w:rPr>
        <w:t>;</w:t>
      </w:r>
    </w:p>
    <w:p w14:paraId="119ED056" w14:textId="2027063C" w:rsidR="00905240" w:rsidRPr="00935A5A" w:rsidRDefault="00905240" w:rsidP="00423689">
      <w:pPr>
        <w:numPr>
          <w:ilvl w:val="0"/>
          <w:numId w:val="25"/>
        </w:numPr>
        <w:ind w:left="426" w:right="-284" w:hanging="284"/>
        <w:jc w:val="both"/>
        <w:rPr>
          <w:rFonts w:ascii="Trebuchet MS" w:hAnsi="Trebuchet MS"/>
          <w:sz w:val="22"/>
          <w:szCs w:val="22"/>
        </w:rPr>
      </w:pPr>
      <w:r w:rsidRPr="00935A5A">
        <w:rPr>
          <w:rFonts w:ascii="Trebuchet MS" w:hAnsi="Trebuchet MS"/>
          <w:sz w:val="22"/>
          <w:szCs w:val="22"/>
        </w:rPr>
        <w:t>»zapuščene živali« so najdene, oddane ali odvzete hišne živali (psi, domače mačke, sobne ptice, mali glodavci, terarijske, akvarijske in druge živali, ki so namenjene za družbo, varstvo ali pomoč človeku)</w:t>
      </w:r>
      <w:r w:rsidR="0014535E" w:rsidRPr="00935A5A">
        <w:rPr>
          <w:rFonts w:ascii="Trebuchet MS" w:hAnsi="Trebuchet MS"/>
          <w:sz w:val="22"/>
          <w:szCs w:val="22"/>
        </w:rPr>
        <w:t>;</w:t>
      </w:r>
    </w:p>
    <w:p w14:paraId="7982B482" w14:textId="77777777" w:rsidR="00BC0793" w:rsidRPr="00BC0793" w:rsidRDefault="00BC0793" w:rsidP="00423689">
      <w:pPr>
        <w:numPr>
          <w:ilvl w:val="0"/>
          <w:numId w:val="25"/>
        </w:numPr>
        <w:ind w:left="426" w:right="-284" w:hanging="284"/>
        <w:jc w:val="both"/>
        <w:rPr>
          <w:rFonts w:ascii="Trebuchet MS" w:hAnsi="Trebuchet MS"/>
          <w:sz w:val="22"/>
          <w:szCs w:val="22"/>
        </w:rPr>
      </w:pPr>
      <w:r w:rsidRPr="00BC0793">
        <w:rPr>
          <w:rFonts w:ascii="Trebuchet MS" w:hAnsi="Trebuchet MS"/>
          <w:sz w:val="22"/>
          <w:szCs w:val="22"/>
        </w:rPr>
        <w:t xml:space="preserve">»koncesijska pogodba« je pogodba, s katero </w:t>
      </w:r>
      <w:proofErr w:type="spellStart"/>
      <w:r w:rsidRPr="00BC0793">
        <w:rPr>
          <w:rFonts w:ascii="Trebuchet MS" w:hAnsi="Trebuchet MS"/>
          <w:sz w:val="22"/>
          <w:szCs w:val="22"/>
        </w:rPr>
        <w:t>koncedent</w:t>
      </w:r>
      <w:proofErr w:type="spellEnd"/>
      <w:r w:rsidRPr="00BC0793">
        <w:rPr>
          <w:rFonts w:ascii="Trebuchet MS" w:hAnsi="Trebuchet MS"/>
          <w:sz w:val="22"/>
          <w:szCs w:val="22"/>
        </w:rPr>
        <w:t xml:space="preserve"> in koncesionar uredita medsebojne obveznosti in pravice v zvezi s koncesijo;</w:t>
      </w:r>
    </w:p>
    <w:p w14:paraId="2653E4D3" w14:textId="77777777" w:rsidR="00BC0793" w:rsidRPr="00BC0793" w:rsidRDefault="00BC0793" w:rsidP="00423689">
      <w:pPr>
        <w:numPr>
          <w:ilvl w:val="0"/>
          <w:numId w:val="25"/>
        </w:numPr>
        <w:ind w:left="426" w:right="-284" w:hanging="284"/>
        <w:jc w:val="both"/>
        <w:rPr>
          <w:rFonts w:ascii="Trebuchet MS" w:hAnsi="Trebuchet MS"/>
          <w:sz w:val="22"/>
          <w:szCs w:val="22"/>
        </w:rPr>
      </w:pPr>
      <w:r w:rsidRPr="00BC0793">
        <w:rPr>
          <w:rFonts w:ascii="Trebuchet MS" w:hAnsi="Trebuchet MS"/>
          <w:sz w:val="22"/>
          <w:szCs w:val="22"/>
        </w:rPr>
        <w:t>»pristojni organ« je organ občinske uprave, pristojen za javno službo, ki je predmet te pogodbe, razen če v pogodbi ni določeno drugače;</w:t>
      </w:r>
    </w:p>
    <w:p w14:paraId="7B7E4765" w14:textId="59A0B059" w:rsidR="00BC0793" w:rsidRPr="005E5517" w:rsidRDefault="00BC0793" w:rsidP="00423689">
      <w:pPr>
        <w:numPr>
          <w:ilvl w:val="0"/>
          <w:numId w:val="25"/>
        </w:numPr>
        <w:ind w:left="426" w:right="-284" w:hanging="284"/>
        <w:jc w:val="both"/>
        <w:rPr>
          <w:rFonts w:ascii="Trebuchet MS" w:hAnsi="Trebuchet MS"/>
          <w:sz w:val="22"/>
          <w:szCs w:val="22"/>
        </w:rPr>
      </w:pPr>
      <w:r w:rsidRPr="00BC0793">
        <w:rPr>
          <w:rFonts w:ascii="Trebuchet MS" w:hAnsi="Trebuchet MS"/>
          <w:sz w:val="22"/>
          <w:szCs w:val="22"/>
        </w:rPr>
        <w:t xml:space="preserve">»razpisna dokumentacija« je dokumentacija z vsemi prilogami, ki je bila pripravljena in uporabljena v </w:t>
      </w:r>
      <w:r w:rsidR="00AC28C1">
        <w:rPr>
          <w:rFonts w:ascii="Trebuchet MS" w:hAnsi="Trebuchet MS"/>
          <w:sz w:val="22"/>
          <w:szCs w:val="22"/>
        </w:rPr>
        <w:t xml:space="preserve">izvedenem </w:t>
      </w:r>
      <w:r w:rsidRPr="00BC0793">
        <w:rPr>
          <w:rFonts w:ascii="Trebuchet MS" w:hAnsi="Trebuchet MS"/>
          <w:sz w:val="22"/>
          <w:szCs w:val="22"/>
        </w:rPr>
        <w:t>postopku</w:t>
      </w:r>
      <w:r w:rsidR="00AC28C1">
        <w:rPr>
          <w:rFonts w:ascii="Trebuchet MS" w:hAnsi="Trebuchet MS"/>
          <w:sz w:val="22"/>
          <w:szCs w:val="22"/>
        </w:rPr>
        <w:t xml:space="preserve"> javnega naročila za izvedbo</w:t>
      </w:r>
      <w:r w:rsidRPr="00BC0793">
        <w:rPr>
          <w:rFonts w:ascii="Trebuchet MS" w:hAnsi="Trebuchet MS"/>
          <w:sz w:val="22"/>
          <w:szCs w:val="22"/>
        </w:rPr>
        <w:t xml:space="preserve"> javnega razpisa za podelitev koncesije za izvajanje gospodarske javne službe zagotavljanje zavetišča za </w:t>
      </w:r>
      <w:r w:rsidRPr="005E5517">
        <w:rPr>
          <w:rFonts w:ascii="Trebuchet MS" w:hAnsi="Trebuchet MS"/>
          <w:sz w:val="22"/>
          <w:szCs w:val="22"/>
        </w:rPr>
        <w:t>zapuščene živali na območju Mestne občine Celje, objavljen</w:t>
      </w:r>
      <w:r w:rsidR="00AC28C1" w:rsidRPr="005E5517">
        <w:rPr>
          <w:rFonts w:ascii="Trebuchet MS" w:hAnsi="Trebuchet MS"/>
          <w:sz w:val="22"/>
          <w:szCs w:val="22"/>
        </w:rPr>
        <w:t xml:space="preserve"> na Portalu javnih naročil pod št. JN00____/2025-EUe16/01</w:t>
      </w:r>
      <w:r w:rsidRPr="005E5517">
        <w:rPr>
          <w:rFonts w:ascii="Trebuchet MS" w:hAnsi="Trebuchet MS"/>
          <w:sz w:val="22"/>
          <w:szCs w:val="22"/>
        </w:rPr>
        <w:t xml:space="preserve">. </w:t>
      </w:r>
    </w:p>
    <w:p w14:paraId="3685D83E" w14:textId="77777777" w:rsidR="00BC0793" w:rsidRPr="005E5517" w:rsidRDefault="00BC0793" w:rsidP="00423689">
      <w:pPr>
        <w:ind w:right="-284"/>
        <w:jc w:val="both"/>
        <w:rPr>
          <w:rFonts w:ascii="Trebuchet MS" w:hAnsi="Trebuchet MS"/>
          <w:sz w:val="22"/>
          <w:szCs w:val="22"/>
        </w:rPr>
      </w:pPr>
      <w:r w:rsidRPr="005E5517">
        <w:rPr>
          <w:rFonts w:ascii="Trebuchet MS" w:hAnsi="Trebuchet MS"/>
          <w:sz w:val="22"/>
          <w:szCs w:val="22"/>
        </w:rPr>
        <w:t xml:space="preserve">     </w:t>
      </w:r>
    </w:p>
    <w:p w14:paraId="47C58163" w14:textId="77777777" w:rsidR="00BC0793" w:rsidRPr="00BC0793" w:rsidRDefault="00BC0793" w:rsidP="00423689">
      <w:pPr>
        <w:numPr>
          <w:ilvl w:val="0"/>
          <w:numId w:val="34"/>
        </w:numPr>
        <w:ind w:right="-284"/>
        <w:jc w:val="center"/>
        <w:rPr>
          <w:rFonts w:ascii="Trebuchet MS" w:hAnsi="Trebuchet MS"/>
          <w:sz w:val="22"/>
          <w:szCs w:val="22"/>
        </w:rPr>
      </w:pPr>
      <w:r w:rsidRPr="00BC0793">
        <w:rPr>
          <w:rFonts w:ascii="Trebuchet MS" w:hAnsi="Trebuchet MS"/>
          <w:sz w:val="22"/>
          <w:szCs w:val="22"/>
        </w:rPr>
        <w:t>člen</w:t>
      </w:r>
    </w:p>
    <w:p w14:paraId="7F019C03" w14:textId="77777777" w:rsidR="00BC0793" w:rsidRPr="00BC0793" w:rsidRDefault="00BC0793" w:rsidP="00423689">
      <w:pPr>
        <w:ind w:left="720" w:right="-284"/>
        <w:rPr>
          <w:rFonts w:ascii="Trebuchet MS" w:hAnsi="Trebuchet MS"/>
          <w:sz w:val="22"/>
          <w:szCs w:val="22"/>
        </w:rPr>
      </w:pPr>
    </w:p>
    <w:p w14:paraId="7BCB1240" w14:textId="69D086A6"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S to pogodbo se </w:t>
      </w:r>
      <w:proofErr w:type="spellStart"/>
      <w:r w:rsidRPr="00BC0793">
        <w:rPr>
          <w:rFonts w:ascii="Trebuchet MS" w:hAnsi="Trebuchet MS"/>
          <w:sz w:val="22"/>
          <w:szCs w:val="22"/>
        </w:rPr>
        <w:t>koncedent</w:t>
      </w:r>
      <w:proofErr w:type="spellEnd"/>
      <w:r w:rsidRPr="00BC0793">
        <w:rPr>
          <w:rFonts w:ascii="Trebuchet MS" w:hAnsi="Trebuchet MS"/>
          <w:sz w:val="22"/>
          <w:szCs w:val="22"/>
        </w:rPr>
        <w:t xml:space="preserve"> in koncesionar dogovorita o pogojih in načinu opravljanja gospodarske javne službe na področju zagotavljanja zavetišča za zapuščene živali na območju </w:t>
      </w:r>
      <w:r w:rsidR="00F25B52">
        <w:rPr>
          <w:rFonts w:ascii="Trebuchet MS" w:hAnsi="Trebuchet MS"/>
          <w:sz w:val="22"/>
          <w:szCs w:val="22"/>
        </w:rPr>
        <w:t>MOC</w:t>
      </w:r>
      <w:r w:rsidRPr="00BC0793">
        <w:rPr>
          <w:rFonts w:ascii="Trebuchet MS" w:hAnsi="Trebuchet MS"/>
          <w:sz w:val="22"/>
          <w:szCs w:val="22"/>
        </w:rPr>
        <w:t xml:space="preserve">. </w:t>
      </w:r>
    </w:p>
    <w:p w14:paraId="3888287F" w14:textId="77777777" w:rsidR="00BC0793" w:rsidRPr="00BC0793" w:rsidRDefault="00BC0793" w:rsidP="00423689">
      <w:pPr>
        <w:ind w:right="-284"/>
        <w:jc w:val="both"/>
        <w:rPr>
          <w:rFonts w:ascii="Trebuchet MS" w:hAnsi="Trebuchet MS"/>
          <w:sz w:val="22"/>
          <w:szCs w:val="22"/>
        </w:rPr>
      </w:pPr>
    </w:p>
    <w:p w14:paraId="5A8664BB" w14:textId="62A9D9B4"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S to pogodbo </w:t>
      </w:r>
      <w:proofErr w:type="spellStart"/>
      <w:r w:rsidRPr="00BC0793">
        <w:rPr>
          <w:rFonts w:ascii="Trebuchet MS" w:hAnsi="Trebuchet MS"/>
          <w:sz w:val="22"/>
          <w:szCs w:val="22"/>
        </w:rPr>
        <w:t>koncedent</w:t>
      </w:r>
      <w:proofErr w:type="spellEnd"/>
      <w:r w:rsidRPr="00BC0793">
        <w:rPr>
          <w:rFonts w:ascii="Trebuchet MS" w:hAnsi="Trebuchet MS"/>
          <w:sz w:val="22"/>
          <w:szCs w:val="22"/>
        </w:rPr>
        <w:t xml:space="preserve"> podeljuje, koncesionar pa sprejema izključno pravico in dolžnost izvajati javno gospodarsko službo zagotavljanje zavetišča za zapuščene živali na območju </w:t>
      </w:r>
      <w:r w:rsidR="00F25B52">
        <w:rPr>
          <w:rFonts w:ascii="Trebuchet MS" w:hAnsi="Trebuchet MS"/>
          <w:sz w:val="22"/>
          <w:szCs w:val="22"/>
        </w:rPr>
        <w:t>MOC</w:t>
      </w:r>
      <w:r w:rsidRPr="00BC0793">
        <w:rPr>
          <w:rFonts w:ascii="Trebuchet MS" w:hAnsi="Trebuchet MS"/>
          <w:sz w:val="22"/>
          <w:szCs w:val="22"/>
        </w:rPr>
        <w:t xml:space="preserve">. </w:t>
      </w:r>
    </w:p>
    <w:p w14:paraId="70D3368B" w14:textId="77777777" w:rsidR="00BC0793" w:rsidRPr="00BC0793" w:rsidRDefault="00BC0793" w:rsidP="00423689">
      <w:pPr>
        <w:ind w:right="-284"/>
        <w:jc w:val="both"/>
        <w:rPr>
          <w:rFonts w:ascii="Trebuchet MS" w:hAnsi="Trebuchet MS"/>
          <w:sz w:val="22"/>
          <w:szCs w:val="22"/>
        </w:rPr>
      </w:pPr>
    </w:p>
    <w:p w14:paraId="71E05FD0" w14:textId="77777777" w:rsidR="00BC0793" w:rsidRPr="00BC0793" w:rsidRDefault="00BC0793" w:rsidP="00423689">
      <w:pPr>
        <w:numPr>
          <w:ilvl w:val="0"/>
          <w:numId w:val="34"/>
        </w:numPr>
        <w:ind w:right="-284"/>
        <w:jc w:val="center"/>
        <w:rPr>
          <w:rFonts w:ascii="Trebuchet MS" w:hAnsi="Trebuchet MS"/>
          <w:sz w:val="22"/>
          <w:szCs w:val="22"/>
        </w:rPr>
      </w:pPr>
      <w:r w:rsidRPr="00BC0793">
        <w:rPr>
          <w:rFonts w:ascii="Trebuchet MS" w:hAnsi="Trebuchet MS"/>
          <w:sz w:val="22"/>
          <w:szCs w:val="22"/>
        </w:rPr>
        <w:t>člen</w:t>
      </w:r>
    </w:p>
    <w:p w14:paraId="47C8AF5D" w14:textId="77777777" w:rsidR="00BC0793" w:rsidRPr="00BC0793" w:rsidRDefault="00BC0793" w:rsidP="00423689">
      <w:pPr>
        <w:ind w:right="-284"/>
        <w:jc w:val="both"/>
        <w:rPr>
          <w:rFonts w:ascii="Trebuchet MS" w:hAnsi="Trebuchet MS"/>
          <w:sz w:val="22"/>
          <w:szCs w:val="22"/>
        </w:rPr>
      </w:pPr>
    </w:p>
    <w:p w14:paraId="78FC65EA"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Poleg drugih dokumentov, navedenih v tej pogodbi, je sestavni del pogodbenega razmerja med </w:t>
      </w:r>
      <w:proofErr w:type="spellStart"/>
      <w:r w:rsidRPr="00BC0793">
        <w:rPr>
          <w:rFonts w:ascii="Trebuchet MS" w:hAnsi="Trebuchet MS"/>
          <w:sz w:val="22"/>
          <w:szCs w:val="22"/>
        </w:rPr>
        <w:t>koncedentom</w:t>
      </w:r>
      <w:proofErr w:type="spellEnd"/>
      <w:r w:rsidRPr="00BC0793">
        <w:rPr>
          <w:rFonts w:ascii="Trebuchet MS" w:hAnsi="Trebuchet MS"/>
          <w:sz w:val="22"/>
          <w:szCs w:val="22"/>
        </w:rPr>
        <w:t xml:space="preserve"> in koncesionarjem razpisna dokumentacija </w:t>
      </w:r>
      <w:proofErr w:type="spellStart"/>
      <w:r w:rsidRPr="00BC0793">
        <w:rPr>
          <w:rFonts w:ascii="Trebuchet MS" w:hAnsi="Trebuchet MS"/>
          <w:sz w:val="22"/>
          <w:szCs w:val="22"/>
        </w:rPr>
        <w:t>koncedenta</w:t>
      </w:r>
      <w:proofErr w:type="spellEnd"/>
      <w:r w:rsidRPr="00BC0793">
        <w:rPr>
          <w:rFonts w:ascii="Trebuchet MS" w:hAnsi="Trebuchet MS"/>
          <w:sz w:val="22"/>
          <w:szCs w:val="22"/>
        </w:rPr>
        <w:t xml:space="preserve"> in prijavna dokumentacija koncesionarja. </w:t>
      </w:r>
    </w:p>
    <w:p w14:paraId="05DEA7C4" w14:textId="77777777" w:rsidR="00BC0793" w:rsidRPr="00BC0793" w:rsidRDefault="00BC0793" w:rsidP="00423689">
      <w:pPr>
        <w:ind w:right="-284"/>
        <w:jc w:val="both"/>
        <w:rPr>
          <w:rFonts w:ascii="Trebuchet MS" w:hAnsi="Trebuchet MS"/>
          <w:sz w:val="22"/>
          <w:szCs w:val="22"/>
        </w:rPr>
      </w:pPr>
    </w:p>
    <w:p w14:paraId="49D6B117"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Koncesionar s podpisom te pogodbe izrecno izjavlja, da mu je predmet koncesije poznan in da so mu poznani vsi spremljajoči riziki v zvezi z izvedbo pogodbenih obveznosti in izvajanjem koncesije po tej pogodbi ter okoliščine za pravilno izvedbo vseh pogodbenih obveznosti. </w:t>
      </w:r>
    </w:p>
    <w:p w14:paraId="4C54A39C" w14:textId="77777777" w:rsidR="00BC0793" w:rsidRPr="00BC0793" w:rsidRDefault="00BC0793" w:rsidP="00423689">
      <w:pPr>
        <w:ind w:right="-284"/>
        <w:jc w:val="both"/>
        <w:rPr>
          <w:rFonts w:ascii="Trebuchet MS" w:hAnsi="Trebuchet MS"/>
          <w:sz w:val="22"/>
          <w:szCs w:val="22"/>
        </w:rPr>
      </w:pPr>
    </w:p>
    <w:p w14:paraId="661572DC" w14:textId="549BF9DF" w:rsidR="00BC0793" w:rsidRPr="00BC0793" w:rsidRDefault="00BC0793" w:rsidP="00423689">
      <w:pPr>
        <w:autoSpaceDE w:val="0"/>
        <w:autoSpaceDN w:val="0"/>
        <w:adjustRightInd w:val="0"/>
        <w:ind w:right="-284"/>
        <w:jc w:val="both"/>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Koncesionar ima registrirano zavetišče skladno z odločbo Uprave R</w:t>
      </w:r>
      <w:r w:rsidR="00F25B52">
        <w:rPr>
          <w:rFonts w:ascii="Trebuchet MS" w:eastAsia="Calibri" w:hAnsi="Trebuchet MS" w:cs="Trebuchet MS"/>
          <w:sz w:val="22"/>
          <w:szCs w:val="22"/>
          <w:lang w:eastAsia="en-US"/>
        </w:rPr>
        <w:t>epublike Slovenije</w:t>
      </w:r>
      <w:r w:rsidRPr="00BC0793">
        <w:rPr>
          <w:rFonts w:ascii="Trebuchet MS" w:eastAsia="Calibri" w:hAnsi="Trebuchet MS" w:cs="Trebuchet MS"/>
          <w:sz w:val="22"/>
          <w:szCs w:val="22"/>
          <w:lang w:eastAsia="en-US"/>
        </w:rPr>
        <w:t xml:space="preserve"> za varno hrano, veterinarstvo in varstvo rastlin, št. _________</w:t>
      </w:r>
      <w:r w:rsidR="00F25B52">
        <w:rPr>
          <w:rFonts w:ascii="Trebuchet MS" w:eastAsia="Calibri" w:hAnsi="Trebuchet MS" w:cs="Trebuchet MS"/>
          <w:sz w:val="22"/>
          <w:szCs w:val="22"/>
          <w:lang w:eastAsia="en-US"/>
        </w:rPr>
        <w:t>_______</w:t>
      </w:r>
      <w:r w:rsidRPr="00BC0793">
        <w:rPr>
          <w:rFonts w:ascii="Trebuchet MS" w:eastAsia="Calibri" w:hAnsi="Trebuchet MS" w:cs="Trebuchet MS"/>
          <w:sz w:val="22"/>
          <w:szCs w:val="22"/>
          <w:lang w:eastAsia="en-US"/>
        </w:rPr>
        <w:t xml:space="preserve">___ z dne ______________, kar pomeni, da izpolnjuje vse  predpisane pogoje za delovanje zavetišča za zapuščene živali. </w:t>
      </w:r>
    </w:p>
    <w:p w14:paraId="5FE43DEF" w14:textId="77777777" w:rsidR="00BC0793" w:rsidRPr="00BC0793" w:rsidRDefault="00BC0793" w:rsidP="00423689">
      <w:pPr>
        <w:ind w:right="-284"/>
        <w:jc w:val="both"/>
        <w:rPr>
          <w:rFonts w:ascii="Trebuchet MS" w:hAnsi="Trebuchet MS"/>
          <w:sz w:val="22"/>
          <w:szCs w:val="22"/>
        </w:rPr>
      </w:pPr>
    </w:p>
    <w:p w14:paraId="5228D5C3" w14:textId="77777777" w:rsidR="00BC0793" w:rsidRPr="00BC0793" w:rsidRDefault="00BC0793" w:rsidP="00423689">
      <w:pPr>
        <w:ind w:right="-284"/>
        <w:jc w:val="both"/>
        <w:rPr>
          <w:rFonts w:ascii="Trebuchet MS" w:hAnsi="Trebuchet MS"/>
          <w:sz w:val="22"/>
          <w:szCs w:val="22"/>
        </w:rPr>
      </w:pPr>
    </w:p>
    <w:p w14:paraId="039D6ED0" w14:textId="77777777" w:rsidR="00BC0793" w:rsidRPr="00BC0793" w:rsidRDefault="00BC0793" w:rsidP="00423689">
      <w:pPr>
        <w:numPr>
          <w:ilvl w:val="0"/>
          <w:numId w:val="33"/>
        </w:numPr>
        <w:ind w:left="567" w:right="-284" w:hanging="567"/>
        <w:rPr>
          <w:rFonts w:ascii="Trebuchet MS" w:hAnsi="Trebuchet MS"/>
          <w:b/>
          <w:i/>
          <w:sz w:val="22"/>
          <w:szCs w:val="22"/>
        </w:rPr>
      </w:pPr>
      <w:r w:rsidRPr="00BC0793">
        <w:rPr>
          <w:rFonts w:ascii="Trebuchet MS" w:hAnsi="Trebuchet MS"/>
          <w:b/>
          <w:i/>
          <w:sz w:val="22"/>
          <w:szCs w:val="22"/>
        </w:rPr>
        <w:t>SPREMEMBE KONCESIJSKEGA AKTA</w:t>
      </w:r>
    </w:p>
    <w:p w14:paraId="49B0D44A" w14:textId="77777777" w:rsidR="00BC0793" w:rsidRPr="00BC0793" w:rsidRDefault="00BC0793" w:rsidP="00423689">
      <w:pPr>
        <w:ind w:right="-284"/>
        <w:rPr>
          <w:rFonts w:ascii="Trebuchet MS" w:hAnsi="Trebuchet MS"/>
          <w:b/>
          <w:i/>
          <w:sz w:val="22"/>
          <w:szCs w:val="22"/>
        </w:rPr>
      </w:pPr>
    </w:p>
    <w:p w14:paraId="1FCCF39A" w14:textId="77777777" w:rsidR="00BC0793" w:rsidRPr="00BC0793" w:rsidRDefault="00BC0793" w:rsidP="00423689">
      <w:pPr>
        <w:numPr>
          <w:ilvl w:val="0"/>
          <w:numId w:val="34"/>
        </w:numPr>
        <w:ind w:right="-284"/>
        <w:jc w:val="center"/>
        <w:rPr>
          <w:rFonts w:ascii="Trebuchet MS" w:hAnsi="Trebuchet MS"/>
          <w:sz w:val="22"/>
          <w:szCs w:val="22"/>
        </w:rPr>
      </w:pPr>
      <w:r w:rsidRPr="00BC0793">
        <w:rPr>
          <w:rFonts w:ascii="Trebuchet MS" w:hAnsi="Trebuchet MS"/>
          <w:sz w:val="22"/>
          <w:szCs w:val="22"/>
        </w:rPr>
        <w:t>člen</w:t>
      </w:r>
    </w:p>
    <w:p w14:paraId="14AA10D2" w14:textId="77777777" w:rsidR="00BC0793" w:rsidRPr="00BC0793" w:rsidRDefault="00BC0793" w:rsidP="00423689">
      <w:pPr>
        <w:ind w:right="-284"/>
        <w:jc w:val="center"/>
        <w:rPr>
          <w:rFonts w:ascii="Trebuchet MS" w:hAnsi="Trebuchet MS"/>
          <w:sz w:val="22"/>
          <w:szCs w:val="22"/>
        </w:rPr>
      </w:pPr>
    </w:p>
    <w:p w14:paraId="5B5412C4"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Sprememba koncesijskega akta je vsaka sprememba besedila koncesijskega akta, pri kateri celoten akt še obdrži veljavo, in vključuje tudi razveljavitev ene ali več njegovih določb. </w:t>
      </w:r>
    </w:p>
    <w:p w14:paraId="4360D82C" w14:textId="77777777" w:rsidR="00BC0793" w:rsidRPr="00BC0793" w:rsidRDefault="00BC0793" w:rsidP="00423689">
      <w:pPr>
        <w:ind w:right="-284"/>
        <w:jc w:val="both"/>
        <w:rPr>
          <w:rFonts w:ascii="Trebuchet MS" w:hAnsi="Trebuchet MS"/>
          <w:sz w:val="22"/>
          <w:szCs w:val="22"/>
        </w:rPr>
      </w:pPr>
    </w:p>
    <w:p w14:paraId="7551EA32"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lastRenderedPageBreak/>
        <w:t xml:space="preserve">Po sklenitvi koncesijske pogodbe lahko </w:t>
      </w:r>
      <w:proofErr w:type="spellStart"/>
      <w:r w:rsidRPr="00BC0793">
        <w:rPr>
          <w:rFonts w:ascii="Trebuchet MS" w:hAnsi="Trebuchet MS"/>
          <w:sz w:val="22"/>
          <w:szCs w:val="22"/>
        </w:rPr>
        <w:t>koncedent</w:t>
      </w:r>
      <w:proofErr w:type="spellEnd"/>
      <w:r w:rsidRPr="00BC0793">
        <w:rPr>
          <w:rFonts w:ascii="Trebuchet MS" w:hAnsi="Trebuchet MS"/>
          <w:sz w:val="22"/>
          <w:szCs w:val="22"/>
        </w:rPr>
        <w:t xml:space="preserve"> spremeni koncesijski akt, če je potrebno spremeniti način in pogoje izvajanja koncesije ali v javnem interesu odvzeti koncesijo. </w:t>
      </w:r>
    </w:p>
    <w:p w14:paraId="629274AD" w14:textId="77777777" w:rsidR="00BC0793" w:rsidRPr="00BC0793" w:rsidRDefault="00BC0793" w:rsidP="00423689">
      <w:pPr>
        <w:ind w:right="-284"/>
        <w:jc w:val="both"/>
        <w:rPr>
          <w:rFonts w:ascii="Trebuchet MS" w:hAnsi="Trebuchet MS"/>
          <w:sz w:val="22"/>
          <w:szCs w:val="22"/>
        </w:rPr>
      </w:pPr>
    </w:p>
    <w:p w14:paraId="2792FC12"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Spremembe koncesijskega akta po sklenitvi te koncesijske pogodbe so lahko podlaga za spremembo koncesijske pogodbe v javnem interesu. </w:t>
      </w:r>
    </w:p>
    <w:p w14:paraId="4CDD159B" w14:textId="77777777" w:rsidR="00BC0793" w:rsidRPr="00BC0793" w:rsidRDefault="00BC0793" w:rsidP="00423689">
      <w:pPr>
        <w:ind w:right="-284"/>
        <w:jc w:val="both"/>
        <w:rPr>
          <w:rFonts w:ascii="Trebuchet MS" w:hAnsi="Trebuchet MS"/>
          <w:sz w:val="22"/>
          <w:szCs w:val="22"/>
        </w:rPr>
      </w:pPr>
    </w:p>
    <w:p w14:paraId="5892B7B2"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Koncesijska pogodba se lahko v interesu uporabnikov ali v javnem interesu enostransko (naknadno) spremeni s spremembo koncesijskega akta skladno z določbami zakona, ki ureja razmerja kolizije med določbami koncesijskega akta in koncesijske pogodbe. </w:t>
      </w:r>
    </w:p>
    <w:p w14:paraId="0F9E0015" w14:textId="77777777" w:rsidR="00BC0793" w:rsidRPr="00BC0793" w:rsidRDefault="00BC0793" w:rsidP="00423689">
      <w:pPr>
        <w:ind w:right="-284"/>
        <w:jc w:val="both"/>
        <w:rPr>
          <w:rFonts w:ascii="Trebuchet MS" w:hAnsi="Trebuchet MS"/>
          <w:sz w:val="22"/>
          <w:szCs w:val="22"/>
        </w:rPr>
      </w:pPr>
    </w:p>
    <w:p w14:paraId="3B75E5FE" w14:textId="6BA57988" w:rsidR="00BC0793" w:rsidRPr="00BC0793" w:rsidRDefault="00027B08" w:rsidP="00423689">
      <w:pPr>
        <w:ind w:right="-284"/>
        <w:jc w:val="both"/>
        <w:rPr>
          <w:rFonts w:ascii="Trebuchet MS" w:hAnsi="Trebuchet MS"/>
          <w:sz w:val="22"/>
          <w:szCs w:val="22"/>
        </w:rPr>
      </w:pPr>
      <w:r>
        <w:rPr>
          <w:rFonts w:ascii="Trebuchet MS" w:hAnsi="Trebuchet MS"/>
          <w:sz w:val="22"/>
          <w:szCs w:val="22"/>
        </w:rPr>
        <w:t>Ta koncesijska p</w:t>
      </w:r>
      <w:r w:rsidR="00BC0793" w:rsidRPr="00BC0793">
        <w:rPr>
          <w:rFonts w:ascii="Trebuchet MS" w:hAnsi="Trebuchet MS"/>
          <w:sz w:val="22"/>
          <w:szCs w:val="22"/>
        </w:rPr>
        <w:t xml:space="preserve">ogodba se spremeni oziroma dopolni s sklenitvijo nove koncesijske pogodbe ali s sklenitvijo aneksa k obstoječi koncesijski pogodbi. </w:t>
      </w:r>
    </w:p>
    <w:p w14:paraId="35051C3D" w14:textId="77777777" w:rsidR="00BC0793" w:rsidRPr="00BC0793" w:rsidRDefault="00BC0793" w:rsidP="00423689">
      <w:pPr>
        <w:ind w:right="-284"/>
        <w:jc w:val="both"/>
        <w:rPr>
          <w:rFonts w:ascii="Trebuchet MS" w:hAnsi="Trebuchet MS"/>
          <w:sz w:val="22"/>
          <w:szCs w:val="22"/>
        </w:rPr>
      </w:pPr>
    </w:p>
    <w:p w14:paraId="20191745"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Če stranki ne dosežeta dogovora o ustrezni spremembi pogodbe, se neposredno uporabljajo določbe koncesijskega akta. </w:t>
      </w:r>
    </w:p>
    <w:p w14:paraId="7D9E7400" w14:textId="77777777" w:rsidR="00BC0793" w:rsidRPr="00BC0793" w:rsidRDefault="00BC0793" w:rsidP="00423689">
      <w:pPr>
        <w:ind w:left="720" w:right="-284"/>
        <w:rPr>
          <w:rFonts w:ascii="Trebuchet MS" w:hAnsi="Trebuchet MS"/>
          <w:b/>
          <w:i/>
          <w:sz w:val="22"/>
          <w:szCs w:val="22"/>
        </w:rPr>
      </w:pPr>
    </w:p>
    <w:p w14:paraId="42D51E35" w14:textId="77777777" w:rsidR="00BC0793" w:rsidRPr="00BC0793" w:rsidRDefault="00BC0793" w:rsidP="00423689">
      <w:pPr>
        <w:ind w:left="720" w:right="-284"/>
        <w:rPr>
          <w:rFonts w:ascii="Trebuchet MS" w:hAnsi="Trebuchet MS"/>
          <w:b/>
          <w:i/>
          <w:sz w:val="22"/>
          <w:szCs w:val="22"/>
        </w:rPr>
      </w:pPr>
    </w:p>
    <w:p w14:paraId="04F4BAFD" w14:textId="77777777" w:rsidR="00BC0793" w:rsidRPr="00BC0793" w:rsidRDefault="00BC0793" w:rsidP="00423689">
      <w:pPr>
        <w:numPr>
          <w:ilvl w:val="0"/>
          <w:numId w:val="33"/>
        </w:numPr>
        <w:ind w:left="567" w:right="-284" w:hanging="567"/>
        <w:rPr>
          <w:rFonts w:ascii="Trebuchet MS" w:hAnsi="Trebuchet MS"/>
          <w:b/>
          <w:i/>
          <w:sz w:val="22"/>
          <w:szCs w:val="22"/>
        </w:rPr>
      </w:pPr>
      <w:r w:rsidRPr="00BC0793">
        <w:rPr>
          <w:rFonts w:ascii="Trebuchet MS" w:hAnsi="Trebuchet MS"/>
          <w:b/>
          <w:i/>
          <w:sz w:val="22"/>
          <w:szCs w:val="22"/>
        </w:rPr>
        <w:t>PREDMET POGODBE</w:t>
      </w:r>
    </w:p>
    <w:p w14:paraId="3BB62652" w14:textId="77777777" w:rsidR="00BC0793" w:rsidRPr="00BC0793" w:rsidRDefault="00BC0793" w:rsidP="00423689">
      <w:pPr>
        <w:numPr>
          <w:ilvl w:val="0"/>
          <w:numId w:val="34"/>
        </w:numPr>
        <w:ind w:right="-284"/>
        <w:jc w:val="center"/>
        <w:rPr>
          <w:rFonts w:ascii="Trebuchet MS" w:hAnsi="Trebuchet MS"/>
          <w:sz w:val="22"/>
          <w:szCs w:val="22"/>
        </w:rPr>
      </w:pPr>
      <w:r w:rsidRPr="00BC0793">
        <w:rPr>
          <w:rFonts w:ascii="Trebuchet MS" w:hAnsi="Trebuchet MS"/>
          <w:sz w:val="22"/>
          <w:szCs w:val="22"/>
        </w:rPr>
        <w:t>člen</w:t>
      </w:r>
    </w:p>
    <w:p w14:paraId="55E8EA49" w14:textId="77777777" w:rsidR="00BC0793" w:rsidRPr="00BC0793" w:rsidRDefault="00BC0793" w:rsidP="00423689">
      <w:pPr>
        <w:ind w:right="-284"/>
        <w:jc w:val="both"/>
        <w:rPr>
          <w:rFonts w:ascii="Trebuchet MS" w:hAnsi="Trebuchet MS"/>
          <w:b/>
          <w:bCs/>
          <w:sz w:val="22"/>
          <w:szCs w:val="22"/>
        </w:rPr>
      </w:pPr>
    </w:p>
    <w:p w14:paraId="6370CBD5" w14:textId="3B4163F2"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Obseg podeljene koncesije zajema zagotavljanje zavetišča za zapuščene živali na območju </w:t>
      </w:r>
      <w:r w:rsidR="003F1B4D">
        <w:rPr>
          <w:rFonts w:ascii="Trebuchet MS" w:hAnsi="Trebuchet MS"/>
          <w:sz w:val="22"/>
          <w:szCs w:val="22"/>
        </w:rPr>
        <w:t>MOC</w:t>
      </w:r>
      <w:r w:rsidRPr="00BC0793">
        <w:rPr>
          <w:rFonts w:ascii="Trebuchet MS" w:hAnsi="Trebuchet MS"/>
          <w:sz w:val="22"/>
          <w:szCs w:val="22"/>
        </w:rPr>
        <w:t xml:space="preserve">.  </w:t>
      </w:r>
    </w:p>
    <w:p w14:paraId="794897FF" w14:textId="77777777" w:rsidR="00BC0793" w:rsidRPr="00BC0793" w:rsidRDefault="00BC0793" w:rsidP="00423689">
      <w:pPr>
        <w:ind w:right="-284"/>
        <w:jc w:val="both"/>
        <w:rPr>
          <w:rFonts w:ascii="Trebuchet MS" w:hAnsi="Trebuchet MS"/>
          <w:sz w:val="22"/>
          <w:szCs w:val="22"/>
        </w:rPr>
      </w:pPr>
    </w:p>
    <w:p w14:paraId="70FC07DF" w14:textId="77777777" w:rsidR="00BC0793" w:rsidRPr="00BC0793" w:rsidRDefault="00BC0793" w:rsidP="00423689">
      <w:pPr>
        <w:shd w:val="clear" w:color="auto" w:fill="FFFFFF"/>
        <w:ind w:right="-284"/>
        <w:jc w:val="both"/>
        <w:rPr>
          <w:rFonts w:ascii="Trebuchet MS" w:hAnsi="Trebuchet MS" w:cs="Arial"/>
          <w:color w:val="000000"/>
          <w:sz w:val="22"/>
          <w:szCs w:val="22"/>
        </w:rPr>
      </w:pPr>
      <w:r w:rsidRPr="00BC0793">
        <w:rPr>
          <w:rFonts w:ascii="Trebuchet MS" w:hAnsi="Trebuchet MS" w:cs="Arial"/>
          <w:color w:val="000000"/>
          <w:sz w:val="22"/>
          <w:szCs w:val="22"/>
        </w:rPr>
        <w:t>Dejavnost, ki je predmet javne službe, obsega:</w:t>
      </w:r>
    </w:p>
    <w:p w14:paraId="0FC6E821" w14:textId="77777777" w:rsidR="00BC0793" w:rsidRPr="00BC0793" w:rsidRDefault="00BC0793" w:rsidP="00423689">
      <w:pPr>
        <w:shd w:val="clear" w:color="auto" w:fill="FFFFFF"/>
        <w:ind w:right="-284" w:firstLine="330"/>
        <w:jc w:val="both"/>
        <w:rPr>
          <w:rFonts w:ascii="Trebuchet MS" w:hAnsi="Trebuchet MS" w:cs="Arial"/>
          <w:color w:val="000000"/>
          <w:sz w:val="22"/>
          <w:szCs w:val="22"/>
        </w:rPr>
      </w:pPr>
      <w:r w:rsidRPr="00BC0793">
        <w:rPr>
          <w:rFonts w:ascii="Trebuchet MS" w:hAnsi="Trebuchet MS" w:cs="Arial"/>
          <w:color w:val="000000"/>
          <w:sz w:val="22"/>
          <w:szCs w:val="22"/>
        </w:rPr>
        <w:t>– sprejem prijav o zapuščenih živalih,</w:t>
      </w:r>
    </w:p>
    <w:p w14:paraId="5CC4060A" w14:textId="77777777" w:rsidR="00BC0793" w:rsidRPr="00BC0793" w:rsidRDefault="00BC0793" w:rsidP="00423689">
      <w:pPr>
        <w:shd w:val="clear" w:color="auto" w:fill="FFFFFF"/>
        <w:ind w:right="-284" w:firstLine="330"/>
        <w:jc w:val="both"/>
        <w:rPr>
          <w:rFonts w:ascii="Trebuchet MS" w:hAnsi="Trebuchet MS" w:cs="Arial"/>
          <w:color w:val="000000"/>
          <w:sz w:val="22"/>
          <w:szCs w:val="22"/>
        </w:rPr>
      </w:pPr>
      <w:r w:rsidRPr="00BC0793">
        <w:rPr>
          <w:rFonts w:ascii="Trebuchet MS" w:hAnsi="Trebuchet MS" w:cs="Arial"/>
          <w:color w:val="000000"/>
          <w:sz w:val="22"/>
          <w:szCs w:val="22"/>
        </w:rPr>
        <w:t>– zagotavljanje potrebne veterinarske pomoči zapuščenim živalim,</w:t>
      </w:r>
    </w:p>
    <w:p w14:paraId="6728957B" w14:textId="77777777" w:rsidR="00BC0793" w:rsidRPr="00BC0793" w:rsidRDefault="00BC0793" w:rsidP="00423689">
      <w:pPr>
        <w:shd w:val="clear" w:color="auto" w:fill="FFFFFF"/>
        <w:ind w:right="-284" w:firstLine="330"/>
        <w:jc w:val="both"/>
        <w:rPr>
          <w:rFonts w:ascii="Trebuchet MS" w:hAnsi="Trebuchet MS" w:cs="Arial"/>
          <w:color w:val="000000"/>
          <w:sz w:val="22"/>
          <w:szCs w:val="22"/>
        </w:rPr>
      </w:pPr>
      <w:r w:rsidRPr="00BC0793">
        <w:rPr>
          <w:rFonts w:ascii="Trebuchet MS" w:hAnsi="Trebuchet MS" w:cs="Arial"/>
          <w:color w:val="000000"/>
          <w:sz w:val="22"/>
          <w:szCs w:val="22"/>
        </w:rPr>
        <w:t>– zagotavljanje ulova, prevoza, namestitve in oskrbe zapuščenih živali v zavetišču,</w:t>
      </w:r>
    </w:p>
    <w:p w14:paraId="1AFB8673" w14:textId="17C51ADA" w:rsidR="00BC0793" w:rsidRPr="00BC0793" w:rsidRDefault="00BC0793" w:rsidP="00423689">
      <w:pPr>
        <w:shd w:val="clear" w:color="auto" w:fill="FFFFFF"/>
        <w:ind w:left="567" w:right="-284" w:hanging="237"/>
        <w:jc w:val="both"/>
        <w:rPr>
          <w:rFonts w:ascii="Trebuchet MS" w:hAnsi="Trebuchet MS" w:cs="Arial"/>
          <w:color w:val="000000"/>
          <w:sz w:val="22"/>
          <w:szCs w:val="22"/>
        </w:rPr>
      </w:pPr>
      <w:r w:rsidRPr="00BC0793">
        <w:rPr>
          <w:rFonts w:ascii="Trebuchet MS" w:hAnsi="Trebuchet MS" w:cs="Arial"/>
          <w:color w:val="000000"/>
          <w:sz w:val="22"/>
          <w:szCs w:val="22"/>
        </w:rPr>
        <w:t xml:space="preserve">– skrb za iskanje skrbnikov teh živali oziroma prodajo ali oddajo živali novim </w:t>
      </w:r>
      <w:r w:rsidR="003F1B4D">
        <w:rPr>
          <w:rFonts w:ascii="Trebuchet MS" w:hAnsi="Trebuchet MS" w:cs="Arial"/>
          <w:color w:val="000000"/>
          <w:sz w:val="22"/>
          <w:szCs w:val="22"/>
        </w:rPr>
        <w:t>skrbnikom</w:t>
      </w:r>
      <w:r w:rsidRPr="00BC0793">
        <w:rPr>
          <w:rFonts w:ascii="Trebuchet MS" w:hAnsi="Trebuchet MS" w:cs="Arial"/>
          <w:color w:val="000000"/>
          <w:sz w:val="22"/>
          <w:szCs w:val="22"/>
        </w:rPr>
        <w:t>,</w:t>
      </w:r>
    </w:p>
    <w:p w14:paraId="3E61996F" w14:textId="77777777" w:rsidR="00BC0793" w:rsidRPr="00BC0793" w:rsidRDefault="00BC0793" w:rsidP="00423689">
      <w:pPr>
        <w:shd w:val="clear" w:color="auto" w:fill="FFFFFF"/>
        <w:ind w:right="-284" w:firstLine="330"/>
        <w:jc w:val="both"/>
        <w:rPr>
          <w:rFonts w:ascii="Trebuchet MS" w:hAnsi="Trebuchet MS" w:cs="Arial"/>
          <w:color w:val="000000"/>
          <w:sz w:val="22"/>
          <w:szCs w:val="22"/>
        </w:rPr>
      </w:pPr>
      <w:r w:rsidRPr="00BC0793">
        <w:rPr>
          <w:rFonts w:ascii="Trebuchet MS" w:hAnsi="Trebuchet MS" w:cs="Arial"/>
          <w:color w:val="000000"/>
          <w:sz w:val="22"/>
          <w:szCs w:val="22"/>
        </w:rPr>
        <w:t>– označevanje in registracijo zapuščenih živali skladno s predpisi,</w:t>
      </w:r>
    </w:p>
    <w:p w14:paraId="4147FEE2" w14:textId="77777777" w:rsidR="00BC0793" w:rsidRPr="00BC0793" w:rsidRDefault="00BC0793" w:rsidP="00423689">
      <w:pPr>
        <w:shd w:val="clear" w:color="auto" w:fill="FFFFFF"/>
        <w:ind w:left="567" w:right="-284" w:hanging="237"/>
        <w:jc w:val="both"/>
        <w:rPr>
          <w:rFonts w:ascii="Trebuchet MS" w:hAnsi="Trebuchet MS" w:cs="Arial"/>
          <w:color w:val="000000"/>
          <w:sz w:val="22"/>
          <w:szCs w:val="22"/>
        </w:rPr>
      </w:pPr>
      <w:r w:rsidRPr="00BC0793">
        <w:rPr>
          <w:rFonts w:ascii="Trebuchet MS" w:hAnsi="Trebuchet MS" w:cs="Arial"/>
          <w:color w:val="000000"/>
          <w:sz w:val="22"/>
          <w:szCs w:val="22"/>
        </w:rPr>
        <w:t>– druge naloge, določene z Zakonom o zaščiti živali ter podzakonskimi predpisi, ki podrobneje urejajo zaščito živali.</w:t>
      </w:r>
    </w:p>
    <w:p w14:paraId="0209E97D" w14:textId="77777777" w:rsidR="00BC0793" w:rsidRPr="00BC0793" w:rsidRDefault="00BC0793" w:rsidP="00423689">
      <w:pPr>
        <w:ind w:right="-284"/>
        <w:jc w:val="both"/>
        <w:rPr>
          <w:rFonts w:ascii="Trebuchet MS" w:hAnsi="Trebuchet MS"/>
          <w:sz w:val="22"/>
          <w:szCs w:val="22"/>
        </w:rPr>
      </w:pPr>
    </w:p>
    <w:p w14:paraId="514F1B87" w14:textId="77777777" w:rsidR="00BC0793" w:rsidRPr="00BC0793" w:rsidRDefault="00BC0793" w:rsidP="00423689">
      <w:pPr>
        <w:ind w:right="-284"/>
        <w:jc w:val="both"/>
        <w:rPr>
          <w:rFonts w:ascii="Trebuchet MS" w:hAnsi="Trebuchet MS"/>
          <w:sz w:val="22"/>
          <w:szCs w:val="22"/>
        </w:rPr>
      </w:pPr>
    </w:p>
    <w:p w14:paraId="62DFEFF2" w14:textId="77777777" w:rsidR="00BC0793" w:rsidRPr="00BC0793" w:rsidRDefault="00BC0793" w:rsidP="00423689">
      <w:pPr>
        <w:numPr>
          <w:ilvl w:val="0"/>
          <w:numId w:val="33"/>
        </w:numPr>
        <w:ind w:left="567" w:right="-284" w:hanging="567"/>
        <w:jc w:val="both"/>
        <w:rPr>
          <w:rFonts w:ascii="Trebuchet MS" w:hAnsi="Trebuchet MS"/>
          <w:b/>
          <w:i/>
          <w:iCs/>
          <w:sz w:val="22"/>
          <w:szCs w:val="22"/>
        </w:rPr>
      </w:pPr>
      <w:r w:rsidRPr="00BC0793">
        <w:rPr>
          <w:rFonts w:ascii="Trebuchet MS" w:hAnsi="Trebuchet MS"/>
          <w:b/>
          <w:i/>
          <w:iCs/>
          <w:sz w:val="22"/>
          <w:szCs w:val="22"/>
        </w:rPr>
        <w:t>OBMOČJE IZVAJANJA DEJAVNOSTI TER JAVNA POOBLASTILA</w:t>
      </w:r>
    </w:p>
    <w:p w14:paraId="440508F4" w14:textId="77777777" w:rsidR="00BC0793" w:rsidRPr="00BC0793" w:rsidRDefault="00BC0793" w:rsidP="00423689">
      <w:pPr>
        <w:ind w:right="-284"/>
        <w:jc w:val="both"/>
        <w:rPr>
          <w:rFonts w:ascii="Trebuchet MS" w:hAnsi="Trebuchet MS"/>
          <w:sz w:val="22"/>
          <w:szCs w:val="22"/>
        </w:rPr>
      </w:pPr>
    </w:p>
    <w:p w14:paraId="10356404" w14:textId="77777777" w:rsidR="00BC0793" w:rsidRPr="00BC0793" w:rsidRDefault="00BC0793" w:rsidP="00423689">
      <w:pPr>
        <w:numPr>
          <w:ilvl w:val="0"/>
          <w:numId w:val="34"/>
        </w:numPr>
        <w:ind w:right="-284"/>
        <w:jc w:val="center"/>
        <w:rPr>
          <w:rFonts w:ascii="Trebuchet MS" w:hAnsi="Trebuchet MS"/>
          <w:sz w:val="22"/>
          <w:szCs w:val="22"/>
        </w:rPr>
      </w:pPr>
      <w:r w:rsidRPr="00BC0793">
        <w:rPr>
          <w:rFonts w:ascii="Trebuchet MS" w:hAnsi="Trebuchet MS"/>
          <w:sz w:val="22"/>
          <w:szCs w:val="22"/>
        </w:rPr>
        <w:t>člen</w:t>
      </w:r>
    </w:p>
    <w:p w14:paraId="6B4AAC17" w14:textId="77777777" w:rsidR="00BC0793" w:rsidRPr="00BC0793" w:rsidRDefault="00BC0793" w:rsidP="00423689">
      <w:pPr>
        <w:ind w:left="720" w:right="-284"/>
        <w:rPr>
          <w:rFonts w:ascii="Trebuchet MS" w:hAnsi="Trebuchet MS"/>
          <w:sz w:val="22"/>
          <w:szCs w:val="22"/>
        </w:rPr>
      </w:pPr>
    </w:p>
    <w:p w14:paraId="2AB8E8DD" w14:textId="01FF5B76"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Gospodarska javna služba zagotavljanje zavetišča za zapuščene živali se skladno z določili Odloka o načinu opravljanja gospodarske javne službe zavetišča za zapuščene živali na območju Mestne občine Celje izvaja na celotnem območju </w:t>
      </w:r>
      <w:r w:rsidR="00431F30">
        <w:rPr>
          <w:rFonts w:ascii="Trebuchet MS" w:hAnsi="Trebuchet MS"/>
          <w:sz w:val="22"/>
          <w:szCs w:val="22"/>
        </w:rPr>
        <w:t>MOC</w:t>
      </w:r>
      <w:r w:rsidRPr="00BC0793">
        <w:rPr>
          <w:rFonts w:ascii="Trebuchet MS" w:hAnsi="Trebuchet MS"/>
          <w:sz w:val="22"/>
          <w:szCs w:val="22"/>
        </w:rPr>
        <w:t xml:space="preserve">. </w:t>
      </w:r>
    </w:p>
    <w:p w14:paraId="12CA3F87" w14:textId="77777777" w:rsidR="00BC0793" w:rsidRPr="00BC0793" w:rsidRDefault="00BC0793" w:rsidP="00423689">
      <w:pPr>
        <w:ind w:right="-284"/>
        <w:jc w:val="both"/>
        <w:rPr>
          <w:rFonts w:ascii="Trebuchet MS" w:hAnsi="Trebuchet MS"/>
          <w:sz w:val="22"/>
          <w:szCs w:val="22"/>
        </w:rPr>
      </w:pPr>
    </w:p>
    <w:p w14:paraId="73F3DE54" w14:textId="77D9287E"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Koncesionar ima na podlagi koncesijske pogodbe na območju </w:t>
      </w:r>
      <w:r w:rsidR="00431F30">
        <w:rPr>
          <w:rFonts w:ascii="Trebuchet MS" w:hAnsi="Trebuchet MS"/>
          <w:sz w:val="22"/>
          <w:szCs w:val="22"/>
        </w:rPr>
        <w:t>MOC</w:t>
      </w:r>
      <w:r w:rsidRPr="00BC0793">
        <w:rPr>
          <w:rFonts w:ascii="Trebuchet MS" w:hAnsi="Trebuchet MS"/>
          <w:sz w:val="22"/>
          <w:szCs w:val="22"/>
        </w:rPr>
        <w:t xml:space="preserve"> izključno pravico opravljati javno službo ter dolžnost zagotavljati uporabnikom kvalitetno in kontinuirano izvajanje javne službe v skladu s predpisi in v javnem interesu. </w:t>
      </w:r>
    </w:p>
    <w:p w14:paraId="6DA536DF" w14:textId="77777777" w:rsidR="00BC0793" w:rsidRPr="00BC0793" w:rsidRDefault="00BC0793" w:rsidP="00423689">
      <w:pPr>
        <w:ind w:right="-284"/>
        <w:jc w:val="both"/>
        <w:rPr>
          <w:rFonts w:ascii="Trebuchet MS" w:hAnsi="Trebuchet MS"/>
          <w:sz w:val="22"/>
          <w:szCs w:val="22"/>
        </w:rPr>
      </w:pPr>
    </w:p>
    <w:p w14:paraId="7636FAAD" w14:textId="77777777" w:rsidR="00BC0793" w:rsidRPr="00BC0793" w:rsidRDefault="00BC0793" w:rsidP="00423689">
      <w:pPr>
        <w:ind w:right="-284"/>
        <w:jc w:val="both"/>
        <w:rPr>
          <w:rFonts w:ascii="Trebuchet MS" w:hAnsi="Trebuchet MS"/>
          <w:b/>
          <w:sz w:val="22"/>
          <w:szCs w:val="22"/>
        </w:rPr>
      </w:pPr>
      <w:r w:rsidRPr="00BC0793">
        <w:rPr>
          <w:rFonts w:ascii="Trebuchet MS" w:hAnsi="Trebuchet MS" w:cs="Arial"/>
          <w:color w:val="000000"/>
          <w:sz w:val="22"/>
          <w:szCs w:val="22"/>
          <w:shd w:val="clear" w:color="auto" w:fill="FFFFFF"/>
        </w:rPr>
        <w:t>Storitve, ki se izvajajo v okviru dejavnosti javne službe so pod enakimi, z zakonom ali odloki občine določenimi pogoji dostopne vsakomur.</w:t>
      </w:r>
    </w:p>
    <w:p w14:paraId="363BADD1" w14:textId="77777777" w:rsidR="00BC0793" w:rsidRPr="00BC0793" w:rsidRDefault="00BC0793" w:rsidP="00423689">
      <w:pPr>
        <w:ind w:right="-284"/>
        <w:jc w:val="both"/>
        <w:rPr>
          <w:rFonts w:ascii="Trebuchet MS" w:hAnsi="Trebuchet MS"/>
          <w:sz w:val="22"/>
          <w:szCs w:val="22"/>
        </w:rPr>
      </w:pPr>
    </w:p>
    <w:p w14:paraId="2A880537" w14:textId="77777777" w:rsidR="00BC0793" w:rsidRPr="00BC0793" w:rsidRDefault="00BC0793" w:rsidP="00423689">
      <w:pPr>
        <w:ind w:right="-284"/>
        <w:jc w:val="both"/>
        <w:rPr>
          <w:rFonts w:ascii="Trebuchet MS" w:hAnsi="Trebuchet MS"/>
          <w:sz w:val="22"/>
          <w:szCs w:val="22"/>
        </w:rPr>
      </w:pPr>
    </w:p>
    <w:p w14:paraId="3F3CE419" w14:textId="77777777" w:rsidR="00BC0793" w:rsidRPr="00BC0793" w:rsidRDefault="00BC0793" w:rsidP="00423689">
      <w:pPr>
        <w:numPr>
          <w:ilvl w:val="0"/>
          <w:numId w:val="33"/>
        </w:numPr>
        <w:ind w:left="567" w:right="-284" w:hanging="567"/>
        <w:jc w:val="both"/>
        <w:rPr>
          <w:rFonts w:ascii="Trebuchet MS" w:hAnsi="Trebuchet MS"/>
          <w:b/>
          <w:i/>
          <w:iCs/>
          <w:sz w:val="22"/>
          <w:szCs w:val="22"/>
        </w:rPr>
      </w:pPr>
      <w:r w:rsidRPr="00BC0793">
        <w:rPr>
          <w:rFonts w:ascii="Trebuchet MS" w:hAnsi="Trebuchet MS"/>
          <w:b/>
          <w:i/>
          <w:iCs/>
          <w:sz w:val="22"/>
          <w:szCs w:val="22"/>
        </w:rPr>
        <w:t>PODIZVAJALCI</w:t>
      </w:r>
    </w:p>
    <w:p w14:paraId="1E077A1C" w14:textId="77777777" w:rsidR="00BC0793" w:rsidRPr="00BC0793" w:rsidRDefault="00BC0793" w:rsidP="00423689">
      <w:pPr>
        <w:ind w:right="-284"/>
        <w:jc w:val="both"/>
        <w:rPr>
          <w:rFonts w:ascii="Trebuchet MS" w:hAnsi="Trebuchet MS"/>
          <w:sz w:val="22"/>
          <w:szCs w:val="22"/>
        </w:rPr>
      </w:pPr>
    </w:p>
    <w:p w14:paraId="1FE454A6"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8.A  člen</w:t>
      </w:r>
    </w:p>
    <w:p w14:paraId="15901AEE" w14:textId="77777777" w:rsidR="00BC0793" w:rsidRPr="00BC0793" w:rsidRDefault="00BC0793" w:rsidP="00423689">
      <w:pPr>
        <w:ind w:right="-284"/>
        <w:jc w:val="center"/>
        <w:rPr>
          <w:rFonts w:ascii="Trebuchet MS" w:hAnsi="Trebuchet MS"/>
          <w:b/>
          <w:i/>
          <w:sz w:val="22"/>
          <w:szCs w:val="22"/>
        </w:rPr>
      </w:pPr>
      <w:r w:rsidRPr="00BC0793">
        <w:rPr>
          <w:rFonts w:ascii="Trebuchet MS" w:hAnsi="Trebuchet MS"/>
          <w:sz w:val="22"/>
          <w:szCs w:val="22"/>
        </w:rPr>
        <w:t>(Ta določba za podizvajalce bo vključena v pogodbo samo, če bo koncesionar opravljal storitve brez podizvajalcev)</w:t>
      </w:r>
    </w:p>
    <w:p w14:paraId="5465DFE5" w14:textId="77777777" w:rsidR="00BC0793" w:rsidRPr="00BC0793" w:rsidRDefault="00BC0793" w:rsidP="00423689">
      <w:pPr>
        <w:ind w:right="-284"/>
        <w:rPr>
          <w:rFonts w:ascii="Trebuchet MS" w:hAnsi="Trebuchet MS"/>
          <w:sz w:val="22"/>
          <w:szCs w:val="22"/>
        </w:rPr>
      </w:pPr>
    </w:p>
    <w:p w14:paraId="634B4050" w14:textId="77777777" w:rsidR="00BC0793" w:rsidRPr="00BC0793" w:rsidRDefault="00BC0793" w:rsidP="00423689">
      <w:pPr>
        <w:ind w:right="-284"/>
        <w:jc w:val="both"/>
        <w:rPr>
          <w:rFonts w:ascii="Trebuchet MS" w:hAnsi="Trebuchet MS"/>
          <w:iCs/>
          <w:sz w:val="22"/>
          <w:szCs w:val="22"/>
        </w:rPr>
      </w:pPr>
      <w:r w:rsidRPr="00BC0793">
        <w:rPr>
          <w:rFonts w:ascii="Trebuchet MS" w:hAnsi="Trebuchet MS"/>
          <w:sz w:val="22"/>
          <w:szCs w:val="22"/>
        </w:rPr>
        <w:t>Koncesionar izjavlja, da storitve, ki so predmet pogodbe ne bo izvajal s podizvajalci</w:t>
      </w:r>
      <w:r w:rsidRPr="00BC0793">
        <w:rPr>
          <w:rFonts w:ascii="Trebuchet MS" w:hAnsi="Trebuchet MS"/>
          <w:iCs/>
          <w:sz w:val="22"/>
          <w:szCs w:val="22"/>
        </w:rPr>
        <w:t xml:space="preserve">. </w:t>
      </w:r>
    </w:p>
    <w:p w14:paraId="58EF1B05" w14:textId="77777777" w:rsidR="00BC0793" w:rsidRPr="00BC0793" w:rsidRDefault="00BC0793" w:rsidP="00423689">
      <w:pPr>
        <w:ind w:right="-284"/>
        <w:jc w:val="both"/>
        <w:rPr>
          <w:rFonts w:ascii="Trebuchet MS" w:hAnsi="Trebuchet MS"/>
          <w:iCs/>
          <w:sz w:val="22"/>
          <w:szCs w:val="22"/>
        </w:rPr>
      </w:pPr>
    </w:p>
    <w:p w14:paraId="67EC867A"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Če bo koncesionar po sklenitvi pogodbe storitve izvajal s podizvajalci, mora o tem pisno obvestiti </w:t>
      </w:r>
      <w:proofErr w:type="spellStart"/>
      <w:r w:rsidRPr="00BC0793">
        <w:rPr>
          <w:rFonts w:ascii="Trebuchet MS" w:hAnsi="Trebuchet MS"/>
          <w:sz w:val="22"/>
          <w:szCs w:val="22"/>
        </w:rPr>
        <w:t>koncedenta</w:t>
      </w:r>
      <w:proofErr w:type="spellEnd"/>
      <w:r w:rsidRPr="00BC0793">
        <w:rPr>
          <w:rFonts w:ascii="Trebuchet MS" w:hAnsi="Trebuchet MS"/>
          <w:sz w:val="22"/>
          <w:szCs w:val="22"/>
        </w:rPr>
        <w:t xml:space="preserve"> v petih dneh po spremembi in mu predložiti:</w:t>
      </w:r>
    </w:p>
    <w:p w14:paraId="77EFD33A"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sklenjene pogodbe s podizvajalci;</w:t>
      </w:r>
    </w:p>
    <w:p w14:paraId="46876144"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soglasje za plačilo opravljenih in prevzetih del neposredno podizvajalcu;</w:t>
      </w:r>
    </w:p>
    <w:p w14:paraId="52AB37A8"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vso ostalo dokumentacijo, ki jo je naročnik zahteval za podizvajalce v razpisni dokumentaciji za predmetno javno naročilo.</w:t>
      </w:r>
    </w:p>
    <w:p w14:paraId="0D830C97" w14:textId="77777777" w:rsidR="00BC0793" w:rsidRPr="00BC0793" w:rsidRDefault="00BC0793" w:rsidP="00423689">
      <w:pPr>
        <w:ind w:right="-284"/>
        <w:jc w:val="both"/>
        <w:rPr>
          <w:rFonts w:ascii="Trebuchet MS" w:hAnsi="Trebuchet MS"/>
          <w:sz w:val="22"/>
          <w:szCs w:val="22"/>
        </w:rPr>
      </w:pPr>
    </w:p>
    <w:p w14:paraId="7786A730"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 xml:space="preserve">8.B  člen </w:t>
      </w:r>
    </w:p>
    <w:p w14:paraId="03C8CE55" w14:textId="77777777" w:rsidR="00BC0793" w:rsidRPr="00BC0793" w:rsidRDefault="00BC0793" w:rsidP="00423689">
      <w:pPr>
        <w:ind w:right="-284"/>
        <w:jc w:val="center"/>
        <w:rPr>
          <w:rFonts w:ascii="Trebuchet MS" w:hAnsi="Trebuchet MS"/>
          <w:b/>
          <w:i/>
          <w:sz w:val="22"/>
          <w:szCs w:val="22"/>
        </w:rPr>
      </w:pPr>
      <w:r w:rsidRPr="00BC0793">
        <w:rPr>
          <w:rFonts w:ascii="Trebuchet MS" w:hAnsi="Trebuchet MS"/>
          <w:sz w:val="22"/>
          <w:szCs w:val="22"/>
        </w:rPr>
        <w:t>(Ta določba za podizvajalce bo vključena v pogodbo samo, če bo koncesionar opravljal storitve skupaj s podizvajalci)</w:t>
      </w:r>
    </w:p>
    <w:p w14:paraId="49A049F3" w14:textId="77777777" w:rsidR="00BC0793" w:rsidRPr="00BC0793" w:rsidRDefault="00BC0793" w:rsidP="00423689">
      <w:pPr>
        <w:ind w:right="-284"/>
        <w:jc w:val="both"/>
        <w:rPr>
          <w:rFonts w:ascii="Trebuchet MS" w:hAnsi="Trebuchet MS"/>
          <w:sz w:val="22"/>
          <w:szCs w:val="22"/>
        </w:rPr>
      </w:pPr>
    </w:p>
    <w:p w14:paraId="2541DC86" w14:textId="77777777" w:rsidR="00BC0793" w:rsidRDefault="00BC0793" w:rsidP="00423689">
      <w:pPr>
        <w:ind w:right="-284"/>
        <w:jc w:val="both"/>
        <w:rPr>
          <w:rFonts w:ascii="Trebuchet MS" w:hAnsi="Trebuchet MS"/>
          <w:sz w:val="22"/>
          <w:szCs w:val="22"/>
        </w:rPr>
      </w:pPr>
      <w:r w:rsidRPr="00BC0793">
        <w:rPr>
          <w:rFonts w:ascii="Trebuchet MS" w:hAnsi="Trebuchet MS"/>
          <w:sz w:val="22"/>
          <w:szCs w:val="22"/>
        </w:rPr>
        <w:t>Koncesionar bo storitve po tej pogodbi opravljal s podizvajalci, navedenimi v prijavi. Podatki o podizvajalcu, o vrsti in obsegu del ter soglasje podizvajalca/-</w:t>
      </w:r>
      <w:proofErr w:type="spellStart"/>
      <w:r w:rsidRPr="00BC0793">
        <w:rPr>
          <w:rFonts w:ascii="Trebuchet MS" w:hAnsi="Trebuchet MS"/>
          <w:sz w:val="22"/>
          <w:szCs w:val="22"/>
        </w:rPr>
        <w:t>ev</w:t>
      </w:r>
      <w:proofErr w:type="spellEnd"/>
      <w:r w:rsidRPr="00BC0793">
        <w:rPr>
          <w:rFonts w:ascii="Trebuchet MS" w:hAnsi="Trebuchet MS"/>
          <w:sz w:val="22"/>
          <w:szCs w:val="22"/>
        </w:rPr>
        <w:t xml:space="preserve"> za neposredno plačilo, so sestavni del te pogodbe.</w:t>
      </w:r>
    </w:p>
    <w:p w14:paraId="5DEA6B24" w14:textId="77777777"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p>
    <w:tbl>
      <w:tblPr>
        <w:tblW w:w="9214" w:type="dxa"/>
        <w:tblInd w:w="-5" w:type="dxa"/>
        <w:tblLayout w:type="fixed"/>
        <w:tblLook w:val="0000" w:firstRow="0" w:lastRow="0" w:firstColumn="0" w:lastColumn="0" w:noHBand="0" w:noVBand="0"/>
      </w:tblPr>
      <w:tblGrid>
        <w:gridCol w:w="2410"/>
        <w:gridCol w:w="1559"/>
        <w:gridCol w:w="1560"/>
        <w:gridCol w:w="2268"/>
        <w:gridCol w:w="1417"/>
      </w:tblGrid>
      <w:tr w:rsidR="00934EF4" w:rsidRPr="00934EF4" w14:paraId="4A5861D7" w14:textId="77777777" w:rsidTr="00C03B5D">
        <w:tc>
          <w:tcPr>
            <w:tcW w:w="2410" w:type="dxa"/>
            <w:tcBorders>
              <w:top w:val="single" w:sz="4" w:space="0" w:color="000000"/>
              <w:left w:val="single" w:sz="4" w:space="0" w:color="000000"/>
              <w:bottom w:val="single" w:sz="4" w:space="0" w:color="000000"/>
            </w:tcBorders>
            <w:shd w:val="clear" w:color="auto" w:fill="D9D9D9"/>
            <w:vAlign w:val="center"/>
          </w:tcPr>
          <w:p w14:paraId="051D2617" w14:textId="77777777" w:rsidR="00934EF4" w:rsidRPr="00934EF4" w:rsidRDefault="00934EF4" w:rsidP="00934EF4">
            <w:pPr>
              <w:snapToGrid w:val="0"/>
              <w:ind w:right="-425"/>
              <w:rPr>
                <w:rFonts w:ascii="Trebuchet MS" w:eastAsiaTheme="minorHAnsi" w:hAnsi="Trebuchet MS" w:cs="Aptos"/>
                <w:b/>
                <w:sz w:val="22"/>
                <w:szCs w:val="22"/>
                <w:lang w:eastAsia="en-US"/>
                <w14:ligatures w14:val="standardContextual"/>
              </w:rPr>
            </w:pPr>
            <w:r w:rsidRPr="00934EF4">
              <w:rPr>
                <w:rFonts w:ascii="Trebuchet MS" w:eastAsiaTheme="minorHAnsi" w:hAnsi="Trebuchet MS" w:cs="Aptos"/>
                <w:b/>
                <w:sz w:val="22"/>
                <w:szCs w:val="22"/>
                <w:lang w:eastAsia="en-US"/>
                <w14:ligatures w14:val="standardContextual"/>
              </w:rPr>
              <w:t>firma in sedež podizvajalca</w:t>
            </w:r>
          </w:p>
        </w:tc>
        <w:tc>
          <w:tcPr>
            <w:tcW w:w="1559" w:type="dxa"/>
            <w:tcBorders>
              <w:top w:val="single" w:sz="4" w:space="0" w:color="000000"/>
              <w:left w:val="single" w:sz="4" w:space="0" w:color="000000"/>
              <w:bottom w:val="single" w:sz="4" w:space="0" w:color="000000"/>
            </w:tcBorders>
            <w:shd w:val="clear" w:color="auto" w:fill="D9D9D9"/>
            <w:vAlign w:val="center"/>
          </w:tcPr>
          <w:p w14:paraId="4A4AE3F2" w14:textId="77777777" w:rsidR="00934EF4" w:rsidRPr="00934EF4" w:rsidRDefault="00934EF4" w:rsidP="00934EF4">
            <w:pPr>
              <w:snapToGrid w:val="0"/>
              <w:ind w:right="-425"/>
              <w:rPr>
                <w:rFonts w:ascii="Trebuchet MS" w:eastAsiaTheme="minorHAnsi" w:hAnsi="Trebuchet MS" w:cs="Aptos"/>
                <w:b/>
                <w:sz w:val="22"/>
                <w:szCs w:val="22"/>
                <w:lang w:eastAsia="en-US"/>
                <w14:ligatures w14:val="standardContextual"/>
              </w:rPr>
            </w:pPr>
            <w:r w:rsidRPr="00934EF4">
              <w:rPr>
                <w:rFonts w:ascii="Trebuchet MS" w:eastAsiaTheme="minorHAnsi" w:hAnsi="Trebuchet MS" w:cs="Aptos"/>
                <w:b/>
                <w:sz w:val="22"/>
                <w:szCs w:val="22"/>
                <w:lang w:eastAsia="en-US"/>
                <w14:ligatures w14:val="standardContextual"/>
              </w:rPr>
              <w:t xml:space="preserve">davčna in matična </w:t>
            </w:r>
          </w:p>
          <w:p w14:paraId="36179F78" w14:textId="77777777" w:rsidR="00934EF4" w:rsidRPr="00934EF4" w:rsidRDefault="00934EF4" w:rsidP="00934EF4">
            <w:pPr>
              <w:snapToGrid w:val="0"/>
              <w:ind w:right="-425"/>
              <w:rPr>
                <w:rFonts w:ascii="Trebuchet MS" w:eastAsiaTheme="minorHAnsi" w:hAnsi="Trebuchet MS" w:cs="Aptos"/>
                <w:b/>
                <w:sz w:val="22"/>
                <w:szCs w:val="22"/>
                <w:lang w:eastAsia="en-US"/>
                <w14:ligatures w14:val="standardContextual"/>
              </w:rPr>
            </w:pPr>
            <w:r w:rsidRPr="00934EF4">
              <w:rPr>
                <w:rFonts w:ascii="Trebuchet MS" w:eastAsiaTheme="minorHAnsi" w:hAnsi="Trebuchet MS" w:cs="Aptos"/>
                <w:b/>
                <w:sz w:val="22"/>
                <w:szCs w:val="22"/>
                <w:lang w:eastAsia="en-US"/>
                <w14:ligatures w14:val="standardContextual"/>
              </w:rPr>
              <w:t>številka</w:t>
            </w:r>
          </w:p>
        </w:tc>
        <w:tc>
          <w:tcPr>
            <w:tcW w:w="1560" w:type="dxa"/>
            <w:tcBorders>
              <w:top w:val="single" w:sz="4" w:space="0" w:color="000000"/>
              <w:left w:val="single" w:sz="4" w:space="0" w:color="000000"/>
              <w:bottom w:val="single" w:sz="4" w:space="0" w:color="000000"/>
            </w:tcBorders>
            <w:shd w:val="clear" w:color="auto" w:fill="D9D9D9"/>
            <w:vAlign w:val="center"/>
          </w:tcPr>
          <w:p w14:paraId="434D8F4B" w14:textId="77777777" w:rsidR="00934EF4" w:rsidRPr="00934EF4" w:rsidRDefault="00934EF4" w:rsidP="00934EF4">
            <w:pPr>
              <w:snapToGrid w:val="0"/>
              <w:ind w:right="-425"/>
              <w:rPr>
                <w:rFonts w:ascii="Trebuchet MS" w:eastAsiaTheme="minorHAnsi" w:hAnsi="Trebuchet MS" w:cs="Aptos"/>
                <w:b/>
                <w:sz w:val="22"/>
                <w:szCs w:val="22"/>
                <w:lang w:eastAsia="en-US"/>
                <w14:ligatures w14:val="standardContextual"/>
              </w:rPr>
            </w:pPr>
            <w:r w:rsidRPr="00934EF4">
              <w:rPr>
                <w:rFonts w:ascii="Trebuchet MS" w:eastAsiaTheme="minorHAnsi" w:hAnsi="Trebuchet MS" w:cs="Aptos"/>
                <w:b/>
                <w:sz w:val="22"/>
                <w:szCs w:val="22"/>
                <w:lang w:eastAsia="en-US"/>
                <w14:ligatures w14:val="standardContextual"/>
              </w:rPr>
              <w:t xml:space="preserve">vrednost </w:t>
            </w:r>
          </w:p>
          <w:p w14:paraId="117EFBC7" w14:textId="77777777" w:rsidR="00934EF4" w:rsidRPr="00934EF4" w:rsidRDefault="00934EF4" w:rsidP="00934EF4">
            <w:pPr>
              <w:snapToGrid w:val="0"/>
              <w:ind w:right="-425"/>
              <w:rPr>
                <w:rFonts w:ascii="Trebuchet MS" w:eastAsiaTheme="minorHAnsi" w:hAnsi="Trebuchet MS" w:cs="Aptos"/>
                <w:b/>
                <w:sz w:val="22"/>
                <w:szCs w:val="22"/>
                <w:lang w:eastAsia="en-US"/>
                <w14:ligatures w14:val="standardContextual"/>
              </w:rPr>
            </w:pPr>
            <w:r w:rsidRPr="00934EF4">
              <w:rPr>
                <w:rFonts w:ascii="Trebuchet MS" w:eastAsiaTheme="minorHAnsi" w:hAnsi="Trebuchet MS" w:cs="Aptos"/>
                <w:b/>
                <w:sz w:val="22"/>
                <w:szCs w:val="22"/>
                <w:lang w:eastAsia="en-US"/>
                <w14:ligatures w14:val="standardContextual"/>
              </w:rPr>
              <w:t xml:space="preserve">storitev in </w:t>
            </w:r>
          </w:p>
          <w:p w14:paraId="4F8DB85D" w14:textId="77777777" w:rsidR="00934EF4" w:rsidRPr="00934EF4" w:rsidRDefault="00934EF4" w:rsidP="00934EF4">
            <w:pPr>
              <w:snapToGrid w:val="0"/>
              <w:ind w:right="-425"/>
              <w:rPr>
                <w:rFonts w:ascii="Trebuchet MS" w:eastAsiaTheme="minorHAnsi" w:hAnsi="Trebuchet MS" w:cs="Aptos"/>
                <w:b/>
                <w:sz w:val="22"/>
                <w:szCs w:val="22"/>
                <w:lang w:eastAsia="en-US"/>
                <w14:ligatures w14:val="standardContextual"/>
              </w:rPr>
            </w:pPr>
            <w:r w:rsidRPr="00934EF4">
              <w:rPr>
                <w:rFonts w:ascii="Trebuchet MS" w:eastAsiaTheme="minorHAnsi" w:hAnsi="Trebuchet MS" w:cs="Aptos"/>
                <w:b/>
                <w:sz w:val="22"/>
                <w:szCs w:val="22"/>
                <w:lang w:eastAsia="en-US"/>
                <w14:ligatures w14:val="standardContextual"/>
              </w:rPr>
              <w:t xml:space="preserve">delež podizvajalca </w:t>
            </w:r>
          </w:p>
          <w:p w14:paraId="0AE6B509" w14:textId="77777777" w:rsidR="00934EF4" w:rsidRPr="00934EF4" w:rsidRDefault="00934EF4" w:rsidP="00934EF4">
            <w:pPr>
              <w:snapToGrid w:val="0"/>
              <w:ind w:right="-425"/>
              <w:rPr>
                <w:rFonts w:ascii="Trebuchet MS" w:eastAsiaTheme="minorHAnsi" w:hAnsi="Trebuchet MS" w:cs="Aptos"/>
                <w:b/>
                <w:sz w:val="22"/>
                <w:szCs w:val="22"/>
                <w:lang w:eastAsia="en-US"/>
                <w14:ligatures w14:val="standardContextual"/>
              </w:rPr>
            </w:pPr>
            <w:r w:rsidRPr="00934EF4">
              <w:rPr>
                <w:rFonts w:ascii="Trebuchet MS" w:eastAsiaTheme="minorHAnsi" w:hAnsi="Trebuchet MS" w:cs="Aptos"/>
                <w:b/>
                <w:sz w:val="22"/>
                <w:szCs w:val="22"/>
                <w:lang w:eastAsia="en-US"/>
                <w14:ligatures w14:val="standardContextual"/>
              </w:rPr>
              <w:t xml:space="preserve">(v % od </w:t>
            </w:r>
          </w:p>
          <w:p w14:paraId="4FBBC74D" w14:textId="77777777" w:rsidR="00934EF4" w:rsidRPr="00934EF4" w:rsidRDefault="00934EF4" w:rsidP="00934EF4">
            <w:pPr>
              <w:snapToGrid w:val="0"/>
              <w:ind w:right="-425"/>
              <w:rPr>
                <w:rFonts w:ascii="Trebuchet MS" w:eastAsiaTheme="minorHAnsi" w:hAnsi="Trebuchet MS" w:cs="Aptos"/>
                <w:b/>
                <w:sz w:val="22"/>
                <w:szCs w:val="22"/>
                <w:lang w:eastAsia="en-US"/>
                <w14:ligatures w14:val="standardContextual"/>
              </w:rPr>
            </w:pPr>
            <w:r w:rsidRPr="00934EF4">
              <w:rPr>
                <w:rFonts w:ascii="Trebuchet MS" w:eastAsiaTheme="minorHAnsi" w:hAnsi="Trebuchet MS" w:cs="Aptos"/>
                <w:b/>
                <w:sz w:val="22"/>
                <w:szCs w:val="22"/>
                <w:lang w:eastAsia="en-US"/>
                <w14:ligatures w14:val="standardContextual"/>
              </w:rPr>
              <w:t xml:space="preserve">celotnega </w:t>
            </w:r>
          </w:p>
          <w:p w14:paraId="71D9B52E" w14:textId="77777777" w:rsidR="00934EF4" w:rsidRPr="00934EF4" w:rsidRDefault="00934EF4" w:rsidP="00934EF4">
            <w:pPr>
              <w:snapToGrid w:val="0"/>
              <w:ind w:right="-425"/>
              <w:rPr>
                <w:rFonts w:ascii="Trebuchet MS" w:eastAsiaTheme="minorHAnsi" w:hAnsi="Trebuchet MS" w:cs="Aptos"/>
                <w:b/>
                <w:sz w:val="22"/>
                <w:szCs w:val="22"/>
                <w:lang w:eastAsia="en-US"/>
                <w14:ligatures w14:val="standardContextual"/>
              </w:rPr>
            </w:pPr>
            <w:r w:rsidRPr="00934EF4">
              <w:rPr>
                <w:rFonts w:ascii="Trebuchet MS" w:eastAsiaTheme="minorHAnsi" w:hAnsi="Trebuchet MS" w:cs="Aptos"/>
                <w:b/>
                <w:sz w:val="22"/>
                <w:szCs w:val="22"/>
                <w:lang w:eastAsia="en-US"/>
                <w14:ligatures w14:val="standardContextual"/>
              </w:rPr>
              <w:t>sklopa)</w:t>
            </w:r>
          </w:p>
        </w:tc>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08883E" w14:textId="77777777" w:rsidR="00934EF4" w:rsidRPr="00934EF4" w:rsidRDefault="00934EF4" w:rsidP="00934EF4">
            <w:pPr>
              <w:snapToGrid w:val="0"/>
              <w:ind w:right="-425"/>
              <w:rPr>
                <w:rFonts w:ascii="Trebuchet MS" w:eastAsiaTheme="minorHAnsi" w:hAnsi="Trebuchet MS" w:cs="Aptos"/>
                <w:b/>
                <w:sz w:val="22"/>
                <w:szCs w:val="22"/>
                <w:lang w:eastAsia="en-US"/>
                <w14:ligatures w14:val="standardContextual"/>
              </w:rPr>
            </w:pPr>
            <w:r w:rsidRPr="00934EF4">
              <w:rPr>
                <w:rFonts w:ascii="Trebuchet MS" w:eastAsiaTheme="minorHAnsi" w:hAnsi="Trebuchet MS" w:cs="Aptos"/>
                <w:b/>
                <w:sz w:val="22"/>
                <w:szCs w:val="22"/>
                <w:lang w:eastAsia="en-US"/>
                <w14:ligatures w14:val="standardContextual"/>
              </w:rPr>
              <w:t xml:space="preserve">opis storitev, </w:t>
            </w:r>
          </w:p>
          <w:p w14:paraId="0A5F86F9" w14:textId="77777777" w:rsidR="00934EF4" w:rsidRPr="00934EF4" w:rsidRDefault="00934EF4" w:rsidP="00934EF4">
            <w:pPr>
              <w:snapToGrid w:val="0"/>
              <w:ind w:right="-425"/>
              <w:rPr>
                <w:rFonts w:ascii="Trebuchet MS" w:eastAsiaTheme="minorHAnsi" w:hAnsi="Trebuchet MS" w:cs="Aptos"/>
                <w:b/>
                <w:sz w:val="22"/>
                <w:szCs w:val="22"/>
                <w:lang w:eastAsia="en-US"/>
                <w14:ligatures w14:val="standardContextual"/>
              </w:rPr>
            </w:pPr>
            <w:r w:rsidRPr="00934EF4">
              <w:rPr>
                <w:rFonts w:ascii="Trebuchet MS" w:eastAsiaTheme="minorHAnsi" w:hAnsi="Trebuchet MS" w:cs="Aptos"/>
                <w:b/>
                <w:sz w:val="22"/>
                <w:szCs w:val="22"/>
                <w:lang w:eastAsia="en-US"/>
                <w14:ligatures w14:val="standardContextual"/>
              </w:rPr>
              <w:t>ki jih bo izvedel podizvajalec</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Pr>
          <w:p w14:paraId="0DC9A6C6" w14:textId="77777777" w:rsidR="00934EF4" w:rsidRPr="00934EF4" w:rsidRDefault="00934EF4" w:rsidP="00934EF4">
            <w:pPr>
              <w:snapToGrid w:val="0"/>
              <w:ind w:right="-425"/>
              <w:rPr>
                <w:rFonts w:ascii="Trebuchet MS" w:eastAsiaTheme="minorHAnsi" w:hAnsi="Trebuchet MS" w:cs="Aptos"/>
                <w:b/>
                <w:sz w:val="22"/>
                <w:szCs w:val="22"/>
                <w:lang w:eastAsia="en-US"/>
                <w14:ligatures w14:val="standardContextual"/>
              </w:rPr>
            </w:pPr>
          </w:p>
          <w:p w14:paraId="0C0FA2C5" w14:textId="77777777" w:rsidR="00934EF4" w:rsidRPr="00934EF4" w:rsidRDefault="00934EF4" w:rsidP="00934EF4">
            <w:pPr>
              <w:snapToGrid w:val="0"/>
              <w:ind w:right="-425"/>
              <w:rPr>
                <w:rFonts w:ascii="Trebuchet MS" w:eastAsiaTheme="minorHAnsi" w:hAnsi="Trebuchet MS" w:cs="Aptos"/>
                <w:b/>
                <w:sz w:val="22"/>
                <w:szCs w:val="22"/>
                <w:lang w:eastAsia="en-US"/>
                <w14:ligatures w14:val="standardContextual"/>
              </w:rPr>
            </w:pPr>
            <w:r w:rsidRPr="00934EF4">
              <w:rPr>
                <w:rFonts w:ascii="Trebuchet MS" w:eastAsiaTheme="minorHAnsi" w:hAnsi="Trebuchet MS" w:cs="Aptos"/>
                <w:b/>
                <w:sz w:val="22"/>
                <w:szCs w:val="22"/>
                <w:lang w:eastAsia="en-US"/>
                <w14:ligatures w14:val="standardContextual"/>
              </w:rPr>
              <w:t xml:space="preserve">neposredna plačila </w:t>
            </w:r>
          </w:p>
          <w:p w14:paraId="4EE412D1" w14:textId="77777777" w:rsidR="00934EF4" w:rsidRPr="00934EF4" w:rsidRDefault="00934EF4" w:rsidP="00934EF4">
            <w:pPr>
              <w:snapToGrid w:val="0"/>
              <w:ind w:right="-425"/>
              <w:rPr>
                <w:rFonts w:ascii="Trebuchet MS" w:eastAsiaTheme="minorHAnsi" w:hAnsi="Trebuchet MS" w:cs="Aptos"/>
                <w:b/>
                <w:sz w:val="22"/>
                <w:szCs w:val="22"/>
                <w:lang w:eastAsia="en-US"/>
                <w14:ligatures w14:val="standardContextual"/>
              </w:rPr>
            </w:pPr>
            <w:proofErr w:type="spellStart"/>
            <w:r w:rsidRPr="00934EF4">
              <w:rPr>
                <w:rFonts w:ascii="Trebuchet MS" w:eastAsiaTheme="minorHAnsi" w:hAnsi="Trebuchet MS" w:cs="Aptos"/>
                <w:b/>
                <w:sz w:val="22"/>
                <w:szCs w:val="22"/>
                <w:lang w:eastAsia="en-US"/>
                <w14:ligatures w14:val="standardContextual"/>
              </w:rPr>
              <w:t>podizv</w:t>
            </w:r>
            <w:proofErr w:type="spellEnd"/>
            <w:r w:rsidRPr="00934EF4">
              <w:rPr>
                <w:rFonts w:ascii="Trebuchet MS" w:eastAsiaTheme="minorHAnsi" w:hAnsi="Trebuchet MS" w:cs="Aptos"/>
                <w:b/>
                <w:sz w:val="22"/>
                <w:szCs w:val="22"/>
                <w:lang w:eastAsia="en-US"/>
                <w14:ligatures w14:val="standardContextual"/>
              </w:rPr>
              <w:t xml:space="preserve">. </w:t>
            </w:r>
          </w:p>
          <w:p w14:paraId="1EB2BF0F" w14:textId="77777777" w:rsidR="00934EF4" w:rsidRPr="00934EF4" w:rsidRDefault="00934EF4" w:rsidP="00934EF4">
            <w:pPr>
              <w:snapToGrid w:val="0"/>
              <w:ind w:right="-425"/>
              <w:rPr>
                <w:rFonts w:ascii="Trebuchet MS" w:eastAsiaTheme="minorHAnsi" w:hAnsi="Trebuchet MS" w:cs="Aptos"/>
                <w:b/>
                <w:sz w:val="22"/>
                <w:szCs w:val="22"/>
                <w:lang w:eastAsia="en-US"/>
                <w14:ligatures w14:val="standardContextual"/>
              </w:rPr>
            </w:pPr>
            <w:r w:rsidRPr="00934EF4">
              <w:rPr>
                <w:rFonts w:ascii="Trebuchet MS" w:eastAsiaTheme="minorHAnsi" w:hAnsi="Trebuchet MS" w:cs="Aptos"/>
                <w:b/>
                <w:sz w:val="22"/>
                <w:szCs w:val="22"/>
                <w:lang w:eastAsia="en-US"/>
                <w14:ligatures w14:val="standardContextual"/>
              </w:rPr>
              <w:t>(da/ne)</w:t>
            </w:r>
          </w:p>
        </w:tc>
      </w:tr>
      <w:tr w:rsidR="00934EF4" w:rsidRPr="00934EF4" w14:paraId="6C308054" w14:textId="77777777" w:rsidTr="00C03B5D">
        <w:tc>
          <w:tcPr>
            <w:tcW w:w="2410" w:type="dxa"/>
            <w:tcBorders>
              <w:top w:val="single" w:sz="4" w:space="0" w:color="000000"/>
              <w:left w:val="single" w:sz="4" w:space="0" w:color="000000"/>
              <w:bottom w:val="single" w:sz="4" w:space="0" w:color="000000"/>
            </w:tcBorders>
            <w:vAlign w:val="center"/>
          </w:tcPr>
          <w:p w14:paraId="3BAE4235" w14:textId="77777777" w:rsidR="00934EF4" w:rsidRPr="00934EF4" w:rsidRDefault="00934EF4" w:rsidP="00934EF4">
            <w:pPr>
              <w:snapToGrid w:val="0"/>
              <w:spacing w:before="60" w:after="40"/>
              <w:ind w:right="-424"/>
              <w:rPr>
                <w:rFonts w:ascii="Trebuchet MS" w:eastAsiaTheme="minorHAnsi" w:hAnsi="Trebuchet MS" w:cs="Arial"/>
                <w:sz w:val="22"/>
                <w:szCs w:val="22"/>
                <w:lang w:eastAsia="en-US"/>
                <w14:ligatures w14:val="standardContextual"/>
              </w:rPr>
            </w:pPr>
          </w:p>
          <w:p w14:paraId="272EC193" w14:textId="77777777" w:rsidR="00934EF4" w:rsidRPr="00934EF4" w:rsidRDefault="00934EF4" w:rsidP="00934EF4">
            <w:pPr>
              <w:snapToGrid w:val="0"/>
              <w:spacing w:before="60" w:after="40"/>
              <w:ind w:right="-424"/>
              <w:rPr>
                <w:rFonts w:ascii="Trebuchet MS" w:eastAsiaTheme="minorHAnsi" w:hAnsi="Trebuchet MS" w:cs="Arial"/>
                <w:sz w:val="22"/>
                <w:szCs w:val="22"/>
                <w:lang w:eastAsia="en-US"/>
                <w14:ligatures w14:val="standardContextual"/>
              </w:rPr>
            </w:pPr>
          </w:p>
          <w:p w14:paraId="47C4E178" w14:textId="77777777" w:rsidR="00934EF4" w:rsidRPr="00934EF4" w:rsidRDefault="00934EF4" w:rsidP="00934EF4">
            <w:pPr>
              <w:snapToGrid w:val="0"/>
              <w:spacing w:before="60" w:after="40"/>
              <w:ind w:right="-424"/>
              <w:rPr>
                <w:rFonts w:ascii="Trebuchet MS" w:eastAsiaTheme="minorHAnsi" w:hAnsi="Trebuchet MS" w:cs="Arial"/>
                <w:sz w:val="22"/>
                <w:szCs w:val="22"/>
                <w:lang w:eastAsia="en-US"/>
                <w14:ligatures w14:val="standardContextual"/>
              </w:rPr>
            </w:pPr>
          </w:p>
        </w:tc>
        <w:tc>
          <w:tcPr>
            <w:tcW w:w="1559" w:type="dxa"/>
            <w:tcBorders>
              <w:top w:val="single" w:sz="4" w:space="0" w:color="000000"/>
              <w:left w:val="single" w:sz="4" w:space="0" w:color="000000"/>
              <w:bottom w:val="single" w:sz="4" w:space="0" w:color="000000"/>
            </w:tcBorders>
            <w:vAlign w:val="center"/>
          </w:tcPr>
          <w:p w14:paraId="670A93DB" w14:textId="77777777" w:rsidR="00934EF4" w:rsidRPr="00934EF4" w:rsidRDefault="00934EF4" w:rsidP="00934EF4">
            <w:pPr>
              <w:snapToGrid w:val="0"/>
              <w:spacing w:before="60" w:after="40"/>
              <w:ind w:right="-424"/>
              <w:rPr>
                <w:rFonts w:ascii="Trebuchet MS" w:eastAsiaTheme="minorHAnsi" w:hAnsi="Trebuchet MS" w:cs="Aptos"/>
                <w:sz w:val="22"/>
                <w:szCs w:val="22"/>
                <w:lang w:eastAsia="en-US"/>
                <w14:ligatures w14:val="standardContextual"/>
              </w:rPr>
            </w:pPr>
          </w:p>
        </w:tc>
        <w:tc>
          <w:tcPr>
            <w:tcW w:w="1560" w:type="dxa"/>
            <w:tcBorders>
              <w:top w:val="single" w:sz="4" w:space="0" w:color="000000"/>
              <w:left w:val="single" w:sz="4" w:space="0" w:color="000000"/>
              <w:bottom w:val="single" w:sz="4" w:space="0" w:color="000000"/>
            </w:tcBorders>
            <w:vAlign w:val="center"/>
          </w:tcPr>
          <w:p w14:paraId="1BD71B8B" w14:textId="77777777" w:rsidR="00934EF4" w:rsidRPr="00934EF4" w:rsidRDefault="00934EF4" w:rsidP="00934EF4">
            <w:pPr>
              <w:snapToGrid w:val="0"/>
              <w:spacing w:before="60" w:after="40"/>
              <w:ind w:right="-424"/>
              <w:rPr>
                <w:rFonts w:ascii="Trebuchet MS" w:eastAsiaTheme="minorHAnsi" w:hAnsi="Trebuchet MS" w:cs="Aptos"/>
                <w:sz w:val="22"/>
                <w:szCs w:val="22"/>
                <w:lang w:eastAsia="en-US"/>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64854F3" w14:textId="77777777" w:rsidR="00934EF4" w:rsidRPr="00934EF4" w:rsidRDefault="00934EF4" w:rsidP="00934EF4">
            <w:pPr>
              <w:snapToGrid w:val="0"/>
              <w:spacing w:before="60" w:after="40"/>
              <w:ind w:right="-424"/>
              <w:rPr>
                <w:rFonts w:ascii="Trebuchet MS" w:eastAsiaTheme="minorHAnsi" w:hAnsi="Trebuchet MS" w:cs="Aptos"/>
                <w:sz w:val="22"/>
                <w:szCs w:val="22"/>
                <w:lang w:eastAsia="en-US"/>
                <w14:ligatures w14:val="standardContextual"/>
              </w:rPr>
            </w:pPr>
          </w:p>
        </w:tc>
        <w:tc>
          <w:tcPr>
            <w:tcW w:w="1417" w:type="dxa"/>
            <w:tcBorders>
              <w:top w:val="single" w:sz="4" w:space="0" w:color="000000"/>
              <w:left w:val="single" w:sz="4" w:space="0" w:color="000000"/>
              <w:bottom w:val="single" w:sz="4" w:space="0" w:color="000000"/>
              <w:right w:val="single" w:sz="4" w:space="0" w:color="000000"/>
            </w:tcBorders>
          </w:tcPr>
          <w:p w14:paraId="3FEFC39F" w14:textId="77777777" w:rsidR="00934EF4" w:rsidRPr="00934EF4" w:rsidRDefault="00934EF4" w:rsidP="00934EF4">
            <w:pPr>
              <w:snapToGrid w:val="0"/>
              <w:spacing w:before="60" w:after="40"/>
              <w:ind w:right="-424"/>
              <w:rPr>
                <w:rFonts w:ascii="Trebuchet MS" w:eastAsiaTheme="minorHAnsi" w:hAnsi="Trebuchet MS" w:cs="Aptos"/>
                <w:sz w:val="22"/>
                <w:szCs w:val="22"/>
                <w:lang w:eastAsia="en-US"/>
                <w14:ligatures w14:val="standardContextual"/>
              </w:rPr>
            </w:pPr>
          </w:p>
        </w:tc>
      </w:tr>
      <w:tr w:rsidR="00934EF4" w:rsidRPr="00934EF4" w14:paraId="365FAEF4" w14:textId="77777777" w:rsidTr="00C03B5D">
        <w:tc>
          <w:tcPr>
            <w:tcW w:w="2410" w:type="dxa"/>
            <w:tcBorders>
              <w:top w:val="single" w:sz="4" w:space="0" w:color="000000"/>
              <w:left w:val="single" w:sz="4" w:space="0" w:color="000000"/>
              <w:bottom w:val="single" w:sz="4" w:space="0" w:color="000000"/>
            </w:tcBorders>
            <w:vAlign w:val="center"/>
          </w:tcPr>
          <w:p w14:paraId="1BB800FE" w14:textId="77777777" w:rsidR="00934EF4" w:rsidRPr="00934EF4" w:rsidRDefault="00934EF4" w:rsidP="00934EF4">
            <w:pPr>
              <w:snapToGrid w:val="0"/>
              <w:spacing w:before="60" w:after="40"/>
              <w:ind w:right="-424"/>
              <w:rPr>
                <w:rFonts w:ascii="Trebuchet MS" w:eastAsiaTheme="minorHAnsi" w:hAnsi="Trebuchet MS" w:cs="Arial"/>
                <w:sz w:val="22"/>
                <w:szCs w:val="22"/>
                <w:lang w:eastAsia="en-US"/>
                <w14:ligatures w14:val="standardContextual"/>
              </w:rPr>
            </w:pPr>
          </w:p>
          <w:p w14:paraId="7D0AC817" w14:textId="77777777" w:rsidR="00934EF4" w:rsidRPr="00934EF4" w:rsidRDefault="00934EF4" w:rsidP="00934EF4">
            <w:pPr>
              <w:snapToGrid w:val="0"/>
              <w:spacing w:before="60" w:after="40"/>
              <w:ind w:right="-424"/>
              <w:rPr>
                <w:rFonts w:ascii="Trebuchet MS" w:eastAsiaTheme="minorHAnsi" w:hAnsi="Trebuchet MS" w:cs="Arial"/>
                <w:sz w:val="22"/>
                <w:szCs w:val="22"/>
                <w:lang w:eastAsia="en-US"/>
                <w14:ligatures w14:val="standardContextual"/>
              </w:rPr>
            </w:pPr>
          </w:p>
          <w:p w14:paraId="21AB26EC" w14:textId="77777777" w:rsidR="00934EF4" w:rsidRPr="00934EF4" w:rsidRDefault="00934EF4" w:rsidP="00934EF4">
            <w:pPr>
              <w:snapToGrid w:val="0"/>
              <w:spacing w:before="60" w:after="40"/>
              <w:ind w:right="-424"/>
              <w:rPr>
                <w:rFonts w:ascii="Trebuchet MS" w:eastAsiaTheme="minorHAnsi" w:hAnsi="Trebuchet MS" w:cs="Arial"/>
                <w:sz w:val="22"/>
                <w:szCs w:val="22"/>
                <w:lang w:eastAsia="en-US"/>
                <w14:ligatures w14:val="standardContextual"/>
              </w:rPr>
            </w:pPr>
          </w:p>
        </w:tc>
        <w:tc>
          <w:tcPr>
            <w:tcW w:w="1559" w:type="dxa"/>
            <w:tcBorders>
              <w:top w:val="single" w:sz="4" w:space="0" w:color="000000"/>
              <w:left w:val="single" w:sz="4" w:space="0" w:color="000000"/>
              <w:bottom w:val="single" w:sz="4" w:space="0" w:color="000000"/>
            </w:tcBorders>
            <w:vAlign w:val="center"/>
          </w:tcPr>
          <w:p w14:paraId="3E00FC48" w14:textId="77777777" w:rsidR="00934EF4" w:rsidRPr="00934EF4" w:rsidRDefault="00934EF4" w:rsidP="00934EF4">
            <w:pPr>
              <w:snapToGrid w:val="0"/>
              <w:spacing w:before="60" w:after="40"/>
              <w:ind w:right="-424"/>
              <w:rPr>
                <w:rFonts w:ascii="Trebuchet MS" w:eastAsiaTheme="minorHAnsi" w:hAnsi="Trebuchet MS" w:cs="Aptos"/>
                <w:sz w:val="22"/>
                <w:szCs w:val="22"/>
                <w:lang w:eastAsia="en-US"/>
                <w14:ligatures w14:val="standardContextual"/>
              </w:rPr>
            </w:pPr>
          </w:p>
        </w:tc>
        <w:tc>
          <w:tcPr>
            <w:tcW w:w="1560" w:type="dxa"/>
            <w:tcBorders>
              <w:top w:val="single" w:sz="4" w:space="0" w:color="000000"/>
              <w:left w:val="single" w:sz="4" w:space="0" w:color="000000"/>
              <w:bottom w:val="single" w:sz="4" w:space="0" w:color="000000"/>
            </w:tcBorders>
            <w:vAlign w:val="center"/>
          </w:tcPr>
          <w:p w14:paraId="46DB3A1C" w14:textId="77777777" w:rsidR="00934EF4" w:rsidRPr="00934EF4" w:rsidRDefault="00934EF4" w:rsidP="00934EF4">
            <w:pPr>
              <w:snapToGrid w:val="0"/>
              <w:spacing w:before="60" w:after="40"/>
              <w:ind w:right="-424"/>
              <w:rPr>
                <w:rFonts w:ascii="Trebuchet MS" w:eastAsiaTheme="minorHAnsi" w:hAnsi="Trebuchet MS" w:cs="Aptos"/>
                <w:sz w:val="22"/>
                <w:szCs w:val="22"/>
                <w:lang w:eastAsia="en-US"/>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35129D9" w14:textId="77777777" w:rsidR="00934EF4" w:rsidRPr="00934EF4" w:rsidRDefault="00934EF4" w:rsidP="00934EF4">
            <w:pPr>
              <w:snapToGrid w:val="0"/>
              <w:spacing w:before="60" w:after="40"/>
              <w:ind w:right="-424"/>
              <w:rPr>
                <w:rFonts w:ascii="Trebuchet MS" w:eastAsiaTheme="minorHAnsi" w:hAnsi="Trebuchet MS" w:cs="Aptos"/>
                <w:sz w:val="22"/>
                <w:szCs w:val="22"/>
                <w:lang w:eastAsia="en-US"/>
                <w14:ligatures w14:val="standardContextual"/>
              </w:rPr>
            </w:pPr>
          </w:p>
        </w:tc>
        <w:tc>
          <w:tcPr>
            <w:tcW w:w="1417" w:type="dxa"/>
            <w:tcBorders>
              <w:top w:val="single" w:sz="4" w:space="0" w:color="000000"/>
              <w:left w:val="single" w:sz="4" w:space="0" w:color="000000"/>
              <w:bottom w:val="single" w:sz="4" w:space="0" w:color="000000"/>
              <w:right w:val="single" w:sz="4" w:space="0" w:color="000000"/>
            </w:tcBorders>
          </w:tcPr>
          <w:p w14:paraId="3BBF5654" w14:textId="77777777" w:rsidR="00934EF4" w:rsidRPr="00934EF4" w:rsidRDefault="00934EF4" w:rsidP="00934EF4">
            <w:pPr>
              <w:snapToGrid w:val="0"/>
              <w:spacing w:before="60" w:after="40"/>
              <w:ind w:right="-424"/>
              <w:rPr>
                <w:rFonts w:ascii="Trebuchet MS" w:eastAsiaTheme="minorHAnsi" w:hAnsi="Trebuchet MS" w:cs="Aptos"/>
                <w:sz w:val="22"/>
                <w:szCs w:val="22"/>
                <w:lang w:eastAsia="en-US"/>
                <w14:ligatures w14:val="standardContextual"/>
              </w:rPr>
            </w:pPr>
          </w:p>
        </w:tc>
      </w:tr>
    </w:tbl>
    <w:p w14:paraId="0FC7A9B3" w14:textId="77777777"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p>
    <w:p w14:paraId="79C5F072" w14:textId="0BAE1115"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r w:rsidRPr="00934EF4">
        <w:rPr>
          <w:rFonts w:ascii="Trebuchet MS" w:eastAsiaTheme="minorHAnsi" w:hAnsi="Trebuchet MS" w:cs="Aptos"/>
          <w:sz w:val="22"/>
          <w:szCs w:val="22"/>
          <w:lang w:eastAsia="en-US"/>
          <w14:ligatures w14:val="standardContextual"/>
        </w:rPr>
        <w:t xml:space="preserve">Neposredna plačila podizvajalcem so obvezna le, kadar podizvajalec to zahteva. V primeru zahteve podizvajalca </w:t>
      </w:r>
      <w:proofErr w:type="spellStart"/>
      <w:r w:rsidR="007E142E">
        <w:rPr>
          <w:rFonts w:ascii="Trebuchet MS" w:eastAsiaTheme="minorHAnsi" w:hAnsi="Trebuchet MS" w:cs="Aptos"/>
          <w:sz w:val="22"/>
          <w:szCs w:val="22"/>
          <w:lang w:eastAsia="en-US"/>
          <w14:ligatures w14:val="standardContextual"/>
        </w:rPr>
        <w:t>koncedent</w:t>
      </w:r>
      <w:proofErr w:type="spellEnd"/>
      <w:r w:rsidRPr="00934EF4">
        <w:rPr>
          <w:rFonts w:ascii="Trebuchet MS" w:eastAsiaTheme="minorHAnsi" w:hAnsi="Trebuchet MS" w:cs="Aptos"/>
          <w:sz w:val="22"/>
          <w:szCs w:val="22"/>
          <w:lang w:eastAsia="en-US"/>
          <w14:ligatures w14:val="standardContextual"/>
        </w:rPr>
        <w:t xml:space="preserve"> namesto izbranemu p</w:t>
      </w:r>
      <w:r w:rsidR="007E142E">
        <w:rPr>
          <w:rFonts w:ascii="Trebuchet MS" w:eastAsiaTheme="minorHAnsi" w:hAnsi="Trebuchet MS" w:cs="Aptos"/>
          <w:sz w:val="22"/>
          <w:szCs w:val="22"/>
          <w:lang w:eastAsia="en-US"/>
          <w14:ligatures w14:val="standardContextual"/>
        </w:rPr>
        <w:t>rijavitelju</w:t>
      </w:r>
      <w:r w:rsidRPr="00934EF4">
        <w:rPr>
          <w:rFonts w:ascii="Trebuchet MS" w:eastAsiaTheme="minorHAnsi" w:hAnsi="Trebuchet MS" w:cs="Aptos"/>
          <w:sz w:val="22"/>
          <w:szCs w:val="22"/>
          <w:lang w:eastAsia="en-US"/>
          <w14:ligatures w14:val="standardContextual"/>
        </w:rPr>
        <w:t>, pri katerem nastopa podizvajalec, poravna terjatev do izbranega p</w:t>
      </w:r>
      <w:r w:rsidR="007E142E">
        <w:rPr>
          <w:rFonts w:ascii="Trebuchet MS" w:eastAsiaTheme="minorHAnsi" w:hAnsi="Trebuchet MS" w:cs="Aptos"/>
          <w:sz w:val="22"/>
          <w:szCs w:val="22"/>
          <w:lang w:eastAsia="en-US"/>
          <w14:ligatures w14:val="standardContextual"/>
        </w:rPr>
        <w:t>rijavitelja</w:t>
      </w:r>
      <w:r w:rsidRPr="00934EF4">
        <w:rPr>
          <w:rFonts w:ascii="Trebuchet MS" w:eastAsiaTheme="minorHAnsi" w:hAnsi="Trebuchet MS" w:cs="Aptos"/>
          <w:sz w:val="22"/>
          <w:szCs w:val="22"/>
          <w:lang w:eastAsia="en-US"/>
          <w14:ligatures w14:val="standardContextual"/>
        </w:rPr>
        <w:t>, in sicer na podlagi izstavljenega računa, ki ga bo predhodno potrdil p</w:t>
      </w:r>
      <w:r w:rsidR="007E142E">
        <w:rPr>
          <w:rFonts w:ascii="Trebuchet MS" w:eastAsiaTheme="minorHAnsi" w:hAnsi="Trebuchet MS" w:cs="Aptos"/>
          <w:sz w:val="22"/>
          <w:szCs w:val="22"/>
          <w:lang w:eastAsia="en-US"/>
          <w14:ligatures w14:val="standardContextual"/>
        </w:rPr>
        <w:t>rijavitelj</w:t>
      </w:r>
      <w:r w:rsidRPr="00934EF4">
        <w:rPr>
          <w:rFonts w:ascii="Trebuchet MS" w:eastAsiaTheme="minorHAnsi" w:hAnsi="Trebuchet MS" w:cs="Aptos"/>
          <w:sz w:val="22"/>
          <w:szCs w:val="22"/>
          <w:lang w:eastAsia="en-US"/>
          <w14:ligatures w14:val="standardContextual"/>
        </w:rPr>
        <w:t xml:space="preserve"> in bo priloga računu, ki ga bo </w:t>
      </w:r>
      <w:proofErr w:type="spellStart"/>
      <w:r w:rsidR="007E142E">
        <w:rPr>
          <w:rFonts w:ascii="Trebuchet MS" w:eastAsiaTheme="minorHAnsi" w:hAnsi="Trebuchet MS" w:cs="Aptos"/>
          <w:sz w:val="22"/>
          <w:szCs w:val="22"/>
          <w:lang w:eastAsia="en-US"/>
          <w14:ligatures w14:val="standardContextual"/>
        </w:rPr>
        <w:t>koncedent</w:t>
      </w:r>
      <w:proofErr w:type="spellEnd"/>
      <w:r w:rsidR="007E142E">
        <w:rPr>
          <w:rFonts w:ascii="Trebuchet MS" w:eastAsiaTheme="minorHAnsi" w:hAnsi="Trebuchet MS" w:cs="Aptos"/>
          <w:sz w:val="22"/>
          <w:szCs w:val="22"/>
          <w:lang w:eastAsia="en-US"/>
          <w14:ligatures w14:val="standardContextual"/>
        </w:rPr>
        <w:t xml:space="preserve"> </w:t>
      </w:r>
      <w:r w:rsidRPr="00934EF4">
        <w:rPr>
          <w:rFonts w:ascii="Trebuchet MS" w:eastAsiaTheme="minorHAnsi" w:hAnsi="Trebuchet MS" w:cs="Aptos"/>
          <w:sz w:val="22"/>
          <w:szCs w:val="22"/>
          <w:lang w:eastAsia="en-US"/>
          <w14:ligatures w14:val="standardContextual"/>
        </w:rPr>
        <w:t>izstavil p</w:t>
      </w:r>
      <w:r w:rsidR="007E142E">
        <w:rPr>
          <w:rFonts w:ascii="Trebuchet MS" w:eastAsiaTheme="minorHAnsi" w:hAnsi="Trebuchet MS" w:cs="Aptos"/>
          <w:sz w:val="22"/>
          <w:szCs w:val="22"/>
          <w:lang w:eastAsia="en-US"/>
          <w14:ligatures w14:val="standardContextual"/>
        </w:rPr>
        <w:t>ri</w:t>
      </w:r>
      <w:r w:rsidR="001A4777">
        <w:rPr>
          <w:rFonts w:ascii="Trebuchet MS" w:eastAsiaTheme="minorHAnsi" w:hAnsi="Trebuchet MS" w:cs="Aptos"/>
          <w:sz w:val="22"/>
          <w:szCs w:val="22"/>
          <w:lang w:eastAsia="en-US"/>
          <w14:ligatures w14:val="standardContextual"/>
        </w:rPr>
        <w:t>javitelju</w:t>
      </w:r>
      <w:r w:rsidRPr="00934EF4">
        <w:rPr>
          <w:rFonts w:ascii="Trebuchet MS" w:eastAsiaTheme="minorHAnsi" w:hAnsi="Trebuchet MS" w:cs="Aptos"/>
          <w:sz w:val="22"/>
          <w:szCs w:val="22"/>
          <w:lang w:eastAsia="en-US"/>
          <w14:ligatures w14:val="standardContextual"/>
        </w:rPr>
        <w:t>.</w:t>
      </w:r>
    </w:p>
    <w:p w14:paraId="39A63D00" w14:textId="77777777" w:rsidR="00934EF4" w:rsidRPr="00934EF4" w:rsidRDefault="00934EF4" w:rsidP="00934EF4">
      <w:pPr>
        <w:autoSpaceDE w:val="0"/>
        <w:autoSpaceDN w:val="0"/>
        <w:adjustRightInd w:val="0"/>
        <w:ind w:right="-424"/>
        <w:jc w:val="both"/>
        <w:rPr>
          <w:rFonts w:ascii="Trebuchet MS" w:hAnsi="Trebuchet MS" w:cs="Trebuchet MS"/>
          <w:sz w:val="22"/>
          <w:szCs w:val="22"/>
          <w14:ligatures w14:val="standardContextual"/>
        </w:rPr>
      </w:pPr>
    </w:p>
    <w:p w14:paraId="397EFEF2" w14:textId="46341D92" w:rsidR="00934EF4" w:rsidRPr="00934EF4" w:rsidRDefault="00934EF4" w:rsidP="00934EF4">
      <w:pPr>
        <w:autoSpaceDE w:val="0"/>
        <w:autoSpaceDN w:val="0"/>
        <w:adjustRightInd w:val="0"/>
        <w:ind w:right="-424"/>
        <w:jc w:val="both"/>
        <w:rPr>
          <w:rFonts w:ascii="Trebuchet MS" w:hAnsi="Trebuchet MS" w:cs="Trebuchet MS"/>
          <w:sz w:val="22"/>
          <w:szCs w:val="22"/>
          <w14:ligatures w14:val="standardContextual"/>
        </w:rPr>
      </w:pPr>
      <w:r w:rsidRPr="00934EF4">
        <w:rPr>
          <w:rFonts w:ascii="Trebuchet MS" w:hAnsi="Trebuchet MS" w:cs="Trebuchet MS"/>
          <w:sz w:val="22"/>
          <w:szCs w:val="22"/>
          <w14:ligatures w14:val="standardContextual"/>
        </w:rPr>
        <w:t>V kolikor podizvajalec ne zahteva neposrednega plačila, bo plačilo za izvedeno prejel s strani izbranega p</w:t>
      </w:r>
      <w:r w:rsidR="001A4777">
        <w:rPr>
          <w:rFonts w:ascii="Trebuchet MS" w:hAnsi="Trebuchet MS" w:cs="Trebuchet MS"/>
          <w:sz w:val="22"/>
          <w:szCs w:val="22"/>
          <w14:ligatures w14:val="standardContextual"/>
        </w:rPr>
        <w:t>rijavitelja</w:t>
      </w:r>
      <w:r w:rsidRPr="00934EF4">
        <w:rPr>
          <w:rFonts w:ascii="Trebuchet MS" w:hAnsi="Trebuchet MS" w:cs="Trebuchet MS"/>
          <w:sz w:val="22"/>
          <w:szCs w:val="22"/>
          <w14:ligatures w14:val="standardContextual"/>
        </w:rPr>
        <w:t>. P</w:t>
      </w:r>
      <w:r w:rsidR="001A4777">
        <w:rPr>
          <w:rFonts w:ascii="Trebuchet MS" w:hAnsi="Trebuchet MS" w:cs="Trebuchet MS"/>
          <w:sz w:val="22"/>
          <w:szCs w:val="22"/>
          <w14:ligatures w14:val="standardContextual"/>
        </w:rPr>
        <w:t>rijavitelj</w:t>
      </w:r>
      <w:r w:rsidRPr="00934EF4">
        <w:rPr>
          <w:rFonts w:ascii="Trebuchet MS" w:hAnsi="Trebuchet MS" w:cs="Trebuchet MS"/>
          <w:sz w:val="22"/>
          <w:szCs w:val="22"/>
          <w14:ligatures w14:val="standardContextual"/>
        </w:rPr>
        <w:t xml:space="preserve"> mora najpozneje v 60 dneh od plačila končnega računa </w:t>
      </w:r>
      <w:proofErr w:type="spellStart"/>
      <w:r w:rsidR="001A4777">
        <w:rPr>
          <w:rFonts w:ascii="Trebuchet MS" w:hAnsi="Trebuchet MS" w:cs="Trebuchet MS"/>
          <w:sz w:val="22"/>
          <w:szCs w:val="22"/>
          <w14:ligatures w14:val="standardContextual"/>
        </w:rPr>
        <w:t>koncedentu</w:t>
      </w:r>
      <w:proofErr w:type="spellEnd"/>
      <w:r w:rsidRPr="00934EF4">
        <w:rPr>
          <w:rFonts w:ascii="Trebuchet MS" w:hAnsi="Trebuchet MS" w:cs="Trebuchet MS"/>
          <w:sz w:val="22"/>
          <w:szCs w:val="22"/>
          <w14:ligatures w14:val="standardContextual"/>
        </w:rPr>
        <w:t>, le-temu poslati svojo pisno izjavo, da je poplačal vse obveznosti do podizvajalca, kateri mora priložiti pisno izjavo podizvajalca, da je prejel plačilo za vsa dela, ki jih je izvedel.</w:t>
      </w:r>
    </w:p>
    <w:p w14:paraId="58074A80" w14:textId="77777777"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p>
    <w:p w14:paraId="2AC2005F" w14:textId="585F3B7C"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r w:rsidRPr="00934EF4">
        <w:rPr>
          <w:rFonts w:ascii="Trebuchet MS" w:eastAsiaTheme="minorHAnsi" w:hAnsi="Trebuchet MS" w:cs="Aptos"/>
          <w:sz w:val="22"/>
          <w:szCs w:val="22"/>
          <w:lang w:eastAsia="en-US"/>
          <w14:ligatures w14:val="standardContextual"/>
        </w:rPr>
        <w:t>Izvajalec, mora računu oziroma situaciji obvezno priložiti predhodno potrjene račune oziroma situacije podizvajalca/</w:t>
      </w:r>
      <w:r w:rsidR="001A4777">
        <w:rPr>
          <w:rFonts w:ascii="Trebuchet MS" w:eastAsiaTheme="minorHAnsi" w:hAnsi="Trebuchet MS" w:cs="Aptos"/>
          <w:sz w:val="22"/>
          <w:szCs w:val="22"/>
          <w:lang w:eastAsia="en-US"/>
          <w14:ligatures w14:val="standardContextual"/>
        </w:rPr>
        <w:t>-</w:t>
      </w:r>
      <w:proofErr w:type="spellStart"/>
      <w:r w:rsidRPr="00934EF4">
        <w:rPr>
          <w:rFonts w:ascii="Trebuchet MS" w:eastAsiaTheme="minorHAnsi" w:hAnsi="Trebuchet MS" w:cs="Aptos"/>
          <w:sz w:val="22"/>
          <w:szCs w:val="22"/>
          <w:lang w:eastAsia="en-US"/>
          <w14:ligatures w14:val="standardContextual"/>
        </w:rPr>
        <w:t>ev</w:t>
      </w:r>
      <w:proofErr w:type="spellEnd"/>
      <w:r w:rsidRPr="00934EF4">
        <w:rPr>
          <w:rFonts w:ascii="Trebuchet MS" w:eastAsiaTheme="minorHAnsi" w:hAnsi="Trebuchet MS" w:cs="Aptos"/>
          <w:sz w:val="22"/>
          <w:szCs w:val="22"/>
          <w:lang w:eastAsia="en-US"/>
          <w14:ligatures w14:val="standardContextual"/>
        </w:rPr>
        <w:t>, ki so opravljali dela po tej pogodbi.</w:t>
      </w:r>
    </w:p>
    <w:p w14:paraId="6F94F741" w14:textId="77777777"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p>
    <w:p w14:paraId="40DE620A" w14:textId="5879EEE5"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r w:rsidRPr="00934EF4">
        <w:rPr>
          <w:rFonts w:ascii="Trebuchet MS" w:eastAsiaTheme="minorHAnsi" w:hAnsi="Trebuchet MS" w:cs="Aptos"/>
          <w:sz w:val="22"/>
          <w:szCs w:val="22"/>
          <w:lang w:eastAsia="en-US"/>
          <w14:ligatures w14:val="standardContextual"/>
        </w:rPr>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19/10 s spremembami).</w:t>
      </w:r>
    </w:p>
    <w:p w14:paraId="2E63E2FD" w14:textId="77777777"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p>
    <w:p w14:paraId="4907D715" w14:textId="3D533D9F" w:rsidR="00934EF4" w:rsidRPr="00934EF4" w:rsidRDefault="001A4777" w:rsidP="00934EF4">
      <w:pPr>
        <w:ind w:right="-424"/>
        <w:jc w:val="both"/>
        <w:rPr>
          <w:rFonts w:ascii="Trebuchet MS" w:eastAsiaTheme="minorHAnsi" w:hAnsi="Trebuchet MS" w:cs="Aptos"/>
          <w:sz w:val="22"/>
          <w:szCs w:val="22"/>
          <w:lang w:eastAsia="en-US"/>
          <w14:ligatures w14:val="standardContextual"/>
        </w:rPr>
      </w:pPr>
      <w:r>
        <w:rPr>
          <w:rFonts w:ascii="Trebuchet MS" w:eastAsiaTheme="minorHAnsi" w:hAnsi="Trebuchet MS" w:cs="Aptos"/>
          <w:sz w:val="22"/>
          <w:szCs w:val="22"/>
          <w:lang w:eastAsia="en-US"/>
          <w14:ligatures w14:val="standardContextual"/>
        </w:rPr>
        <w:lastRenderedPageBreak/>
        <w:t>Koncesionar</w:t>
      </w:r>
      <w:r w:rsidR="00934EF4" w:rsidRPr="00934EF4">
        <w:rPr>
          <w:rFonts w:ascii="Trebuchet MS" w:eastAsiaTheme="minorHAnsi" w:hAnsi="Trebuchet MS" w:cs="Aptos"/>
          <w:sz w:val="22"/>
          <w:szCs w:val="22"/>
          <w:lang w:eastAsia="en-US"/>
          <w14:ligatures w14:val="standardContextual"/>
        </w:rPr>
        <w:t xml:space="preserve"> mora imeti ob sklenitvi te pogodbe na dan začetka izvajanja te pogodbe in v času njenega izvajanja, sklenjene pogodbe s podizvajalci.</w:t>
      </w:r>
    </w:p>
    <w:p w14:paraId="4CD30BEE" w14:textId="77777777"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p>
    <w:p w14:paraId="577D985B" w14:textId="5F853F71"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r w:rsidRPr="00934EF4">
        <w:rPr>
          <w:rFonts w:ascii="Trebuchet MS" w:eastAsiaTheme="minorHAnsi" w:hAnsi="Trebuchet MS" w:cs="Aptos"/>
          <w:sz w:val="22"/>
          <w:szCs w:val="22"/>
          <w:lang w:eastAsia="en-US"/>
          <w14:ligatures w14:val="standardContextual"/>
        </w:rPr>
        <w:t xml:space="preserve">Ob morebitni zamenjavi podizvajalcev mora </w:t>
      </w:r>
      <w:r w:rsidR="001A4777">
        <w:rPr>
          <w:rFonts w:ascii="Trebuchet MS" w:eastAsiaTheme="minorHAnsi" w:hAnsi="Trebuchet MS" w:cs="Aptos"/>
          <w:sz w:val="22"/>
          <w:szCs w:val="22"/>
          <w:lang w:eastAsia="en-US"/>
          <w14:ligatures w14:val="standardContextual"/>
        </w:rPr>
        <w:t>koncesionar</w:t>
      </w:r>
      <w:r w:rsidRPr="00934EF4">
        <w:rPr>
          <w:rFonts w:ascii="Trebuchet MS" w:eastAsiaTheme="minorHAnsi" w:hAnsi="Trebuchet MS" w:cs="Aptos"/>
          <w:sz w:val="22"/>
          <w:szCs w:val="22"/>
          <w:lang w:eastAsia="en-US"/>
          <w14:ligatures w14:val="standardContextual"/>
        </w:rPr>
        <w:t xml:space="preserve"> o tem pisno obvestiti </w:t>
      </w:r>
      <w:proofErr w:type="spellStart"/>
      <w:r w:rsidR="001A4777">
        <w:rPr>
          <w:rFonts w:ascii="Trebuchet MS" w:eastAsiaTheme="minorHAnsi" w:hAnsi="Trebuchet MS" w:cs="Aptos"/>
          <w:sz w:val="22"/>
          <w:szCs w:val="22"/>
          <w:lang w:eastAsia="en-US"/>
          <w14:ligatures w14:val="standardContextual"/>
        </w:rPr>
        <w:t>koncedent</w:t>
      </w:r>
      <w:r w:rsidRPr="00934EF4">
        <w:rPr>
          <w:rFonts w:ascii="Trebuchet MS" w:eastAsiaTheme="minorHAnsi" w:hAnsi="Trebuchet MS" w:cs="Aptos"/>
          <w:sz w:val="22"/>
          <w:szCs w:val="22"/>
          <w:lang w:eastAsia="en-US"/>
          <w14:ligatures w14:val="standardContextual"/>
        </w:rPr>
        <w:t>a</w:t>
      </w:r>
      <w:proofErr w:type="spellEnd"/>
      <w:r w:rsidRPr="00934EF4">
        <w:rPr>
          <w:rFonts w:ascii="Trebuchet MS" w:eastAsiaTheme="minorHAnsi" w:hAnsi="Trebuchet MS" w:cs="Aptos"/>
          <w:sz w:val="22"/>
          <w:szCs w:val="22"/>
          <w:lang w:eastAsia="en-US"/>
          <w14:ligatures w14:val="standardContextual"/>
        </w:rPr>
        <w:t xml:space="preserve"> v petih (5) dneh po spremembi in mu predložiti:</w:t>
      </w:r>
    </w:p>
    <w:p w14:paraId="084AAE4F" w14:textId="77777777"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r w:rsidRPr="00934EF4">
        <w:rPr>
          <w:rFonts w:ascii="Trebuchet MS" w:eastAsiaTheme="minorHAnsi" w:hAnsi="Trebuchet MS" w:cs="Aptos"/>
          <w:sz w:val="22"/>
          <w:szCs w:val="22"/>
          <w:lang w:eastAsia="en-US"/>
          <w14:ligatures w14:val="standardContextual"/>
        </w:rPr>
        <w:t>- sklenjene pogodbe z novimi podizvajalci;</w:t>
      </w:r>
    </w:p>
    <w:p w14:paraId="340DB89C" w14:textId="77777777"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r w:rsidRPr="00934EF4">
        <w:rPr>
          <w:rFonts w:ascii="Trebuchet MS" w:eastAsiaTheme="minorHAnsi" w:hAnsi="Trebuchet MS" w:cs="Aptos"/>
          <w:sz w:val="22"/>
          <w:szCs w:val="22"/>
          <w:lang w:eastAsia="en-US"/>
          <w14:ligatures w14:val="standardContextual"/>
        </w:rPr>
        <w:t>- svojo izjavo, da je poravnal vse nesporne obveznosti prvotnemu podizvajalcu;</w:t>
      </w:r>
    </w:p>
    <w:p w14:paraId="0D6FFD16" w14:textId="77777777"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r w:rsidRPr="00934EF4">
        <w:rPr>
          <w:rFonts w:ascii="Trebuchet MS" w:eastAsiaTheme="minorHAnsi" w:hAnsi="Trebuchet MS" w:cs="Aptos"/>
          <w:sz w:val="22"/>
          <w:szCs w:val="22"/>
          <w:lang w:eastAsia="en-US"/>
          <w14:ligatures w14:val="standardContextual"/>
        </w:rPr>
        <w:t xml:space="preserve">- pooblastilo za plačilo opravljenih in prevzetih del neposredno novemu podizvajalcu; </w:t>
      </w:r>
    </w:p>
    <w:p w14:paraId="1C4CE240" w14:textId="77777777"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r w:rsidRPr="00934EF4">
        <w:rPr>
          <w:rFonts w:ascii="Trebuchet MS" w:eastAsiaTheme="minorHAnsi" w:hAnsi="Trebuchet MS" w:cs="Aptos"/>
          <w:sz w:val="22"/>
          <w:szCs w:val="22"/>
          <w:lang w:eastAsia="en-US"/>
          <w14:ligatures w14:val="standardContextual"/>
        </w:rPr>
        <w:t>- soglasje novega podizvajalca za neposredno plačilo oz. izjava, da neposredno plačilo podizvajalec ne zahteva in</w:t>
      </w:r>
    </w:p>
    <w:p w14:paraId="4C908000" w14:textId="77777777"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r w:rsidRPr="00934EF4">
        <w:rPr>
          <w:rFonts w:ascii="Trebuchet MS" w:eastAsiaTheme="minorHAnsi" w:hAnsi="Trebuchet MS" w:cs="Aptos"/>
          <w:sz w:val="22"/>
          <w:szCs w:val="22"/>
          <w:lang w:eastAsia="en-US"/>
          <w14:ligatures w14:val="standardContextual"/>
        </w:rPr>
        <w:t>- vso ostalo dokumentacijo, ki jo je naročnik zahteval za podizvajalce v razpisni dokumentaciji za predmetno javno naročilo.</w:t>
      </w:r>
    </w:p>
    <w:p w14:paraId="5E8B562A" w14:textId="77777777"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p>
    <w:p w14:paraId="2275851E" w14:textId="15D9C47F" w:rsidR="00934EF4" w:rsidRPr="00934EF4" w:rsidRDefault="00D063D9" w:rsidP="00934EF4">
      <w:pPr>
        <w:ind w:right="-424"/>
        <w:jc w:val="both"/>
        <w:rPr>
          <w:rFonts w:ascii="Trebuchet MS" w:eastAsiaTheme="minorHAnsi" w:hAnsi="Trebuchet MS" w:cs="Aptos"/>
          <w:sz w:val="22"/>
          <w:szCs w:val="22"/>
          <w:lang w:eastAsia="en-US"/>
          <w14:ligatures w14:val="standardContextual"/>
        </w:rPr>
      </w:pPr>
      <w:r>
        <w:rPr>
          <w:rFonts w:ascii="Trebuchet MS" w:eastAsiaTheme="minorHAnsi" w:hAnsi="Trebuchet MS" w:cs="Aptos"/>
          <w:sz w:val="22"/>
          <w:szCs w:val="22"/>
          <w:lang w:eastAsia="en-US"/>
          <w14:ligatures w14:val="standardContextual"/>
        </w:rPr>
        <w:t>Koncesionar</w:t>
      </w:r>
      <w:r w:rsidR="00934EF4" w:rsidRPr="00934EF4">
        <w:rPr>
          <w:rFonts w:ascii="Trebuchet MS" w:eastAsiaTheme="minorHAnsi" w:hAnsi="Trebuchet MS" w:cs="Aptos"/>
          <w:sz w:val="22"/>
          <w:szCs w:val="22"/>
          <w:lang w:eastAsia="en-US"/>
          <w14:ligatures w14:val="standardContextual"/>
        </w:rPr>
        <w:t xml:space="preserve"> v celoti odgovarja naročniku za izvedbo vseh del</w:t>
      </w:r>
      <w:r>
        <w:rPr>
          <w:rFonts w:ascii="Trebuchet MS" w:eastAsiaTheme="minorHAnsi" w:hAnsi="Trebuchet MS" w:cs="Aptos"/>
          <w:sz w:val="22"/>
          <w:szCs w:val="22"/>
          <w:lang w:eastAsia="en-US"/>
          <w14:ligatures w14:val="standardContextual"/>
        </w:rPr>
        <w:t xml:space="preserve"> in storitev</w:t>
      </w:r>
      <w:r w:rsidR="00934EF4" w:rsidRPr="00934EF4">
        <w:rPr>
          <w:rFonts w:ascii="Trebuchet MS" w:eastAsiaTheme="minorHAnsi" w:hAnsi="Trebuchet MS" w:cs="Aptos"/>
          <w:sz w:val="22"/>
          <w:szCs w:val="22"/>
          <w:lang w:eastAsia="en-US"/>
          <w14:ligatures w14:val="standardContextual"/>
        </w:rPr>
        <w:t xml:space="preserve">, ki so predmet te </w:t>
      </w:r>
      <w:r>
        <w:rPr>
          <w:rFonts w:ascii="Trebuchet MS" w:eastAsiaTheme="minorHAnsi" w:hAnsi="Trebuchet MS" w:cs="Aptos"/>
          <w:sz w:val="22"/>
          <w:szCs w:val="22"/>
          <w:lang w:eastAsia="en-US"/>
          <w14:ligatures w14:val="standardContextual"/>
        </w:rPr>
        <w:t xml:space="preserve">koncesijske </w:t>
      </w:r>
      <w:r w:rsidR="00934EF4" w:rsidRPr="00934EF4">
        <w:rPr>
          <w:rFonts w:ascii="Trebuchet MS" w:eastAsiaTheme="minorHAnsi" w:hAnsi="Trebuchet MS" w:cs="Aptos"/>
          <w:sz w:val="22"/>
          <w:szCs w:val="22"/>
          <w:lang w:eastAsia="en-US"/>
          <w14:ligatures w14:val="standardContextual"/>
        </w:rPr>
        <w:t>pogodbe.</w:t>
      </w:r>
    </w:p>
    <w:p w14:paraId="11808D0B" w14:textId="77777777"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p>
    <w:p w14:paraId="0BAF9ADE" w14:textId="32B4B364" w:rsidR="00934EF4" w:rsidRPr="00934EF4" w:rsidRDefault="00934EF4" w:rsidP="00934EF4">
      <w:pPr>
        <w:ind w:right="-424"/>
        <w:jc w:val="both"/>
        <w:rPr>
          <w:rFonts w:ascii="Trebuchet MS" w:eastAsiaTheme="minorHAnsi" w:hAnsi="Trebuchet MS" w:cs="Aptos"/>
          <w:sz w:val="22"/>
          <w:szCs w:val="22"/>
          <w:lang w:eastAsia="en-US"/>
          <w14:ligatures w14:val="standardContextual"/>
        </w:rPr>
      </w:pPr>
      <w:r w:rsidRPr="00934EF4">
        <w:rPr>
          <w:rFonts w:ascii="Trebuchet MS" w:eastAsiaTheme="minorHAnsi" w:hAnsi="Trebuchet MS" w:cs="Aptos"/>
          <w:sz w:val="22"/>
          <w:szCs w:val="22"/>
          <w:lang w:eastAsia="en-US"/>
          <w14:ligatures w14:val="standardContextual"/>
        </w:rPr>
        <w:t xml:space="preserve">Če </w:t>
      </w:r>
      <w:proofErr w:type="spellStart"/>
      <w:r w:rsidR="00D063D9">
        <w:rPr>
          <w:rFonts w:ascii="Trebuchet MS" w:eastAsiaTheme="minorHAnsi" w:hAnsi="Trebuchet MS" w:cs="Aptos"/>
          <w:sz w:val="22"/>
          <w:szCs w:val="22"/>
          <w:lang w:eastAsia="en-US"/>
          <w14:ligatures w14:val="standardContextual"/>
        </w:rPr>
        <w:t>koncedent</w:t>
      </w:r>
      <w:proofErr w:type="spellEnd"/>
      <w:r w:rsidRPr="00934EF4">
        <w:rPr>
          <w:rFonts w:ascii="Trebuchet MS" w:eastAsiaTheme="minorHAnsi" w:hAnsi="Trebuchet MS" w:cs="Aptos"/>
          <w:sz w:val="22"/>
          <w:szCs w:val="22"/>
          <w:lang w:eastAsia="en-US"/>
          <w14:ligatures w14:val="standardContextual"/>
        </w:rPr>
        <w:t xml:space="preserve"> ugotovi, da storitve izvaja podizvajalec, ki ni naveden v </w:t>
      </w:r>
      <w:r w:rsidR="00D063D9">
        <w:rPr>
          <w:rFonts w:ascii="Trebuchet MS" w:eastAsiaTheme="minorHAnsi" w:hAnsi="Trebuchet MS" w:cs="Aptos"/>
          <w:sz w:val="22"/>
          <w:szCs w:val="22"/>
          <w:lang w:eastAsia="en-US"/>
          <w14:ligatures w14:val="standardContextual"/>
        </w:rPr>
        <w:t>prijav</w:t>
      </w:r>
      <w:r w:rsidRPr="00934EF4">
        <w:rPr>
          <w:rFonts w:ascii="Trebuchet MS" w:eastAsiaTheme="minorHAnsi" w:hAnsi="Trebuchet MS" w:cs="Aptos"/>
          <w:sz w:val="22"/>
          <w:szCs w:val="22"/>
          <w:lang w:eastAsia="en-US"/>
          <w14:ligatures w14:val="standardContextual"/>
        </w:rPr>
        <w:t xml:space="preserve">i oziroma ni dogovorjen s pogodbo, oziroma </w:t>
      </w:r>
      <w:r w:rsidR="00D063D9">
        <w:rPr>
          <w:rFonts w:ascii="Trebuchet MS" w:eastAsiaTheme="minorHAnsi" w:hAnsi="Trebuchet MS" w:cs="Aptos"/>
          <w:sz w:val="22"/>
          <w:szCs w:val="22"/>
          <w:lang w:eastAsia="en-US"/>
          <w14:ligatures w14:val="standardContextual"/>
        </w:rPr>
        <w:t>koncesionar</w:t>
      </w:r>
      <w:r w:rsidRPr="00934EF4">
        <w:rPr>
          <w:rFonts w:ascii="Trebuchet MS" w:eastAsiaTheme="minorHAnsi" w:hAnsi="Trebuchet MS" w:cs="Aptos"/>
          <w:sz w:val="22"/>
          <w:szCs w:val="22"/>
          <w:lang w:eastAsia="en-US"/>
          <w14:ligatures w14:val="standardContextual"/>
        </w:rPr>
        <w:t xml:space="preserve"> ni zamenjal podizvajalca na način</w:t>
      </w:r>
      <w:r w:rsidR="00D063D9">
        <w:rPr>
          <w:rFonts w:ascii="Trebuchet MS" w:eastAsiaTheme="minorHAnsi" w:hAnsi="Trebuchet MS" w:cs="Aptos"/>
          <w:sz w:val="22"/>
          <w:szCs w:val="22"/>
          <w:lang w:eastAsia="en-US"/>
          <w14:ligatures w14:val="standardContextual"/>
        </w:rPr>
        <w:t>,</w:t>
      </w:r>
      <w:r w:rsidRPr="00934EF4">
        <w:rPr>
          <w:rFonts w:ascii="Trebuchet MS" w:eastAsiaTheme="minorHAnsi" w:hAnsi="Trebuchet MS" w:cs="Aptos"/>
          <w:sz w:val="22"/>
          <w:szCs w:val="22"/>
          <w:lang w:eastAsia="en-US"/>
          <w14:ligatures w14:val="standardContextual"/>
        </w:rPr>
        <w:t xml:space="preserve"> določen v tej pogodbi, ima pravico odpovedati </w:t>
      </w:r>
      <w:r w:rsidR="00D063D9">
        <w:rPr>
          <w:rFonts w:ascii="Trebuchet MS" w:eastAsiaTheme="minorHAnsi" w:hAnsi="Trebuchet MS" w:cs="Aptos"/>
          <w:sz w:val="22"/>
          <w:szCs w:val="22"/>
          <w:lang w:eastAsia="en-US"/>
          <w14:ligatures w14:val="standardContextual"/>
        </w:rPr>
        <w:t xml:space="preserve">koncesijsko </w:t>
      </w:r>
      <w:r w:rsidRPr="00934EF4">
        <w:rPr>
          <w:rFonts w:ascii="Trebuchet MS" w:eastAsiaTheme="minorHAnsi" w:hAnsi="Trebuchet MS" w:cs="Aptos"/>
          <w:sz w:val="22"/>
          <w:szCs w:val="22"/>
          <w:lang w:eastAsia="en-US"/>
          <w14:ligatures w14:val="standardContextual"/>
        </w:rPr>
        <w:t xml:space="preserve">pogodbo. </w:t>
      </w:r>
      <w:proofErr w:type="spellStart"/>
      <w:r w:rsidR="00D063D9">
        <w:rPr>
          <w:rFonts w:ascii="Trebuchet MS" w:eastAsiaTheme="minorHAnsi" w:hAnsi="Trebuchet MS" w:cs="Aptos"/>
          <w:sz w:val="22"/>
          <w:szCs w:val="22"/>
          <w:lang w:eastAsia="en-US"/>
          <w14:ligatures w14:val="standardContextual"/>
        </w:rPr>
        <w:t>Koncedent</w:t>
      </w:r>
      <w:proofErr w:type="spellEnd"/>
      <w:r w:rsidRPr="00934EF4">
        <w:rPr>
          <w:rFonts w:ascii="Trebuchet MS" w:eastAsiaTheme="minorHAnsi" w:hAnsi="Trebuchet MS" w:cs="Aptos"/>
          <w:sz w:val="22"/>
          <w:szCs w:val="22"/>
          <w:lang w:eastAsia="en-US"/>
          <w14:ligatures w14:val="standardContextual"/>
        </w:rPr>
        <w:t xml:space="preserve"> si pridržuje pravico, da lahko na kraju kjer se izvajajo dela, kadarkoli preveri delavce kateregakoli od podizvajalcev. Vsi delavci so </w:t>
      </w:r>
      <w:proofErr w:type="spellStart"/>
      <w:r w:rsidR="00D063D9">
        <w:rPr>
          <w:rFonts w:ascii="Trebuchet MS" w:eastAsiaTheme="minorHAnsi" w:hAnsi="Trebuchet MS" w:cs="Aptos"/>
          <w:sz w:val="22"/>
          <w:szCs w:val="22"/>
          <w:lang w:eastAsia="en-US"/>
          <w14:ligatures w14:val="standardContextual"/>
        </w:rPr>
        <w:t>koncedentu</w:t>
      </w:r>
      <w:proofErr w:type="spellEnd"/>
      <w:r w:rsidRPr="00934EF4">
        <w:rPr>
          <w:rFonts w:ascii="Trebuchet MS" w:eastAsiaTheme="minorHAnsi" w:hAnsi="Trebuchet MS" w:cs="Aptos"/>
          <w:sz w:val="22"/>
          <w:szCs w:val="22"/>
          <w:lang w:eastAsia="en-US"/>
          <w14:ligatures w14:val="standardContextual"/>
        </w:rPr>
        <w:t xml:space="preserve"> dolžni dati verodostojne podatke. </w:t>
      </w:r>
    </w:p>
    <w:p w14:paraId="6AD4EF24" w14:textId="77777777" w:rsidR="00934EF4" w:rsidRPr="00934EF4" w:rsidRDefault="00934EF4" w:rsidP="00934EF4">
      <w:pPr>
        <w:ind w:right="-424"/>
        <w:rPr>
          <w:rFonts w:ascii="Trebuchet MS" w:eastAsiaTheme="minorHAnsi" w:hAnsi="Trebuchet MS" w:cs="Aptos"/>
          <w:sz w:val="22"/>
          <w:szCs w:val="22"/>
          <w:lang w:eastAsia="en-US"/>
          <w14:ligatures w14:val="standardContextual"/>
        </w:rPr>
      </w:pPr>
    </w:p>
    <w:p w14:paraId="05E736A3" w14:textId="1C9A89F0" w:rsidR="00934EF4" w:rsidRPr="00934EF4" w:rsidRDefault="00D063D9" w:rsidP="00934EF4">
      <w:pPr>
        <w:ind w:right="-424"/>
        <w:rPr>
          <w:rFonts w:ascii="Trebuchet MS" w:eastAsiaTheme="minorHAnsi" w:hAnsi="Trebuchet MS" w:cs="Aptos"/>
          <w:sz w:val="22"/>
          <w:szCs w:val="22"/>
          <w:lang w:eastAsia="en-US"/>
          <w14:ligatures w14:val="standardContextual"/>
        </w:rPr>
      </w:pPr>
      <w:r>
        <w:rPr>
          <w:rFonts w:ascii="Trebuchet MS" w:eastAsiaTheme="minorHAnsi" w:hAnsi="Trebuchet MS" w:cs="Aptos"/>
          <w:sz w:val="22"/>
          <w:szCs w:val="22"/>
          <w:lang w:eastAsia="en-US"/>
          <w14:ligatures w14:val="standardContextual"/>
        </w:rPr>
        <w:t>Koncesionar</w:t>
      </w:r>
      <w:r w:rsidR="00934EF4" w:rsidRPr="00934EF4">
        <w:rPr>
          <w:rFonts w:ascii="Trebuchet MS" w:eastAsiaTheme="minorHAnsi" w:hAnsi="Trebuchet MS" w:cs="Aptos"/>
          <w:sz w:val="22"/>
          <w:szCs w:val="22"/>
          <w:lang w:eastAsia="en-US"/>
          <w14:ligatures w14:val="standardContextual"/>
        </w:rPr>
        <w:t xml:space="preserve"> se zavezuje:</w:t>
      </w:r>
    </w:p>
    <w:p w14:paraId="1227B6C0" w14:textId="77777777" w:rsidR="00934EF4" w:rsidRPr="00934EF4" w:rsidRDefault="00934EF4" w:rsidP="00934EF4">
      <w:pPr>
        <w:numPr>
          <w:ilvl w:val="0"/>
          <w:numId w:val="64"/>
        </w:numPr>
        <w:ind w:right="-424"/>
        <w:rPr>
          <w:rFonts w:ascii="Trebuchet MS" w:eastAsiaTheme="minorHAnsi" w:hAnsi="Trebuchet MS" w:cs="Aptos"/>
          <w:sz w:val="22"/>
          <w:szCs w:val="22"/>
          <w:lang w:eastAsia="en-US"/>
          <w14:ligatures w14:val="standardContextual"/>
        </w:rPr>
      </w:pPr>
      <w:r w:rsidRPr="00934EF4">
        <w:rPr>
          <w:rFonts w:ascii="Trebuchet MS" w:eastAsiaTheme="minorHAnsi" w:hAnsi="Trebuchet MS" w:cs="Aptos"/>
          <w:sz w:val="22"/>
          <w:szCs w:val="22"/>
          <w:lang w:eastAsia="en-US"/>
          <w14:ligatures w14:val="standardContextual"/>
        </w:rPr>
        <w:t>pravočasno opozoriti na morebitne ovire pri izvajanju storitev;</w:t>
      </w:r>
    </w:p>
    <w:p w14:paraId="189AABAF" w14:textId="7D14A41F" w:rsidR="00934EF4" w:rsidRPr="00934EF4" w:rsidRDefault="00934EF4" w:rsidP="00934EF4">
      <w:pPr>
        <w:numPr>
          <w:ilvl w:val="0"/>
          <w:numId w:val="64"/>
        </w:numPr>
        <w:ind w:right="-424"/>
        <w:rPr>
          <w:rFonts w:ascii="Trebuchet MS" w:eastAsiaTheme="minorHAnsi" w:hAnsi="Trebuchet MS" w:cs="Aptos"/>
          <w:sz w:val="22"/>
          <w:szCs w:val="22"/>
          <w:lang w:eastAsia="en-US"/>
          <w14:ligatures w14:val="standardContextual"/>
        </w:rPr>
      </w:pPr>
      <w:r w:rsidRPr="00934EF4">
        <w:rPr>
          <w:rFonts w:ascii="Trebuchet MS" w:eastAsiaTheme="minorHAnsi" w:hAnsi="Trebuchet MS" w:cs="Aptos"/>
          <w:sz w:val="22"/>
          <w:szCs w:val="22"/>
          <w:lang w:eastAsia="en-US"/>
          <w14:ligatures w14:val="standardContextual"/>
        </w:rPr>
        <w:t xml:space="preserve">ščititi interese </w:t>
      </w:r>
      <w:proofErr w:type="spellStart"/>
      <w:r w:rsidR="00E3047E">
        <w:rPr>
          <w:rFonts w:ascii="Trebuchet MS" w:eastAsiaTheme="minorHAnsi" w:hAnsi="Trebuchet MS" w:cs="Aptos"/>
          <w:sz w:val="22"/>
          <w:szCs w:val="22"/>
          <w:lang w:eastAsia="en-US"/>
          <w14:ligatures w14:val="standardContextual"/>
        </w:rPr>
        <w:t>koncedenta</w:t>
      </w:r>
      <w:proofErr w:type="spellEnd"/>
      <w:r w:rsidRPr="00934EF4">
        <w:rPr>
          <w:rFonts w:ascii="Trebuchet MS" w:eastAsiaTheme="minorHAnsi" w:hAnsi="Trebuchet MS" w:cs="Aptos"/>
          <w:sz w:val="22"/>
          <w:szCs w:val="22"/>
          <w:lang w:eastAsia="en-US"/>
          <w14:ligatures w14:val="standardContextual"/>
        </w:rPr>
        <w:t xml:space="preserve"> in</w:t>
      </w:r>
    </w:p>
    <w:p w14:paraId="00B91A71" w14:textId="77777777" w:rsidR="00934EF4" w:rsidRPr="00934EF4" w:rsidRDefault="00934EF4" w:rsidP="00934EF4">
      <w:pPr>
        <w:numPr>
          <w:ilvl w:val="0"/>
          <w:numId w:val="64"/>
        </w:numPr>
        <w:ind w:right="-424"/>
        <w:rPr>
          <w:rFonts w:ascii="Trebuchet MS" w:eastAsiaTheme="minorHAnsi" w:hAnsi="Trebuchet MS" w:cs="Aptos"/>
          <w:sz w:val="22"/>
          <w:szCs w:val="22"/>
          <w:lang w:eastAsia="en-US"/>
          <w14:ligatures w14:val="standardContextual"/>
        </w:rPr>
      </w:pPr>
      <w:r w:rsidRPr="00934EF4">
        <w:rPr>
          <w:rFonts w:ascii="Trebuchet MS" w:eastAsiaTheme="minorHAnsi" w:hAnsi="Trebuchet MS" w:cs="Aptos"/>
          <w:sz w:val="22"/>
          <w:szCs w:val="22"/>
          <w:lang w:eastAsia="en-US"/>
          <w14:ligatures w14:val="standardContextual"/>
        </w:rPr>
        <w:t xml:space="preserve">zagotavljati nemoten nadzor nad opravljanjem storitev. </w:t>
      </w:r>
    </w:p>
    <w:p w14:paraId="61DFB332" w14:textId="77777777" w:rsidR="00934EF4" w:rsidRPr="00BC0793" w:rsidRDefault="00934EF4" w:rsidP="00423689">
      <w:pPr>
        <w:ind w:right="-284"/>
        <w:jc w:val="both"/>
        <w:rPr>
          <w:rFonts w:ascii="Trebuchet MS" w:hAnsi="Trebuchet MS"/>
          <w:sz w:val="22"/>
          <w:szCs w:val="22"/>
        </w:rPr>
      </w:pPr>
    </w:p>
    <w:p w14:paraId="16408988" w14:textId="77777777" w:rsidR="00BC0793" w:rsidRPr="00BC0793" w:rsidRDefault="00BC0793" w:rsidP="00423689">
      <w:pPr>
        <w:ind w:right="-284"/>
        <w:jc w:val="both"/>
        <w:rPr>
          <w:rFonts w:ascii="Trebuchet MS" w:hAnsi="Trebuchet MS"/>
          <w:sz w:val="22"/>
          <w:szCs w:val="22"/>
        </w:rPr>
      </w:pPr>
    </w:p>
    <w:p w14:paraId="44E8DDDA" w14:textId="77777777" w:rsidR="00BC0793" w:rsidRDefault="00BC0793" w:rsidP="00423689">
      <w:pPr>
        <w:numPr>
          <w:ilvl w:val="0"/>
          <w:numId w:val="33"/>
        </w:numPr>
        <w:ind w:left="567" w:right="-284" w:hanging="567"/>
        <w:jc w:val="both"/>
        <w:rPr>
          <w:rFonts w:ascii="Trebuchet MS" w:hAnsi="Trebuchet MS"/>
          <w:i/>
          <w:iCs/>
          <w:sz w:val="22"/>
          <w:szCs w:val="22"/>
        </w:rPr>
      </w:pPr>
      <w:r w:rsidRPr="00BC0793">
        <w:rPr>
          <w:rFonts w:ascii="Trebuchet MS" w:hAnsi="Trebuchet MS"/>
          <w:b/>
          <w:i/>
          <w:iCs/>
          <w:sz w:val="22"/>
          <w:szCs w:val="22"/>
        </w:rPr>
        <w:t>TRAJANJE KONCESIJE</w:t>
      </w:r>
      <w:r w:rsidRPr="00BC0793">
        <w:rPr>
          <w:rFonts w:ascii="Trebuchet MS" w:hAnsi="Trebuchet MS"/>
          <w:i/>
          <w:iCs/>
          <w:sz w:val="22"/>
          <w:szCs w:val="22"/>
        </w:rPr>
        <w:t xml:space="preserve"> </w:t>
      </w:r>
    </w:p>
    <w:p w14:paraId="5F14878B" w14:textId="77777777" w:rsidR="00E3047E" w:rsidRPr="00BC0793" w:rsidRDefault="00E3047E" w:rsidP="00E3047E">
      <w:pPr>
        <w:ind w:right="-284"/>
        <w:jc w:val="both"/>
        <w:rPr>
          <w:rFonts w:ascii="Trebuchet MS" w:hAnsi="Trebuchet MS"/>
          <w:i/>
          <w:iCs/>
          <w:sz w:val="22"/>
          <w:szCs w:val="22"/>
        </w:rPr>
      </w:pPr>
    </w:p>
    <w:p w14:paraId="3493DDEC"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9.  člen</w:t>
      </w:r>
    </w:p>
    <w:p w14:paraId="27B56587" w14:textId="77777777" w:rsidR="00BC0793" w:rsidRPr="00BC0793" w:rsidRDefault="00BC0793" w:rsidP="00423689">
      <w:pPr>
        <w:ind w:right="-284"/>
        <w:jc w:val="center"/>
        <w:rPr>
          <w:rFonts w:ascii="Trebuchet MS" w:hAnsi="Trebuchet MS"/>
          <w:sz w:val="22"/>
          <w:szCs w:val="22"/>
        </w:rPr>
      </w:pPr>
    </w:p>
    <w:p w14:paraId="7504A7C2"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Koncesija opravljanja gospodarske javne službe na področju zagotavljanja zavetišča za zapuščene živali se podeli z upravno odločbo za dobo 5 (pet) let. </w:t>
      </w:r>
    </w:p>
    <w:p w14:paraId="4EA4B4C3" w14:textId="77777777" w:rsidR="00BC0793" w:rsidRPr="00BC0793" w:rsidRDefault="00BC0793" w:rsidP="00423689">
      <w:pPr>
        <w:ind w:right="-284"/>
        <w:jc w:val="both"/>
        <w:rPr>
          <w:rFonts w:ascii="Trebuchet MS" w:hAnsi="Trebuchet MS"/>
          <w:sz w:val="22"/>
          <w:szCs w:val="22"/>
        </w:rPr>
      </w:pPr>
    </w:p>
    <w:p w14:paraId="1FB77D46"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Koncesijsko razmerje začne teči z dnem </w:t>
      </w:r>
      <w:r w:rsidRPr="00BC0793">
        <w:rPr>
          <w:rFonts w:ascii="Trebuchet MS" w:hAnsi="Trebuchet MS"/>
          <w:bCs/>
          <w:sz w:val="22"/>
          <w:szCs w:val="22"/>
        </w:rPr>
        <w:t xml:space="preserve">podpisa koncesijske pogodbe. </w:t>
      </w:r>
    </w:p>
    <w:p w14:paraId="5D4DB780" w14:textId="77777777" w:rsidR="00BC0793" w:rsidRPr="00BC0793" w:rsidRDefault="00BC0793" w:rsidP="00423689">
      <w:pPr>
        <w:ind w:right="-284"/>
        <w:jc w:val="both"/>
        <w:rPr>
          <w:rFonts w:ascii="Trebuchet MS" w:hAnsi="Trebuchet MS"/>
          <w:sz w:val="22"/>
          <w:szCs w:val="22"/>
        </w:rPr>
      </w:pPr>
    </w:p>
    <w:p w14:paraId="098597DF" w14:textId="77777777" w:rsidR="00BC0793" w:rsidRPr="00BC0793" w:rsidRDefault="00BC0793" w:rsidP="00423689">
      <w:pPr>
        <w:ind w:right="-284"/>
        <w:jc w:val="both"/>
        <w:rPr>
          <w:rFonts w:ascii="Trebuchet MS" w:hAnsi="Trebuchet MS"/>
          <w:sz w:val="22"/>
          <w:szCs w:val="22"/>
        </w:rPr>
      </w:pPr>
    </w:p>
    <w:p w14:paraId="65200ED7" w14:textId="77777777" w:rsidR="00BC0793" w:rsidRPr="00BC0793" w:rsidRDefault="00BC0793" w:rsidP="00423689">
      <w:pPr>
        <w:numPr>
          <w:ilvl w:val="0"/>
          <w:numId w:val="33"/>
        </w:numPr>
        <w:ind w:left="567" w:right="-284" w:hanging="567"/>
        <w:jc w:val="both"/>
        <w:rPr>
          <w:rFonts w:ascii="Trebuchet MS" w:hAnsi="Trebuchet MS"/>
          <w:b/>
          <w:bCs/>
          <w:i/>
          <w:iCs/>
          <w:sz w:val="22"/>
          <w:szCs w:val="22"/>
        </w:rPr>
      </w:pPr>
      <w:r w:rsidRPr="00BC0793">
        <w:rPr>
          <w:rFonts w:ascii="Trebuchet MS" w:hAnsi="Trebuchet MS"/>
          <w:b/>
          <w:bCs/>
          <w:i/>
          <w:iCs/>
          <w:sz w:val="22"/>
          <w:szCs w:val="22"/>
        </w:rPr>
        <w:t>POGODBENA VREDNOST IN PLAČILO</w:t>
      </w:r>
    </w:p>
    <w:p w14:paraId="19E63D3A" w14:textId="77777777" w:rsidR="00BC0793" w:rsidRPr="00BC0793" w:rsidRDefault="00BC0793" w:rsidP="00423689">
      <w:pPr>
        <w:ind w:right="-284"/>
        <w:jc w:val="both"/>
        <w:rPr>
          <w:rFonts w:ascii="Trebuchet MS" w:hAnsi="Trebuchet MS"/>
          <w:i/>
          <w:iCs/>
          <w:sz w:val="22"/>
          <w:szCs w:val="22"/>
        </w:rPr>
      </w:pPr>
      <w:r w:rsidRPr="00BC0793">
        <w:rPr>
          <w:rFonts w:ascii="Trebuchet MS" w:hAnsi="Trebuchet MS"/>
          <w:i/>
          <w:iCs/>
          <w:sz w:val="22"/>
          <w:szCs w:val="22"/>
        </w:rPr>
        <w:t xml:space="preserve"> </w:t>
      </w:r>
    </w:p>
    <w:p w14:paraId="30C79BDC" w14:textId="77777777" w:rsidR="00BC0793" w:rsidRPr="00BC0793" w:rsidRDefault="00BC0793" w:rsidP="00423689">
      <w:pPr>
        <w:numPr>
          <w:ilvl w:val="0"/>
          <w:numId w:val="65"/>
        </w:numPr>
        <w:ind w:right="-284"/>
        <w:jc w:val="center"/>
        <w:rPr>
          <w:rFonts w:ascii="Trebuchet MS" w:hAnsi="Trebuchet MS"/>
          <w:sz w:val="22"/>
          <w:szCs w:val="22"/>
        </w:rPr>
      </w:pPr>
      <w:r w:rsidRPr="00BC0793">
        <w:rPr>
          <w:rFonts w:ascii="Trebuchet MS" w:hAnsi="Trebuchet MS"/>
          <w:sz w:val="22"/>
          <w:szCs w:val="22"/>
        </w:rPr>
        <w:t xml:space="preserve"> člen</w:t>
      </w:r>
    </w:p>
    <w:p w14:paraId="74B30CD4" w14:textId="77777777" w:rsidR="00BC0793" w:rsidRPr="00BC0793" w:rsidRDefault="00BC0793" w:rsidP="00423689">
      <w:pPr>
        <w:ind w:right="-284"/>
        <w:jc w:val="both"/>
        <w:rPr>
          <w:rFonts w:ascii="Trebuchet MS" w:hAnsi="Trebuchet MS"/>
          <w:sz w:val="22"/>
          <w:szCs w:val="22"/>
        </w:rPr>
      </w:pPr>
    </w:p>
    <w:p w14:paraId="14000CEA" w14:textId="77777777" w:rsidR="00BC0793" w:rsidRPr="00BC0793" w:rsidRDefault="00BC0793" w:rsidP="00423689">
      <w:pPr>
        <w:autoSpaceDE w:val="0"/>
        <w:autoSpaceDN w:val="0"/>
        <w:adjustRightInd w:val="0"/>
        <w:ind w:right="-284"/>
        <w:jc w:val="both"/>
        <w:rPr>
          <w:rFonts w:ascii="Trebuchet MS" w:eastAsia="Calibri" w:hAnsi="Trebuchet MS" w:cs="Trebuchet MS"/>
          <w:sz w:val="22"/>
          <w:szCs w:val="22"/>
          <w:lang w:val="it-IT" w:eastAsia="en-US"/>
        </w:rPr>
      </w:pPr>
      <w:r w:rsidRPr="00BC0793">
        <w:rPr>
          <w:rFonts w:ascii="Trebuchet MS" w:eastAsia="Calibri" w:hAnsi="Trebuchet MS" w:cs="Trebuchet MS"/>
          <w:sz w:val="22"/>
          <w:szCs w:val="22"/>
          <w:lang w:eastAsia="en-US"/>
        </w:rPr>
        <w:t>Cena storitev na enoto za posamezno storitev je razvidna iz prijave koncesionarja, št. ___________ z dne ______________, ki je sestavni del te pogodbe.</w:t>
      </w:r>
      <w:r w:rsidRPr="00BC0793">
        <w:rPr>
          <w:rFonts w:ascii="Trebuchet MS" w:eastAsia="Calibri" w:hAnsi="Trebuchet MS" w:cs="Trebuchet MS"/>
          <w:sz w:val="22"/>
          <w:szCs w:val="22"/>
          <w:lang w:val="it-IT" w:eastAsia="en-US"/>
        </w:rPr>
        <w:t xml:space="preserve"> </w:t>
      </w:r>
      <w:r w:rsidRPr="00BC0793">
        <w:rPr>
          <w:rFonts w:ascii="Trebuchet MS" w:eastAsia="Calibri" w:hAnsi="Trebuchet MS" w:cs="Trebuchet MS"/>
          <w:sz w:val="22"/>
          <w:szCs w:val="22"/>
          <w:lang w:eastAsia="en-US"/>
        </w:rPr>
        <w:t xml:space="preserve">V prijavni dokumentaciji določena cena na enoto mora vključevati vse stroške, nastale v zvezi z delom, vse ostale izdatki, ki jih koncesionar založi za </w:t>
      </w:r>
      <w:proofErr w:type="spellStart"/>
      <w:r w:rsidRPr="00BC0793">
        <w:rPr>
          <w:rFonts w:ascii="Trebuchet MS" w:eastAsia="Calibri" w:hAnsi="Trebuchet MS" w:cs="Trebuchet MS"/>
          <w:sz w:val="22"/>
          <w:szCs w:val="22"/>
          <w:lang w:eastAsia="en-US"/>
        </w:rPr>
        <w:t>koncedenta</w:t>
      </w:r>
      <w:proofErr w:type="spellEnd"/>
      <w:r w:rsidRPr="00BC0793">
        <w:rPr>
          <w:rFonts w:ascii="Trebuchet MS" w:eastAsia="Calibri" w:hAnsi="Trebuchet MS" w:cs="Trebuchet MS"/>
          <w:sz w:val="22"/>
          <w:szCs w:val="22"/>
          <w:lang w:eastAsia="en-US"/>
        </w:rPr>
        <w:t>, ter vse druge stroške.</w:t>
      </w:r>
    </w:p>
    <w:p w14:paraId="60FC3610" w14:textId="77777777" w:rsidR="00BC0793" w:rsidRPr="00BC0793" w:rsidRDefault="00BC0793" w:rsidP="00423689">
      <w:pPr>
        <w:autoSpaceDE w:val="0"/>
        <w:autoSpaceDN w:val="0"/>
        <w:adjustRightInd w:val="0"/>
        <w:ind w:right="-284"/>
        <w:rPr>
          <w:rFonts w:ascii="Trebuchet MS" w:eastAsia="Calibri" w:hAnsi="Trebuchet MS" w:cs="Trebuchet MS"/>
          <w:sz w:val="22"/>
          <w:szCs w:val="22"/>
          <w:lang w:eastAsia="en-US"/>
        </w:rPr>
      </w:pPr>
    </w:p>
    <w:p w14:paraId="46B2E179" w14:textId="77777777" w:rsidR="00BC0793" w:rsidRDefault="00BC0793" w:rsidP="00423689">
      <w:pPr>
        <w:autoSpaceDE w:val="0"/>
        <w:autoSpaceDN w:val="0"/>
        <w:adjustRightInd w:val="0"/>
        <w:ind w:right="-284"/>
        <w:jc w:val="both"/>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Pogodbeni stranki sta sporazumni, da znašajo okvirne količine storitev in cene za okvirne količine storitev za predviden čas trajanja koncesijskega razmerja 5 let:</w:t>
      </w:r>
    </w:p>
    <w:p w14:paraId="01C93A78" w14:textId="77777777" w:rsidR="00E3047E" w:rsidRDefault="00E3047E" w:rsidP="00423689">
      <w:pPr>
        <w:autoSpaceDE w:val="0"/>
        <w:autoSpaceDN w:val="0"/>
        <w:adjustRightInd w:val="0"/>
        <w:ind w:right="-284"/>
        <w:jc w:val="both"/>
        <w:rPr>
          <w:rFonts w:ascii="Trebuchet MS" w:eastAsia="Calibri" w:hAnsi="Trebuchet MS" w:cs="Trebuchet MS"/>
          <w:sz w:val="22"/>
          <w:szCs w:val="22"/>
          <w:lang w:eastAsia="en-US"/>
        </w:rPr>
      </w:pPr>
    </w:p>
    <w:p w14:paraId="0F5DEE4A" w14:textId="10111EB6" w:rsidR="00935A5A" w:rsidRPr="006A7C71" w:rsidRDefault="00935A5A" w:rsidP="00935A5A">
      <w:pPr>
        <w:ind w:right="-284"/>
        <w:rPr>
          <w:rFonts w:ascii="Trebuchet MS" w:eastAsia="Calibri" w:hAnsi="Trebuchet MS" w:cs="Trebuchet MS"/>
          <w:b/>
          <w:bCs/>
          <w:sz w:val="22"/>
          <w:szCs w:val="22"/>
          <w:lang w:eastAsia="en-US"/>
        </w:rPr>
      </w:pPr>
      <w:r w:rsidRPr="006A7C71">
        <w:rPr>
          <w:rFonts w:ascii="Trebuchet MS" w:eastAsia="Calibri" w:hAnsi="Trebuchet MS" w:cs="Trebuchet MS"/>
          <w:b/>
          <w:bCs/>
          <w:sz w:val="22"/>
          <w:szCs w:val="22"/>
          <w:lang w:eastAsia="en-US"/>
        </w:rPr>
        <w:t xml:space="preserve">A. Ocenjena vrednost storitve - oskrba MAČK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992"/>
        <w:gridCol w:w="1276"/>
        <w:gridCol w:w="1295"/>
        <w:gridCol w:w="1540"/>
        <w:gridCol w:w="992"/>
        <w:gridCol w:w="1560"/>
      </w:tblGrid>
      <w:tr w:rsidR="00935A5A" w:rsidRPr="006A7C71" w14:paraId="16C8F9C0" w14:textId="77777777" w:rsidTr="00004E55">
        <w:tc>
          <w:tcPr>
            <w:tcW w:w="1838" w:type="dxa"/>
          </w:tcPr>
          <w:p w14:paraId="218B381E"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STORITEV</w:t>
            </w:r>
          </w:p>
        </w:tc>
        <w:tc>
          <w:tcPr>
            <w:tcW w:w="992" w:type="dxa"/>
          </w:tcPr>
          <w:p w14:paraId="74F4A951"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ENOTA</w:t>
            </w:r>
          </w:p>
        </w:tc>
        <w:tc>
          <w:tcPr>
            <w:tcW w:w="1276" w:type="dxa"/>
          </w:tcPr>
          <w:p w14:paraId="69108122"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KOLIČINA</w:t>
            </w:r>
          </w:p>
          <w:p w14:paraId="3936E72B"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Ocenjeno</w:t>
            </w:r>
            <w:r>
              <w:rPr>
                <w:rFonts w:ascii="Trebuchet MS" w:hAnsi="Trebuchet MS" w:cs="Calibri"/>
                <w:color w:val="000000"/>
                <w:sz w:val="22"/>
                <w:szCs w:val="22"/>
                <w:vertAlign w:val="superscript"/>
              </w:rPr>
              <w:t>6</w:t>
            </w:r>
          </w:p>
        </w:tc>
        <w:tc>
          <w:tcPr>
            <w:tcW w:w="1295" w:type="dxa"/>
          </w:tcPr>
          <w:p w14:paraId="0A4F3318"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CENA/</w:t>
            </w:r>
          </w:p>
          <w:p w14:paraId="1B67C45C"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ENOTO</w:t>
            </w:r>
          </w:p>
          <w:p w14:paraId="76E4D070"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v EUR</w:t>
            </w:r>
          </w:p>
        </w:tc>
        <w:tc>
          <w:tcPr>
            <w:tcW w:w="1540" w:type="dxa"/>
          </w:tcPr>
          <w:p w14:paraId="431D62C8"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VREDNOST skupaj v EUR (brez DDV)</w:t>
            </w:r>
          </w:p>
        </w:tc>
        <w:tc>
          <w:tcPr>
            <w:tcW w:w="992" w:type="dxa"/>
          </w:tcPr>
          <w:p w14:paraId="59636381"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DDV v EUR</w:t>
            </w:r>
          </w:p>
        </w:tc>
        <w:tc>
          <w:tcPr>
            <w:tcW w:w="1560" w:type="dxa"/>
          </w:tcPr>
          <w:p w14:paraId="54ED2554" w14:textId="77777777" w:rsidR="00935A5A"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 xml:space="preserve">VREDNOST skupaj v EUR </w:t>
            </w:r>
          </w:p>
          <w:p w14:paraId="28BDDCB6"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(z DDV)</w:t>
            </w:r>
          </w:p>
        </w:tc>
      </w:tr>
      <w:tr w:rsidR="00935A5A" w:rsidRPr="006A7C71" w14:paraId="1790E0A3" w14:textId="77777777" w:rsidTr="00004E55">
        <w:tc>
          <w:tcPr>
            <w:tcW w:w="1838" w:type="dxa"/>
            <w:vAlign w:val="center"/>
          </w:tcPr>
          <w:p w14:paraId="3722071A" w14:textId="77777777" w:rsidR="00935A5A" w:rsidRPr="006A7C71" w:rsidRDefault="00935A5A" w:rsidP="00004E55">
            <w:pPr>
              <w:ind w:right="-284"/>
              <w:jc w:val="center"/>
              <w:rPr>
                <w:rFonts w:ascii="Trebuchet MS" w:hAnsi="Trebuchet MS"/>
                <w:sz w:val="22"/>
                <w:szCs w:val="22"/>
              </w:rPr>
            </w:pPr>
          </w:p>
        </w:tc>
        <w:tc>
          <w:tcPr>
            <w:tcW w:w="992" w:type="dxa"/>
          </w:tcPr>
          <w:p w14:paraId="2F774DCF"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1</w:t>
            </w:r>
          </w:p>
        </w:tc>
        <w:tc>
          <w:tcPr>
            <w:tcW w:w="1276" w:type="dxa"/>
          </w:tcPr>
          <w:p w14:paraId="0EF0BE1E"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2</w:t>
            </w:r>
          </w:p>
        </w:tc>
        <w:tc>
          <w:tcPr>
            <w:tcW w:w="1295" w:type="dxa"/>
          </w:tcPr>
          <w:p w14:paraId="44BA360D"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3</w:t>
            </w:r>
          </w:p>
        </w:tc>
        <w:tc>
          <w:tcPr>
            <w:tcW w:w="1540" w:type="dxa"/>
          </w:tcPr>
          <w:p w14:paraId="36B8708F"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4 = 2 x 3</w:t>
            </w:r>
          </w:p>
        </w:tc>
        <w:tc>
          <w:tcPr>
            <w:tcW w:w="992" w:type="dxa"/>
          </w:tcPr>
          <w:p w14:paraId="5CC2DDA3"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5</w:t>
            </w:r>
          </w:p>
        </w:tc>
        <w:tc>
          <w:tcPr>
            <w:tcW w:w="1560" w:type="dxa"/>
          </w:tcPr>
          <w:p w14:paraId="3ABD9F31"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6 = 4 + 5</w:t>
            </w:r>
          </w:p>
        </w:tc>
      </w:tr>
      <w:tr w:rsidR="00935A5A" w:rsidRPr="006A7C71" w14:paraId="3A217977" w14:textId="77777777" w:rsidTr="00004E55">
        <w:tc>
          <w:tcPr>
            <w:tcW w:w="1838" w:type="dxa"/>
            <w:vAlign w:val="center"/>
          </w:tcPr>
          <w:p w14:paraId="2C068BC8" w14:textId="77777777" w:rsidR="00935A5A" w:rsidRPr="009D418C" w:rsidRDefault="00935A5A" w:rsidP="00004E55">
            <w:pPr>
              <w:ind w:right="-284"/>
              <w:rPr>
                <w:rFonts w:ascii="Trebuchet MS" w:hAnsi="Trebuchet MS" w:cs="Calibri"/>
                <w:color w:val="000000"/>
                <w:sz w:val="22"/>
                <w:szCs w:val="22"/>
              </w:rPr>
            </w:pPr>
            <w:r>
              <w:rPr>
                <w:rFonts w:ascii="Trebuchet MS" w:hAnsi="Trebuchet MS" w:cs="Calibri"/>
                <w:color w:val="000000"/>
                <w:sz w:val="22"/>
                <w:szCs w:val="22"/>
              </w:rPr>
              <w:t>Odlov in prevoz</w:t>
            </w:r>
            <w:r w:rsidRPr="00195FB0">
              <w:rPr>
                <w:rFonts w:ascii="Trebuchet MS" w:hAnsi="Trebuchet MS" w:cs="Calibri"/>
                <w:color w:val="000000"/>
                <w:sz w:val="22"/>
                <w:szCs w:val="22"/>
                <w:vertAlign w:val="superscript"/>
              </w:rPr>
              <w:t>1</w:t>
            </w:r>
          </w:p>
        </w:tc>
        <w:tc>
          <w:tcPr>
            <w:tcW w:w="992" w:type="dxa"/>
            <w:vAlign w:val="center"/>
          </w:tcPr>
          <w:p w14:paraId="122D44D6"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vožnja</w:t>
            </w:r>
          </w:p>
        </w:tc>
        <w:tc>
          <w:tcPr>
            <w:tcW w:w="1276" w:type="dxa"/>
            <w:vAlign w:val="center"/>
          </w:tcPr>
          <w:p w14:paraId="6DB67CAA"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600</w:t>
            </w:r>
          </w:p>
        </w:tc>
        <w:tc>
          <w:tcPr>
            <w:tcW w:w="1295" w:type="dxa"/>
          </w:tcPr>
          <w:p w14:paraId="0CD96512" w14:textId="77777777" w:rsidR="00935A5A" w:rsidRPr="006A7C71" w:rsidRDefault="00935A5A" w:rsidP="00004E55">
            <w:pPr>
              <w:ind w:right="-284"/>
              <w:jc w:val="center"/>
              <w:rPr>
                <w:rFonts w:ascii="Trebuchet MS" w:hAnsi="Trebuchet MS"/>
                <w:sz w:val="22"/>
                <w:szCs w:val="22"/>
              </w:rPr>
            </w:pPr>
          </w:p>
        </w:tc>
        <w:tc>
          <w:tcPr>
            <w:tcW w:w="1540" w:type="dxa"/>
          </w:tcPr>
          <w:p w14:paraId="0B0718D1" w14:textId="77777777" w:rsidR="00935A5A" w:rsidRPr="006A7C71" w:rsidRDefault="00935A5A" w:rsidP="00004E55">
            <w:pPr>
              <w:ind w:right="-284"/>
              <w:jc w:val="center"/>
              <w:rPr>
                <w:rFonts w:ascii="Trebuchet MS" w:hAnsi="Trebuchet MS"/>
                <w:sz w:val="22"/>
                <w:szCs w:val="22"/>
              </w:rPr>
            </w:pPr>
          </w:p>
        </w:tc>
        <w:tc>
          <w:tcPr>
            <w:tcW w:w="992" w:type="dxa"/>
          </w:tcPr>
          <w:p w14:paraId="2A4FC306" w14:textId="77777777" w:rsidR="00935A5A" w:rsidRPr="006A7C71" w:rsidRDefault="00935A5A" w:rsidP="00004E55">
            <w:pPr>
              <w:ind w:right="-284"/>
              <w:jc w:val="center"/>
              <w:rPr>
                <w:rFonts w:ascii="Trebuchet MS" w:hAnsi="Trebuchet MS"/>
                <w:sz w:val="22"/>
                <w:szCs w:val="22"/>
              </w:rPr>
            </w:pPr>
          </w:p>
        </w:tc>
        <w:tc>
          <w:tcPr>
            <w:tcW w:w="1560" w:type="dxa"/>
          </w:tcPr>
          <w:p w14:paraId="50F98064" w14:textId="77777777" w:rsidR="00935A5A" w:rsidRDefault="00935A5A" w:rsidP="00004E55">
            <w:pPr>
              <w:ind w:right="-284"/>
              <w:jc w:val="center"/>
              <w:rPr>
                <w:rFonts w:ascii="Trebuchet MS" w:hAnsi="Trebuchet MS"/>
                <w:sz w:val="22"/>
                <w:szCs w:val="22"/>
              </w:rPr>
            </w:pPr>
          </w:p>
          <w:p w14:paraId="0EBF538C" w14:textId="77777777" w:rsidR="00935A5A" w:rsidRDefault="00935A5A" w:rsidP="00004E55">
            <w:pPr>
              <w:ind w:right="-284"/>
              <w:jc w:val="center"/>
              <w:rPr>
                <w:rFonts w:ascii="Trebuchet MS" w:hAnsi="Trebuchet MS"/>
                <w:sz w:val="22"/>
                <w:szCs w:val="22"/>
              </w:rPr>
            </w:pPr>
          </w:p>
          <w:p w14:paraId="5CF4E5D1" w14:textId="77777777" w:rsidR="00935A5A" w:rsidRPr="006A7C71" w:rsidRDefault="00935A5A" w:rsidP="00004E55">
            <w:pPr>
              <w:ind w:right="-284"/>
              <w:jc w:val="center"/>
              <w:rPr>
                <w:rFonts w:ascii="Trebuchet MS" w:hAnsi="Trebuchet MS"/>
                <w:sz w:val="22"/>
                <w:szCs w:val="22"/>
              </w:rPr>
            </w:pPr>
          </w:p>
        </w:tc>
      </w:tr>
      <w:tr w:rsidR="00935A5A" w:rsidRPr="006A7C71" w14:paraId="43BAAA49" w14:textId="77777777" w:rsidTr="00004E55">
        <w:tc>
          <w:tcPr>
            <w:tcW w:w="1838" w:type="dxa"/>
            <w:vAlign w:val="center"/>
          </w:tcPr>
          <w:p w14:paraId="313D8B58" w14:textId="77777777" w:rsidR="00935A5A" w:rsidRPr="009D418C" w:rsidRDefault="00935A5A" w:rsidP="00004E55">
            <w:pPr>
              <w:ind w:right="-284"/>
              <w:rPr>
                <w:rFonts w:ascii="Trebuchet MS" w:hAnsi="Trebuchet MS" w:cs="Calibri"/>
                <w:color w:val="000000"/>
                <w:sz w:val="22"/>
                <w:szCs w:val="22"/>
              </w:rPr>
            </w:pPr>
            <w:r w:rsidRPr="00195FB0">
              <w:rPr>
                <w:rFonts w:ascii="Trebuchet MS" w:hAnsi="Trebuchet MS" w:cs="Calibri"/>
                <w:color w:val="000000"/>
                <w:sz w:val="22"/>
                <w:szCs w:val="22"/>
              </w:rPr>
              <w:t>Oskrba ob namestitvi in namestitev</w:t>
            </w:r>
            <w:r>
              <w:rPr>
                <w:rFonts w:ascii="Trebuchet MS" w:hAnsi="Trebuchet MS" w:cs="Calibri"/>
                <w:color w:val="000000"/>
                <w:sz w:val="22"/>
                <w:szCs w:val="22"/>
                <w:vertAlign w:val="superscript"/>
              </w:rPr>
              <w:t>2</w:t>
            </w:r>
          </w:p>
        </w:tc>
        <w:tc>
          <w:tcPr>
            <w:tcW w:w="992" w:type="dxa"/>
            <w:vAlign w:val="center"/>
          </w:tcPr>
          <w:p w14:paraId="211782E4"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mačka</w:t>
            </w:r>
          </w:p>
        </w:tc>
        <w:tc>
          <w:tcPr>
            <w:tcW w:w="1276" w:type="dxa"/>
            <w:vAlign w:val="center"/>
          </w:tcPr>
          <w:p w14:paraId="1E052917" w14:textId="77777777" w:rsidR="00935A5A" w:rsidRPr="00195FB0" w:rsidRDefault="00935A5A" w:rsidP="00004E55">
            <w:pPr>
              <w:ind w:right="-284"/>
              <w:rPr>
                <w:rFonts w:ascii="Trebuchet MS" w:hAnsi="Trebuchet MS"/>
                <w:sz w:val="22"/>
                <w:szCs w:val="22"/>
              </w:rPr>
            </w:pPr>
            <w:r w:rsidRPr="00195FB0">
              <w:rPr>
                <w:rFonts w:ascii="Trebuchet MS" w:hAnsi="Trebuchet MS" w:cs="Calibri"/>
                <w:color w:val="000000"/>
                <w:sz w:val="22"/>
                <w:szCs w:val="22"/>
              </w:rPr>
              <w:t>720</w:t>
            </w:r>
          </w:p>
        </w:tc>
        <w:tc>
          <w:tcPr>
            <w:tcW w:w="1295" w:type="dxa"/>
          </w:tcPr>
          <w:p w14:paraId="47061D0A" w14:textId="77777777" w:rsidR="00935A5A" w:rsidRPr="006A7C71" w:rsidRDefault="00935A5A" w:rsidP="00004E55">
            <w:pPr>
              <w:ind w:right="-284"/>
              <w:jc w:val="center"/>
              <w:rPr>
                <w:rFonts w:ascii="Trebuchet MS" w:hAnsi="Trebuchet MS"/>
                <w:sz w:val="22"/>
                <w:szCs w:val="22"/>
              </w:rPr>
            </w:pPr>
          </w:p>
        </w:tc>
        <w:tc>
          <w:tcPr>
            <w:tcW w:w="1540" w:type="dxa"/>
          </w:tcPr>
          <w:p w14:paraId="5094DFA0" w14:textId="77777777" w:rsidR="00935A5A" w:rsidRPr="006A7C71" w:rsidRDefault="00935A5A" w:rsidP="00004E55">
            <w:pPr>
              <w:ind w:right="-284"/>
              <w:jc w:val="center"/>
              <w:rPr>
                <w:rFonts w:ascii="Trebuchet MS" w:hAnsi="Trebuchet MS"/>
                <w:sz w:val="22"/>
                <w:szCs w:val="22"/>
              </w:rPr>
            </w:pPr>
          </w:p>
        </w:tc>
        <w:tc>
          <w:tcPr>
            <w:tcW w:w="992" w:type="dxa"/>
          </w:tcPr>
          <w:p w14:paraId="7A53D28A" w14:textId="77777777" w:rsidR="00935A5A" w:rsidRPr="006A7C71" w:rsidRDefault="00935A5A" w:rsidP="00004E55">
            <w:pPr>
              <w:ind w:right="-284"/>
              <w:jc w:val="center"/>
              <w:rPr>
                <w:rFonts w:ascii="Trebuchet MS" w:hAnsi="Trebuchet MS"/>
                <w:sz w:val="22"/>
                <w:szCs w:val="22"/>
              </w:rPr>
            </w:pPr>
          </w:p>
        </w:tc>
        <w:tc>
          <w:tcPr>
            <w:tcW w:w="1560" w:type="dxa"/>
          </w:tcPr>
          <w:p w14:paraId="7CC0FB07" w14:textId="77777777" w:rsidR="00935A5A" w:rsidRDefault="00935A5A" w:rsidP="00004E55">
            <w:pPr>
              <w:ind w:right="-284"/>
              <w:jc w:val="center"/>
              <w:rPr>
                <w:rFonts w:ascii="Trebuchet MS" w:hAnsi="Trebuchet MS"/>
                <w:sz w:val="22"/>
                <w:szCs w:val="22"/>
              </w:rPr>
            </w:pPr>
          </w:p>
          <w:p w14:paraId="126B4856" w14:textId="77777777" w:rsidR="00935A5A" w:rsidRDefault="00935A5A" w:rsidP="00004E55">
            <w:pPr>
              <w:ind w:right="-284"/>
              <w:jc w:val="center"/>
              <w:rPr>
                <w:rFonts w:ascii="Trebuchet MS" w:hAnsi="Trebuchet MS"/>
                <w:sz w:val="22"/>
                <w:szCs w:val="22"/>
              </w:rPr>
            </w:pPr>
          </w:p>
          <w:p w14:paraId="38C2CA68" w14:textId="77777777" w:rsidR="00935A5A" w:rsidRDefault="00935A5A" w:rsidP="00004E55">
            <w:pPr>
              <w:ind w:right="-284"/>
              <w:jc w:val="center"/>
              <w:rPr>
                <w:rFonts w:ascii="Trebuchet MS" w:hAnsi="Trebuchet MS"/>
                <w:sz w:val="22"/>
                <w:szCs w:val="22"/>
              </w:rPr>
            </w:pPr>
          </w:p>
          <w:p w14:paraId="23DBD658" w14:textId="77777777" w:rsidR="00935A5A" w:rsidRPr="006A7C71" w:rsidRDefault="00935A5A" w:rsidP="00004E55">
            <w:pPr>
              <w:ind w:right="-284"/>
              <w:jc w:val="center"/>
              <w:rPr>
                <w:rFonts w:ascii="Trebuchet MS" w:hAnsi="Trebuchet MS"/>
                <w:sz w:val="22"/>
                <w:szCs w:val="22"/>
              </w:rPr>
            </w:pPr>
          </w:p>
        </w:tc>
      </w:tr>
      <w:tr w:rsidR="00935A5A" w:rsidRPr="006A7C71" w14:paraId="0D1D4003" w14:textId="77777777" w:rsidTr="00004E55">
        <w:tc>
          <w:tcPr>
            <w:tcW w:w="1838" w:type="dxa"/>
            <w:vAlign w:val="center"/>
          </w:tcPr>
          <w:p w14:paraId="6B2394D3" w14:textId="77777777" w:rsidR="00935A5A" w:rsidRPr="009D418C" w:rsidRDefault="00935A5A" w:rsidP="00004E55">
            <w:pPr>
              <w:ind w:right="-284"/>
              <w:rPr>
                <w:rFonts w:ascii="Trebuchet MS" w:hAnsi="Trebuchet MS" w:cs="Calibri"/>
                <w:color w:val="000000"/>
                <w:sz w:val="22"/>
                <w:szCs w:val="22"/>
              </w:rPr>
            </w:pPr>
            <w:r w:rsidRPr="00195FB0">
              <w:rPr>
                <w:rFonts w:ascii="Trebuchet MS" w:hAnsi="Trebuchet MS" w:cs="Calibri"/>
                <w:color w:val="000000"/>
                <w:sz w:val="22"/>
                <w:szCs w:val="22"/>
              </w:rPr>
              <w:t>Oskrba prostoživeče mačke</w:t>
            </w:r>
            <w:r>
              <w:rPr>
                <w:rFonts w:ascii="Trebuchet MS" w:hAnsi="Trebuchet MS" w:cs="Calibri"/>
                <w:color w:val="000000"/>
                <w:sz w:val="22"/>
                <w:szCs w:val="22"/>
                <w:vertAlign w:val="superscript"/>
              </w:rPr>
              <w:t>3</w:t>
            </w:r>
          </w:p>
        </w:tc>
        <w:tc>
          <w:tcPr>
            <w:tcW w:w="992" w:type="dxa"/>
            <w:vAlign w:val="center"/>
          </w:tcPr>
          <w:p w14:paraId="4F11487B"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mačka</w:t>
            </w:r>
          </w:p>
        </w:tc>
        <w:tc>
          <w:tcPr>
            <w:tcW w:w="1276" w:type="dxa"/>
            <w:vAlign w:val="center"/>
          </w:tcPr>
          <w:p w14:paraId="65166AD3" w14:textId="77777777" w:rsidR="00935A5A" w:rsidRPr="00195FB0" w:rsidRDefault="00935A5A" w:rsidP="00004E55">
            <w:pPr>
              <w:ind w:right="-284"/>
              <w:rPr>
                <w:rFonts w:ascii="Trebuchet MS" w:hAnsi="Trebuchet MS"/>
                <w:sz w:val="22"/>
                <w:szCs w:val="22"/>
              </w:rPr>
            </w:pPr>
            <w:r w:rsidRPr="00195FB0">
              <w:rPr>
                <w:rFonts w:ascii="Trebuchet MS" w:hAnsi="Trebuchet MS" w:cs="Calibri"/>
                <w:color w:val="000000"/>
                <w:sz w:val="22"/>
                <w:szCs w:val="22"/>
              </w:rPr>
              <w:t>450</w:t>
            </w:r>
          </w:p>
        </w:tc>
        <w:tc>
          <w:tcPr>
            <w:tcW w:w="1295" w:type="dxa"/>
          </w:tcPr>
          <w:p w14:paraId="280D202F" w14:textId="77777777" w:rsidR="00935A5A" w:rsidRPr="006A7C71" w:rsidRDefault="00935A5A" w:rsidP="00004E55">
            <w:pPr>
              <w:ind w:right="-284"/>
              <w:jc w:val="center"/>
              <w:rPr>
                <w:rFonts w:ascii="Trebuchet MS" w:hAnsi="Trebuchet MS"/>
                <w:sz w:val="22"/>
                <w:szCs w:val="22"/>
              </w:rPr>
            </w:pPr>
          </w:p>
        </w:tc>
        <w:tc>
          <w:tcPr>
            <w:tcW w:w="1540" w:type="dxa"/>
          </w:tcPr>
          <w:p w14:paraId="1A986466" w14:textId="77777777" w:rsidR="00935A5A" w:rsidRPr="006A7C71" w:rsidRDefault="00935A5A" w:rsidP="00004E55">
            <w:pPr>
              <w:ind w:right="-284"/>
              <w:jc w:val="center"/>
              <w:rPr>
                <w:rFonts w:ascii="Trebuchet MS" w:hAnsi="Trebuchet MS"/>
                <w:sz w:val="22"/>
                <w:szCs w:val="22"/>
              </w:rPr>
            </w:pPr>
          </w:p>
        </w:tc>
        <w:tc>
          <w:tcPr>
            <w:tcW w:w="992" w:type="dxa"/>
          </w:tcPr>
          <w:p w14:paraId="63504ECE" w14:textId="77777777" w:rsidR="00935A5A" w:rsidRPr="006A7C71" w:rsidRDefault="00935A5A" w:rsidP="00004E55">
            <w:pPr>
              <w:ind w:right="-284"/>
              <w:jc w:val="center"/>
              <w:rPr>
                <w:rFonts w:ascii="Trebuchet MS" w:hAnsi="Trebuchet MS"/>
                <w:sz w:val="22"/>
                <w:szCs w:val="22"/>
              </w:rPr>
            </w:pPr>
          </w:p>
        </w:tc>
        <w:tc>
          <w:tcPr>
            <w:tcW w:w="1560" w:type="dxa"/>
          </w:tcPr>
          <w:p w14:paraId="1AEC260E" w14:textId="77777777" w:rsidR="00935A5A" w:rsidRDefault="00935A5A" w:rsidP="00004E55">
            <w:pPr>
              <w:ind w:right="-284"/>
              <w:jc w:val="center"/>
              <w:rPr>
                <w:rFonts w:ascii="Trebuchet MS" w:hAnsi="Trebuchet MS"/>
                <w:sz w:val="22"/>
                <w:szCs w:val="22"/>
              </w:rPr>
            </w:pPr>
          </w:p>
          <w:p w14:paraId="707CAC2B" w14:textId="77777777" w:rsidR="00935A5A" w:rsidRDefault="00935A5A" w:rsidP="00004E55">
            <w:pPr>
              <w:ind w:right="-284"/>
              <w:jc w:val="center"/>
              <w:rPr>
                <w:rFonts w:ascii="Trebuchet MS" w:hAnsi="Trebuchet MS"/>
                <w:sz w:val="22"/>
                <w:szCs w:val="22"/>
              </w:rPr>
            </w:pPr>
          </w:p>
          <w:p w14:paraId="79E5D997" w14:textId="77777777" w:rsidR="00935A5A" w:rsidRDefault="00935A5A" w:rsidP="00004E55">
            <w:pPr>
              <w:ind w:right="-284"/>
              <w:jc w:val="center"/>
              <w:rPr>
                <w:rFonts w:ascii="Trebuchet MS" w:hAnsi="Trebuchet MS"/>
                <w:sz w:val="22"/>
                <w:szCs w:val="22"/>
              </w:rPr>
            </w:pPr>
          </w:p>
          <w:p w14:paraId="01D96C52" w14:textId="77777777" w:rsidR="00935A5A" w:rsidRPr="006A7C71" w:rsidRDefault="00935A5A" w:rsidP="00004E55">
            <w:pPr>
              <w:ind w:right="-284"/>
              <w:jc w:val="center"/>
              <w:rPr>
                <w:rFonts w:ascii="Trebuchet MS" w:hAnsi="Trebuchet MS"/>
                <w:sz w:val="22"/>
                <w:szCs w:val="22"/>
              </w:rPr>
            </w:pPr>
          </w:p>
        </w:tc>
      </w:tr>
      <w:tr w:rsidR="00935A5A" w:rsidRPr="006A7C71" w14:paraId="33D82F63" w14:textId="77777777" w:rsidTr="00004E55">
        <w:tc>
          <w:tcPr>
            <w:tcW w:w="1838" w:type="dxa"/>
            <w:vAlign w:val="center"/>
          </w:tcPr>
          <w:p w14:paraId="362D6BBD" w14:textId="77777777" w:rsidR="00935A5A" w:rsidRPr="009D418C" w:rsidRDefault="00935A5A" w:rsidP="00004E55">
            <w:pPr>
              <w:ind w:right="-284"/>
              <w:rPr>
                <w:rFonts w:ascii="Trebuchet MS" w:hAnsi="Trebuchet MS" w:cs="Calibri"/>
                <w:color w:val="000000"/>
                <w:sz w:val="22"/>
                <w:szCs w:val="22"/>
              </w:rPr>
            </w:pPr>
            <w:r w:rsidRPr="00195FB0">
              <w:rPr>
                <w:rFonts w:ascii="Trebuchet MS" w:hAnsi="Trebuchet MS" w:cs="Calibri"/>
                <w:color w:val="000000"/>
                <w:sz w:val="22"/>
                <w:szCs w:val="22"/>
              </w:rPr>
              <w:t>Kastracija</w:t>
            </w:r>
          </w:p>
        </w:tc>
        <w:tc>
          <w:tcPr>
            <w:tcW w:w="992" w:type="dxa"/>
            <w:vAlign w:val="center"/>
          </w:tcPr>
          <w:p w14:paraId="078B086C"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mačka</w:t>
            </w:r>
          </w:p>
        </w:tc>
        <w:tc>
          <w:tcPr>
            <w:tcW w:w="1276" w:type="dxa"/>
            <w:vAlign w:val="center"/>
          </w:tcPr>
          <w:p w14:paraId="7BCEC875" w14:textId="77777777" w:rsidR="00935A5A" w:rsidRPr="00195FB0" w:rsidRDefault="00935A5A" w:rsidP="00004E55">
            <w:pPr>
              <w:ind w:right="-284"/>
              <w:rPr>
                <w:rFonts w:ascii="Trebuchet MS" w:hAnsi="Trebuchet MS"/>
                <w:sz w:val="22"/>
                <w:szCs w:val="22"/>
              </w:rPr>
            </w:pPr>
            <w:r w:rsidRPr="00195FB0">
              <w:rPr>
                <w:rFonts w:ascii="Trebuchet MS" w:hAnsi="Trebuchet MS" w:cs="Calibri"/>
                <w:color w:val="000000"/>
                <w:sz w:val="22"/>
                <w:szCs w:val="22"/>
              </w:rPr>
              <w:t>530</w:t>
            </w:r>
          </w:p>
        </w:tc>
        <w:tc>
          <w:tcPr>
            <w:tcW w:w="1295" w:type="dxa"/>
          </w:tcPr>
          <w:p w14:paraId="46ED3DAB" w14:textId="77777777" w:rsidR="00935A5A" w:rsidRPr="006A7C71" w:rsidRDefault="00935A5A" w:rsidP="00004E55">
            <w:pPr>
              <w:ind w:right="-284"/>
              <w:jc w:val="center"/>
              <w:rPr>
                <w:rFonts w:ascii="Trebuchet MS" w:hAnsi="Trebuchet MS"/>
                <w:sz w:val="22"/>
                <w:szCs w:val="22"/>
              </w:rPr>
            </w:pPr>
          </w:p>
        </w:tc>
        <w:tc>
          <w:tcPr>
            <w:tcW w:w="1540" w:type="dxa"/>
          </w:tcPr>
          <w:p w14:paraId="1663AB0E" w14:textId="77777777" w:rsidR="00935A5A" w:rsidRPr="006A7C71" w:rsidRDefault="00935A5A" w:rsidP="00004E55">
            <w:pPr>
              <w:ind w:right="-284"/>
              <w:jc w:val="right"/>
              <w:rPr>
                <w:rFonts w:ascii="Trebuchet MS" w:hAnsi="Trebuchet MS"/>
                <w:sz w:val="22"/>
                <w:szCs w:val="22"/>
              </w:rPr>
            </w:pPr>
          </w:p>
        </w:tc>
        <w:tc>
          <w:tcPr>
            <w:tcW w:w="992" w:type="dxa"/>
          </w:tcPr>
          <w:p w14:paraId="08A5FB13" w14:textId="77777777" w:rsidR="00935A5A" w:rsidRPr="006A7C71" w:rsidRDefault="00935A5A" w:rsidP="00004E55">
            <w:pPr>
              <w:ind w:right="-284"/>
              <w:jc w:val="right"/>
              <w:rPr>
                <w:rFonts w:ascii="Trebuchet MS" w:hAnsi="Trebuchet MS"/>
                <w:sz w:val="22"/>
                <w:szCs w:val="22"/>
              </w:rPr>
            </w:pPr>
          </w:p>
        </w:tc>
        <w:tc>
          <w:tcPr>
            <w:tcW w:w="1560" w:type="dxa"/>
          </w:tcPr>
          <w:p w14:paraId="629DCA36" w14:textId="77777777" w:rsidR="00935A5A" w:rsidRDefault="00935A5A" w:rsidP="00004E55">
            <w:pPr>
              <w:ind w:right="-284"/>
              <w:jc w:val="right"/>
              <w:rPr>
                <w:rFonts w:ascii="Trebuchet MS" w:hAnsi="Trebuchet MS"/>
                <w:sz w:val="22"/>
                <w:szCs w:val="22"/>
              </w:rPr>
            </w:pPr>
          </w:p>
          <w:p w14:paraId="5A63704D" w14:textId="77777777" w:rsidR="00935A5A" w:rsidRPr="006A7C71" w:rsidRDefault="00935A5A" w:rsidP="00004E55">
            <w:pPr>
              <w:ind w:right="-284"/>
              <w:jc w:val="right"/>
              <w:rPr>
                <w:rFonts w:ascii="Trebuchet MS" w:hAnsi="Trebuchet MS"/>
                <w:sz w:val="22"/>
                <w:szCs w:val="22"/>
              </w:rPr>
            </w:pPr>
          </w:p>
        </w:tc>
      </w:tr>
      <w:tr w:rsidR="00935A5A" w:rsidRPr="006A7C71" w14:paraId="62EA478E" w14:textId="77777777" w:rsidTr="00004E55">
        <w:tc>
          <w:tcPr>
            <w:tcW w:w="1838" w:type="dxa"/>
            <w:vAlign w:val="center"/>
          </w:tcPr>
          <w:p w14:paraId="079EB4A5" w14:textId="77777777" w:rsidR="00935A5A" w:rsidRPr="009D418C" w:rsidRDefault="00935A5A" w:rsidP="00004E55">
            <w:pPr>
              <w:ind w:right="-284"/>
              <w:rPr>
                <w:rFonts w:ascii="Trebuchet MS" w:hAnsi="Trebuchet MS" w:cs="Calibri"/>
                <w:color w:val="000000"/>
                <w:sz w:val="22"/>
                <w:szCs w:val="22"/>
              </w:rPr>
            </w:pPr>
            <w:r w:rsidRPr="00195FB0">
              <w:rPr>
                <w:rFonts w:ascii="Trebuchet MS" w:hAnsi="Trebuchet MS" w:cs="Calibri"/>
                <w:color w:val="000000"/>
                <w:sz w:val="22"/>
                <w:szCs w:val="22"/>
              </w:rPr>
              <w:t>Sterilizacija</w:t>
            </w:r>
          </w:p>
        </w:tc>
        <w:tc>
          <w:tcPr>
            <w:tcW w:w="992" w:type="dxa"/>
            <w:vAlign w:val="center"/>
          </w:tcPr>
          <w:p w14:paraId="6E84E2F3"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mačka</w:t>
            </w:r>
          </w:p>
        </w:tc>
        <w:tc>
          <w:tcPr>
            <w:tcW w:w="1276" w:type="dxa"/>
            <w:vAlign w:val="center"/>
          </w:tcPr>
          <w:p w14:paraId="7B036947" w14:textId="77777777" w:rsidR="00935A5A" w:rsidRPr="00195FB0" w:rsidRDefault="00935A5A" w:rsidP="00004E55">
            <w:pPr>
              <w:ind w:right="-284"/>
              <w:rPr>
                <w:rFonts w:ascii="Trebuchet MS" w:hAnsi="Trebuchet MS"/>
                <w:sz w:val="22"/>
                <w:szCs w:val="22"/>
              </w:rPr>
            </w:pPr>
            <w:r w:rsidRPr="00195FB0">
              <w:rPr>
                <w:rFonts w:ascii="Trebuchet MS" w:hAnsi="Trebuchet MS" w:cs="Calibri"/>
                <w:color w:val="000000"/>
                <w:sz w:val="22"/>
                <w:szCs w:val="22"/>
              </w:rPr>
              <w:t>530</w:t>
            </w:r>
          </w:p>
        </w:tc>
        <w:tc>
          <w:tcPr>
            <w:tcW w:w="1295" w:type="dxa"/>
          </w:tcPr>
          <w:p w14:paraId="4CEAC34D" w14:textId="77777777" w:rsidR="00935A5A" w:rsidRPr="006A7C71" w:rsidRDefault="00935A5A" w:rsidP="00004E55">
            <w:pPr>
              <w:ind w:right="-284"/>
              <w:jc w:val="center"/>
              <w:rPr>
                <w:rFonts w:ascii="Trebuchet MS" w:hAnsi="Trebuchet MS"/>
                <w:sz w:val="22"/>
                <w:szCs w:val="22"/>
              </w:rPr>
            </w:pPr>
          </w:p>
        </w:tc>
        <w:tc>
          <w:tcPr>
            <w:tcW w:w="1540" w:type="dxa"/>
          </w:tcPr>
          <w:p w14:paraId="65533A36" w14:textId="77777777" w:rsidR="00935A5A" w:rsidRPr="006A7C71" w:rsidRDefault="00935A5A" w:rsidP="00004E55">
            <w:pPr>
              <w:ind w:right="-284"/>
              <w:jc w:val="right"/>
              <w:rPr>
                <w:rFonts w:ascii="Trebuchet MS" w:hAnsi="Trebuchet MS"/>
                <w:sz w:val="22"/>
                <w:szCs w:val="22"/>
              </w:rPr>
            </w:pPr>
          </w:p>
        </w:tc>
        <w:tc>
          <w:tcPr>
            <w:tcW w:w="992" w:type="dxa"/>
          </w:tcPr>
          <w:p w14:paraId="44ED1045" w14:textId="77777777" w:rsidR="00935A5A" w:rsidRPr="006A7C71" w:rsidRDefault="00935A5A" w:rsidP="00004E55">
            <w:pPr>
              <w:ind w:right="-284"/>
              <w:jc w:val="right"/>
              <w:rPr>
                <w:rFonts w:ascii="Trebuchet MS" w:hAnsi="Trebuchet MS"/>
                <w:sz w:val="22"/>
                <w:szCs w:val="22"/>
              </w:rPr>
            </w:pPr>
          </w:p>
        </w:tc>
        <w:tc>
          <w:tcPr>
            <w:tcW w:w="1560" w:type="dxa"/>
          </w:tcPr>
          <w:p w14:paraId="5595FB0F" w14:textId="77777777" w:rsidR="00935A5A" w:rsidRDefault="00935A5A" w:rsidP="00004E55">
            <w:pPr>
              <w:ind w:right="-284"/>
              <w:jc w:val="right"/>
              <w:rPr>
                <w:rFonts w:ascii="Trebuchet MS" w:hAnsi="Trebuchet MS"/>
                <w:sz w:val="22"/>
                <w:szCs w:val="22"/>
              </w:rPr>
            </w:pPr>
          </w:p>
          <w:p w14:paraId="75CD600A" w14:textId="77777777" w:rsidR="00935A5A" w:rsidRPr="006A7C71" w:rsidRDefault="00935A5A" w:rsidP="00004E55">
            <w:pPr>
              <w:ind w:right="-284"/>
              <w:jc w:val="right"/>
              <w:rPr>
                <w:rFonts w:ascii="Trebuchet MS" w:hAnsi="Trebuchet MS"/>
                <w:sz w:val="22"/>
                <w:szCs w:val="22"/>
              </w:rPr>
            </w:pPr>
          </w:p>
        </w:tc>
      </w:tr>
      <w:tr w:rsidR="00935A5A" w:rsidRPr="006A7C71" w14:paraId="564A423E" w14:textId="77777777" w:rsidTr="00004E55">
        <w:tc>
          <w:tcPr>
            <w:tcW w:w="1838" w:type="dxa"/>
            <w:vAlign w:val="center"/>
          </w:tcPr>
          <w:p w14:paraId="50C81064" w14:textId="77777777" w:rsidR="00935A5A" w:rsidRPr="009D418C" w:rsidRDefault="00935A5A" w:rsidP="00004E55">
            <w:pPr>
              <w:ind w:right="-284"/>
              <w:rPr>
                <w:rFonts w:ascii="Trebuchet MS" w:hAnsi="Trebuchet MS" w:cs="Calibri"/>
                <w:color w:val="000000"/>
                <w:sz w:val="22"/>
                <w:szCs w:val="22"/>
              </w:rPr>
            </w:pPr>
            <w:r w:rsidRPr="00195FB0">
              <w:rPr>
                <w:rFonts w:ascii="Trebuchet MS" w:hAnsi="Trebuchet MS" w:cs="Calibri"/>
                <w:color w:val="000000"/>
                <w:sz w:val="22"/>
                <w:szCs w:val="22"/>
              </w:rPr>
              <w:t>Označitev in registracija</w:t>
            </w:r>
          </w:p>
        </w:tc>
        <w:tc>
          <w:tcPr>
            <w:tcW w:w="992" w:type="dxa"/>
            <w:vAlign w:val="center"/>
          </w:tcPr>
          <w:p w14:paraId="2629A532"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mačka</w:t>
            </w:r>
          </w:p>
        </w:tc>
        <w:tc>
          <w:tcPr>
            <w:tcW w:w="1276" w:type="dxa"/>
            <w:vAlign w:val="center"/>
          </w:tcPr>
          <w:p w14:paraId="26B332FA" w14:textId="77777777" w:rsidR="00935A5A" w:rsidRPr="00195FB0" w:rsidRDefault="00935A5A" w:rsidP="00004E55">
            <w:pPr>
              <w:ind w:right="-284"/>
              <w:rPr>
                <w:rFonts w:ascii="Trebuchet MS" w:hAnsi="Trebuchet MS"/>
                <w:sz w:val="22"/>
                <w:szCs w:val="22"/>
              </w:rPr>
            </w:pPr>
            <w:r w:rsidRPr="00195FB0">
              <w:rPr>
                <w:rFonts w:ascii="Trebuchet MS" w:hAnsi="Trebuchet MS" w:cs="Calibri"/>
                <w:color w:val="000000"/>
                <w:sz w:val="22"/>
                <w:szCs w:val="22"/>
              </w:rPr>
              <w:t>720</w:t>
            </w:r>
          </w:p>
        </w:tc>
        <w:tc>
          <w:tcPr>
            <w:tcW w:w="1295" w:type="dxa"/>
          </w:tcPr>
          <w:p w14:paraId="43B7630F" w14:textId="77777777" w:rsidR="00935A5A" w:rsidRPr="006A7C71" w:rsidRDefault="00935A5A" w:rsidP="00004E55">
            <w:pPr>
              <w:ind w:right="-284"/>
              <w:jc w:val="center"/>
              <w:rPr>
                <w:rFonts w:ascii="Trebuchet MS" w:hAnsi="Trebuchet MS"/>
                <w:sz w:val="22"/>
                <w:szCs w:val="22"/>
              </w:rPr>
            </w:pPr>
          </w:p>
        </w:tc>
        <w:tc>
          <w:tcPr>
            <w:tcW w:w="1540" w:type="dxa"/>
          </w:tcPr>
          <w:p w14:paraId="6D5FFFCD" w14:textId="77777777" w:rsidR="00935A5A" w:rsidRPr="006A7C71" w:rsidRDefault="00935A5A" w:rsidP="00004E55">
            <w:pPr>
              <w:ind w:right="-284"/>
              <w:jc w:val="right"/>
              <w:rPr>
                <w:rFonts w:ascii="Trebuchet MS" w:hAnsi="Trebuchet MS"/>
                <w:sz w:val="22"/>
                <w:szCs w:val="22"/>
              </w:rPr>
            </w:pPr>
          </w:p>
        </w:tc>
        <w:tc>
          <w:tcPr>
            <w:tcW w:w="992" w:type="dxa"/>
          </w:tcPr>
          <w:p w14:paraId="16E55502" w14:textId="77777777" w:rsidR="00935A5A" w:rsidRPr="006A7C71" w:rsidRDefault="00935A5A" w:rsidP="00004E55">
            <w:pPr>
              <w:ind w:right="-284"/>
              <w:jc w:val="right"/>
              <w:rPr>
                <w:rFonts w:ascii="Trebuchet MS" w:hAnsi="Trebuchet MS"/>
                <w:sz w:val="22"/>
                <w:szCs w:val="22"/>
              </w:rPr>
            </w:pPr>
          </w:p>
        </w:tc>
        <w:tc>
          <w:tcPr>
            <w:tcW w:w="1560" w:type="dxa"/>
          </w:tcPr>
          <w:p w14:paraId="76FAF92D" w14:textId="77777777" w:rsidR="00935A5A" w:rsidRDefault="00935A5A" w:rsidP="00004E55">
            <w:pPr>
              <w:ind w:right="-284"/>
              <w:jc w:val="right"/>
              <w:rPr>
                <w:rFonts w:ascii="Trebuchet MS" w:hAnsi="Trebuchet MS"/>
                <w:sz w:val="22"/>
                <w:szCs w:val="22"/>
              </w:rPr>
            </w:pPr>
          </w:p>
          <w:p w14:paraId="1536302E" w14:textId="77777777" w:rsidR="00935A5A" w:rsidRDefault="00935A5A" w:rsidP="00004E55">
            <w:pPr>
              <w:ind w:right="-284"/>
              <w:jc w:val="right"/>
              <w:rPr>
                <w:rFonts w:ascii="Trebuchet MS" w:hAnsi="Trebuchet MS"/>
                <w:sz w:val="22"/>
                <w:szCs w:val="22"/>
              </w:rPr>
            </w:pPr>
          </w:p>
          <w:p w14:paraId="5AE31FDD" w14:textId="77777777" w:rsidR="00935A5A" w:rsidRPr="006A7C71" w:rsidRDefault="00935A5A" w:rsidP="00004E55">
            <w:pPr>
              <w:ind w:right="-284"/>
              <w:jc w:val="right"/>
              <w:rPr>
                <w:rFonts w:ascii="Trebuchet MS" w:hAnsi="Trebuchet MS"/>
                <w:sz w:val="22"/>
                <w:szCs w:val="22"/>
              </w:rPr>
            </w:pPr>
          </w:p>
        </w:tc>
      </w:tr>
      <w:tr w:rsidR="00935A5A" w:rsidRPr="006A7C71" w14:paraId="1E3796FD" w14:textId="77777777" w:rsidTr="00004E55">
        <w:tc>
          <w:tcPr>
            <w:tcW w:w="1838" w:type="dxa"/>
            <w:vAlign w:val="center"/>
          </w:tcPr>
          <w:p w14:paraId="79DC2002" w14:textId="77777777" w:rsidR="00935A5A" w:rsidRPr="009D418C" w:rsidRDefault="00935A5A" w:rsidP="00004E55">
            <w:pPr>
              <w:ind w:right="-284"/>
              <w:rPr>
                <w:rFonts w:ascii="Trebuchet MS" w:hAnsi="Trebuchet MS" w:cs="Calibri"/>
                <w:color w:val="000000"/>
                <w:sz w:val="22"/>
                <w:szCs w:val="22"/>
              </w:rPr>
            </w:pPr>
            <w:r w:rsidRPr="00195FB0">
              <w:rPr>
                <w:rFonts w:ascii="Trebuchet MS" w:hAnsi="Trebuchet MS" w:cs="Calibri"/>
                <w:color w:val="000000"/>
                <w:sz w:val="22"/>
                <w:szCs w:val="22"/>
              </w:rPr>
              <w:t>Dnevna oskrba</w:t>
            </w:r>
            <w:r>
              <w:rPr>
                <w:rFonts w:ascii="Trebuchet MS" w:hAnsi="Trebuchet MS" w:cs="Calibri"/>
                <w:color w:val="000000"/>
                <w:sz w:val="22"/>
                <w:szCs w:val="22"/>
                <w:vertAlign w:val="superscript"/>
              </w:rPr>
              <w:t>4</w:t>
            </w:r>
          </w:p>
        </w:tc>
        <w:tc>
          <w:tcPr>
            <w:tcW w:w="992" w:type="dxa"/>
            <w:vAlign w:val="center"/>
          </w:tcPr>
          <w:p w14:paraId="0CC4E49E" w14:textId="77777777" w:rsidR="00935A5A" w:rsidRPr="006A7C71" w:rsidRDefault="00935A5A" w:rsidP="00004E55">
            <w:pPr>
              <w:ind w:right="-284"/>
              <w:rPr>
                <w:rFonts w:ascii="Trebuchet MS" w:hAnsi="Trebuchet MS"/>
                <w:sz w:val="22"/>
                <w:szCs w:val="22"/>
              </w:rPr>
            </w:pPr>
            <w:r w:rsidRPr="000B66ED">
              <w:rPr>
                <w:rFonts w:ascii="Trebuchet MS" w:hAnsi="Trebuchet MS" w:cs="Calibri"/>
                <w:color w:val="000000"/>
                <w:sz w:val="22"/>
                <w:szCs w:val="22"/>
              </w:rPr>
              <w:t>dan</w:t>
            </w:r>
          </w:p>
        </w:tc>
        <w:tc>
          <w:tcPr>
            <w:tcW w:w="1276" w:type="dxa"/>
            <w:vAlign w:val="center"/>
          </w:tcPr>
          <w:p w14:paraId="7883267C" w14:textId="77777777" w:rsidR="00935A5A" w:rsidRPr="00195FB0" w:rsidRDefault="00935A5A" w:rsidP="00004E55">
            <w:pPr>
              <w:ind w:right="-284"/>
              <w:rPr>
                <w:rFonts w:ascii="Trebuchet MS" w:hAnsi="Trebuchet MS"/>
                <w:sz w:val="22"/>
                <w:szCs w:val="22"/>
              </w:rPr>
            </w:pPr>
            <w:r w:rsidRPr="00195FB0">
              <w:rPr>
                <w:rFonts w:ascii="Trebuchet MS" w:hAnsi="Trebuchet MS" w:cs="Calibri"/>
                <w:color w:val="000000"/>
                <w:sz w:val="22"/>
                <w:szCs w:val="22"/>
              </w:rPr>
              <w:t>40.000</w:t>
            </w:r>
          </w:p>
        </w:tc>
        <w:tc>
          <w:tcPr>
            <w:tcW w:w="1295" w:type="dxa"/>
          </w:tcPr>
          <w:p w14:paraId="5A685FE0" w14:textId="77777777" w:rsidR="00935A5A" w:rsidRPr="006A7C71" w:rsidRDefault="00935A5A" w:rsidP="00004E55">
            <w:pPr>
              <w:ind w:right="-284"/>
              <w:jc w:val="center"/>
              <w:rPr>
                <w:rFonts w:ascii="Trebuchet MS" w:hAnsi="Trebuchet MS"/>
                <w:sz w:val="22"/>
                <w:szCs w:val="22"/>
              </w:rPr>
            </w:pPr>
          </w:p>
        </w:tc>
        <w:tc>
          <w:tcPr>
            <w:tcW w:w="1540" w:type="dxa"/>
          </w:tcPr>
          <w:p w14:paraId="713305E4" w14:textId="77777777" w:rsidR="00935A5A" w:rsidRPr="006A7C71" w:rsidRDefault="00935A5A" w:rsidP="00004E55">
            <w:pPr>
              <w:ind w:right="-284"/>
              <w:jc w:val="right"/>
              <w:rPr>
                <w:rFonts w:ascii="Trebuchet MS" w:hAnsi="Trebuchet MS"/>
                <w:sz w:val="22"/>
                <w:szCs w:val="22"/>
              </w:rPr>
            </w:pPr>
          </w:p>
        </w:tc>
        <w:tc>
          <w:tcPr>
            <w:tcW w:w="992" w:type="dxa"/>
          </w:tcPr>
          <w:p w14:paraId="4D75DCC9" w14:textId="77777777" w:rsidR="00935A5A" w:rsidRPr="006A7C71" w:rsidRDefault="00935A5A" w:rsidP="00004E55">
            <w:pPr>
              <w:ind w:right="-284"/>
              <w:jc w:val="right"/>
              <w:rPr>
                <w:rFonts w:ascii="Trebuchet MS" w:hAnsi="Trebuchet MS"/>
                <w:sz w:val="22"/>
                <w:szCs w:val="22"/>
              </w:rPr>
            </w:pPr>
          </w:p>
        </w:tc>
        <w:tc>
          <w:tcPr>
            <w:tcW w:w="1560" w:type="dxa"/>
          </w:tcPr>
          <w:p w14:paraId="3DA3E6A8" w14:textId="77777777" w:rsidR="00935A5A" w:rsidRDefault="00935A5A" w:rsidP="00004E55">
            <w:pPr>
              <w:ind w:right="-284"/>
              <w:jc w:val="right"/>
              <w:rPr>
                <w:rFonts w:ascii="Trebuchet MS" w:hAnsi="Trebuchet MS"/>
                <w:sz w:val="22"/>
                <w:szCs w:val="22"/>
              </w:rPr>
            </w:pPr>
          </w:p>
          <w:p w14:paraId="53D49A7D" w14:textId="77777777" w:rsidR="00935A5A" w:rsidRPr="006A7C71" w:rsidRDefault="00935A5A" w:rsidP="00004E55">
            <w:pPr>
              <w:ind w:right="-284"/>
              <w:jc w:val="right"/>
              <w:rPr>
                <w:rFonts w:ascii="Trebuchet MS" w:hAnsi="Trebuchet MS"/>
                <w:sz w:val="22"/>
                <w:szCs w:val="22"/>
              </w:rPr>
            </w:pPr>
          </w:p>
        </w:tc>
      </w:tr>
      <w:tr w:rsidR="00935A5A" w:rsidRPr="006A7C71" w14:paraId="3AB96496" w14:textId="77777777" w:rsidTr="00004E55">
        <w:tc>
          <w:tcPr>
            <w:tcW w:w="1838" w:type="dxa"/>
            <w:vAlign w:val="center"/>
          </w:tcPr>
          <w:p w14:paraId="55A818C3" w14:textId="77777777" w:rsidR="00935A5A" w:rsidRPr="004A11A6" w:rsidRDefault="00935A5A" w:rsidP="00004E55">
            <w:pPr>
              <w:ind w:right="-284"/>
              <w:rPr>
                <w:rFonts w:ascii="Trebuchet MS" w:hAnsi="Trebuchet MS" w:cs="Calibri"/>
                <w:color w:val="000000"/>
                <w:sz w:val="22"/>
                <w:szCs w:val="22"/>
              </w:rPr>
            </w:pPr>
            <w:r>
              <w:rPr>
                <w:rFonts w:ascii="Trebuchet MS" w:hAnsi="Trebuchet MS" w:cs="Calibri"/>
                <w:color w:val="000000"/>
                <w:sz w:val="22"/>
                <w:szCs w:val="22"/>
              </w:rPr>
              <w:t>Oskrba mladičev</w:t>
            </w:r>
            <w:r>
              <w:rPr>
                <w:rFonts w:ascii="Trebuchet MS" w:hAnsi="Trebuchet MS" w:cs="Calibri"/>
                <w:color w:val="000000"/>
                <w:sz w:val="22"/>
                <w:szCs w:val="22"/>
                <w:vertAlign w:val="superscript"/>
              </w:rPr>
              <w:t>5</w:t>
            </w:r>
          </w:p>
        </w:tc>
        <w:tc>
          <w:tcPr>
            <w:tcW w:w="992" w:type="dxa"/>
          </w:tcPr>
          <w:p w14:paraId="2CCADB2A" w14:textId="77777777" w:rsidR="00935A5A" w:rsidRDefault="00935A5A" w:rsidP="00004E55">
            <w:pPr>
              <w:ind w:right="-284"/>
              <w:rPr>
                <w:rFonts w:ascii="Trebuchet MS" w:hAnsi="Trebuchet MS"/>
                <w:sz w:val="22"/>
                <w:szCs w:val="22"/>
              </w:rPr>
            </w:pPr>
          </w:p>
          <w:p w14:paraId="7D46AA6D" w14:textId="77777777" w:rsidR="00935A5A" w:rsidRPr="006A7C71" w:rsidRDefault="00935A5A" w:rsidP="00004E55">
            <w:pPr>
              <w:ind w:right="-284"/>
              <w:rPr>
                <w:rFonts w:ascii="Trebuchet MS" w:hAnsi="Trebuchet MS"/>
                <w:sz w:val="22"/>
                <w:szCs w:val="22"/>
              </w:rPr>
            </w:pPr>
            <w:r>
              <w:rPr>
                <w:rFonts w:ascii="Trebuchet MS" w:hAnsi="Trebuchet MS"/>
                <w:sz w:val="22"/>
                <w:szCs w:val="22"/>
              </w:rPr>
              <w:t>leglo</w:t>
            </w:r>
          </w:p>
        </w:tc>
        <w:tc>
          <w:tcPr>
            <w:tcW w:w="1276" w:type="dxa"/>
            <w:vAlign w:val="center"/>
          </w:tcPr>
          <w:p w14:paraId="1B052571"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10</w:t>
            </w:r>
          </w:p>
        </w:tc>
        <w:tc>
          <w:tcPr>
            <w:tcW w:w="1295" w:type="dxa"/>
          </w:tcPr>
          <w:p w14:paraId="2F7A0DAF" w14:textId="77777777" w:rsidR="00935A5A" w:rsidRPr="006A7C71" w:rsidRDefault="00935A5A" w:rsidP="00004E55">
            <w:pPr>
              <w:ind w:right="-284"/>
              <w:jc w:val="center"/>
              <w:rPr>
                <w:rFonts w:ascii="Trebuchet MS" w:hAnsi="Trebuchet MS"/>
                <w:sz w:val="22"/>
                <w:szCs w:val="22"/>
              </w:rPr>
            </w:pPr>
          </w:p>
        </w:tc>
        <w:tc>
          <w:tcPr>
            <w:tcW w:w="1540" w:type="dxa"/>
          </w:tcPr>
          <w:p w14:paraId="786BBDCD" w14:textId="77777777" w:rsidR="00935A5A" w:rsidRPr="006A7C71" w:rsidRDefault="00935A5A" w:rsidP="00004E55">
            <w:pPr>
              <w:ind w:right="-284"/>
              <w:jc w:val="right"/>
              <w:rPr>
                <w:rFonts w:ascii="Trebuchet MS" w:hAnsi="Trebuchet MS"/>
                <w:sz w:val="22"/>
                <w:szCs w:val="22"/>
              </w:rPr>
            </w:pPr>
          </w:p>
        </w:tc>
        <w:tc>
          <w:tcPr>
            <w:tcW w:w="992" w:type="dxa"/>
          </w:tcPr>
          <w:p w14:paraId="585D4966" w14:textId="77777777" w:rsidR="00935A5A" w:rsidRPr="006A7C71" w:rsidRDefault="00935A5A" w:rsidP="00004E55">
            <w:pPr>
              <w:ind w:right="-284"/>
              <w:jc w:val="right"/>
              <w:rPr>
                <w:rFonts w:ascii="Trebuchet MS" w:hAnsi="Trebuchet MS"/>
                <w:sz w:val="22"/>
                <w:szCs w:val="22"/>
              </w:rPr>
            </w:pPr>
          </w:p>
        </w:tc>
        <w:tc>
          <w:tcPr>
            <w:tcW w:w="1560" w:type="dxa"/>
          </w:tcPr>
          <w:p w14:paraId="0DD5A580" w14:textId="77777777" w:rsidR="00935A5A" w:rsidRDefault="00935A5A" w:rsidP="00004E55">
            <w:pPr>
              <w:ind w:right="-284"/>
              <w:jc w:val="right"/>
              <w:rPr>
                <w:rFonts w:ascii="Trebuchet MS" w:hAnsi="Trebuchet MS"/>
                <w:sz w:val="22"/>
                <w:szCs w:val="22"/>
              </w:rPr>
            </w:pPr>
          </w:p>
          <w:p w14:paraId="583AD200" w14:textId="77777777" w:rsidR="00935A5A" w:rsidRDefault="00935A5A" w:rsidP="00004E55">
            <w:pPr>
              <w:ind w:right="-284"/>
              <w:jc w:val="right"/>
              <w:rPr>
                <w:rFonts w:ascii="Trebuchet MS" w:hAnsi="Trebuchet MS"/>
                <w:sz w:val="22"/>
                <w:szCs w:val="22"/>
              </w:rPr>
            </w:pPr>
          </w:p>
          <w:p w14:paraId="6397342C" w14:textId="77777777" w:rsidR="00935A5A" w:rsidRPr="006A7C71" w:rsidRDefault="00935A5A" w:rsidP="00004E55">
            <w:pPr>
              <w:ind w:right="-284"/>
              <w:jc w:val="right"/>
              <w:rPr>
                <w:rFonts w:ascii="Trebuchet MS" w:hAnsi="Trebuchet MS"/>
                <w:sz w:val="22"/>
                <w:szCs w:val="22"/>
              </w:rPr>
            </w:pPr>
          </w:p>
        </w:tc>
      </w:tr>
      <w:tr w:rsidR="00935A5A" w:rsidRPr="006A7C71" w14:paraId="07AC2376" w14:textId="77777777" w:rsidTr="00004E55">
        <w:tc>
          <w:tcPr>
            <w:tcW w:w="1838" w:type="dxa"/>
            <w:vAlign w:val="center"/>
          </w:tcPr>
          <w:p w14:paraId="755497D8" w14:textId="77777777" w:rsidR="00935A5A" w:rsidRPr="000B66ED" w:rsidRDefault="00935A5A" w:rsidP="00004E55">
            <w:pPr>
              <w:ind w:right="-284"/>
              <w:rPr>
                <w:rFonts w:ascii="Trebuchet MS" w:hAnsi="Trebuchet MS" w:cs="Calibri"/>
                <w:color w:val="000000"/>
                <w:sz w:val="22"/>
                <w:szCs w:val="22"/>
              </w:rPr>
            </w:pPr>
            <w:r w:rsidRPr="000B66ED">
              <w:rPr>
                <w:rFonts w:ascii="Trebuchet MS" w:hAnsi="Trebuchet MS" w:cs="Calibri"/>
                <w:color w:val="000000"/>
                <w:sz w:val="22"/>
                <w:szCs w:val="22"/>
              </w:rPr>
              <w:t>Najem 14 namestitvenih mest za mačke</w:t>
            </w:r>
          </w:p>
        </w:tc>
        <w:tc>
          <w:tcPr>
            <w:tcW w:w="992" w:type="dxa"/>
          </w:tcPr>
          <w:p w14:paraId="49523301" w14:textId="77777777" w:rsidR="00935A5A" w:rsidRPr="000B66ED" w:rsidRDefault="00935A5A" w:rsidP="00004E55">
            <w:pPr>
              <w:ind w:right="-284"/>
              <w:rPr>
                <w:rFonts w:ascii="Trebuchet MS" w:hAnsi="Trebuchet MS"/>
                <w:sz w:val="22"/>
                <w:szCs w:val="22"/>
              </w:rPr>
            </w:pPr>
          </w:p>
          <w:p w14:paraId="717B78D0" w14:textId="77777777" w:rsidR="00935A5A" w:rsidRPr="000B66ED" w:rsidRDefault="00935A5A" w:rsidP="00004E55">
            <w:pPr>
              <w:ind w:right="-284"/>
              <w:rPr>
                <w:rFonts w:ascii="Trebuchet MS" w:hAnsi="Trebuchet MS"/>
                <w:sz w:val="22"/>
                <w:szCs w:val="22"/>
              </w:rPr>
            </w:pPr>
            <w:r w:rsidRPr="000B66ED">
              <w:rPr>
                <w:rFonts w:ascii="Trebuchet MS" w:hAnsi="Trebuchet MS"/>
                <w:sz w:val="22"/>
                <w:szCs w:val="22"/>
              </w:rPr>
              <w:t>mesec</w:t>
            </w:r>
          </w:p>
        </w:tc>
        <w:tc>
          <w:tcPr>
            <w:tcW w:w="1276" w:type="dxa"/>
            <w:vAlign w:val="center"/>
          </w:tcPr>
          <w:p w14:paraId="28D6C065" w14:textId="77777777" w:rsidR="00935A5A" w:rsidRDefault="00935A5A" w:rsidP="00004E55">
            <w:pPr>
              <w:ind w:right="-284"/>
              <w:rPr>
                <w:rFonts w:ascii="Trebuchet MS" w:hAnsi="Trebuchet MS" w:cs="Calibri"/>
                <w:color w:val="000000"/>
                <w:sz w:val="22"/>
                <w:szCs w:val="22"/>
              </w:rPr>
            </w:pPr>
            <w:r w:rsidRPr="000B66ED">
              <w:rPr>
                <w:rFonts w:ascii="Trebuchet MS" w:hAnsi="Trebuchet MS" w:cs="Calibri"/>
                <w:color w:val="000000"/>
                <w:sz w:val="22"/>
                <w:szCs w:val="22"/>
              </w:rPr>
              <w:t>60</w:t>
            </w:r>
          </w:p>
        </w:tc>
        <w:tc>
          <w:tcPr>
            <w:tcW w:w="1295" w:type="dxa"/>
          </w:tcPr>
          <w:p w14:paraId="519FADD8" w14:textId="77777777" w:rsidR="00935A5A" w:rsidRPr="006A7C71" w:rsidRDefault="00935A5A" w:rsidP="00004E55">
            <w:pPr>
              <w:ind w:right="-284"/>
              <w:jc w:val="center"/>
              <w:rPr>
                <w:rFonts w:ascii="Trebuchet MS" w:hAnsi="Trebuchet MS"/>
                <w:sz w:val="22"/>
                <w:szCs w:val="22"/>
              </w:rPr>
            </w:pPr>
          </w:p>
        </w:tc>
        <w:tc>
          <w:tcPr>
            <w:tcW w:w="1540" w:type="dxa"/>
          </w:tcPr>
          <w:p w14:paraId="75DD186C" w14:textId="77777777" w:rsidR="00935A5A" w:rsidRPr="006A7C71" w:rsidRDefault="00935A5A" w:rsidP="00004E55">
            <w:pPr>
              <w:ind w:right="-284"/>
              <w:jc w:val="right"/>
              <w:rPr>
                <w:rFonts w:ascii="Trebuchet MS" w:hAnsi="Trebuchet MS"/>
                <w:sz w:val="22"/>
                <w:szCs w:val="22"/>
              </w:rPr>
            </w:pPr>
          </w:p>
        </w:tc>
        <w:tc>
          <w:tcPr>
            <w:tcW w:w="992" w:type="dxa"/>
          </w:tcPr>
          <w:p w14:paraId="3DFEE916" w14:textId="77777777" w:rsidR="00935A5A" w:rsidRPr="006A7C71" w:rsidRDefault="00935A5A" w:rsidP="00004E55">
            <w:pPr>
              <w:ind w:right="-284"/>
              <w:jc w:val="right"/>
              <w:rPr>
                <w:rFonts w:ascii="Trebuchet MS" w:hAnsi="Trebuchet MS"/>
                <w:sz w:val="22"/>
                <w:szCs w:val="22"/>
              </w:rPr>
            </w:pPr>
          </w:p>
        </w:tc>
        <w:tc>
          <w:tcPr>
            <w:tcW w:w="1560" w:type="dxa"/>
          </w:tcPr>
          <w:p w14:paraId="7740C296" w14:textId="77777777" w:rsidR="00935A5A" w:rsidRDefault="00935A5A" w:rsidP="00004E55">
            <w:pPr>
              <w:ind w:right="-284"/>
              <w:jc w:val="right"/>
              <w:rPr>
                <w:rFonts w:ascii="Trebuchet MS" w:hAnsi="Trebuchet MS"/>
                <w:sz w:val="22"/>
                <w:szCs w:val="22"/>
              </w:rPr>
            </w:pPr>
          </w:p>
          <w:p w14:paraId="0A75ED48" w14:textId="77777777" w:rsidR="00935A5A" w:rsidRDefault="00935A5A" w:rsidP="00004E55">
            <w:pPr>
              <w:ind w:right="-284"/>
              <w:jc w:val="right"/>
              <w:rPr>
                <w:rFonts w:ascii="Trebuchet MS" w:hAnsi="Trebuchet MS"/>
                <w:sz w:val="22"/>
                <w:szCs w:val="22"/>
              </w:rPr>
            </w:pPr>
          </w:p>
          <w:p w14:paraId="691C8F23" w14:textId="77777777" w:rsidR="00935A5A" w:rsidRPr="006A7C71" w:rsidRDefault="00935A5A" w:rsidP="00004E55">
            <w:pPr>
              <w:ind w:right="-284"/>
              <w:jc w:val="right"/>
              <w:rPr>
                <w:rFonts w:ascii="Trebuchet MS" w:hAnsi="Trebuchet MS"/>
                <w:sz w:val="22"/>
                <w:szCs w:val="22"/>
              </w:rPr>
            </w:pPr>
          </w:p>
        </w:tc>
      </w:tr>
      <w:tr w:rsidR="00935A5A" w:rsidRPr="007B2ABE" w14:paraId="40E23F9A" w14:textId="77777777" w:rsidTr="00004E55">
        <w:tc>
          <w:tcPr>
            <w:tcW w:w="1838" w:type="dxa"/>
            <w:vAlign w:val="center"/>
          </w:tcPr>
          <w:p w14:paraId="71D90F00" w14:textId="77777777" w:rsidR="00935A5A" w:rsidRPr="007B2ABE" w:rsidRDefault="00935A5A" w:rsidP="00004E55">
            <w:pPr>
              <w:ind w:right="-284"/>
              <w:rPr>
                <w:rFonts w:ascii="Trebuchet MS" w:hAnsi="Trebuchet MS"/>
                <w:b/>
                <w:sz w:val="22"/>
                <w:szCs w:val="22"/>
              </w:rPr>
            </w:pPr>
          </w:p>
          <w:p w14:paraId="2F21687D" w14:textId="77777777" w:rsidR="00935A5A" w:rsidRPr="007B2ABE" w:rsidRDefault="00935A5A" w:rsidP="00004E55">
            <w:pPr>
              <w:ind w:right="-284"/>
              <w:rPr>
                <w:rFonts w:ascii="Trebuchet MS" w:hAnsi="Trebuchet MS"/>
                <w:b/>
                <w:sz w:val="22"/>
                <w:szCs w:val="22"/>
              </w:rPr>
            </w:pPr>
            <w:r w:rsidRPr="007B2ABE">
              <w:rPr>
                <w:rFonts w:ascii="Trebuchet MS" w:hAnsi="Trebuchet MS"/>
                <w:b/>
                <w:sz w:val="22"/>
                <w:szCs w:val="22"/>
              </w:rPr>
              <w:t>SKUPAJ</w:t>
            </w:r>
          </w:p>
          <w:p w14:paraId="2FB2560F" w14:textId="77777777" w:rsidR="00935A5A" w:rsidRPr="007B2ABE" w:rsidRDefault="00935A5A" w:rsidP="00004E55">
            <w:pPr>
              <w:ind w:right="-284"/>
              <w:rPr>
                <w:rFonts w:ascii="Trebuchet MS" w:hAnsi="Trebuchet MS"/>
                <w:b/>
                <w:sz w:val="22"/>
                <w:szCs w:val="22"/>
              </w:rPr>
            </w:pPr>
          </w:p>
        </w:tc>
        <w:tc>
          <w:tcPr>
            <w:tcW w:w="992" w:type="dxa"/>
            <w:shd w:val="clear" w:color="auto" w:fill="E0E0E0"/>
          </w:tcPr>
          <w:p w14:paraId="679C3E56" w14:textId="77777777" w:rsidR="00935A5A" w:rsidRPr="007B2ABE" w:rsidRDefault="00935A5A" w:rsidP="00004E55">
            <w:pPr>
              <w:ind w:right="-284"/>
              <w:rPr>
                <w:rFonts w:ascii="Trebuchet MS" w:hAnsi="Trebuchet MS"/>
                <w:b/>
                <w:sz w:val="22"/>
                <w:szCs w:val="22"/>
              </w:rPr>
            </w:pPr>
          </w:p>
          <w:p w14:paraId="70104E9E" w14:textId="77777777" w:rsidR="00935A5A" w:rsidRPr="007B2ABE" w:rsidRDefault="00935A5A" w:rsidP="00004E55">
            <w:pPr>
              <w:ind w:right="-284"/>
              <w:rPr>
                <w:rFonts w:ascii="Trebuchet MS" w:hAnsi="Trebuchet MS"/>
                <w:b/>
                <w:sz w:val="22"/>
                <w:szCs w:val="22"/>
              </w:rPr>
            </w:pPr>
            <w:r w:rsidRPr="007B2ABE">
              <w:rPr>
                <w:rFonts w:ascii="Trebuchet MS" w:hAnsi="Trebuchet MS"/>
                <w:b/>
                <w:sz w:val="22"/>
                <w:szCs w:val="22"/>
              </w:rPr>
              <w:t>/</w:t>
            </w:r>
          </w:p>
        </w:tc>
        <w:tc>
          <w:tcPr>
            <w:tcW w:w="1276" w:type="dxa"/>
            <w:shd w:val="clear" w:color="auto" w:fill="E0E0E0"/>
          </w:tcPr>
          <w:p w14:paraId="3CA4FA63" w14:textId="77777777" w:rsidR="00935A5A" w:rsidRPr="007B2ABE" w:rsidRDefault="00935A5A" w:rsidP="00004E55">
            <w:pPr>
              <w:ind w:right="-284"/>
              <w:rPr>
                <w:rFonts w:ascii="Trebuchet MS" w:hAnsi="Trebuchet MS"/>
                <w:b/>
                <w:sz w:val="22"/>
                <w:szCs w:val="22"/>
              </w:rPr>
            </w:pPr>
          </w:p>
          <w:p w14:paraId="20266C87" w14:textId="77777777" w:rsidR="00935A5A" w:rsidRPr="007B2ABE" w:rsidRDefault="00935A5A" w:rsidP="00004E55">
            <w:pPr>
              <w:ind w:right="-284"/>
              <w:rPr>
                <w:rFonts w:ascii="Trebuchet MS" w:hAnsi="Trebuchet MS"/>
                <w:b/>
                <w:sz w:val="22"/>
                <w:szCs w:val="22"/>
              </w:rPr>
            </w:pPr>
            <w:r w:rsidRPr="007B2ABE">
              <w:rPr>
                <w:rFonts w:ascii="Trebuchet MS" w:hAnsi="Trebuchet MS"/>
                <w:b/>
                <w:sz w:val="22"/>
                <w:szCs w:val="22"/>
              </w:rPr>
              <w:t>/</w:t>
            </w:r>
          </w:p>
        </w:tc>
        <w:tc>
          <w:tcPr>
            <w:tcW w:w="1295" w:type="dxa"/>
            <w:shd w:val="clear" w:color="auto" w:fill="E0E0E0"/>
          </w:tcPr>
          <w:p w14:paraId="7D1E323C" w14:textId="77777777" w:rsidR="00935A5A" w:rsidRPr="007B2ABE" w:rsidRDefault="00935A5A" w:rsidP="00004E55">
            <w:pPr>
              <w:ind w:right="-284"/>
              <w:jc w:val="center"/>
              <w:rPr>
                <w:rFonts w:ascii="Trebuchet MS" w:hAnsi="Trebuchet MS"/>
                <w:b/>
                <w:sz w:val="22"/>
                <w:szCs w:val="22"/>
              </w:rPr>
            </w:pPr>
          </w:p>
          <w:p w14:paraId="0A7A14AC" w14:textId="77777777" w:rsidR="00935A5A" w:rsidRPr="007B2ABE" w:rsidRDefault="00935A5A" w:rsidP="00004E55">
            <w:pPr>
              <w:ind w:right="-284"/>
              <w:jc w:val="center"/>
              <w:rPr>
                <w:rFonts w:ascii="Trebuchet MS" w:hAnsi="Trebuchet MS"/>
                <w:b/>
                <w:sz w:val="22"/>
                <w:szCs w:val="22"/>
              </w:rPr>
            </w:pPr>
            <w:r w:rsidRPr="007B2ABE">
              <w:rPr>
                <w:rFonts w:ascii="Trebuchet MS" w:hAnsi="Trebuchet MS"/>
                <w:b/>
                <w:sz w:val="22"/>
                <w:szCs w:val="22"/>
              </w:rPr>
              <w:t>/</w:t>
            </w:r>
          </w:p>
        </w:tc>
        <w:tc>
          <w:tcPr>
            <w:tcW w:w="1540" w:type="dxa"/>
          </w:tcPr>
          <w:p w14:paraId="0877BB1E" w14:textId="77777777" w:rsidR="00935A5A" w:rsidRPr="007B2ABE" w:rsidRDefault="00935A5A" w:rsidP="00004E55">
            <w:pPr>
              <w:ind w:right="-284"/>
              <w:rPr>
                <w:rFonts w:ascii="Trebuchet MS" w:hAnsi="Trebuchet MS" w:cs="Trebuchet MS"/>
                <w:b/>
                <w:sz w:val="22"/>
                <w:szCs w:val="22"/>
              </w:rPr>
            </w:pPr>
          </w:p>
          <w:p w14:paraId="74521CF3" w14:textId="77777777" w:rsidR="00935A5A" w:rsidRPr="007B2ABE" w:rsidRDefault="00935A5A" w:rsidP="00004E55">
            <w:pPr>
              <w:ind w:right="-284"/>
              <w:rPr>
                <w:rFonts w:ascii="Trebuchet MS" w:hAnsi="Trebuchet MS" w:cs="Trebuchet MS"/>
                <w:b/>
                <w:sz w:val="22"/>
                <w:szCs w:val="22"/>
              </w:rPr>
            </w:pPr>
            <w:r w:rsidRPr="007B2ABE">
              <w:rPr>
                <w:rFonts w:ascii="Trebuchet MS" w:hAnsi="Trebuchet MS" w:cs="Trebuchet MS"/>
                <w:b/>
                <w:sz w:val="22"/>
                <w:szCs w:val="22"/>
              </w:rPr>
              <w:t>∑</w:t>
            </w:r>
          </w:p>
        </w:tc>
        <w:tc>
          <w:tcPr>
            <w:tcW w:w="992" w:type="dxa"/>
          </w:tcPr>
          <w:p w14:paraId="0D2D992E" w14:textId="77777777" w:rsidR="00935A5A" w:rsidRPr="007B2ABE" w:rsidRDefault="00935A5A" w:rsidP="00004E55">
            <w:pPr>
              <w:ind w:right="-284"/>
              <w:rPr>
                <w:rFonts w:ascii="Trebuchet MS" w:hAnsi="Trebuchet MS" w:cs="Trebuchet MS"/>
                <w:b/>
                <w:sz w:val="22"/>
                <w:szCs w:val="22"/>
              </w:rPr>
            </w:pPr>
          </w:p>
          <w:p w14:paraId="295A39C7" w14:textId="77777777" w:rsidR="00935A5A" w:rsidRPr="007B2ABE" w:rsidRDefault="00935A5A" w:rsidP="00004E55">
            <w:pPr>
              <w:ind w:right="-284"/>
              <w:rPr>
                <w:rFonts w:ascii="Trebuchet MS" w:hAnsi="Trebuchet MS" w:cs="Trebuchet MS"/>
                <w:b/>
                <w:sz w:val="22"/>
                <w:szCs w:val="22"/>
              </w:rPr>
            </w:pPr>
            <w:r w:rsidRPr="007B2ABE">
              <w:rPr>
                <w:rFonts w:ascii="Trebuchet MS" w:hAnsi="Trebuchet MS" w:cs="Trebuchet MS"/>
                <w:b/>
                <w:sz w:val="22"/>
                <w:szCs w:val="22"/>
              </w:rPr>
              <w:t>∑</w:t>
            </w:r>
          </w:p>
        </w:tc>
        <w:tc>
          <w:tcPr>
            <w:tcW w:w="1560" w:type="dxa"/>
          </w:tcPr>
          <w:p w14:paraId="05674663" w14:textId="77777777" w:rsidR="00935A5A" w:rsidRPr="007B2ABE" w:rsidRDefault="00935A5A" w:rsidP="00004E55">
            <w:pPr>
              <w:ind w:right="-284"/>
              <w:rPr>
                <w:rFonts w:ascii="Trebuchet MS" w:hAnsi="Trebuchet MS" w:cs="Trebuchet MS"/>
                <w:b/>
                <w:sz w:val="22"/>
                <w:szCs w:val="22"/>
              </w:rPr>
            </w:pPr>
          </w:p>
          <w:p w14:paraId="6603F531" w14:textId="77777777" w:rsidR="00935A5A" w:rsidRPr="007B2ABE" w:rsidRDefault="00935A5A" w:rsidP="00004E55">
            <w:pPr>
              <w:ind w:right="-284"/>
              <w:rPr>
                <w:rFonts w:ascii="Trebuchet MS" w:hAnsi="Trebuchet MS" w:cs="Trebuchet MS"/>
                <w:b/>
                <w:sz w:val="22"/>
                <w:szCs w:val="22"/>
              </w:rPr>
            </w:pPr>
            <w:r w:rsidRPr="007B2ABE">
              <w:rPr>
                <w:rFonts w:ascii="Trebuchet MS" w:hAnsi="Trebuchet MS" w:cs="Trebuchet MS"/>
                <w:b/>
                <w:sz w:val="22"/>
                <w:szCs w:val="22"/>
              </w:rPr>
              <w:t>∑</w:t>
            </w:r>
          </w:p>
        </w:tc>
      </w:tr>
    </w:tbl>
    <w:p w14:paraId="42AED8E0" w14:textId="77777777" w:rsidR="00935A5A" w:rsidRPr="00232D49" w:rsidRDefault="00935A5A" w:rsidP="00935A5A">
      <w:pPr>
        <w:ind w:right="-284"/>
        <w:jc w:val="both"/>
        <w:rPr>
          <w:rFonts w:ascii="Trebuchet MS" w:hAnsi="Trebuchet MS"/>
          <w:i/>
          <w:iCs/>
          <w:sz w:val="20"/>
          <w:szCs w:val="20"/>
        </w:rPr>
      </w:pPr>
      <w:r w:rsidRPr="00232D49">
        <w:rPr>
          <w:rFonts w:ascii="Trebuchet MS" w:hAnsi="Trebuchet MS" w:cs="Calibri"/>
          <w:i/>
          <w:iCs/>
          <w:color w:val="000000"/>
          <w:sz w:val="20"/>
          <w:szCs w:val="20"/>
          <w:vertAlign w:val="superscript"/>
        </w:rPr>
        <w:t>1</w:t>
      </w:r>
      <w:r w:rsidRPr="00232D49">
        <w:rPr>
          <w:rFonts w:ascii="Trebuchet MS" w:hAnsi="Trebuchet MS"/>
          <w:i/>
          <w:iCs/>
          <w:sz w:val="20"/>
          <w:szCs w:val="20"/>
        </w:rPr>
        <w:t xml:space="preserve"> kot enota se upošteva število opravljenih voženj od zavetišča do območij znotraj MOC za potrebe odlova živali in nazaj v zavetišče</w:t>
      </w:r>
    </w:p>
    <w:p w14:paraId="48C2F2B9" w14:textId="77777777" w:rsidR="00935A5A" w:rsidRPr="00232D49" w:rsidRDefault="00935A5A" w:rsidP="00935A5A">
      <w:pPr>
        <w:ind w:right="-284"/>
        <w:jc w:val="both"/>
        <w:rPr>
          <w:rFonts w:ascii="Trebuchet MS" w:hAnsi="Trebuchet MS"/>
          <w:i/>
          <w:iCs/>
          <w:sz w:val="20"/>
          <w:szCs w:val="20"/>
        </w:rPr>
      </w:pPr>
      <w:r w:rsidRPr="00232D49">
        <w:rPr>
          <w:rFonts w:ascii="Trebuchet MS" w:hAnsi="Trebuchet MS" w:cs="Calibri"/>
          <w:i/>
          <w:iCs/>
          <w:color w:val="000000"/>
          <w:sz w:val="20"/>
          <w:szCs w:val="20"/>
          <w:vertAlign w:val="superscript"/>
        </w:rPr>
        <w:t>2</w:t>
      </w:r>
      <w:r w:rsidRPr="00232D49">
        <w:rPr>
          <w:rFonts w:ascii="Trebuchet MS" w:hAnsi="Trebuchet MS"/>
          <w:i/>
          <w:iCs/>
          <w:sz w:val="20"/>
          <w:szCs w:val="20"/>
        </w:rPr>
        <w:t xml:space="preserve"> Stroški oskrbe ob namestitvi se nanašajo na: veterinarski pregled v 24 urah po namestitvi, odpravljanje morebitnih notranjih in zunanjih zajedavcev, preventivno cepljenje proti kužnim boleznim, evtanazijo idr., odvisno od odločitve veterinarja v posameznem primeru ob upoštevanju priznanih stroškov nujne, obvezne in potrebne veterinarske oskrbe. Sterilizacijo oz. kastracijo se obračuna po ločeni postavki. </w:t>
      </w:r>
    </w:p>
    <w:p w14:paraId="79E68BE1" w14:textId="77777777" w:rsidR="00935A5A" w:rsidRPr="00232D49" w:rsidRDefault="00935A5A" w:rsidP="00935A5A">
      <w:pPr>
        <w:ind w:right="-284"/>
        <w:jc w:val="both"/>
        <w:rPr>
          <w:rFonts w:ascii="Trebuchet MS" w:hAnsi="Trebuchet MS"/>
          <w:i/>
          <w:iCs/>
          <w:sz w:val="20"/>
          <w:szCs w:val="20"/>
        </w:rPr>
      </w:pPr>
      <w:r w:rsidRPr="00232D49">
        <w:rPr>
          <w:rFonts w:ascii="Trebuchet MS" w:hAnsi="Trebuchet MS" w:cs="Calibri"/>
          <w:i/>
          <w:iCs/>
          <w:color w:val="000000"/>
          <w:sz w:val="20"/>
          <w:szCs w:val="20"/>
          <w:vertAlign w:val="superscript"/>
        </w:rPr>
        <w:t>3</w:t>
      </w:r>
      <w:r w:rsidRPr="00232D49">
        <w:rPr>
          <w:rFonts w:ascii="Trebuchet MS" w:hAnsi="Trebuchet MS"/>
          <w:i/>
          <w:iCs/>
          <w:sz w:val="20"/>
          <w:szCs w:val="20"/>
        </w:rPr>
        <w:t xml:space="preserve"> Stroški oskrbe prostoživeče mačke se nanašajo na: klinični pregled s pregledom na </w:t>
      </w:r>
      <w:proofErr w:type="spellStart"/>
      <w:r w:rsidRPr="00232D49">
        <w:rPr>
          <w:rFonts w:ascii="Trebuchet MS" w:hAnsi="Trebuchet MS"/>
          <w:i/>
          <w:iCs/>
          <w:sz w:val="20"/>
          <w:szCs w:val="20"/>
        </w:rPr>
        <w:t>dermatofitoze</w:t>
      </w:r>
      <w:proofErr w:type="spellEnd"/>
      <w:r w:rsidRPr="00232D49">
        <w:rPr>
          <w:rFonts w:ascii="Trebuchet MS" w:hAnsi="Trebuchet MS"/>
          <w:i/>
          <w:iCs/>
          <w:sz w:val="20"/>
          <w:szCs w:val="20"/>
        </w:rPr>
        <w:t xml:space="preserve">; testiranje na kronične neozdravljive bolezni v primeru ugotovljenih značilnih kliničnih znakov; </w:t>
      </w:r>
      <w:proofErr w:type="spellStart"/>
      <w:r w:rsidRPr="00232D49">
        <w:rPr>
          <w:rFonts w:ascii="Trebuchet MS" w:hAnsi="Trebuchet MS"/>
          <w:i/>
          <w:iCs/>
          <w:sz w:val="20"/>
          <w:szCs w:val="20"/>
        </w:rPr>
        <w:t>tretiranje</w:t>
      </w:r>
      <w:proofErr w:type="spellEnd"/>
      <w:r w:rsidRPr="00232D49">
        <w:rPr>
          <w:rFonts w:ascii="Trebuchet MS" w:hAnsi="Trebuchet MS"/>
          <w:i/>
          <w:iCs/>
          <w:sz w:val="20"/>
          <w:szCs w:val="20"/>
        </w:rPr>
        <w:t xml:space="preserve"> proti </w:t>
      </w:r>
      <w:proofErr w:type="spellStart"/>
      <w:r w:rsidRPr="00232D49">
        <w:rPr>
          <w:rFonts w:ascii="Trebuchet MS" w:hAnsi="Trebuchet MS"/>
          <w:i/>
          <w:iCs/>
          <w:sz w:val="20"/>
          <w:szCs w:val="20"/>
        </w:rPr>
        <w:t>zajedalcem</w:t>
      </w:r>
      <w:proofErr w:type="spellEnd"/>
      <w:r w:rsidRPr="00232D49">
        <w:rPr>
          <w:rFonts w:ascii="Trebuchet MS" w:hAnsi="Trebuchet MS"/>
          <w:i/>
          <w:iCs/>
          <w:sz w:val="20"/>
          <w:szCs w:val="20"/>
        </w:rPr>
        <w:t xml:space="preserve">; označitev z oznako v uho; evtanazijo. Sterilizacijo oz. kastracijo se obračuna po ločeni postavki. </w:t>
      </w:r>
    </w:p>
    <w:p w14:paraId="1C912D6D" w14:textId="77777777" w:rsidR="00935A5A" w:rsidRPr="00232D49" w:rsidRDefault="00935A5A" w:rsidP="00935A5A">
      <w:pPr>
        <w:ind w:right="-284"/>
        <w:jc w:val="both"/>
        <w:rPr>
          <w:rFonts w:ascii="Trebuchet MS" w:hAnsi="Trebuchet MS"/>
          <w:i/>
          <w:iCs/>
          <w:sz w:val="20"/>
          <w:szCs w:val="20"/>
        </w:rPr>
      </w:pPr>
      <w:r w:rsidRPr="00232D49">
        <w:rPr>
          <w:rFonts w:ascii="Trebuchet MS" w:hAnsi="Trebuchet MS" w:cs="Calibri"/>
          <w:i/>
          <w:iCs/>
          <w:color w:val="000000"/>
          <w:sz w:val="20"/>
          <w:szCs w:val="20"/>
          <w:vertAlign w:val="superscript"/>
        </w:rPr>
        <w:t xml:space="preserve">4 </w:t>
      </w:r>
      <w:r w:rsidRPr="00232D49">
        <w:rPr>
          <w:rFonts w:ascii="Trebuchet MS" w:hAnsi="Trebuchet MS"/>
          <w:i/>
          <w:iCs/>
          <w:sz w:val="20"/>
          <w:szCs w:val="20"/>
        </w:rPr>
        <w:t>Stroški dnevne oskrbe so stroški neposredne oskrbe zapuščenih živali za hrano, vodo, obratovalne stroške (kot so na primer elektrika, voda, energija za ogrevanje, odvoz odpadkov) in stroške dela.</w:t>
      </w:r>
    </w:p>
    <w:p w14:paraId="08887DA7" w14:textId="77777777" w:rsidR="00935A5A" w:rsidRPr="00232D49" w:rsidRDefault="00935A5A" w:rsidP="00935A5A">
      <w:pPr>
        <w:ind w:right="-284"/>
        <w:jc w:val="both"/>
        <w:rPr>
          <w:rFonts w:ascii="Trebuchet MS" w:hAnsi="Trebuchet MS"/>
          <w:i/>
          <w:iCs/>
          <w:sz w:val="20"/>
          <w:szCs w:val="20"/>
        </w:rPr>
      </w:pPr>
      <w:r w:rsidRPr="00232D49">
        <w:rPr>
          <w:rFonts w:ascii="Trebuchet MS" w:hAnsi="Trebuchet MS" w:cs="Calibri"/>
          <w:i/>
          <w:iCs/>
          <w:color w:val="000000"/>
          <w:sz w:val="20"/>
          <w:szCs w:val="20"/>
          <w:vertAlign w:val="superscript"/>
        </w:rPr>
        <w:t xml:space="preserve">5 </w:t>
      </w:r>
      <w:r w:rsidRPr="00232D49">
        <w:rPr>
          <w:rFonts w:ascii="Trebuchet MS" w:hAnsi="Trebuchet MS"/>
          <w:i/>
          <w:iCs/>
          <w:sz w:val="20"/>
          <w:szCs w:val="20"/>
        </w:rPr>
        <w:t>Stroški oskrbe mladičev, če se ti skotijo v času namestitve v zavetišču.</w:t>
      </w:r>
    </w:p>
    <w:p w14:paraId="774914FB" w14:textId="77777777" w:rsidR="00935A5A" w:rsidRPr="00232D49" w:rsidRDefault="00935A5A" w:rsidP="00935A5A">
      <w:pPr>
        <w:ind w:right="-284"/>
        <w:jc w:val="both"/>
        <w:rPr>
          <w:rFonts w:ascii="Trebuchet MS" w:eastAsia="Calibri" w:hAnsi="Trebuchet MS" w:cs="Trebuchet MS"/>
          <w:i/>
          <w:iCs/>
          <w:sz w:val="20"/>
          <w:szCs w:val="20"/>
          <w:lang w:eastAsia="en-US"/>
        </w:rPr>
      </w:pPr>
      <w:r w:rsidRPr="00232D49">
        <w:rPr>
          <w:rFonts w:ascii="Trebuchet MS" w:hAnsi="Trebuchet MS" w:cs="Calibri"/>
          <w:i/>
          <w:iCs/>
          <w:color w:val="000000"/>
          <w:sz w:val="20"/>
          <w:szCs w:val="20"/>
          <w:vertAlign w:val="superscript"/>
        </w:rPr>
        <w:t xml:space="preserve">6 </w:t>
      </w:r>
      <w:r w:rsidRPr="00232D49">
        <w:rPr>
          <w:rFonts w:ascii="Trebuchet MS" w:hAnsi="Trebuchet MS"/>
          <w:i/>
          <w:iCs/>
          <w:sz w:val="20"/>
          <w:szCs w:val="20"/>
        </w:rPr>
        <w:t>ocenjena količina za obdobje 5 let</w:t>
      </w:r>
    </w:p>
    <w:p w14:paraId="04D248AB" w14:textId="77777777" w:rsidR="00935A5A" w:rsidRPr="006A7C71" w:rsidRDefault="00935A5A" w:rsidP="00935A5A">
      <w:pPr>
        <w:ind w:right="-284"/>
        <w:rPr>
          <w:rFonts w:ascii="Trebuchet MS" w:eastAsia="Calibri" w:hAnsi="Trebuchet MS" w:cs="Trebuchet MS"/>
          <w:sz w:val="22"/>
          <w:szCs w:val="22"/>
          <w:lang w:eastAsia="en-US"/>
        </w:rPr>
      </w:pPr>
    </w:p>
    <w:p w14:paraId="68D54C0E" w14:textId="7BD3F2B2" w:rsidR="00935A5A" w:rsidRPr="006A7C71" w:rsidRDefault="00935A5A" w:rsidP="00935A5A">
      <w:pPr>
        <w:ind w:right="-284"/>
        <w:rPr>
          <w:rFonts w:ascii="Trebuchet MS" w:eastAsia="Calibri" w:hAnsi="Trebuchet MS" w:cs="Trebuchet MS"/>
          <w:b/>
          <w:bCs/>
          <w:sz w:val="22"/>
          <w:szCs w:val="22"/>
          <w:lang w:eastAsia="en-US"/>
        </w:rPr>
      </w:pPr>
      <w:r w:rsidRPr="006A7C71">
        <w:rPr>
          <w:rFonts w:ascii="Trebuchet MS" w:eastAsia="Calibri" w:hAnsi="Trebuchet MS" w:cs="Trebuchet MS"/>
          <w:b/>
          <w:bCs/>
          <w:sz w:val="22"/>
          <w:szCs w:val="22"/>
          <w:lang w:eastAsia="en-US"/>
        </w:rPr>
        <w:t>B. Ocenjena vrednost storitve - oskrba PSOV</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992"/>
        <w:gridCol w:w="1276"/>
        <w:gridCol w:w="1295"/>
        <w:gridCol w:w="1540"/>
        <w:gridCol w:w="992"/>
        <w:gridCol w:w="1560"/>
      </w:tblGrid>
      <w:tr w:rsidR="00935A5A" w:rsidRPr="006A7C71" w14:paraId="605B5FF0" w14:textId="77777777" w:rsidTr="00004E55">
        <w:tc>
          <w:tcPr>
            <w:tcW w:w="1838" w:type="dxa"/>
          </w:tcPr>
          <w:p w14:paraId="59D39525"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STORITEV</w:t>
            </w:r>
          </w:p>
        </w:tc>
        <w:tc>
          <w:tcPr>
            <w:tcW w:w="992" w:type="dxa"/>
          </w:tcPr>
          <w:p w14:paraId="250D810A"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ENOTA</w:t>
            </w:r>
          </w:p>
        </w:tc>
        <w:tc>
          <w:tcPr>
            <w:tcW w:w="1276" w:type="dxa"/>
          </w:tcPr>
          <w:p w14:paraId="121C12E2"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KOLIČINA</w:t>
            </w:r>
          </w:p>
          <w:p w14:paraId="5A0D2F0F"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Ocenjeno</w:t>
            </w:r>
            <w:r>
              <w:rPr>
                <w:rFonts w:ascii="Trebuchet MS" w:hAnsi="Trebuchet MS" w:cs="Calibri"/>
                <w:color w:val="000000"/>
                <w:sz w:val="22"/>
                <w:szCs w:val="22"/>
                <w:vertAlign w:val="superscript"/>
              </w:rPr>
              <w:t>6</w:t>
            </w:r>
          </w:p>
        </w:tc>
        <w:tc>
          <w:tcPr>
            <w:tcW w:w="1295" w:type="dxa"/>
          </w:tcPr>
          <w:p w14:paraId="46D32CD0"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CENA/</w:t>
            </w:r>
          </w:p>
          <w:p w14:paraId="2E6B03A7"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ENOTO</w:t>
            </w:r>
          </w:p>
          <w:p w14:paraId="5A77DA35"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v EUR</w:t>
            </w:r>
          </w:p>
        </w:tc>
        <w:tc>
          <w:tcPr>
            <w:tcW w:w="1540" w:type="dxa"/>
          </w:tcPr>
          <w:p w14:paraId="42FB1A77"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VREDNOST skupaj v EUR (brez DDV)</w:t>
            </w:r>
          </w:p>
        </w:tc>
        <w:tc>
          <w:tcPr>
            <w:tcW w:w="992" w:type="dxa"/>
          </w:tcPr>
          <w:p w14:paraId="363320B2"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DDV v EUR</w:t>
            </w:r>
          </w:p>
        </w:tc>
        <w:tc>
          <w:tcPr>
            <w:tcW w:w="1560" w:type="dxa"/>
          </w:tcPr>
          <w:p w14:paraId="627A21DB" w14:textId="77777777" w:rsidR="00935A5A"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 xml:space="preserve">VREDNOST skupaj v EUR </w:t>
            </w:r>
          </w:p>
          <w:p w14:paraId="0271BC8F"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(z DDV)</w:t>
            </w:r>
          </w:p>
        </w:tc>
      </w:tr>
      <w:tr w:rsidR="00935A5A" w:rsidRPr="006A7C71" w14:paraId="625469DB" w14:textId="77777777" w:rsidTr="00004E55">
        <w:tc>
          <w:tcPr>
            <w:tcW w:w="1838" w:type="dxa"/>
            <w:vAlign w:val="center"/>
          </w:tcPr>
          <w:p w14:paraId="2C7C578D" w14:textId="77777777" w:rsidR="00935A5A" w:rsidRPr="006A7C71" w:rsidRDefault="00935A5A" w:rsidP="00004E55">
            <w:pPr>
              <w:ind w:right="-284"/>
              <w:jc w:val="center"/>
              <w:rPr>
                <w:rFonts w:ascii="Trebuchet MS" w:hAnsi="Trebuchet MS"/>
                <w:sz w:val="22"/>
                <w:szCs w:val="22"/>
              </w:rPr>
            </w:pPr>
          </w:p>
        </w:tc>
        <w:tc>
          <w:tcPr>
            <w:tcW w:w="992" w:type="dxa"/>
          </w:tcPr>
          <w:p w14:paraId="39379324"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1</w:t>
            </w:r>
          </w:p>
        </w:tc>
        <w:tc>
          <w:tcPr>
            <w:tcW w:w="1276" w:type="dxa"/>
          </w:tcPr>
          <w:p w14:paraId="24149A88"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2</w:t>
            </w:r>
          </w:p>
        </w:tc>
        <w:tc>
          <w:tcPr>
            <w:tcW w:w="1295" w:type="dxa"/>
          </w:tcPr>
          <w:p w14:paraId="45790DB3"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3</w:t>
            </w:r>
          </w:p>
        </w:tc>
        <w:tc>
          <w:tcPr>
            <w:tcW w:w="1540" w:type="dxa"/>
          </w:tcPr>
          <w:p w14:paraId="500F7201"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4 = 2 x 3</w:t>
            </w:r>
          </w:p>
        </w:tc>
        <w:tc>
          <w:tcPr>
            <w:tcW w:w="992" w:type="dxa"/>
          </w:tcPr>
          <w:p w14:paraId="7B95725E"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5</w:t>
            </w:r>
          </w:p>
        </w:tc>
        <w:tc>
          <w:tcPr>
            <w:tcW w:w="1560" w:type="dxa"/>
          </w:tcPr>
          <w:p w14:paraId="2F517078"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6 = 4 + 5</w:t>
            </w:r>
          </w:p>
        </w:tc>
      </w:tr>
      <w:tr w:rsidR="00935A5A" w:rsidRPr="006A7C71" w14:paraId="250E701B" w14:textId="77777777" w:rsidTr="00004E55">
        <w:tc>
          <w:tcPr>
            <w:tcW w:w="1838" w:type="dxa"/>
            <w:vAlign w:val="center"/>
          </w:tcPr>
          <w:p w14:paraId="5B6DF496"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Odlov in prevoz</w:t>
            </w:r>
            <w:r w:rsidRPr="00195FB0">
              <w:rPr>
                <w:rFonts w:ascii="Trebuchet MS" w:hAnsi="Trebuchet MS" w:cs="Calibri"/>
                <w:color w:val="000000"/>
                <w:sz w:val="22"/>
                <w:szCs w:val="22"/>
                <w:vertAlign w:val="superscript"/>
              </w:rPr>
              <w:t>1</w:t>
            </w:r>
            <w:r>
              <w:rPr>
                <w:rFonts w:ascii="Trebuchet MS" w:hAnsi="Trebuchet MS" w:cs="Calibri"/>
                <w:color w:val="000000"/>
                <w:sz w:val="22"/>
                <w:szCs w:val="22"/>
              </w:rPr>
              <w:t xml:space="preserve"> </w:t>
            </w:r>
          </w:p>
        </w:tc>
        <w:tc>
          <w:tcPr>
            <w:tcW w:w="992" w:type="dxa"/>
            <w:vAlign w:val="center"/>
          </w:tcPr>
          <w:p w14:paraId="244D0C44"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vožnja</w:t>
            </w:r>
          </w:p>
        </w:tc>
        <w:tc>
          <w:tcPr>
            <w:tcW w:w="1276" w:type="dxa"/>
            <w:vAlign w:val="center"/>
          </w:tcPr>
          <w:p w14:paraId="3ADC4427"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10</w:t>
            </w:r>
          </w:p>
        </w:tc>
        <w:tc>
          <w:tcPr>
            <w:tcW w:w="1295" w:type="dxa"/>
          </w:tcPr>
          <w:p w14:paraId="2F2F4F88" w14:textId="77777777" w:rsidR="00935A5A" w:rsidRPr="006A7C71" w:rsidRDefault="00935A5A" w:rsidP="00004E55">
            <w:pPr>
              <w:ind w:right="-284"/>
              <w:jc w:val="center"/>
              <w:rPr>
                <w:rFonts w:ascii="Trebuchet MS" w:hAnsi="Trebuchet MS"/>
                <w:sz w:val="22"/>
                <w:szCs w:val="22"/>
              </w:rPr>
            </w:pPr>
          </w:p>
        </w:tc>
        <w:tc>
          <w:tcPr>
            <w:tcW w:w="1540" w:type="dxa"/>
          </w:tcPr>
          <w:p w14:paraId="450AD332" w14:textId="77777777" w:rsidR="00935A5A" w:rsidRPr="006A7C71" w:rsidRDefault="00935A5A" w:rsidP="00004E55">
            <w:pPr>
              <w:ind w:right="-284"/>
              <w:jc w:val="center"/>
              <w:rPr>
                <w:rFonts w:ascii="Trebuchet MS" w:hAnsi="Trebuchet MS"/>
                <w:sz w:val="22"/>
                <w:szCs w:val="22"/>
              </w:rPr>
            </w:pPr>
          </w:p>
        </w:tc>
        <w:tc>
          <w:tcPr>
            <w:tcW w:w="992" w:type="dxa"/>
          </w:tcPr>
          <w:p w14:paraId="4B55073F" w14:textId="77777777" w:rsidR="00935A5A" w:rsidRPr="006A7C71" w:rsidRDefault="00935A5A" w:rsidP="00004E55">
            <w:pPr>
              <w:ind w:right="-284"/>
              <w:jc w:val="center"/>
              <w:rPr>
                <w:rFonts w:ascii="Trebuchet MS" w:hAnsi="Trebuchet MS"/>
                <w:sz w:val="22"/>
                <w:szCs w:val="22"/>
              </w:rPr>
            </w:pPr>
          </w:p>
        </w:tc>
        <w:tc>
          <w:tcPr>
            <w:tcW w:w="1560" w:type="dxa"/>
          </w:tcPr>
          <w:p w14:paraId="1803CCD0" w14:textId="77777777" w:rsidR="00935A5A" w:rsidRDefault="00935A5A" w:rsidP="00004E55">
            <w:pPr>
              <w:ind w:right="-284"/>
              <w:jc w:val="center"/>
              <w:rPr>
                <w:rFonts w:ascii="Trebuchet MS" w:hAnsi="Trebuchet MS"/>
                <w:sz w:val="22"/>
                <w:szCs w:val="22"/>
              </w:rPr>
            </w:pPr>
          </w:p>
          <w:p w14:paraId="64D501A1" w14:textId="77777777" w:rsidR="00935A5A" w:rsidRDefault="00935A5A" w:rsidP="00004E55">
            <w:pPr>
              <w:ind w:right="-284"/>
              <w:jc w:val="center"/>
              <w:rPr>
                <w:rFonts w:ascii="Trebuchet MS" w:hAnsi="Trebuchet MS"/>
                <w:sz w:val="22"/>
                <w:szCs w:val="22"/>
              </w:rPr>
            </w:pPr>
          </w:p>
          <w:p w14:paraId="5AAC74EC" w14:textId="77777777" w:rsidR="00935A5A" w:rsidRPr="006A7C71" w:rsidRDefault="00935A5A" w:rsidP="00004E55">
            <w:pPr>
              <w:ind w:right="-284"/>
              <w:jc w:val="center"/>
              <w:rPr>
                <w:rFonts w:ascii="Trebuchet MS" w:hAnsi="Trebuchet MS"/>
                <w:sz w:val="22"/>
                <w:szCs w:val="22"/>
              </w:rPr>
            </w:pPr>
          </w:p>
        </w:tc>
      </w:tr>
      <w:tr w:rsidR="00935A5A" w:rsidRPr="006A7C71" w14:paraId="1742BB6C" w14:textId="77777777" w:rsidTr="00004E55">
        <w:tc>
          <w:tcPr>
            <w:tcW w:w="1838" w:type="dxa"/>
            <w:vAlign w:val="center"/>
          </w:tcPr>
          <w:p w14:paraId="35EF84A4" w14:textId="77777777" w:rsidR="00935A5A" w:rsidRPr="00195FB0" w:rsidRDefault="00935A5A" w:rsidP="00004E55">
            <w:pPr>
              <w:ind w:right="-284"/>
              <w:rPr>
                <w:rFonts w:ascii="Trebuchet MS" w:hAnsi="Trebuchet MS"/>
                <w:sz w:val="22"/>
                <w:szCs w:val="22"/>
              </w:rPr>
            </w:pPr>
            <w:r w:rsidRPr="00195FB0">
              <w:rPr>
                <w:rFonts w:ascii="Trebuchet MS" w:hAnsi="Trebuchet MS" w:cs="Calibri"/>
                <w:color w:val="000000"/>
                <w:sz w:val="22"/>
                <w:szCs w:val="22"/>
              </w:rPr>
              <w:lastRenderedPageBreak/>
              <w:t>Oskrba ob namestitvi in namestitev</w:t>
            </w:r>
            <w:r>
              <w:rPr>
                <w:rFonts w:ascii="Trebuchet MS" w:hAnsi="Trebuchet MS" w:cs="Calibri"/>
                <w:color w:val="000000"/>
                <w:sz w:val="22"/>
                <w:szCs w:val="22"/>
                <w:vertAlign w:val="superscript"/>
              </w:rPr>
              <w:t>2</w:t>
            </w:r>
          </w:p>
        </w:tc>
        <w:tc>
          <w:tcPr>
            <w:tcW w:w="992" w:type="dxa"/>
            <w:vAlign w:val="center"/>
          </w:tcPr>
          <w:p w14:paraId="40C05055"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pes</w:t>
            </w:r>
          </w:p>
        </w:tc>
        <w:tc>
          <w:tcPr>
            <w:tcW w:w="1276" w:type="dxa"/>
            <w:vAlign w:val="center"/>
          </w:tcPr>
          <w:p w14:paraId="2CD6B508" w14:textId="77777777" w:rsidR="00935A5A" w:rsidRPr="00195FB0" w:rsidRDefault="00935A5A" w:rsidP="00004E55">
            <w:pPr>
              <w:ind w:right="-284"/>
              <w:rPr>
                <w:rFonts w:ascii="Trebuchet MS" w:hAnsi="Trebuchet MS"/>
                <w:sz w:val="22"/>
                <w:szCs w:val="22"/>
              </w:rPr>
            </w:pPr>
            <w:r>
              <w:rPr>
                <w:rFonts w:ascii="Trebuchet MS" w:hAnsi="Trebuchet MS" w:cs="Calibri"/>
                <w:color w:val="000000"/>
                <w:sz w:val="22"/>
                <w:szCs w:val="22"/>
              </w:rPr>
              <w:t>20</w:t>
            </w:r>
          </w:p>
        </w:tc>
        <w:tc>
          <w:tcPr>
            <w:tcW w:w="1295" w:type="dxa"/>
          </w:tcPr>
          <w:p w14:paraId="43EBB9D0" w14:textId="77777777" w:rsidR="00935A5A" w:rsidRPr="006A7C71" w:rsidRDefault="00935A5A" w:rsidP="00004E55">
            <w:pPr>
              <w:ind w:right="-284"/>
              <w:jc w:val="center"/>
              <w:rPr>
                <w:rFonts w:ascii="Trebuchet MS" w:hAnsi="Trebuchet MS"/>
                <w:sz w:val="22"/>
                <w:szCs w:val="22"/>
              </w:rPr>
            </w:pPr>
          </w:p>
        </w:tc>
        <w:tc>
          <w:tcPr>
            <w:tcW w:w="1540" w:type="dxa"/>
          </w:tcPr>
          <w:p w14:paraId="45444C76" w14:textId="77777777" w:rsidR="00935A5A" w:rsidRPr="006A7C71" w:rsidRDefault="00935A5A" w:rsidP="00004E55">
            <w:pPr>
              <w:ind w:right="-284"/>
              <w:jc w:val="center"/>
              <w:rPr>
                <w:rFonts w:ascii="Trebuchet MS" w:hAnsi="Trebuchet MS"/>
                <w:sz w:val="22"/>
                <w:szCs w:val="22"/>
              </w:rPr>
            </w:pPr>
          </w:p>
        </w:tc>
        <w:tc>
          <w:tcPr>
            <w:tcW w:w="992" w:type="dxa"/>
          </w:tcPr>
          <w:p w14:paraId="683613EC" w14:textId="77777777" w:rsidR="00935A5A" w:rsidRPr="006A7C71" w:rsidRDefault="00935A5A" w:rsidP="00004E55">
            <w:pPr>
              <w:ind w:right="-284"/>
              <w:jc w:val="center"/>
              <w:rPr>
                <w:rFonts w:ascii="Trebuchet MS" w:hAnsi="Trebuchet MS"/>
                <w:sz w:val="22"/>
                <w:szCs w:val="22"/>
              </w:rPr>
            </w:pPr>
          </w:p>
        </w:tc>
        <w:tc>
          <w:tcPr>
            <w:tcW w:w="1560" w:type="dxa"/>
          </w:tcPr>
          <w:p w14:paraId="7DA72264" w14:textId="77777777" w:rsidR="00935A5A" w:rsidRDefault="00935A5A" w:rsidP="00004E55">
            <w:pPr>
              <w:ind w:right="-284"/>
              <w:jc w:val="center"/>
              <w:rPr>
                <w:rFonts w:ascii="Trebuchet MS" w:hAnsi="Trebuchet MS"/>
                <w:sz w:val="22"/>
                <w:szCs w:val="22"/>
              </w:rPr>
            </w:pPr>
          </w:p>
          <w:p w14:paraId="0FDF587B" w14:textId="77777777" w:rsidR="00935A5A" w:rsidRDefault="00935A5A" w:rsidP="00004E55">
            <w:pPr>
              <w:ind w:right="-284"/>
              <w:jc w:val="center"/>
              <w:rPr>
                <w:rFonts w:ascii="Trebuchet MS" w:hAnsi="Trebuchet MS"/>
                <w:sz w:val="22"/>
                <w:szCs w:val="22"/>
              </w:rPr>
            </w:pPr>
          </w:p>
          <w:p w14:paraId="06522DCB" w14:textId="77777777" w:rsidR="00935A5A" w:rsidRDefault="00935A5A" w:rsidP="00004E55">
            <w:pPr>
              <w:ind w:right="-284"/>
              <w:jc w:val="center"/>
              <w:rPr>
                <w:rFonts w:ascii="Trebuchet MS" w:hAnsi="Trebuchet MS"/>
                <w:sz w:val="22"/>
                <w:szCs w:val="22"/>
              </w:rPr>
            </w:pPr>
          </w:p>
          <w:p w14:paraId="19B386B0" w14:textId="77777777" w:rsidR="00935A5A" w:rsidRPr="006A7C71" w:rsidRDefault="00935A5A" w:rsidP="00004E55">
            <w:pPr>
              <w:ind w:right="-284"/>
              <w:jc w:val="center"/>
              <w:rPr>
                <w:rFonts w:ascii="Trebuchet MS" w:hAnsi="Trebuchet MS"/>
                <w:sz w:val="22"/>
                <w:szCs w:val="22"/>
              </w:rPr>
            </w:pPr>
          </w:p>
        </w:tc>
      </w:tr>
      <w:tr w:rsidR="00935A5A" w:rsidRPr="006A7C71" w14:paraId="6C008F8E" w14:textId="77777777" w:rsidTr="00004E55">
        <w:tc>
          <w:tcPr>
            <w:tcW w:w="1838" w:type="dxa"/>
            <w:vAlign w:val="center"/>
          </w:tcPr>
          <w:p w14:paraId="761CDB86" w14:textId="77777777" w:rsidR="00935A5A" w:rsidRPr="00195FB0" w:rsidRDefault="00935A5A" w:rsidP="00004E55">
            <w:pPr>
              <w:ind w:right="-284"/>
              <w:rPr>
                <w:rFonts w:ascii="Trebuchet MS" w:hAnsi="Trebuchet MS"/>
                <w:sz w:val="22"/>
                <w:szCs w:val="22"/>
              </w:rPr>
            </w:pPr>
            <w:r w:rsidRPr="00195FB0">
              <w:rPr>
                <w:rFonts w:ascii="Trebuchet MS" w:hAnsi="Trebuchet MS" w:cs="Calibri"/>
                <w:color w:val="000000"/>
                <w:sz w:val="22"/>
                <w:szCs w:val="22"/>
              </w:rPr>
              <w:t xml:space="preserve">Kastracija </w:t>
            </w:r>
          </w:p>
        </w:tc>
        <w:tc>
          <w:tcPr>
            <w:tcW w:w="992" w:type="dxa"/>
            <w:vAlign w:val="center"/>
          </w:tcPr>
          <w:p w14:paraId="4C1E93D9"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pes</w:t>
            </w:r>
          </w:p>
        </w:tc>
        <w:tc>
          <w:tcPr>
            <w:tcW w:w="1276" w:type="dxa"/>
            <w:vAlign w:val="center"/>
          </w:tcPr>
          <w:p w14:paraId="4C1AC286" w14:textId="77777777" w:rsidR="00935A5A" w:rsidRPr="00195FB0" w:rsidRDefault="00935A5A" w:rsidP="00004E55">
            <w:pPr>
              <w:ind w:right="-284"/>
              <w:rPr>
                <w:rFonts w:ascii="Trebuchet MS" w:hAnsi="Trebuchet MS"/>
                <w:sz w:val="22"/>
                <w:szCs w:val="22"/>
              </w:rPr>
            </w:pPr>
            <w:r>
              <w:rPr>
                <w:rFonts w:ascii="Trebuchet MS" w:hAnsi="Trebuchet MS" w:cs="Calibri"/>
                <w:color w:val="000000"/>
                <w:sz w:val="22"/>
                <w:szCs w:val="22"/>
              </w:rPr>
              <w:t>10</w:t>
            </w:r>
          </w:p>
        </w:tc>
        <w:tc>
          <w:tcPr>
            <w:tcW w:w="1295" w:type="dxa"/>
          </w:tcPr>
          <w:p w14:paraId="39A56E97" w14:textId="77777777" w:rsidR="00935A5A" w:rsidRPr="006A7C71" w:rsidRDefault="00935A5A" w:rsidP="00004E55">
            <w:pPr>
              <w:ind w:right="-284"/>
              <w:jc w:val="center"/>
              <w:rPr>
                <w:rFonts w:ascii="Trebuchet MS" w:hAnsi="Trebuchet MS"/>
                <w:sz w:val="22"/>
                <w:szCs w:val="22"/>
              </w:rPr>
            </w:pPr>
          </w:p>
        </w:tc>
        <w:tc>
          <w:tcPr>
            <w:tcW w:w="1540" w:type="dxa"/>
          </w:tcPr>
          <w:p w14:paraId="1A905D84" w14:textId="77777777" w:rsidR="00935A5A" w:rsidRPr="006A7C71" w:rsidRDefault="00935A5A" w:rsidP="00004E55">
            <w:pPr>
              <w:ind w:right="-284"/>
              <w:jc w:val="right"/>
              <w:rPr>
                <w:rFonts w:ascii="Trebuchet MS" w:hAnsi="Trebuchet MS"/>
                <w:sz w:val="22"/>
                <w:szCs w:val="22"/>
              </w:rPr>
            </w:pPr>
          </w:p>
        </w:tc>
        <w:tc>
          <w:tcPr>
            <w:tcW w:w="992" w:type="dxa"/>
          </w:tcPr>
          <w:p w14:paraId="2F604F72" w14:textId="77777777" w:rsidR="00935A5A" w:rsidRPr="006A7C71" w:rsidRDefault="00935A5A" w:rsidP="00004E55">
            <w:pPr>
              <w:ind w:right="-284"/>
              <w:jc w:val="right"/>
              <w:rPr>
                <w:rFonts w:ascii="Trebuchet MS" w:hAnsi="Trebuchet MS"/>
                <w:sz w:val="22"/>
                <w:szCs w:val="22"/>
              </w:rPr>
            </w:pPr>
          </w:p>
        </w:tc>
        <w:tc>
          <w:tcPr>
            <w:tcW w:w="1560" w:type="dxa"/>
          </w:tcPr>
          <w:p w14:paraId="1CD48EA0" w14:textId="77777777" w:rsidR="00935A5A" w:rsidRDefault="00935A5A" w:rsidP="00004E55">
            <w:pPr>
              <w:ind w:right="-284"/>
              <w:jc w:val="right"/>
              <w:rPr>
                <w:rFonts w:ascii="Trebuchet MS" w:hAnsi="Trebuchet MS"/>
                <w:sz w:val="22"/>
                <w:szCs w:val="22"/>
              </w:rPr>
            </w:pPr>
          </w:p>
          <w:p w14:paraId="21704B2C" w14:textId="77777777" w:rsidR="00935A5A" w:rsidRPr="006A7C71" w:rsidRDefault="00935A5A" w:rsidP="00004E55">
            <w:pPr>
              <w:ind w:right="-284"/>
              <w:jc w:val="right"/>
              <w:rPr>
                <w:rFonts w:ascii="Trebuchet MS" w:hAnsi="Trebuchet MS"/>
                <w:sz w:val="22"/>
                <w:szCs w:val="22"/>
              </w:rPr>
            </w:pPr>
          </w:p>
        </w:tc>
      </w:tr>
      <w:tr w:rsidR="00935A5A" w:rsidRPr="006A7C71" w14:paraId="319925D4" w14:textId="77777777" w:rsidTr="00004E55">
        <w:tc>
          <w:tcPr>
            <w:tcW w:w="1838" w:type="dxa"/>
            <w:vAlign w:val="center"/>
          </w:tcPr>
          <w:p w14:paraId="6C9019BE" w14:textId="77777777" w:rsidR="00935A5A" w:rsidRPr="00195FB0" w:rsidRDefault="00935A5A" w:rsidP="00004E55">
            <w:pPr>
              <w:ind w:right="-284"/>
              <w:rPr>
                <w:rFonts w:ascii="Trebuchet MS" w:hAnsi="Trebuchet MS"/>
                <w:sz w:val="22"/>
                <w:szCs w:val="22"/>
              </w:rPr>
            </w:pPr>
            <w:r w:rsidRPr="00195FB0">
              <w:rPr>
                <w:rFonts w:ascii="Trebuchet MS" w:hAnsi="Trebuchet MS" w:cs="Calibri"/>
                <w:color w:val="000000"/>
                <w:sz w:val="22"/>
                <w:szCs w:val="22"/>
              </w:rPr>
              <w:t xml:space="preserve">Sterilizacija </w:t>
            </w:r>
          </w:p>
        </w:tc>
        <w:tc>
          <w:tcPr>
            <w:tcW w:w="992" w:type="dxa"/>
            <w:vAlign w:val="center"/>
          </w:tcPr>
          <w:p w14:paraId="6F38823C"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pes</w:t>
            </w:r>
          </w:p>
        </w:tc>
        <w:tc>
          <w:tcPr>
            <w:tcW w:w="1276" w:type="dxa"/>
            <w:vAlign w:val="center"/>
          </w:tcPr>
          <w:p w14:paraId="65E92D82" w14:textId="77777777" w:rsidR="00935A5A" w:rsidRPr="00195FB0" w:rsidRDefault="00935A5A" w:rsidP="00004E55">
            <w:pPr>
              <w:ind w:right="-284"/>
              <w:rPr>
                <w:rFonts w:ascii="Trebuchet MS" w:hAnsi="Trebuchet MS"/>
                <w:sz w:val="22"/>
                <w:szCs w:val="22"/>
              </w:rPr>
            </w:pPr>
            <w:r>
              <w:rPr>
                <w:rFonts w:ascii="Trebuchet MS" w:hAnsi="Trebuchet MS" w:cs="Calibri"/>
                <w:color w:val="000000"/>
                <w:sz w:val="22"/>
                <w:szCs w:val="22"/>
              </w:rPr>
              <w:t>10</w:t>
            </w:r>
          </w:p>
        </w:tc>
        <w:tc>
          <w:tcPr>
            <w:tcW w:w="1295" w:type="dxa"/>
          </w:tcPr>
          <w:p w14:paraId="3D83BBDA" w14:textId="77777777" w:rsidR="00935A5A" w:rsidRPr="006A7C71" w:rsidRDefault="00935A5A" w:rsidP="00004E55">
            <w:pPr>
              <w:ind w:right="-284"/>
              <w:jc w:val="center"/>
              <w:rPr>
                <w:rFonts w:ascii="Trebuchet MS" w:hAnsi="Trebuchet MS"/>
                <w:sz w:val="22"/>
                <w:szCs w:val="22"/>
              </w:rPr>
            </w:pPr>
          </w:p>
        </w:tc>
        <w:tc>
          <w:tcPr>
            <w:tcW w:w="1540" w:type="dxa"/>
          </w:tcPr>
          <w:p w14:paraId="01CA7C0E" w14:textId="77777777" w:rsidR="00935A5A" w:rsidRPr="006A7C71" w:rsidRDefault="00935A5A" w:rsidP="00004E55">
            <w:pPr>
              <w:ind w:right="-284"/>
              <w:jc w:val="right"/>
              <w:rPr>
                <w:rFonts w:ascii="Trebuchet MS" w:hAnsi="Trebuchet MS"/>
                <w:sz w:val="22"/>
                <w:szCs w:val="22"/>
              </w:rPr>
            </w:pPr>
          </w:p>
        </w:tc>
        <w:tc>
          <w:tcPr>
            <w:tcW w:w="992" w:type="dxa"/>
          </w:tcPr>
          <w:p w14:paraId="5005E11A" w14:textId="77777777" w:rsidR="00935A5A" w:rsidRPr="006A7C71" w:rsidRDefault="00935A5A" w:rsidP="00004E55">
            <w:pPr>
              <w:ind w:right="-284"/>
              <w:jc w:val="right"/>
              <w:rPr>
                <w:rFonts w:ascii="Trebuchet MS" w:hAnsi="Trebuchet MS"/>
                <w:sz w:val="22"/>
                <w:szCs w:val="22"/>
              </w:rPr>
            </w:pPr>
          </w:p>
        </w:tc>
        <w:tc>
          <w:tcPr>
            <w:tcW w:w="1560" w:type="dxa"/>
          </w:tcPr>
          <w:p w14:paraId="0C998F3F" w14:textId="77777777" w:rsidR="00935A5A" w:rsidRDefault="00935A5A" w:rsidP="00004E55">
            <w:pPr>
              <w:ind w:right="-284"/>
              <w:jc w:val="right"/>
              <w:rPr>
                <w:rFonts w:ascii="Trebuchet MS" w:hAnsi="Trebuchet MS"/>
                <w:sz w:val="22"/>
                <w:szCs w:val="22"/>
              </w:rPr>
            </w:pPr>
          </w:p>
          <w:p w14:paraId="7A192479" w14:textId="77777777" w:rsidR="00935A5A" w:rsidRPr="006A7C71" w:rsidRDefault="00935A5A" w:rsidP="00004E55">
            <w:pPr>
              <w:ind w:right="-284"/>
              <w:jc w:val="right"/>
              <w:rPr>
                <w:rFonts w:ascii="Trebuchet MS" w:hAnsi="Trebuchet MS"/>
                <w:sz w:val="22"/>
                <w:szCs w:val="22"/>
              </w:rPr>
            </w:pPr>
          </w:p>
        </w:tc>
      </w:tr>
      <w:tr w:rsidR="00935A5A" w:rsidRPr="006A7C71" w14:paraId="5C5D6DCA" w14:textId="77777777" w:rsidTr="00004E55">
        <w:tc>
          <w:tcPr>
            <w:tcW w:w="1838" w:type="dxa"/>
            <w:vAlign w:val="center"/>
          </w:tcPr>
          <w:p w14:paraId="5B4CF0D5" w14:textId="77777777" w:rsidR="00935A5A" w:rsidRPr="00195FB0" w:rsidRDefault="00935A5A" w:rsidP="00004E55">
            <w:pPr>
              <w:ind w:right="-284"/>
              <w:rPr>
                <w:rFonts w:ascii="Trebuchet MS" w:hAnsi="Trebuchet MS"/>
                <w:sz w:val="22"/>
                <w:szCs w:val="22"/>
              </w:rPr>
            </w:pPr>
            <w:r w:rsidRPr="00195FB0">
              <w:rPr>
                <w:rFonts w:ascii="Trebuchet MS" w:hAnsi="Trebuchet MS" w:cs="Calibri"/>
                <w:color w:val="000000"/>
                <w:sz w:val="22"/>
                <w:szCs w:val="22"/>
              </w:rPr>
              <w:t>Označitev in registracija</w:t>
            </w:r>
          </w:p>
        </w:tc>
        <w:tc>
          <w:tcPr>
            <w:tcW w:w="992" w:type="dxa"/>
            <w:vAlign w:val="center"/>
          </w:tcPr>
          <w:p w14:paraId="31C00BC6"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pes</w:t>
            </w:r>
          </w:p>
        </w:tc>
        <w:tc>
          <w:tcPr>
            <w:tcW w:w="1276" w:type="dxa"/>
            <w:vAlign w:val="center"/>
          </w:tcPr>
          <w:p w14:paraId="2F907017" w14:textId="77777777" w:rsidR="00935A5A" w:rsidRPr="00195FB0" w:rsidRDefault="00935A5A" w:rsidP="00004E55">
            <w:pPr>
              <w:ind w:right="-284"/>
              <w:rPr>
                <w:rFonts w:ascii="Trebuchet MS" w:hAnsi="Trebuchet MS"/>
                <w:sz w:val="22"/>
                <w:szCs w:val="22"/>
              </w:rPr>
            </w:pPr>
            <w:r>
              <w:rPr>
                <w:rFonts w:ascii="Trebuchet MS" w:hAnsi="Trebuchet MS" w:cs="Calibri"/>
                <w:color w:val="000000"/>
                <w:sz w:val="22"/>
                <w:szCs w:val="22"/>
              </w:rPr>
              <w:t>10</w:t>
            </w:r>
          </w:p>
        </w:tc>
        <w:tc>
          <w:tcPr>
            <w:tcW w:w="1295" w:type="dxa"/>
          </w:tcPr>
          <w:p w14:paraId="5328EEEE" w14:textId="77777777" w:rsidR="00935A5A" w:rsidRPr="006A7C71" w:rsidRDefault="00935A5A" w:rsidP="00004E55">
            <w:pPr>
              <w:ind w:right="-284"/>
              <w:jc w:val="center"/>
              <w:rPr>
                <w:rFonts w:ascii="Trebuchet MS" w:hAnsi="Trebuchet MS"/>
                <w:sz w:val="22"/>
                <w:szCs w:val="22"/>
              </w:rPr>
            </w:pPr>
          </w:p>
        </w:tc>
        <w:tc>
          <w:tcPr>
            <w:tcW w:w="1540" w:type="dxa"/>
          </w:tcPr>
          <w:p w14:paraId="646312BA" w14:textId="77777777" w:rsidR="00935A5A" w:rsidRPr="006A7C71" w:rsidRDefault="00935A5A" w:rsidP="00004E55">
            <w:pPr>
              <w:ind w:right="-284"/>
              <w:jc w:val="right"/>
              <w:rPr>
                <w:rFonts w:ascii="Trebuchet MS" w:hAnsi="Trebuchet MS"/>
                <w:sz w:val="22"/>
                <w:szCs w:val="22"/>
              </w:rPr>
            </w:pPr>
          </w:p>
        </w:tc>
        <w:tc>
          <w:tcPr>
            <w:tcW w:w="992" w:type="dxa"/>
          </w:tcPr>
          <w:p w14:paraId="47D2437C" w14:textId="77777777" w:rsidR="00935A5A" w:rsidRPr="006A7C71" w:rsidRDefault="00935A5A" w:rsidP="00004E55">
            <w:pPr>
              <w:ind w:right="-284"/>
              <w:jc w:val="right"/>
              <w:rPr>
                <w:rFonts w:ascii="Trebuchet MS" w:hAnsi="Trebuchet MS"/>
                <w:sz w:val="22"/>
                <w:szCs w:val="22"/>
              </w:rPr>
            </w:pPr>
          </w:p>
        </w:tc>
        <w:tc>
          <w:tcPr>
            <w:tcW w:w="1560" w:type="dxa"/>
          </w:tcPr>
          <w:p w14:paraId="6873C4AF" w14:textId="77777777" w:rsidR="00935A5A" w:rsidRDefault="00935A5A" w:rsidP="00004E55">
            <w:pPr>
              <w:ind w:right="-284"/>
              <w:jc w:val="right"/>
              <w:rPr>
                <w:rFonts w:ascii="Trebuchet MS" w:hAnsi="Trebuchet MS"/>
                <w:sz w:val="22"/>
                <w:szCs w:val="22"/>
              </w:rPr>
            </w:pPr>
          </w:p>
          <w:p w14:paraId="3C4D6935" w14:textId="77777777" w:rsidR="00935A5A" w:rsidRDefault="00935A5A" w:rsidP="00004E55">
            <w:pPr>
              <w:ind w:right="-284"/>
              <w:jc w:val="right"/>
              <w:rPr>
                <w:rFonts w:ascii="Trebuchet MS" w:hAnsi="Trebuchet MS"/>
                <w:sz w:val="22"/>
                <w:szCs w:val="22"/>
              </w:rPr>
            </w:pPr>
          </w:p>
          <w:p w14:paraId="00C9E4DC" w14:textId="77777777" w:rsidR="00935A5A" w:rsidRPr="006A7C71" w:rsidRDefault="00935A5A" w:rsidP="00004E55">
            <w:pPr>
              <w:ind w:right="-284"/>
              <w:jc w:val="right"/>
              <w:rPr>
                <w:rFonts w:ascii="Trebuchet MS" w:hAnsi="Trebuchet MS"/>
                <w:sz w:val="22"/>
                <w:szCs w:val="22"/>
              </w:rPr>
            </w:pPr>
          </w:p>
        </w:tc>
      </w:tr>
      <w:tr w:rsidR="00935A5A" w:rsidRPr="006A7C71" w14:paraId="7F86965C" w14:textId="77777777" w:rsidTr="00004E55">
        <w:tc>
          <w:tcPr>
            <w:tcW w:w="1838" w:type="dxa"/>
            <w:vAlign w:val="center"/>
          </w:tcPr>
          <w:p w14:paraId="0749BC20" w14:textId="77777777" w:rsidR="00935A5A" w:rsidRPr="00195FB0" w:rsidRDefault="00935A5A" w:rsidP="00004E55">
            <w:pPr>
              <w:ind w:right="-284"/>
              <w:rPr>
                <w:rFonts w:ascii="Trebuchet MS" w:hAnsi="Trebuchet MS"/>
                <w:sz w:val="22"/>
                <w:szCs w:val="22"/>
              </w:rPr>
            </w:pPr>
            <w:r w:rsidRPr="00195FB0">
              <w:rPr>
                <w:rFonts w:ascii="Trebuchet MS" w:hAnsi="Trebuchet MS" w:cs="Calibri"/>
                <w:color w:val="000000"/>
                <w:sz w:val="22"/>
                <w:szCs w:val="22"/>
              </w:rPr>
              <w:t>Dnevna oskrba</w:t>
            </w:r>
            <w:r>
              <w:rPr>
                <w:rFonts w:ascii="Trebuchet MS" w:hAnsi="Trebuchet MS" w:cs="Calibri"/>
                <w:color w:val="000000"/>
                <w:sz w:val="22"/>
                <w:szCs w:val="22"/>
                <w:vertAlign w:val="superscript"/>
              </w:rPr>
              <w:t>4</w:t>
            </w:r>
          </w:p>
        </w:tc>
        <w:tc>
          <w:tcPr>
            <w:tcW w:w="992" w:type="dxa"/>
            <w:vAlign w:val="center"/>
          </w:tcPr>
          <w:p w14:paraId="32C2B91E" w14:textId="77777777" w:rsidR="00935A5A" w:rsidRPr="006A7C71" w:rsidRDefault="00935A5A" w:rsidP="00004E55">
            <w:pPr>
              <w:ind w:right="-284"/>
              <w:rPr>
                <w:rFonts w:ascii="Trebuchet MS" w:hAnsi="Trebuchet MS"/>
                <w:sz w:val="22"/>
                <w:szCs w:val="22"/>
              </w:rPr>
            </w:pPr>
            <w:r w:rsidRPr="00CC44F8">
              <w:rPr>
                <w:rFonts w:ascii="Trebuchet MS" w:hAnsi="Trebuchet MS" w:cs="Calibri"/>
                <w:color w:val="000000"/>
                <w:sz w:val="22"/>
                <w:szCs w:val="22"/>
              </w:rPr>
              <w:t>dan</w:t>
            </w:r>
          </w:p>
        </w:tc>
        <w:tc>
          <w:tcPr>
            <w:tcW w:w="1276" w:type="dxa"/>
            <w:vAlign w:val="center"/>
          </w:tcPr>
          <w:p w14:paraId="73449527" w14:textId="77777777" w:rsidR="00935A5A" w:rsidRPr="00195FB0" w:rsidRDefault="00935A5A" w:rsidP="00004E55">
            <w:pPr>
              <w:ind w:right="-284"/>
              <w:rPr>
                <w:rFonts w:ascii="Trebuchet MS" w:hAnsi="Trebuchet MS"/>
                <w:sz w:val="22"/>
                <w:szCs w:val="22"/>
              </w:rPr>
            </w:pPr>
            <w:r>
              <w:rPr>
                <w:rFonts w:ascii="Trebuchet MS" w:hAnsi="Trebuchet MS" w:cs="Calibri"/>
                <w:color w:val="000000"/>
                <w:sz w:val="22"/>
                <w:szCs w:val="22"/>
              </w:rPr>
              <w:t>350</w:t>
            </w:r>
          </w:p>
        </w:tc>
        <w:tc>
          <w:tcPr>
            <w:tcW w:w="1295" w:type="dxa"/>
          </w:tcPr>
          <w:p w14:paraId="291AF088" w14:textId="77777777" w:rsidR="00935A5A" w:rsidRPr="006A7C71" w:rsidRDefault="00935A5A" w:rsidP="00004E55">
            <w:pPr>
              <w:ind w:right="-284"/>
              <w:jc w:val="center"/>
              <w:rPr>
                <w:rFonts w:ascii="Trebuchet MS" w:hAnsi="Trebuchet MS"/>
                <w:sz w:val="22"/>
                <w:szCs w:val="22"/>
              </w:rPr>
            </w:pPr>
          </w:p>
        </w:tc>
        <w:tc>
          <w:tcPr>
            <w:tcW w:w="1540" w:type="dxa"/>
          </w:tcPr>
          <w:p w14:paraId="098A5286" w14:textId="77777777" w:rsidR="00935A5A" w:rsidRPr="006A7C71" w:rsidRDefault="00935A5A" w:rsidP="00004E55">
            <w:pPr>
              <w:ind w:right="-284"/>
              <w:jc w:val="right"/>
              <w:rPr>
                <w:rFonts w:ascii="Trebuchet MS" w:hAnsi="Trebuchet MS"/>
                <w:sz w:val="22"/>
                <w:szCs w:val="22"/>
              </w:rPr>
            </w:pPr>
          </w:p>
        </w:tc>
        <w:tc>
          <w:tcPr>
            <w:tcW w:w="992" w:type="dxa"/>
          </w:tcPr>
          <w:p w14:paraId="1A8C8C3D" w14:textId="77777777" w:rsidR="00935A5A" w:rsidRPr="006A7C71" w:rsidRDefault="00935A5A" w:rsidP="00004E55">
            <w:pPr>
              <w:ind w:right="-284"/>
              <w:jc w:val="right"/>
              <w:rPr>
                <w:rFonts w:ascii="Trebuchet MS" w:hAnsi="Trebuchet MS"/>
                <w:sz w:val="22"/>
                <w:szCs w:val="22"/>
              </w:rPr>
            </w:pPr>
          </w:p>
        </w:tc>
        <w:tc>
          <w:tcPr>
            <w:tcW w:w="1560" w:type="dxa"/>
          </w:tcPr>
          <w:p w14:paraId="1CECC46C" w14:textId="77777777" w:rsidR="00935A5A" w:rsidRDefault="00935A5A" w:rsidP="00004E55">
            <w:pPr>
              <w:ind w:right="-284"/>
              <w:jc w:val="right"/>
              <w:rPr>
                <w:rFonts w:ascii="Trebuchet MS" w:hAnsi="Trebuchet MS"/>
                <w:sz w:val="22"/>
                <w:szCs w:val="22"/>
              </w:rPr>
            </w:pPr>
          </w:p>
          <w:p w14:paraId="423828EB" w14:textId="77777777" w:rsidR="00935A5A" w:rsidRPr="006A7C71" w:rsidRDefault="00935A5A" w:rsidP="00004E55">
            <w:pPr>
              <w:ind w:right="-284"/>
              <w:jc w:val="right"/>
              <w:rPr>
                <w:rFonts w:ascii="Trebuchet MS" w:hAnsi="Trebuchet MS"/>
                <w:sz w:val="22"/>
                <w:szCs w:val="22"/>
              </w:rPr>
            </w:pPr>
          </w:p>
        </w:tc>
      </w:tr>
      <w:tr w:rsidR="00935A5A" w:rsidRPr="006A7C71" w14:paraId="32A971FE" w14:textId="77777777" w:rsidTr="00004E55">
        <w:tc>
          <w:tcPr>
            <w:tcW w:w="1838" w:type="dxa"/>
            <w:vAlign w:val="center"/>
          </w:tcPr>
          <w:p w14:paraId="69434334" w14:textId="77777777" w:rsidR="00935A5A" w:rsidRPr="00195FB0" w:rsidRDefault="00935A5A" w:rsidP="00004E55">
            <w:pPr>
              <w:ind w:right="-284"/>
              <w:rPr>
                <w:rFonts w:ascii="Trebuchet MS" w:hAnsi="Trebuchet MS" w:cs="Calibri"/>
                <w:color w:val="000000"/>
                <w:sz w:val="22"/>
                <w:szCs w:val="22"/>
              </w:rPr>
            </w:pPr>
            <w:r>
              <w:rPr>
                <w:rFonts w:ascii="Trebuchet MS" w:hAnsi="Trebuchet MS" w:cs="Calibri"/>
                <w:color w:val="000000"/>
                <w:sz w:val="22"/>
                <w:szCs w:val="22"/>
              </w:rPr>
              <w:t>Oskrba mladičev</w:t>
            </w:r>
            <w:r>
              <w:rPr>
                <w:rFonts w:ascii="Trebuchet MS" w:hAnsi="Trebuchet MS" w:cs="Calibri"/>
                <w:color w:val="000000"/>
                <w:sz w:val="22"/>
                <w:szCs w:val="22"/>
                <w:vertAlign w:val="superscript"/>
              </w:rPr>
              <w:t>5</w:t>
            </w:r>
          </w:p>
        </w:tc>
        <w:tc>
          <w:tcPr>
            <w:tcW w:w="992" w:type="dxa"/>
          </w:tcPr>
          <w:p w14:paraId="5475FE6D" w14:textId="77777777" w:rsidR="00935A5A" w:rsidRDefault="00935A5A" w:rsidP="00004E55">
            <w:pPr>
              <w:ind w:right="-284"/>
              <w:rPr>
                <w:rFonts w:ascii="Trebuchet MS" w:hAnsi="Trebuchet MS"/>
                <w:sz w:val="22"/>
                <w:szCs w:val="22"/>
              </w:rPr>
            </w:pPr>
          </w:p>
          <w:p w14:paraId="4DAE81F3" w14:textId="77777777" w:rsidR="00935A5A" w:rsidRPr="006A7C71" w:rsidRDefault="00935A5A" w:rsidP="00004E55">
            <w:pPr>
              <w:ind w:right="-284"/>
              <w:rPr>
                <w:rFonts w:ascii="Trebuchet MS" w:hAnsi="Trebuchet MS"/>
                <w:sz w:val="22"/>
                <w:szCs w:val="22"/>
              </w:rPr>
            </w:pPr>
            <w:r>
              <w:rPr>
                <w:rFonts w:ascii="Trebuchet MS" w:hAnsi="Trebuchet MS"/>
                <w:sz w:val="22"/>
                <w:szCs w:val="22"/>
              </w:rPr>
              <w:t>leglo</w:t>
            </w:r>
          </w:p>
        </w:tc>
        <w:tc>
          <w:tcPr>
            <w:tcW w:w="1276" w:type="dxa"/>
            <w:vAlign w:val="center"/>
          </w:tcPr>
          <w:p w14:paraId="3ABC25C3"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2</w:t>
            </w:r>
          </w:p>
        </w:tc>
        <w:tc>
          <w:tcPr>
            <w:tcW w:w="1295" w:type="dxa"/>
          </w:tcPr>
          <w:p w14:paraId="5F01858D" w14:textId="77777777" w:rsidR="00935A5A" w:rsidRPr="006A7C71" w:rsidRDefault="00935A5A" w:rsidP="00004E55">
            <w:pPr>
              <w:ind w:right="-284"/>
              <w:jc w:val="center"/>
              <w:rPr>
                <w:rFonts w:ascii="Trebuchet MS" w:hAnsi="Trebuchet MS"/>
                <w:sz w:val="22"/>
                <w:szCs w:val="22"/>
              </w:rPr>
            </w:pPr>
          </w:p>
        </w:tc>
        <w:tc>
          <w:tcPr>
            <w:tcW w:w="1540" w:type="dxa"/>
          </w:tcPr>
          <w:p w14:paraId="586D58A6" w14:textId="77777777" w:rsidR="00935A5A" w:rsidRPr="006A7C71" w:rsidRDefault="00935A5A" w:rsidP="00004E55">
            <w:pPr>
              <w:ind w:right="-284"/>
              <w:jc w:val="right"/>
              <w:rPr>
                <w:rFonts w:ascii="Trebuchet MS" w:hAnsi="Trebuchet MS"/>
                <w:sz w:val="22"/>
                <w:szCs w:val="22"/>
              </w:rPr>
            </w:pPr>
          </w:p>
        </w:tc>
        <w:tc>
          <w:tcPr>
            <w:tcW w:w="992" w:type="dxa"/>
          </w:tcPr>
          <w:p w14:paraId="75EEBDC1" w14:textId="77777777" w:rsidR="00935A5A" w:rsidRPr="006A7C71" w:rsidRDefault="00935A5A" w:rsidP="00004E55">
            <w:pPr>
              <w:ind w:right="-284"/>
              <w:jc w:val="right"/>
              <w:rPr>
                <w:rFonts w:ascii="Trebuchet MS" w:hAnsi="Trebuchet MS"/>
                <w:sz w:val="22"/>
                <w:szCs w:val="22"/>
              </w:rPr>
            </w:pPr>
          </w:p>
        </w:tc>
        <w:tc>
          <w:tcPr>
            <w:tcW w:w="1560" w:type="dxa"/>
          </w:tcPr>
          <w:p w14:paraId="62F29311" w14:textId="77777777" w:rsidR="00935A5A" w:rsidRDefault="00935A5A" w:rsidP="00004E55">
            <w:pPr>
              <w:ind w:right="-284"/>
              <w:jc w:val="right"/>
              <w:rPr>
                <w:rFonts w:ascii="Trebuchet MS" w:hAnsi="Trebuchet MS"/>
                <w:sz w:val="22"/>
                <w:szCs w:val="22"/>
              </w:rPr>
            </w:pPr>
          </w:p>
          <w:p w14:paraId="0F00DA0E" w14:textId="77777777" w:rsidR="00935A5A" w:rsidRDefault="00935A5A" w:rsidP="00004E55">
            <w:pPr>
              <w:ind w:right="-284"/>
              <w:jc w:val="right"/>
              <w:rPr>
                <w:rFonts w:ascii="Trebuchet MS" w:hAnsi="Trebuchet MS"/>
                <w:sz w:val="22"/>
                <w:szCs w:val="22"/>
              </w:rPr>
            </w:pPr>
          </w:p>
          <w:p w14:paraId="2EBA0DA0" w14:textId="77777777" w:rsidR="00935A5A" w:rsidRPr="006A7C71" w:rsidRDefault="00935A5A" w:rsidP="00004E55">
            <w:pPr>
              <w:ind w:right="-284"/>
              <w:jc w:val="right"/>
              <w:rPr>
                <w:rFonts w:ascii="Trebuchet MS" w:hAnsi="Trebuchet MS"/>
                <w:sz w:val="22"/>
                <w:szCs w:val="22"/>
              </w:rPr>
            </w:pPr>
          </w:p>
        </w:tc>
      </w:tr>
      <w:tr w:rsidR="00935A5A" w:rsidRPr="006A7C71" w14:paraId="2B6DAC35" w14:textId="77777777" w:rsidTr="00004E55">
        <w:tc>
          <w:tcPr>
            <w:tcW w:w="1838" w:type="dxa"/>
            <w:vAlign w:val="center"/>
          </w:tcPr>
          <w:p w14:paraId="2986DFF6" w14:textId="77777777" w:rsidR="00935A5A" w:rsidRPr="00CC44F8" w:rsidRDefault="00935A5A" w:rsidP="00004E55">
            <w:pPr>
              <w:ind w:right="-284"/>
              <w:rPr>
                <w:rFonts w:ascii="Trebuchet MS" w:hAnsi="Trebuchet MS" w:cs="Calibri"/>
                <w:color w:val="000000"/>
                <w:sz w:val="22"/>
                <w:szCs w:val="22"/>
              </w:rPr>
            </w:pPr>
            <w:r w:rsidRPr="00CC44F8">
              <w:rPr>
                <w:rFonts w:ascii="Trebuchet MS" w:hAnsi="Trebuchet MS" w:cs="Calibri"/>
                <w:color w:val="000000"/>
                <w:sz w:val="22"/>
                <w:szCs w:val="22"/>
              </w:rPr>
              <w:t xml:space="preserve">Najem </w:t>
            </w:r>
            <w:r>
              <w:rPr>
                <w:rFonts w:ascii="Trebuchet MS" w:hAnsi="Trebuchet MS" w:cs="Calibri"/>
                <w:color w:val="000000"/>
                <w:sz w:val="22"/>
                <w:szCs w:val="22"/>
              </w:rPr>
              <w:t>7 namestitvenih mest za pse</w:t>
            </w:r>
          </w:p>
        </w:tc>
        <w:tc>
          <w:tcPr>
            <w:tcW w:w="992" w:type="dxa"/>
          </w:tcPr>
          <w:p w14:paraId="364AAD2B" w14:textId="77777777" w:rsidR="00935A5A" w:rsidRPr="00CC44F8" w:rsidRDefault="00935A5A" w:rsidP="00004E55">
            <w:pPr>
              <w:ind w:right="-284"/>
              <w:rPr>
                <w:rFonts w:ascii="Trebuchet MS" w:hAnsi="Trebuchet MS"/>
                <w:sz w:val="22"/>
                <w:szCs w:val="22"/>
              </w:rPr>
            </w:pPr>
          </w:p>
          <w:p w14:paraId="69E22B6D" w14:textId="77777777" w:rsidR="00935A5A" w:rsidRPr="00CC44F8" w:rsidRDefault="00935A5A" w:rsidP="00004E55">
            <w:pPr>
              <w:ind w:right="-284"/>
              <w:rPr>
                <w:rFonts w:ascii="Trebuchet MS" w:hAnsi="Trebuchet MS"/>
                <w:sz w:val="22"/>
                <w:szCs w:val="22"/>
              </w:rPr>
            </w:pPr>
            <w:r>
              <w:rPr>
                <w:rFonts w:ascii="Trebuchet MS" w:hAnsi="Trebuchet MS"/>
                <w:sz w:val="22"/>
                <w:szCs w:val="22"/>
              </w:rPr>
              <w:t>mesec</w:t>
            </w:r>
          </w:p>
        </w:tc>
        <w:tc>
          <w:tcPr>
            <w:tcW w:w="1276" w:type="dxa"/>
            <w:vAlign w:val="center"/>
          </w:tcPr>
          <w:p w14:paraId="24A8E884" w14:textId="77777777" w:rsidR="00935A5A" w:rsidRDefault="00935A5A" w:rsidP="00004E55">
            <w:pPr>
              <w:ind w:right="-284"/>
              <w:rPr>
                <w:rFonts w:ascii="Trebuchet MS" w:hAnsi="Trebuchet MS" w:cs="Calibri"/>
                <w:color w:val="000000"/>
                <w:sz w:val="22"/>
                <w:szCs w:val="22"/>
              </w:rPr>
            </w:pPr>
            <w:r>
              <w:rPr>
                <w:rFonts w:ascii="Trebuchet MS" w:hAnsi="Trebuchet MS" w:cs="Calibri"/>
                <w:color w:val="000000"/>
                <w:sz w:val="22"/>
                <w:szCs w:val="22"/>
              </w:rPr>
              <w:t>6</w:t>
            </w:r>
            <w:r w:rsidRPr="00CC44F8">
              <w:rPr>
                <w:rFonts w:ascii="Trebuchet MS" w:hAnsi="Trebuchet MS" w:cs="Calibri"/>
                <w:color w:val="000000"/>
                <w:sz w:val="22"/>
                <w:szCs w:val="22"/>
              </w:rPr>
              <w:t>0</w:t>
            </w:r>
          </w:p>
        </w:tc>
        <w:tc>
          <w:tcPr>
            <w:tcW w:w="1295" w:type="dxa"/>
          </w:tcPr>
          <w:p w14:paraId="7EECC35A" w14:textId="77777777" w:rsidR="00935A5A" w:rsidRPr="006A7C71" w:rsidRDefault="00935A5A" w:rsidP="00004E55">
            <w:pPr>
              <w:ind w:right="-284"/>
              <w:jc w:val="center"/>
              <w:rPr>
                <w:rFonts w:ascii="Trebuchet MS" w:hAnsi="Trebuchet MS"/>
                <w:sz w:val="22"/>
                <w:szCs w:val="22"/>
              </w:rPr>
            </w:pPr>
          </w:p>
        </w:tc>
        <w:tc>
          <w:tcPr>
            <w:tcW w:w="1540" w:type="dxa"/>
          </w:tcPr>
          <w:p w14:paraId="5C0F44C3" w14:textId="77777777" w:rsidR="00935A5A" w:rsidRPr="006A7C71" w:rsidRDefault="00935A5A" w:rsidP="00004E55">
            <w:pPr>
              <w:ind w:right="-284"/>
              <w:jc w:val="right"/>
              <w:rPr>
                <w:rFonts w:ascii="Trebuchet MS" w:hAnsi="Trebuchet MS"/>
                <w:sz w:val="22"/>
                <w:szCs w:val="22"/>
              </w:rPr>
            </w:pPr>
          </w:p>
        </w:tc>
        <w:tc>
          <w:tcPr>
            <w:tcW w:w="992" w:type="dxa"/>
          </w:tcPr>
          <w:p w14:paraId="50CDCA6D" w14:textId="77777777" w:rsidR="00935A5A" w:rsidRPr="006A7C71" w:rsidRDefault="00935A5A" w:rsidP="00004E55">
            <w:pPr>
              <w:ind w:right="-284"/>
              <w:jc w:val="right"/>
              <w:rPr>
                <w:rFonts w:ascii="Trebuchet MS" w:hAnsi="Trebuchet MS"/>
                <w:sz w:val="22"/>
                <w:szCs w:val="22"/>
              </w:rPr>
            </w:pPr>
          </w:p>
        </w:tc>
        <w:tc>
          <w:tcPr>
            <w:tcW w:w="1560" w:type="dxa"/>
          </w:tcPr>
          <w:p w14:paraId="01DB8C6C" w14:textId="77777777" w:rsidR="00935A5A" w:rsidRDefault="00935A5A" w:rsidP="00004E55">
            <w:pPr>
              <w:ind w:right="-284"/>
              <w:jc w:val="right"/>
              <w:rPr>
                <w:rFonts w:ascii="Trebuchet MS" w:hAnsi="Trebuchet MS"/>
                <w:sz w:val="22"/>
                <w:szCs w:val="22"/>
              </w:rPr>
            </w:pPr>
          </w:p>
          <w:p w14:paraId="5EA6B006" w14:textId="77777777" w:rsidR="00935A5A" w:rsidRDefault="00935A5A" w:rsidP="00004E55">
            <w:pPr>
              <w:ind w:right="-284"/>
              <w:jc w:val="right"/>
              <w:rPr>
                <w:rFonts w:ascii="Trebuchet MS" w:hAnsi="Trebuchet MS"/>
                <w:sz w:val="22"/>
                <w:szCs w:val="22"/>
              </w:rPr>
            </w:pPr>
          </w:p>
          <w:p w14:paraId="3BBBB724" w14:textId="77777777" w:rsidR="00935A5A" w:rsidRDefault="00935A5A" w:rsidP="00004E55">
            <w:pPr>
              <w:ind w:right="-284"/>
              <w:jc w:val="right"/>
              <w:rPr>
                <w:rFonts w:ascii="Trebuchet MS" w:hAnsi="Trebuchet MS"/>
                <w:sz w:val="22"/>
                <w:szCs w:val="22"/>
              </w:rPr>
            </w:pPr>
          </w:p>
        </w:tc>
      </w:tr>
      <w:tr w:rsidR="00935A5A" w:rsidRPr="007B2ABE" w14:paraId="79A22DD1" w14:textId="77777777" w:rsidTr="00004E55">
        <w:tc>
          <w:tcPr>
            <w:tcW w:w="1838" w:type="dxa"/>
            <w:vAlign w:val="center"/>
          </w:tcPr>
          <w:p w14:paraId="297435B6" w14:textId="77777777" w:rsidR="00935A5A" w:rsidRPr="007B2ABE" w:rsidRDefault="00935A5A" w:rsidP="00004E55">
            <w:pPr>
              <w:ind w:right="-284"/>
              <w:rPr>
                <w:rFonts w:ascii="Trebuchet MS" w:hAnsi="Trebuchet MS"/>
                <w:b/>
                <w:sz w:val="22"/>
                <w:szCs w:val="22"/>
              </w:rPr>
            </w:pPr>
          </w:p>
          <w:p w14:paraId="6A3D5364" w14:textId="77777777" w:rsidR="00935A5A" w:rsidRPr="007B2ABE" w:rsidRDefault="00935A5A" w:rsidP="00004E55">
            <w:pPr>
              <w:ind w:right="-284"/>
              <w:rPr>
                <w:rFonts w:ascii="Trebuchet MS" w:hAnsi="Trebuchet MS"/>
                <w:b/>
                <w:sz w:val="22"/>
                <w:szCs w:val="22"/>
              </w:rPr>
            </w:pPr>
            <w:r w:rsidRPr="007B2ABE">
              <w:rPr>
                <w:rFonts w:ascii="Trebuchet MS" w:hAnsi="Trebuchet MS"/>
                <w:b/>
                <w:sz w:val="22"/>
                <w:szCs w:val="22"/>
              </w:rPr>
              <w:t>SKUPAJ</w:t>
            </w:r>
          </w:p>
          <w:p w14:paraId="4DB52015" w14:textId="77777777" w:rsidR="00935A5A" w:rsidRPr="007B2ABE" w:rsidRDefault="00935A5A" w:rsidP="00004E55">
            <w:pPr>
              <w:ind w:right="-284"/>
              <w:rPr>
                <w:rFonts w:ascii="Trebuchet MS" w:hAnsi="Trebuchet MS"/>
                <w:b/>
                <w:sz w:val="22"/>
                <w:szCs w:val="22"/>
              </w:rPr>
            </w:pPr>
          </w:p>
        </w:tc>
        <w:tc>
          <w:tcPr>
            <w:tcW w:w="992" w:type="dxa"/>
            <w:shd w:val="clear" w:color="auto" w:fill="E0E0E0"/>
          </w:tcPr>
          <w:p w14:paraId="389CB007" w14:textId="77777777" w:rsidR="00935A5A" w:rsidRPr="007B2ABE" w:rsidRDefault="00935A5A" w:rsidP="00004E55">
            <w:pPr>
              <w:ind w:right="-284"/>
              <w:rPr>
                <w:rFonts w:ascii="Trebuchet MS" w:hAnsi="Trebuchet MS"/>
                <w:b/>
                <w:sz w:val="22"/>
                <w:szCs w:val="22"/>
              </w:rPr>
            </w:pPr>
          </w:p>
          <w:p w14:paraId="6E19D3AF" w14:textId="77777777" w:rsidR="00935A5A" w:rsidRPr="007B2ABE" w:rsidRDefault="00935A5A" w:rsidP="00004E55">
            <w:pPr>
              <w:ind w:right="-284"/>
              <w:rPr>
                <w:rFonts w:ascii="Trebuchet MS" w:hAnsi="Trebuchet MS"/>
                <w:b/>
                <w:sz w:val="22"/>
                <w:szCs w:val="22"/>
              </w:rPr>
            </w:pPr>
            <w:r w:rsidRPr="007B2ABE">
              <w:rPr>
                <w:rFonts w:ascii="Trebuchet MS" w:hAnsi="Trebuchet MS"/>
                <w:b/>
                <w:sz w:val="22"/>
                <w:szCs w:val="22"/>
              </w:rPr>
              <w:t>/</w:t>
            </w:r>
          </w:p>
        </w:tc>
        <w:tc>
          <w:tcPr>
            <w:tcW w:w="1276" w:type="dxa"/>
            <w:shd w:val="clear" w:color="auto" w:fill="E0E0E0"/>
          </w:tcPr>
          <w:p w14:paraId="6FDAC3ED" w14:textId="77777777" w:rsidR="00935A5A" w:rsidRPr="007B2ABE" w:rsidRDefault="00935A5A" w:rsidP="00004E55">
            <w:pPr>
              <w:ind w:right="-284"/>
              <w:rPr>
                <w:rFonts w:ascii="Trebuchet MS" w:hAnsi="Trebuchet MS"/>
                <w:b/>
                <w:sz w:val="22"/>
                <w:szCs w:val="22"/>
              </w:rPr>
            </w:pPr>
          </w:p>
          <w:p w14:paraId="369B55E8" w14:textId="77777777" w:rsidR="00935A5A" w:rsidRPr="007B2ABE" w:rsidRDefault="00935A5A" w:rsidP="00004E55">
            <w:pPr>
              <w:ind w:right="-284"/>
              <w:rPr>
                <w:rFonts w:ascii="Trebuchet MS" w:hAnsi="Trebuchet MS"/>
                <w:b/>
                <w:sz w:val="22"/>
                <w:szCs w:val="22"/>
              </w:rPr>
            </w:pPr>
            <w:r w:rsidRPr="007B2ABE">
              <w:rPr>
                <w:rFonts w:ascii="Trebuchet MS" w:hAnsi="Trebuchet MS"/>
                <w:b/>
                <w:sz w:val="22"/>
                <w:szCs w:val="22"/>
              </w:rPr>
              <w:t>/</w:t>
            </w:r>
          </w:p>
        </w:tc>
        <w:tc>
          <w:tcPr>
            <w:tcW w:w="1295" w:type="dxa"/>
            <w:shd w:val="clear" w:color="auto" w:fill="E0E0E0"/>
          </w:tcPr>
          <w:p w14:paraId="003B7409" w14:textId="77777777" w:rsidR="00935A5A" w:rsidRPr="007B2ABE" w:rsidRDefault="00935A5A" w:rsidP="00004E55">
            <w:pPr>
              <w:ind w:right="-284"/>
              <w:jc w:val="center"/>
              <w:rPr>
                <w:rFonts w:ascii="Trebuchet MS" w:hAnsi="Trebuchet MS"/>
                <w:b/>
                <w:sz w:val="22"/>
                <w:szCs w:val="22"/>
              </w:rPr>
            </w:pPr>
          </w:p>
          <w:p w14:paraId="03DF2D14" w14:textId="77777777" w:rsidR="00935A5A" w:rsidRPr="007B2ABE" w:rsidRDefault="00935A5A" w:rsidP="00004E55">
            <w:pPr>
              <w:ind w:right="-284"/>
              <w:jc w:val="center"/>
              <w:rPr>
                <w:rFonts w:ascii="Trebuchet MS" w:hAnsi="Trebuchet MS"/>
                <w:b/>
                <w:sz w:val="22"/>
                <w:szCs w:val="22"/>
              </w:rPr>
            </w:pPr>
            <w:r w:rsidRPr="007B2ABE">
              <w:rPr>
                <w:rFonts w:ascii="Trebuchet MS" w:hAnsi="Trebuchet MS"/>
                <w:b/>
                <w:sz w:val="22"/>
                <w:szCs w:val="22"/>
              </w:rPr>
              <w:t>/</w:t>
            </w:r>
          </w:p>
        </w:tc>
        <w:tc>
          <w:tcPr>
            <w:tcW w:w="1540" w:type="dxa"/>
          </w:tcPr>
          <w:p w14:paraId="23D10766" w14:textId="77777777" w:rsidR="00935A5A" w:rsidRPr="007B2ABE" w:rsidRDefault="00935A5A" w:rsidP="00004E55">
            <w:pPr>
              <w:ind w:right="-284"/>
              <w:rPr>
                <w:rFonts w:ascii="Trebuchet MS" w:hAnsi="Trebuchet MS" w:cs="Trebuchet MS"/>
                <w:b/>
                <w:sz w:val="22"/>
                <w:szCs w:val="22"/>
              </w:rPr>
            </w:pPr>
          </w:p>
          <w:p w14:paraId="25159F92" w14:textId="77777777" w:rsidR="00935A5A" w:rsidRPr="007B2ABE" w:rsidRDefault="00935A5A" w:rsidP="00004E55">
            <w:pPr>
              <w:ind w:right="-284"/>
              <w:rPr>
                <w:rFonts w:ascii="Trebuchet MS" w:hAnsi="Trebuchet MS" w:cs="Trebuchet MS"/>
                <w:b/>
                <w:sz w:val="22"/>
                <w:szCs w:val="22"/>
              </w:rPr>
            </w:pPr>
            <w:r w:rsidRPr="007B2ABE">
              <w:rPr>
                <w:rFonts w:ascii="Trebuchet MS" w:hAnsi="Trebuchet MS" w:cs="Trebuchet MS"/>
                <w:b/>
                <w:sz w:val="22"/>
                <w:szCs w:val="22"/>
              </w:rPr>
              <w:t>∑</w:t>
            </w:r>
          </w:p>
        </w:tc>
        <w:tc>
          <w:tcPr>
            <w:tcW w:w="992" w:type="dxa"/>
          </w:tcPr>
          <w:p w14:paraId="49976A95" w14:textId="77777777" w:rsidR="00935A5A" w:rsidRPr="007B2ABE" w:rsidRDefault="00935A5A" w:rsidP="00004E55">
            <w:pPr>
              <w:ind w:right="-284"/>
              <w:rPr>
                <w:rFonts w:ascii="Trebuchet MS" w:hAnsi="Trebuchet MS" w:cs="Trebuchet MS"/>
                <w:b/>
                <w:sz w:val="22"/>
                <w:szCs w:val="22"/>
              </w:rPr>
            </w:pPr>
          </w:p>
          <w:p w14:paraId="50E0C3B6" w14:textId="77777777" w:rsidR="00935A5A" w:rsidRPr="007B2ABE" w:rsidRDefault="00935A5A" w:rsidP="00004E55">
            <w:pPr>
              <w:ind w:right="-284"/>
              <w:rPr>
                <w:rFonts w:ascii="Trebuchet MS" w:hAnsi="Trebuchet MS" w:cs="Trebuchet MS"/>
                <w:b/>
                <w:sz w:val="22"/>
                <w:szCs w:val="22"/>
              </w:rPr>
            </w:pPr>
            <w:r w:rsidRPr="007B2ABE">
              <w:rPr>
                <w:rFonts w:ascii="Trebuchet MS" w:hAnsi="Trebuchet MS" w:cs="Trebuchet MS"/>
                <w:b/>
                <w:sz w:val="22"/>
                <w:szCs w:val="22"/>
              </w:rPr>
              <w:t>∑</w:t>
            </w:r>
          </w:p>
        </w:tc>
        <w:tc>
          <w:tcPr>
            <w:tcW w:w="1560" w:type="dxa"/>
          </w:tcPr>
          <w:p w14:paraId="59C0FCB9" w14:textId="77777777" w:rsidR="00935A5A" w:rsidRPr="007B2ABE" w:rsidRDefault="00935A5A" w:rsidP="00004E55">
            <w:pPr>
              <w:ind w:right="-284"/>
              <w:rPr>
                <w:rFonts w:ascii="Trebuchet MS" w:hAnsi="Trebuchet MS" w:cs="Trebuchet MS"/>
                <w:b/>
                <w:sz w:val="22"/>
                <w:szCs w:val="22"/>
              </w:rPr>
            </w:pPr>
          </w:p>
          <w:p w14:paraId="5BAC3CB7" w14:textId="77777777" w:rsidR="00935A5A" w:rsidRPr="007B2ABE" w:rsidRDefault="00935A5A" w:rsidP="00004E55">
            <w:pPr>
              <w:ind w:right="-284"/>
              <w:rPr>
                <w:rFonts w:ascii="Trebuchet MS" w:hAnsi="Trebuchet MS" w:cs="Trebuchet MS"/>
                <w:b/>
                <w:sz w:val="22"/>
                <w:szCs w:val="22"/>
              </w:rPr>
            </w:pPr>
            <w:r w:rsidRPr="007B2ABE">
              <w:rPr>
                <w:rFonts w:ascii="Trebuchet MS" w:hAnsi="Trebuchet MS" w:cs="Trebuchet MS"/>
                <w:b/>
                <w:sz w:val="22"/>
                <w:szCs w:val="22"/>
              </w:rPr>
              <w:t>∑</w:t>
            </w:r>
          </w:p>
        </w:tc>
      </w:tr>
    </w:tbl>
    <w:p w14:paraId="5DC495FF" w14:textId="77777777" w:rsidR="00935A5A" w:rsidRPr="00232D49" w:rsidRDefault="00935A5A" w:rsidP="00935A5A">
      <w:pPr>
        <w:ind w:right="-284"/>
        <w:jc w:val="both"/>
        <w:rPr>
          <w:rFonts w:ascii="Trebuchet MS" w:hAnsi="Trebuchet MS"/>
          <w:i/>
          <w:iCs/>
          <w:sz w:val="20"/>
          <w:szCs w:val="20"/>
        </w:rPr>
      </w:pPr>
      <w:r w:rsidRPr="00232D49">
        <w:rPr>
          <w:rFonts w:ascii="Trebuchet MS" w:hAnsi="Trebuchet MS" w:cs="Calibri"/>
          <w:i/>
          <w:iCs/>
          <w:color w:val="000000"/>
          <w:sz w:val="20"/>
          <w:szCs w:val="20"/>
          <w:vertAlign w:val="superscript"/>
        </w:rPr>
        <w:t>1</w:t>
      </w:r>
      <w:r w:rsidRPr="00232D49">
        <w:rPr>
          <w:rFonts w:ascii="Trebuchet MS" w:hAnsi="Trebuchet MS"/>
          <w:i/>
          <w:iCs/>
          <w:sz w:val="20"/>
          <w:szCs w:val="20"/>
        </w:rPr>
        <w:t xml:space="preserve"> kot enota se upošteva število opravljenih voženj od zavetišča do območij znotraj MOC za potrebe odlova živali in nazaj v zavetišče</w:t>
      </w:r>
    </w:p>
    <w:p w14:paraId="59BB4734" w14:textId="77777777" w:rsidR="00935A5A" w:rsidRPr="00232D49" w:rsidRDefault="00935A5A" w:rsidP="00935A5A">
      <w:pPr>
        <w:ind w:right="-284"/>
        <w:jc w:val="both"/>
        <w:rPr>
          <w:rFonts w:ascii="Trebuchet MS" w:hAnsi="Trebuchet MS"/>
          <w:i/>
          <w:iCs/>
          <w:sz w:val="20"/>
          <w:szCs w:val="20"/>
        </w:rPr>
      </w:pPr>
      <w:r w:rsidRPr="00232D49">
        <w:rPr>
          <w:rFonts w:ascii="Trebuchet MS" w:hAnsi="Trebuchet MS" w:cs="Calibri"/>
          <w:i/>
          <w:iCs/>
          <w:color w:val="000000"/>
          <w:sz w:val="20"/>
          <w:szCs w:val="20"/>
          <w:vertAlign w:val="superscript"/>
        </w:rPr>
        <w:t>2</w:t>
      </w:r>
      <w:r w:rsidRPr="00232D49">
        <w:rPr>
          <w:rFonts w:ascii="Trebuchet MS" w:hAnsi="Trebuchet MS"/>
          <w:i/>
          <w:iCs/>
          <w:sz w:val="20"/>
          <w:szCs w:val="20"/>
        </w:rPr>
        <w:t xml:space="preserve"> Stroški oskrbe ob namestitvi se nanašajo na: veterinarski pregled v 24 urah po namestitvi, odpravljanje morebitnih notranjih in zunanjih zajedavcev, preventivno cepljenje proti kužnim boleznim, evtanazijo idr., odvisno od odločitve veterinarja v posameznem primeru ob upoštevanju priznanih stroškov nujne, obvezne in potrebne veterinarske oskrbe. Sterilizacijo oz. kastracijo se obračuna po ločeni postavki. </w:t>
      </w:r>
    </w:p>
    <w:p w14:paraId="00A7817E" w14:textId="77777777" w:rsidR="00935A5A" w:rsidRPr="00232D49" w:rsidRDefault="00935A5A" w:rsidP="00935A5A">
      <w:pPr>
        <w:ind w:right="-284"/>
        <w:jc w:val="both"/>
        <w:rPr>
          <w:rFonts w:ascii="Trebuchet MS" w:hAnsi="Trebuchet MS"/>
          <w:i/>
          <w:iCs/>
          <w:sz w:val="20"/>
          <w:szCs w:val="20"/>
        </w:rPr>
      </w:pPr>
      <w:r w:rsidRPr="00232D49">
        <w:rPr>
          <w:rFonts w:ascii="Trebuchet MS" w:hAnsi="Trebuchet MS" w:cs="Calibri"/>
          <w:i/>
          <w:iCs/>
          <w:color w:val="000000"/>
          <w:sz w:val="20"/>
          <w:szCs w:val="20"/>
          <w:vertAlign w:val="superscript"/>
        </w:rPr>
        <w:t xml:space="preserve">4 </w:t>
      </w:r>
      <w:r w:rsidRPr="00232D49">
        <w:rPr>
          <w:rFonts w:ascii="Trebuchet MS" w:hAnsi="Trebuchet MS"/>
          <w:i/>
          <w:iCs/>
          <w:sz w:val="20"/>
          <w:szCs w:val="20"/>
        </w:rPr>
        <w:t>Stroški dnevne oskrbe so stroški neposredne oskrbe zapuščenih živali za hrano, vodo, obratovalne stroške (kot so na primer elektrika, voda, energija za ogrevanje, odvoz odpadkov) in stroške dela.</w:t>
      </w:r>
    </w:p>
    <w:p w14:paraId="351F6BF5" w14:textId="77777777" w:rsidR="00935A5A" w:rsidRPr="00232D49" w:rsidRDefault="00935A5A" w:rsidP="00935A5A">
      <w:pPr>
        <w:ind w:right="-284"/>
        <w:jc w:val="both"/>
        <w:rPr>
          <w:rFonts w:ascii="Trebuchet MS" w:hAnsi="Trebuchet MS"/>
          <w:i/>
          <w:iCs/>
          <w:sz w:val="20"/>
          <w:szCs w:val="20"/>
        </w:rPr>
      </w:pPr>
      <w:r w:rsidRPr="00232D49">
        <w:rPr>
          <w:rFonts w:ascii="Trebuchet MS" w:hAnsi="Trebuchet MS" w:cs="Calibri"/>
          <w:i/>
          <w:iCs/>
          <w:color w:val="000000"/>
          <w:sz w:val="20"/>
          <w:szCs w:val="20"/>
          <w:vertAlign w:val="superscript"/>
        </w:rPr>
        <w:t xml:space="preserve">5 </w:t>
      </w:r>
      <w:r w:rsidRPr="00232D49">
        <w:rPr>
          <w:rFonts w:ascii="Trebuchet MS" w:hAnsi="Trebuchet MS"/>
          <w:i/>
          <w:iCs/>
          <w:sz w:val="20"/>
          <w:szCs w:val="20"/>
        </w:rPr>
        <w:t>stroški oskrbe mladičev, če se ti skotijo v času namestitve v zavetišču.</w:t>
      </w:r>
    </w:p>
    <w:p w14:paraId="117D5DCA" w14:textId="77777777" w:rsidR="00935A5A" w:rsidRPr="00232D49" w:rsidRDefault="00935A5A" w:rsidP="00935A5A">
      <w:pPr>
        <w:ind w:right="-284"/>
        <w:jc w:val="both"/>
        <w:rPr>
          <w:rFonts w:ascii="Trebuchet MS" w:eastAsia="Calibri" w:hAnsi="Trebuchet MS" w:cs="Trebuchet MS"/>
          <w:i/>
          <w:iCs/>
          <w:sz w:val="20"/>
          <w:szCs w:val="20"/>
          <w:lang w:eastAsia="en-US"/>
        </w:rPr>
      </w:pPr>
      <w:r w:rsidRPr="00232D49">
        <w:rPr>
          <w:rFonts w:ascii="Trebuchet MS" w:hAnsi="Trebuchet MS" w:cs="Calibri"/>
          <w:i/>
          <w:iCs/>
          <w:color w:val="000000"/>
          <w:sz w:val="20"/>
          <w:szCs w:val="20"/>
          <w:vertAlign w:val="superscript"/>
        </w:rPr>
        <w:t xml:space="preserve">6 </w:t>
      </w:r>
      <w:r w:rsidRPr="00232D49">
        <w:rPr>
          <w:rFonts w:ascii="Trebuchet MS" w:hAnsi="Trebuchet MS"/>
          <w:i/>
          <w:iCs/>
          <w:sz w:val="20"/>
          <w:szCs w:val="20"/>
        </w:rPr>
        <w:t>ocenjena količina za obdobje 5 let</w:t>
      </w:r>
    </w:p>
    <w:p w14:paraId="1183CDD0" w14:textId="77777777" w:rsidR="00935A5A" w:rsidRPr="006A7C71" w:rsidRDefault="00935A5A" w:rsidP="00935A5A">
      <w:pPr>
        <w:ind w:right="-284"/>
        <w:rPr>
          <w:rFonts w:ascii="Trebuchet MS" w:eastAsia="Calibri" w:hAnsi="Trebuchet MS" w:cs="Trebuchet MS"/>
          <w:sz w:val="22"/>
          <w:szCs w:val="22"/>
          <w:lang w:eastAsia="en-US"/>
        </w:rPr>
      </w:pPr>
    </w:p>
    <w:p w14:paraId="0393DD3E" w14:textId="478C6F95" w:rsidR="00935A5A" w:rsidRPr="006A7C71" w:rsidRDefault="00935A5A" w:rsidP="00935A5A">
      <w:pPr>
        <w:ind w:right="-284"/>
        <w:rPr>
          <w:rFonts w:ascii="Trebuchet MS" w:eastAsia="Calibri" w:hAnsi="Trebuchet MS" w:cs="Trebuchet MS"/>
          <w:b/>
          <w:bCs/>
          <w:sz w:val="22"/>
          <w:szCs w:val="22"/>
          <w:lang w:eastAsia="en-US"/>
        </w:rPr>
      </w:pPr>
      <w:r w:rsidRPr="006A7C71">
        <w:rPr>
          <w:rFonts w:ascii="Trebuchet MS" w:eastAsia="Calibri" w:hAnsi="Trebuchet MS" w:cs="Trebuchet MS"/>
          <w:b/>
          <w:bCs/>
          <w:sz w:val="22"/>
          <w:szCs w:val="22"/>
          <w:lang w:eastAsia="en-US"/>
        </w:rPr>
        <w:t>C. Ocenjena vrednost storitve - oskrba DRUGIH ZAPUŠČENIH ŽIVALI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992"/>
        <w:gridCol w:w="1276"/>
        <w:gridCol w:w="1295"/>
        <w:gridCol w:w="1540"/>
        <w:gridCol w:w="992"/>
        <w:gridCol w:w="1560"/>
      </w:tblGrid>
      <w:tr w:rsidR="00935A5A" w:rsidRPr="006A7C71" w14:paraId="6945CB2A" w14:textId="77777777" w:rsidTr="00004E55">
        <w:tc>
          <w:tcPr>
            <w:tcW w:w="1838" w:type="dxa"/>
          </w:tcPr>
          <w:p w14:paraId="5A9B46A9"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STORITEV</w:t>
            </w:r>
          </w:p>
        </w:tc>
        <w:tc>
          <w:tcPr>
            <w:tcW w:w="992" w:type="dxa"/>
          </w:tcPr>
          <w:p w14:paraId="11F2B8C1"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ENOTA</w:t>
            </w:r>
          </w:p>
        </w:tc>
        <w:tc>
          <w:tcPr>
            <w:tcW w:w="1276" w:type="dxa"/>
          </w:tcPr>
          <w:p w14:paraId="27A67D83"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KOLIČINA</w:t>
            </w:r>
          </w:p>
          <w:p w14:paraId="3929C350"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ocenjeno****</w:t>
            </w:r>
          </w:p>
        </w:tc>
        <w:tc>
          <w:tcPr>
            <w:tcW w:w="1295" w:type="dxa"/>
          </w:tcPr>
          <w:p w14:paraId="12369ACC"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CENA/</w:t>
            </w:r>
          </w:p>
          <w:p w14:paraId="53DD4991"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ENOTO</w:t>
            </w:r>
          </w:p>
          <w:p w14:paraId="6B5C2820"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v EUR</w:t>
            </w:r>
          </w:p>
        </w:tc>
        <w:tc>
          <w:tcPr>
            <w:tcW w:w="1540" w:type="dxa"/>
          </w:tcPr>
          <w:p w14:paraId="497C3568"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VREDNOST skupaj v EUR (brez DDV)</w:t>
            </w:r>
          </w:p>
        </w:tc>
        <w:tc>
          <w:tcPr>
            <w:tcW w:w="992" w:type="dxa"/>
          </w:tcPr>
          <w:p w14:paraId="3D19B245"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DDV v EUR</w:t>
            </w:r>
          </w:p>
        </w:tc>
        <w:tc>
          <w:tcPr>
            <w:tcW w:w="1560" w:type="dxa"/>
          </w:tcPr>
          <w:p w14:paraId="1DD8D297" w14:textId="77777777" w:rsidR="00935A5A"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 xml:space="preserve">VREDNOST skupaj v EUR </w:t>
            </w:r>
          </w:p>
          <w:p w14:paraId="2213B64F" w14:textId="77777777" w:rsidR="00935A5A" w:rsidRPr="006A7C71" w:rsidRDefault="00935A5A" w:rsidP="00004E55">
            <w:pPr>
              <w:autoSpaceDE w:val="0"/>
              <w:autoSpaceDN w:val="0"/>
              <w:adjustRightInd w:val="0"/>
              <w:ind w:right="-284"/>
              <w:rPr>
                <w:rFonts w:ascii="Trebuchet MS" w:hAnsi="Trebuchet MS" w:cs="Trebuchet MS"/>
                <w:b/>
                <w:bCs/>
                <w:sz w:val="22"/>
                <w:szCs w:val="22"/>
              </w:rPr>
            </w:pPr>
            <w:r w:rsidRPr="006A7C71">
              <w:rPr>
                <w:rFonts w:ascii="Trebuchet MS" w:hAnsi="Trebuchet MS" w:cs="Trebuchet MS"/>
                <w:b/>
                <w:bCs/>
                <w:sz w:val="22"/>
                <w:szCs w:val="22"/>
              </w:rPr>
              <w:t>(z DDV)</w:t>
            </w:r>
          </w:p>
        </w:tc>
      </w:tr>
      <w:tr w:rsidR="00935A5A" w:rsidRPr="006A7C71" w14:paraId="4B7C8BAE" w14:textId="77777777" w:rsidTr="00004E55">
        <w:tc>
          <w:tcPr>
            <w:tcW w:w="1838" w:type="dxa"/>
            <w:vAlign w:val="center"/>
          </w:tcPr>
          <w:p w14:paraId="358FFBA0" w14:textId="77777777" w:rsidR="00935A5A" w:rsidRPr="006A7C71" w:rsidRDefault="00935A5A" w:rsidP="00004E55">
            <w:pPr>
              <w:ind w:right="-284"/>
              <w:jc w:val="center"/>
              <w:rPr>
                <w:rFonts w:ascii="Trebuchet MS" w:hAnsi="Trebuchet MS"/>
                <w:sz w:val="22"/>
                <w:szCs w:val="22"/>
              </w:rPr>
            </w:pPr>
          </w:p>
        </w:tc>
        <w:tc>
          <w:tcPr>
            <w:tcW w:w="992" w:type="dxa"/>
          </w:tcPr>
          <w:p w14:paraId="6FB4FC25"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1</w:t>
            </w:r>
          </w:p>
        </w:tc>
        <w:tc>
          <w:tcPr>
            <w:tcW w:w="1276" w:type="dxa"/>
          </w:tcPr>
          <w:p w14:paraId="0D39FB2D"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2</w:t>
            </w:r>
          </w:p>
        </w:tc>
        <w:tc>
          <w:tcPr>
            <w:tcW w:w="1295" w:type="dxa"/>
          </w:tcPr>
          <w:p w14:paraId="046597D6"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3</w:t>
            </w:r>
          </w:p>
        </w:tc>
        <w:tc>
          <w:tcPr>
            <w:tcW w:w="1540" w:type="dxa"/>
          </w:tcPr>
          <w:p w14:paraId="487E9FD8"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4 = 2 x 3</w:t>
            </w:r>
          </w:p>
        </w:tc>
        <w:tc>
          <w:tcPr>
            <w:tcW w:w="992" w:type="dxa"/>
          </w:tcPr>
          <w:p w14:paraId="3CC6F6AA"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5</w:t>
            </w:r>
          </w:p>
        </w:tc>
        <w:tc>
          <w:tcPr>
            <w:tcW w:w="1560" w:type="dxa"/>
          </w:tcPr>
          <w:p w14:paraId="37F19F64" w14:textId="77777777" w:rsidR="00935A5A" w:rsidRPr="006A7C71" w:rsidRDefault="00935A5A" w:rsidP="00004E55">
            <w:pPr>
              <w:ind w:right="-284"/>
              <w:jc w:val="center"/>
              <w:rPr>
                <w:rFonts w:ascii="Trebuchet MS" w:hAnsi="Trebuchet MS"/>
                <w:sz w:val="22"/>
                <w:szCs w:val="22"/>
              </w:rPr>
            </w:pPr>
            <w:r w:rsidRPr="006A7C71">
              <w:rPr>
                <w:rFonts w:ascii="Trebuchet MS" w:hAnsi="Trebuchet MS"/>
                <w:sz w:val="22"/>
                <w:szCs w:val="22"/>
              </w:rPr>
              <w:t>6 = 4 + 5</w:t>
            </w:r>
          </w:p>
        </w:tc>
      </w:tr>
      <w:tr w:rsidR="00935A5A" w:rsidRPr="006A7C71" w14:paraId="5D0C8181" w14:textId="77777777" w:rsidTr="00004E55">
        <w:tc>
          <w:tcPr>
            <w:tcW w:w="1838" w:type="dxa"/>
            <w:vAlign w:val="center"/>
          </w:tcPr>
          <w:p w14:paraId="04076F93"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Odlov in prevoz</w:t>
            </w:r>
            <w:r w:rsidRPr="00195FB0">
              <w:rPr>
                <w:rFonts w:ascii="Trebuchet MS" w:hAnsi="Trebuchet MS" w:cs="Calibri"/>
                <w:color w:val="000000"/>
                <w:sz w:val="22"/>
                <w:szCs w:val="22"/>
                <w:vertAlign w:val="superscript"/>
              </w:rPr>
              <w:t>1</w:t>
            </w:r>
            <w:r>
              <w:rPr>
                <w:rFonts w:ascii="Trebuchet MS" w:hAnsi="Trebuchet MS" w:cs="Calibri"/>
                <w:color w:val="000000"/>
                <w:sz w:val="22"/>
                <w:szCs w:val="22"/>
              </w:rPr>
              <w:t xml:space="preserve"> </w:t>
            </w:r>
          </w:p>
        </w:tc>
        <w:tc>
          <w:tcPr>
            <w:tcW w:w="992" w:type="dxa"/>
            <w:vAlign w:val="center"/>
          </w:tcPr>
          <w:p w14:paraId="2C501A51"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vožnja</w:t>
            </w:r>
          </w:p>
        </w:tc>
        <w:tc>
          <w:tcPr>
            <w:tcW w:w="1276" w:type="dxa"/>
            <w:vAlign w:val="center"/>
          </w:tcPr>
          <w:p w14:paraId="180E6CF2"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10</w:t>
            </w:r>
          </w:p>
        </w:tc>
        <w:tc>
          <w:tcPr>
            <w:tcW w:w="1295" w:type="dxa"/>
          </w:tcPr>
          <w:p w14:paraId="7C763961" w14:textId="77777777" w:rsidR="00935A5A" w:rsidRPr="006A7C71" w:rsidRDefault="00935A5A" w:rsidP="00004E55">
            <w:pPr>
              <w:ind w:right="-284"/>
              <w:jc w:val="center"/>
              <w:rPr>
                <w:rFonts w:ascii="Trebuchet MS" w:hAnsi="Trebuchet MS"/>
                <w:sz w:val="22"/>
                <w:szCs w:val="22"/>
              </w:rPr>
            </w:pPr>
          </w:p>
        </w:tc>
        <w:tc>
          <w:tcPr>
            <w:tcW w:w="1540" w:type="dxa"/>
          </w:tcPr>
          <w:p w14:paraId="5E844AA7" w14:textId="77777777" w:rsidR="00935A5A" w:rsidRPr="006A7C71" w:rsidRDefault="00935A5A" w:rsidP="00004E55">
            <w:pPr>
              <w:ind w:right="-284"/>
              <w:jc w:val="center"/>
              <w:rPr>
                <w:rFonts w:ascii="Trebuchet MS" w:hAnsi="Trebuchet MS"/>
                <w:sz w:val="22"/>
                <w:szCs w:val="22"/>
              </w:rPr>
            </w:pPr>
          </w:p>
        </w:tc>
        <w:tc>
          <w:tcPr>
            <w:tcW w:w="992" w:type="dxa"/>
          </w:tcPr>
          <w:p w14:paraId="1430D1CC" w14:textId="77777777" w:rsidR="00935A5A" w:rsidRPr="006A7C71" w:rsidRDefault="00935A5A" w:rsidP="00004E55">
            <w:pPr>
              <w:ind w:right="-284"/>
              <w:jc w:val="center"/>
              <w:rPr>
                <w:rFonts w:ascii="Trebuchet MS" w:hAnsi="Trebuchet MS"/>
                <w:sz w:val="22"/>
                <w:szCs w:val="22"/>
              </w:rPr>
            </w:pPr>
          </w:p>
        </w:tc>
        <w:tc>
          <w:tcPr>
            <w:tcW w:w="1560" w:type="dxa"/>
          </w:tcPr>
          <w:p w14:paraId="2FED2C84" w14:textId="77777777" w:rsidR="00935A5A" w:rsidRDefault="00935A5A" w:rsidP="00004E55">
            <w:pPr>
              <w:ind w:right="-284"/>
              <w:jc w:val="center"/>
              <w:rPr>
                <w:rFonts w:ascii="Trebuchet MS" w:hAnsi="Trebuchet MS"/>
                <w:sz w:val="22"/>
                <w:szCs w:val="22"/>
              </w:rPr>
            </w:pPr>
          </w:p>
          <w:p w14:paraId="38D1A0A4" w14:textId="77777777" w:rsidR="00935A5A" w:rsidRPr="006A7C71" w:rsidRDefault="00935A5A" w:rsidP="00004E55">
            <w:pPr>
              <w:ind w:right="-284"/>
              <w:jc w:val="center"/>
              <w:rPr>
                <w:rFonts w:ascii="Trebuchet MS" w:hAnsi="Trebuchet MS"/>
                <w:sz w:val="22"/>
                <w:szCs w:val="22"/>
              </w:rPr>
            </w:pPr>
          </w:p>
        </w:tc>
      </w:tr>
      <w:tr w:rsidR="00935A5A" w:rsidRPr="006A7C71" w14:paraId="29228647" w14:textId="77777777" w:rsidTr="00004E55">
        <w:tc>
          <w:tcPr>
            <w:tcW w:w="1838" w:type="dxa"/>
            <w:vAlign w:val="center"/>
          </w:tcPr>
          <w:p w14:paraId="43D1081B" w14:textId="77777777" w:rsidR="00935A5A" w:rsidRPr="00195FB0" w:rsidRDefault="00935A5A" w:rsidP="00004E55">
            <w:pPr>
              <w:ind w:right="-284"/>
              <w:rPr>
                <w:rFonts w:ascii="Trebuchet MS" w:hAnsi="Trebuchet MS"/>
                <w:sz w:val="22"/>
                <w:szCs w:val="22"/>
              </w:rPr>
            </w:pPr>
            <w:r w:rsidRPr="00195FB0">
              <w:rPr>
                <w:rFonts w:ascii="Trebuchet MS" w:hAnsi="Trebuchet MS" w:cs="Calibri"/>
                <w:color w:val="000000"/>
                <w:sz w:val="22"/>
                <w:szCs w:val="22"/>
              </w:rPr>
              <w:t>Oskrba ob namestitvi in namestitev</w:t>
            </w:r>
            <w:r>
              <w:rPr>
                <w:rFonts w:ascii="Trebuchet MS" w:hAnsi="Trebuchet MS" w:cs="Calibri"/>
                <w:color w:val="000000"/>
                <w:sz w:val="22"/>
                <w:szCs w:val="22"/>
                <w:vertAlign w:val="superscript"/>
              </w:rPr>
              <w:t>2</w:t>
            </w:r>
          </w:p>
        </w:tc>
        <w:tc>
          <w:tcPr>
            <w:tcW w:w="992" w:type="dxa"/>
            <w:vAlign w:val="center"/>
          </w:tcPr>
          <w:p w14:paraId="4530D045"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žival</w:t>
            </w:r>
          </w:p>
        </w:tc>
        <w:tc>
          <w:tcPr>
            <w:tcW w:w="1276" w:type="dxa"/>
            <w:vAlign w:val="center"/>
          </w:tcPr>
          <w:p w14:paraId="7CB2C672" w14:textId="77777777" w:rsidR="00935A5A" w:rsidRPr="00195FB0" w:rsidRDefault="00935A5A" w:rsidP="00004E55">
            <w:pPr>
              <w:ind w:right="-284"/>
              <w:rPr>
                <w:rFonts w:ascii="Trebuchet MS" w:hAnsi="Trebuchet MS"/>
                <w:sz w:val="22"/>
                <w:szCs w:val="22"/>
              </w:rPr>
            </w:pPr>
            <w:r>
              <w:rPr>
                <w:rFonts w:ascii="Trebuchet MS" w:hAnsi="Trebuchet MS" w:cs="Calibri"/>
                <w:color w:val="000000"/>
                <w:sz w:val="22"/>
                <w:szCs w:val="22"/>
              </w:rPr>
              <w:t>10</w:t>
            </w:r>
          </w:p>
        </w:tc>
        <w:tc>
          <w:tcPr>
            <w:tcW w:w="1295" w:type="dxa"/>
          </w:tcPr>
          <w:p w14:paraId="71740C61" w14:textId="77777777" w:rsidR="00935A5A" w:rsidRPr="006A7C71" w:rsidRDefault="00935A5A" w:rsidP="00004E55">
            <w:pPr>
              <w:ind w:right="-284"/>
              <w:jc w:val="center"/>
              <w:rPr>
                <w:rFonts w:ascii="Trebuchet MS" w:hAnsi="Trebuchet MS"/>
                <w:sz w:val="22"/>
                <w:szCs w:val="22"/>
              </w:rPr>
            </w:pPr>
          </w:p>
        </w:tc>
        <w:tc>
          <w:tcPr>
            <w:tcW w:w="1540" w:type="dxa"/>
          </w:tcPr>
          <w:p w14:paraId="0C0BE6F1" w14:textId="77777777" w:rsidR="00935A5A" w:rsidRPr="006A7C71" w:rsidRDefault="00935A5A" w:rsidP="00004E55">
            <w:pPr>
              <w:ind w:right="-284"/>
              <w:jc w:val="center"/>
              <w:rPr>
                <w:rFonts w:ascii="Trebuchet MS" w:hAnsi="Trebuchet MS"/>
                <w:sz w:val="22"/>
                <w:szCs w:val="22"/>
              </w:rPr>
            </w:pPr>
          </w:p>
        </w:tc>
        <w:tc>
          <w:tcPr>
            <w:tcW w:w="992" w:type="dxa"/>
          </w:tcPr>
          <w:p w14:paraId="3FA76F36" w14:textId="77777777" w:rsidR="00935A5A" w:rsidRPr="006A7C71" w:rsidRDefault="00935A5A" w:rsidP="00004E55">
            <w:pPr>
              <w:ind w:right="-284"/>
              <w:jc w:val="center"/>
              <w:rPr>
                <w:rFonts w:ascii="Trebuchet MS" w:hAnsi="Trebuchet MS"/>
                <w:sz w:val="22"/>
                <w:szCs w:val="22"/>
              </w:rPr>
            </w:pPr>
          </w:p>
        </w:tc>
        <w:tc>
          <w:tcPr>
            <w:tcW w:w="1560" w:type="dxa"/>
          </w:tcPr>
          <w:p w14:paraId="15624549" w14:textId="77777777" w:rsidR="00935A5A" w:rsidRDefault="00935A5A" w:rsidP="00004E55">
            <w:pPr>
              <w:ind w:right="-284"/>
              <w:jc w:val="center"/>
              <w:rPr>
                <w:rFonts w:ascii="Trebuchet MS" w:hAnsi="Trebuchet MS"/>
                <w:sz w:val="22"/>
                <w:szCs w:val="22"/>
              </w:rPr>
            </w:pPr>
          </w:p>
          <w:p w14:paraId="7608ACC0" w14:textId="77777777" w:rsidR="00935A5A" w:rsidRDefault="00935A5A" w:rsidP="00004E55">
            <w:pPr>
              <w:ind w:right="-284"/>
              <w:jc w:val="center"/>
              <w:rPr>
                <w:rFonts w:ascii="Trebuchet MS" w:hAnsi="Trebuchet MS"/>
                <w:sz w:val="22"/>
                <w:szCs w:val="22"/>
              </w:rPr>
            </w:pPr>
          </w:p>
          <w:p w14:paraId="45D83A89" w14:textId="77777777" w:rsidR="00935A5A" w:rsidRDefault="00935A5A" w:rsidP="00004E55">
            <w:pPr>
              <w:ind w:right="-284"/>
              <w:jc w:val="center"/>
              <w:rPr>
                <w:rFonts w:ascii="Trebuchet MS" w:hAnsi="Trebuchet MS"/>
                <w:sz w:val="22"/>
                <w:szCs w:val="22"/>
              </w:rPr>
            </w:pPr>
          </w:p>
          <w:p w14:paraId="134A6C1E" w14:textId="77777777" w:rsidR="00935A5A" w:rsidRPr="006A7C71" w:rsidRDefault="00935A5A" w:rsidP="00004E55">
            <w:pPr>
              <w:ind w:right="-284"/>
              <w:jc w:val="center"/>
              <w:rPr>
                <w:rFonts w:ascii="Trebuchet MS" w:hAnsi="Trebuchet MS"/>
                <w:sz w:val="22"/>
                <w:szCs w:val="22"/>
              </w:rPr>
            </w:pPr>
          </w:p>
        </w:tc>
      </w:tr>
      <w:tr w:rsidR="00935A5A" w:rsidRPr="006A7C71" w14:paraId="4A7B055B" w14:textId="77777777" w:rsidTr="00004E55">
        <w:tc>
          <w:tcPr>
            <w:tcW w:w="1838" w:type="dxa"/>
            <w:vAlign w:val="center"/>
          </w:tcPr>
          <w:p w14:paraId="2C86214B" w14:textId="77777777" w:rsidR="00935A5A" w:rsidRPr="00195FB0" w:rsidRDefault="00935A5A" w:rsidP="00004E55">
            <w:pPr>
              <w:ind w:right="-284"/>
              <w:rPr>
                <w:rFonts w:ascii="Trebuchet MS" w:hAnsi="Trebuchet MS"/>
                <w:sz w:val="22"/>
                <w:szCs w:val="22"/>
              </w:rPr>
            </w:pPr>
            <w:r w:rsidRPr="00195FB0">
              <w:rPr>
                <w:rFonts w:ascii="Trebuchet MS" w:hAnsi="Trebuchet MS" w:cs="Calibri"/>
                <w:color w:val="000000"/>
                <w:sz w:val="22"/>
                <w:szCs w:val="22"/>
              </w:rPr>
              <w:t xml:space="preserve">Kastracija </w:t>
            </w:r>
          </w:p>
        </w:tc>
        <w:tc>
          <w:tcPr>
            <w:tcW w:w="992" w:type="dxa"/>
            <w:vAlign w:val="center"/>
          </w:tcPr>
          <w:p w14:paraId="30B8095F"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žival</w:t>
            </w:r>
          </w:p>
        </w:tc>
        <w:tc>
          <w:tcPr>
            <w:tcW w:w="1276" w:type="dxa"/>
            <w:vAlign w:val="center"/>
          </w:tcPr>
          <w:p w14:paraId="1F4C5429" w14:textId="77777777" w:rsidR="00935A5A" w:rsidRPr="00195FB0" w:rsidRDefault="00935A5A" w:rsidP="00004E55">
            <w:pPr>
              <w:ind w:right="-284"/>
              <w:rPr>
                <w:rFonts w:ascii="Trebuchet MS" w:hAnsi="Trebuchet MS"/>
                <w:sz w:val="22"/>
                <w:szCs w:val="22"/>
              </w:rPr>
            </w:pPr>
            <w:r>
              <w:rPr>
                <w:rFonts w:ascii="Trebuchet MS" w:hAnsi="Trebuchet MS" w:cs="Calibri"/>
                <w:color w:val="000000"/>
                <w:sz w:val="22"/>
                <w:szCs w:val="22"/>
              </w:rPr>
              <w:t>2</w:t>
            </w:r>
          </w:p>
        </w:tc>
        <w:tc>
          <w:tcPr>
            <w:tcW w:w="1295" w:type="dxa"/>
          </w:tcPr>
          <w:p w14:paraId="4E4569C8" w14:textId="77777777" w:rsidR="00935A5A" w:rsidRPr="006A7C71" w:rsidRDefault="00935A5A" w:rsidP="00004E55">
            <w:pPr>
              <w:ind w:right="-284"/>
              <w:jc w:val="center"/>
              <w:rPr>
                <w:rFonts w:ascii="Trebuchet MS" w:hAnsi="Trebuchet MS"/>
                <w:sz w:val="22"/>
                <w:szCs w:val="22"/>
              </w:rPr>
            </w:pPr>
          </w:p>
        </w:tc>
        <w:tc>
          <w:tcPr>
            <w:tcW w:w="1540" w:type="dxa"/>
          </w:tcPr>
          <w:p w14:paraId="57F80308" w14:textId="77777777" w:rsidR="00935A5A" w:rsidRPr="006A7C71" w:rsidRDefault="00935A5A" w:rsidP="00004E55">
            <w:pPr>
              <w:ind w:right="-284"/>
              <w:jc w:val="center"/>
              <w:rPr>
                <w:rFonts w:ascii="Trebuchet MS" w:hAnsi="Trebuchet MS"/>
                <w:sz w:val="22"/>
                <w:szCs w:val="22"/>
              </w:rPr>
            </w:pPr>
          </w:p>
        </w:tc>
        <w:tc>
          <w:tcPr>
            <w:tcW w:w="992" w:type="dxa"/>
          </w:tcPr>
          <w:p w14:paraId="609940E4" w14:textId="77777777" w:rsidR="00935A5A" w:rsidRPr="006A7C71" w:rsidRDefault="00935A5A" w:rsidP="00004E55">
            <w:pPr>
              <w:ind w:right="-284"/>
              <w:jc w:val="center"/>
              <w:rPr>
                <w:rFonts w:ascii="Trebuchet MS" w:hAnsi="Trebuchet MS"/>
                <w:sz w:val="22"/>
                <w:szCs w:val="22"/>
              </w:rPr>
            </w:pPr>
          </w:p>
        </w:tc>
        <w:tc>
          <w:tcPr>
            <w:tcW w:w="1560" w:type="dxa"/>
          </w:tcPr>
          <w:p w14:paraId="725B55C0" w14:textId="77777777" w:rsidR="00935A5A" w:rsidRDefault="00935A5A" w:rsidP="00004E55">
            <w:pPr>
              <w:ind w:right="-284"/>
              <w:jc w:val="center"/>
              <w:rPr>
                <w:rFonts w:ascii="Trebuchet MS" w:hAnsi="Trebuchet MS"/>
                <w:sz w:val="22"/>
                <w:szCs w:val="22"/>
              </w:rPr>
            </w:pPr>
          </w:p>
          <w:p w14:paraId="34F5884F" w14:textId="77777777" w:rsidR="00935A5A" w:rsidRPr="006A7C71" w:rsidRDefault="00935A5A" w:rsidP="00004E55">
            <w:pPr>
              <w:ind w:right="-284"/>
              <w:jc w:val="center"/>
              <w:rPr>
                <w:rFonts w:ascii="Trebuchet MS" w:hAnsi="Trebuchet MS"/>
                <w:sz w:val="22"/>
                <w:szCs w:val="22"/>
              </w:rPr>
            </w:pPr>
          </w:p>
        </w:tc>
      </w:tr>
      <w:tr w:rsidR="00935A5A" w:rsidRPr="006A7C71" w14:paraId="282E334F" w14:textId="77777777" w:rsidTr="00004E55">
        <w:tc>
          <w:tcPr>
            <w:tcW w:w="1838" w:type="dxa"/>
            <w:vAlign w:val="center"/>
          </w:tcPr>
          <w:p w14:paraId="6C8958E9" w14:textId="77777777" w:rsidR="00935A5A" w:rsidRPr="00195FB0" w:rsidRDefault="00935A5A" w:rsidP="00004E55">
            <w:pPr>
              <w:ind w:right="-284"/>
              <w:rPr>
                <w:rFonts w:ascii="Trebuchet MS" w:hAnsi="Trebuchet MS"/>
                <w:sz w:val="22"/>
                <w:szCs w:val="22"/>
              </w:rPr>
            </w:pPr>
            <w:r w:rsidRPr="00195FB0">
              <w:rPr>
                <w:rFonts w:ascii="Trebuchet MS" w:hAnsi="Trebuchet MS" w:cs="Calibri"/>
                <w:color w:val="000000"/>
                <w:sz w:val="22"/>
                <w:szCs w:val="22"/>
              </w:rPr>
              <w:t xml:space="preserve">Sterilizacija </w:t>
            </w:r>
          </w:p>
        </w:tc>
        <w:tc>
          <w:tcPr>
            <w:tcW w:w="992" w:type="dxa"/>
            <w:vAlign w:val="center"/>
          </w:tcPr>
          <w:p w14:paraId="6C24CF37"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žival</w:t>
            </w:r>
          </w:p>
        </w:tc>
        <w:tc>
          <w:tcPr>
            <w:tcW w:w="1276" w:type="dxa"/>
            <w:vAlign w:val="center"/>
          </w:tcPr>
          <w:p w14:paraId="5B2E5276" w14:textId="77777777" w:rsidR="00935A5A" w:rsidRPr="00195FB0" w:rsidRDefault="00935A5A" w:rsidP="00004E55">
            <w:pPr>
              <w:ind w:right="-284"/>
              <w:rPr>
                <w:rFonts w:ascii="Trebuchet MS" w:hAnsi="Trebuchet MS"/>
                <w:sz w:val="22"/>
                <w:szCs w:val="22"/>
              </w:rPr>
            </w:pPr>
            <w:r>
              <w:rPr>
                <w:rFonts w:ascii="Trebuchet MS" w:hAnsi="Trebuchet MS"/>
                <w:sz w:val="22"/>
                <w:szCs w:val="22"/>
              </w:rPr>
              <w:t>2</w:t>
            </w:r>
          </w:p>
        </w:tc>
        <w:tc>
          <w:tcPr>
            <w:tcW w:w="1295" w:type="dxa"/>
          </w:tcPr>
          <w:p w14:paraId="1B1E5ED9" w14:textId="77777777" w:rsidR="00935A5A" w:rsidRPr="006A7C71" w:rsidRDefault="00935A5A" w:rsidP="00004E55">
            <w:pPr>
              <w:ind w:right="-284"/>
              <w:jc w:val="center"/>
              <w:rPr>
                <w:rFonts w:ascii="Trebuchet MS" w:hAnsi="Trebuchet MS"/>
                <w:sz w:val="22"/>
                <w:szCs w:val="22"/>
              </w:rPr>
            </w:pPr>
          </w:p>
        </w:tc>
        <w:tc>
          <w:tcPr>
            <w:tcW w:w="1540" w:type="dxa"/>
          </w:tcPr>
          <w:p w14:paraId="77296679" w14:textId="77777777" w:rsidR="00935A5A" w:rsidRPr="006A7C71" w:rsidRDefault="00935A5A" w:rsidP="00004E55">
            <w:pPr>
              <w:ind w:right="-284"/>
              <w:jc w:val="right"/>
              <w:rPr>
                <w:rFonts w:ascii="Trebuchet MS" w:hAnsi="Trebuchet MS"/>
                <w:sz w:val="22"/>
                <w:szCs w:val="22"/>
              </w:rPr>
            </w:pPr>
          </w:p>
        </w:tc>
        <w:tc>
          <w:tcPr>
            <w:tcW w:w="992" w:type="dxa"/>
          </w:tcPr>
          <w:p w14:paraId="0A4D2047" w14:textId="77777777" w:rsidR="00935A5A" w:rsidRPr="006A7C71" w:rsidRDefault="00935A5A" w:rsidP="00004E55">
            <w:pPr>
              <w:ind w:right="-284"/>
              <w:jc w:val="right"/>
              <w:rPr>
                <w:rFonts w:ascii="Trebuchet MS" w:hAnsi="Trebuchet MS"/>
                <w:sz w:val="22"/>
                <w:szCs w:val="22"/>
              </w:rPr>
            </w:pPr>
          </w:p>
        </w:tc>
        <w:tc>
          <w:tcPr>
            <w:tcW w:w="1560" w:type="dxa"/>
          </w:tcPr>
          <w:p w14:paraId="4BDC020F" w14:textId="77777777" w:rsidR="00935A5A" w:rsidRDefault="00935A5A" w:rsidP="00004E55">
            <w:pPr>
              <w:ind w:right="-284"/>
              <w:jc w:val="right"/>
              <w:rPr>
                <w:rFonts w:ascii="Trebuchet MS" w:hAnsi="Trebuchet MS"/>
                <w:sz w:val="22"/>
                <w:szCs w:val="22"/>
              </w:rPr>
            </w:pPr>
          </w:p>
          <w:p w14:paraId="5247D11D" w14:textId="77777777" w:rsidR="00935A5A" w:rsidRPr="006A7C71" w:rsidRDefault="00935A5A" w:rsidP="00004E55">
            <w:pPr>
              <w:ind w:right="-284"/>
              <w:jc w:val="right"/>
              <w:rPr>
                <w:rFonts w:ascii="Trebuchet MS" w:hAnsi="Trebuchet MS"/>
                <w:sz w:val="22"/>
                <w:szCs w:val="22"/>
              </w:rPr>
            </w:pPr>
          </w:p>
        </w:tc>
      </w:tr>
      <w:tr w:rsidR="00935A5A" w:rsidRPr="006A7C71" w14:paraId="6AB7DF1E" w14:textId="77777777" w:rsidTr="00004E55">
        <w:tc>
          <w:tcPr>
            <w:tcW w:w="1838" w:type="dxa"/>
            <w:vAlign w:val="center"/>
          </w:tcPr>
          <w:p w14:paraId="0F731526" w14:textId="77777777" w:rsidR="00935A5A" w:rsidRPr="00195FB0" w:rsidRDefault="00935A5A" w:rsidP="00004E55">
            <w:pPr>
              <w:ind w:right="-284"/>
              <w:rPr>
                <w:rFonts w:ascii="Trebuchet MS" w:hAnsi="Trebuchet MS"/>
                <w:sz w:val="22"/>
                <w:szCs w:val="22"/>
              </w:rPr>
            </w:pPr>
            <w:r w:rsidRPr="00195FB0">
              <w:rPr>
                <w:rFonts w:ascii="Trebuchet MS" w:hAnsi="Trebuchet MS" w:cs="Calibri"/>
                <w:color w:val="000000"/>
                <w:sz w:val="22"/>
                <w:szCs w:val="22"/>
              </w:rPr>
              <w:t>Označitev in registracija</w:t>
            </w:r>
          </w:p>
        </w:tc>
        <w:tc>
          <w:tcPr>
            <w:tcW w:w="992" w:type="dxa"/>
            <w:vAlign w:val="center"/>
          </w:tcPr>
          <w:p w14:paraId="4CFF162A"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žival</w:t>
            </w:r>
          </w:p>
        </w:tc>
        <w:tc>
          <w:tcPr>
            <w:tcW w:w="1276" w:type="dxa"/>
            <w:vAlign w:val="center"/>
          </w:tcPr>
          <w:p w14:paraId="71022E69" w14:textId="77777777" w:rsidR="00935A5A" w:rsidRPr="00195FB0" w:rsidRDefault="00935A5A" w:rsidP="00004E55">
            <w:pPr>
              <w:ind w:right="-284"/>
              <w:rPr>
                <w:rFonts w:ascii="Trebuchet MS" w:hAnsi="Trebuchet MS"/>
                <w:sz w:val="22"/>
                <w:szCs w:val="22"/>
              </w:rPr>
            </w:pPr>
            <w:r>
              <w:rPr>
                <w:rFonts w:ascii="Trebuchet MS" w:hAnsi="Trebuchet MS" w:cs="Calibri"/>
                <w:color w:val="000000"/>
                <w:sz w:val="22"/>
                <w:szCs w:val="22"/>
              </w:rPr>
              <w:t>10</w:t>
            </w:r>
          </w:p>
        </w:tc>
        <w:tc>
          <w:tcPr>
            <w:tcW w:w="1295" w:type="dxa"/>
          </w:tcPr>
          <w:p w14:paraId="7BBB5439" w14:textId="77777777" w:rsidR="00935A5A" w:rsidRPr="006A7C71" w:rsidRDefault="00935A5A" w:rsidP="00004E55">
            <w:pPr>
              <w:ind w:right="-284"/>
              <w:jc w:val="center"/>
              <w:rPr>
                <w:rFonts w:ascii="Trebuchet MS" w:hAnsi="Trebuchet MS"/>
                <w:sz w:val="22"/>
                <w:szCs w:val="22"/>
              </w:rPr>
            </w:pPr>
          </w:p>
        </w:tc>
        <w:tc>
          <w:tcPr>
            <w:tcW w:w="1540" w:type="dxa"/>
          </w:tcPr>
          <w:p w14:paraId="5C9B0611" w14:textId="77777777" w:rsidR="00935A5A" w:rsidRPr="006A7C71" w:rsidRDefault="00935A5A" w:rsidP="00004E55">
            <w:pPr>
              <w:ind w:right="-284"/>
              <w:jc w:val="right"/>
              <w:rPr>
                <w:rFonts w:ascii="Trebuchet MS" w:hAnsi="Trebuchet MS"/>
                <w:sz w:val="22"/>
                <w:szCs w:val="22"/>
              </w:rPr>
            </w:pPr>
          </w:p>
        </w:tc>
        <w:tc>
          <w:tcPr>
            <w:tcW w:w="992" w:type="dxa"/>
          </w:tcPr>
          <w:p w14:paraId="4244A1A7" w14:textId="77777777" w:rsidR="00935A5A" w:rsidRPr="006A7C71" w:rsidRDefault="00935A5A" w:rsidP="00004E55">
            <w:pPr>
              <w:ind w:right="-284"/>
              <w:jc w:val="right"/>
              <w:rPr>
                <w:rFonts w:ascii="Trebuchet MS" w:hAnsi="Trebuchet MS"/>
                <w:sz w:val="22"/>
                <w:szCs w:val="22"/>
              </w:rPr>
            </w:pPr>
          </w:p>
        </w:tc>
        <w:tc>
          <w:tcPr>
            <w:tcW w:w="1560" w:type="dxa"/>
          </w:tcPr>
          <w:p w14:paraId="5DFA5796" w14:textId="77777777" w:rsidR="00935A5A" w:rsidRDefault="00935A5A" w:rsidP="00004E55">
            <w:pPr>
              <w:ind w:right="-284"/>
              <w:jc w:val="right"/>
              <w:rPr>
                <w:rFonts w:ascii="Trebuchet MS" w:hAnsi="Trebuchet MS"/>
                <w:sz w:val="22"/>
                <w:szCs w:val="22"/>
              </w:rPr>
            </w:pPr>
          </w:p>
          <w:p w14:paraId="67FF001D" w14:textId="77777777" w:rsidR="00935A5A" w:rsidRDefault="00935A5A" w:rsidP="00004E55">
            <w:pPr>
              <w:ind w:right="-284"/>
              <w:jc w:val="right"/>
              <w:rPr>
                <w:rFonts w:ascii="Trebuchet MS" w:hAnsi="Trebuchet MS"/>
                <w:sz w:val="22"/>
                <w:szCs w:val="22"/>
              </w:rPr>
            </w:pPr>
          </w:p>
          <w:p w14:paraId="3CB44495" w14:textId="77777777" w:rsidR="00935A5A" w:rsidRPr="006A7C71" w:rsidRDefault="00935A5A" w:rsidP="00004E55">
            <w:pPr>
              <w:ind w:right="-284"/>
              <w:jc w:val="right"/>
              <w:rPr>
                <w:rFonts w:ascii="Trebuchet MS" w:hAnsi="Trebuchet MS"/>
                <w:sz w:val="22"/>
                <w:szCs w:val="22"/>
              </w:rPr>
            </w:pPr>
          </w:p>
        </w:tc>
      </w:tr>
      <w:tr w:rsidR="00935A5A" w:rsidRPr="006A7C71" w14:paraId="27FA662F" w14:textId="77777777" w:rsidTr="00004E55">
        <w:tc>
          <w:tcPr>
            <w:tcW w:w="1838" w:type="dxa"/>
            <w:vAlign w:val="center"/>
          </w:tcPr>
          <w:p w14:paraId="2AF77DAE" w14:textId="77777777" w:rsidR="00935A5A" w:rsidRPr="00195FB0" w:rsidRDefault="00935A5A" w:rsidP="00004E55">
            <w:pPr>
              <w:ind w:right="-284"/>
              <w:rPr>
                <w:rFonts w:ascii="Trebuchet MS" w:hAnsi="Trebuchet MS"/>
                <w:sz w:val="22"/>
                <w:szCs w:val="22"/>
              </w:rPr>
            </w:pPr>
            <w:r w:rsidRPr="00195FB0">
              <w:rPr>
                <w:rFonts w:ascii="Trebuchet MS" w:hAnsi="Trebuchet MS" w:cs="Calibri"/>
                <w:color w:val="000000"/>
                <w:sz w:val="22"/>
                <w:szCs w:val="22"/>
              </w:rPr>
              <w:t>Dnevna oskrba</w:t>
            </w:r>
            <w:r>
              <w:rPr>
                <w:rFonts w:ascii="Trebuchet MS" w:hAnsi="Trebuchet MS" w:cs="Calibri"/>
                <w:color w:val="000000"/>
                <w:sz w:val="22"/>
                <w:szCs w:val="22"/>
                <w:vertAlign w:val="superscript"/>
              </w:rPr>
              <w:t>4</w:t>
            </w:r>
          </w:p>
        </w:tc>
        <w:tc>
          <w:tcPr>
            <w:tcW w:w="992" w:type="dxa"/>
            <w:vAlign w:val="center"/>
          </w:tcPr>
          <w:p w14:paraId="739D58BF"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dan</w:t>
            </w:r>
          </w:p>
        </w:tc>
        <w:tc>
          <w:tcPr>
            <w:tcW w:w="1276" w:type="dxa"/>
            <w:vAlign w:val="center"/>
          </w:tcPr>
          <w:p w14:paraId="76627DBC" w14:textId="77777777" w:rsidR="00935A5A" w:rsidRPr="00195FB0" w:rsidRDefault="00935A5A" w:rsidP="00004E55">
            <w:pPr>
              <w:ind w:right="-284"/>
              <w:rPr>
                <w:rFonts w:ascii="Trebuchet MS" w:hAnsi="Trebuchet MS"/>
                <w:sz w:val="22"/>
                <w:szCs w:val="22"/>
              </w:rPr>
            </w:pPr>
            <w:r>
              <w:rPr>
                <w:rFonts w:ascii="Trebuchet MS" w:hAnsi="Trebuchet MS" w:cs="Calibri"/>
                <w:color w:val="000000"/>
                <w:sz w:val="22"/>
                <w:szCs w:val="22"/>
              </w:rPr>
              <w:t>70</w:t>
            </w:r>
          </w:p>
        </w:tc>
        <w:tc>
          <w:tcPr>
            <w:tcW w:w="1295" w:type="dxa"/>
          </w:tcPr>
          <w:p w14:paraId="3B7E9A4C" w14:textId="77777777" w:rsidR="00935A5A" w:rsidRPr="006A7C71" w:rsidRDefault="00935A5A" w:rsidP="00004E55">
            <w:pPr>
              <w:ind w:right="-284"/>
              <w:jc w:val="center"/>
              <w:rPr>
                <w:rFonts w:ascii="Trebuchet MS" w:hAnsi="Trebuchet MS"/>
                <w:sz w:val="22"/>
                <w:szCs w:val="22"/>
              </w:rPr>
            </w:pPr>
          </w:p>
        </w:tc>
        <w:tc>
          <w:tcPr>
            <w:tcW w:w="1540" w:type="dxa"/>
          </w:tcPr>
          <w:p w14:paraId="02F218F9" w14:textId="77777777" w:rsidR="00935A5A" w:rsidRPr="006A7C71" w:rsidRDefault="00935A5A" w:rsidP="00004E55">
            <w:pPr>
              <w:ind w:right="-284"/>
              <w:jc w:val="right"/>
              <w:rPr>
                <w:rFonts w:ascii="Trebuchet MS" w:hAnsi="Trebuchet MS"/>
                <w:sz w:val="22"/>
                <w:szCs w:val="22"/>
              </w:rPr>
            </w:pPr>
          </w:p>
        </w:tc>
        <w:tc>
          <w:tcPr>
            <w:tcW w:w="992" w:type="dxa"/>
          </w:tcPr>
          <w:p w14:paraId="1CB4C740" w14:textId="77777777" w:rsidR="00935A5A" w:rsidRPr="006A7C71" w:rsidRDefault="00935A5A" w:rsidP="00004E55">
            <w:pPr>
              <w:ind w:right="-284"/>
              <w:jc w:val="right"/>
              <w:rPr>
                <w:rFonts w:ascii="Trebuchet MS" w:hAnsi="Trebuchet MS"/>
                <w:sz w:val="22"/>
                <w:szCs w:val="22"/>
              </w:rPr>
            </w:pPr>
          </w:p>
        </w:tc>
        <w:tc>
          <w:tcPr>
            <w:tcW w:w="1560" w:type="dxa"/>
          </w:tcPr>
          <w:p w14:paraId="5E4C9DF8" w14:textId="77777777" w:rsidR="00935A5A" w:rsidRDefault="00935A5A" w:rsidP="00004E55">
            <w:pPr>
              <w:ind w:right="-284"/>
              <w:jc w:val="right"/>
              <w:rPr>
                <w:rFonts w:ascii="Trebuchet MS" w:hAnsi="Trebuchet MS"/>
                <w:sz w:val="22"/>
                <w:szCs w:val="22"/>
              </w:rPr>
            </w:pPr>
          </w:p>
          <w:p w14:paraId="3C551B05" w14:textId="77777777" w:rsidR="00935A5A" w:rsidRPr="006A7C71" w:rsidRDefault="00935A5A" w:rsidP="00004E55">
            <w:pPr>
              <w:ind w:right="-284"/>
              <w:jc w:val="right"/>
              <w:rPr>
                <w:rFonts w:ascii="Trebuchet MS" w:hAnsi="Trebuchet MS"/>
                <w:sz w:val="22"/>
                <w:szCs w:val="22"/>
              </w:rPr>
            </w:pPr>
          </w:p>
        </w:tc>
      </w:tr>
      <w:tr w:rsidR="00935A5A" w:rsidRPr="006A7C71" w14:paraId="329DBC6E" w14:textId="77777777" w:rsidTr="00004E55">
        <w:tc>
          <w:tcPr>
            <w:tcW w:w="1838" w:type="dxa"/>
            <w:vAlign w:val="center"/>
          </w:tcPr>
          <w:p w14:paraId="4C2EEAF8" w14:textId="77777777" w:rsidR="00935A5A" w:rsidRPr="00195FB0" w:rsidRDefault="00935A5A" w:rsidP="00004E55">
            <w:pPr>
              <w:ind w:right="-284"/>
              <w:rPr>
                <w:rFonts w:ascii="Trebuchet MS" w:hAnsi="Trebuchet MS"/>
                <w:sz w:val="22"/>
                <w:szCs w:val="22"/>
              </w:rPr>
            </w:pPr>
            <w:r>
              <w:rPr>
                <w:rFonts w:ascii="Trebuchet MS" w:hAnsi="Trebuchet MS" w:cs="Calibri"/>
                <w:color w:val="000000"/>
                <w:sz w:val="22"/>
                <w:szCs w:val="22"/>
              </w:rPr>
              <w:t>Oskrba mladičev</w:t>
            </w:r>
            <w:r>
              <w:rPr>
                <w:rFonts w:ascii="Trebuchet MS" w:hAnsi="Trebuchet MS" w:cs="Calibri"/>
                <w:color w:val="000000"/>
                <w:sz w:val="22"/>
                <w:szCs w:val="22"/>
                <w:vertAlign w:val="superscript"/>
              </w:rPr>
              <w:t>5</w:t>
            </w:r>
          </w:p>
        </w:tc>
        <w:tc>
          <w:tcPr>
            <w:tcW w:w="992" w:type="dxa"/>
            <w:vAlign w:val="center"/>
          </w:tcPr>
          <w:p w14:paraId="3EF91A63" w14:textId="77777777" w:rsidR="00935A5A" w:rsidRPr="006A7C71" w:rsidRDefault="00935A5A" w:rsidP="00004E55">
            <w:pPr>
              <w:ind w:right="-284"/>
              <w:rPr>
                <w:rFonts w:ascii="Trebuchet MS" w:hAnsi="Trebuchet MS"/>
                <w:sz w:val="22"/>
                <w:szCs w:val="22"/>
              </w:rPr>
            </w:pPr>
            <w:r>
              <w:rPr>
                <w:rFonts w:ascii="Trebuchet MS" w:hAnsi="Trebuchet MS" w:cs="Calibri"/>
                <w:color w:val="000000"/>
                <w:sz w:val="22"/>
                <w:szCs w:val="22"/>
              </w:rPr>
              <w:t>leglo</w:t>
            </w:r>
          </w:p>
        </w:tc>
        <w:tc>
          <w:tcPr>
            <w:tcW w:w="1276" w:type="dxa"/>
            <w:vAlign w:val="center"/>
          </w:tcPr>
          <w:p w14:paraId="75763030" w14:textId="77777777" w:rsidR="00935A5A" w:rsidRPr="00195FB0" w:rsidRDefault="00935A5A" w:rsidP="00004E55">
            <w:pPr>
              <w:ind w:right="-284"/>
              <w:rPr>
                <w:rFonts w:ascii="Trebuchet MS" w:hAnsi="Trebuchet MS"/>
                <w:sz w:val="22"/>
                <w:szCs w:val="22"/>
              </w:rPr>
            </w:pPr>
            <w:r>
              <w:rPr>
                <w:rFonts w:ascii="Trebuchet MS" w:hAnsi="Trebuchet MS" w:cs="Calibri"/>
                <w:color w:val="000000"/>
                <w:sz w:val="22"/>
                <w:szCs w:val="22"/>
              </w:rPr>
              <w:t>2</w:t>
            </w:r>
          </w:p>
        </w:tc>
        <w:tc>
          <w:tcPr>
            <w:tcW w:w="1295" w:type="dxa"/>
          </w:tcPr>
          <w:p w14:paraId="522394AD" w14:textId="77777777" w:rsidR="00935A5A" w:rsidRPr="006A7C71" w:rsidRDefault="00935A5A" w:rsidP="00004E55">
            <w:pPr>
              <w:ind w:right="-284"/>
              <w:jc w:val="center"/>
              <w:rPr>
                <w:rFonts w:ascii="Trebuchet MS" w:hAnsi="Trebuchet MS"/>
                <w:sz w:val="22"/>
                <w:szCs w:val="22"/>
              </w:rPr>
            </w:pPr>
          </w:p>
        </w:tc>
        <w:tc>
          <w:tcPr>
            <w:tcW w:w="1540" w:type="dxa"/>
          </w:tcPr>
          <w:p w14:paraId="3A0B98C6" w14:textId="77777777" w:rsidR="00935A5A" w:rsidRPr="006A7C71" w:rsidRDefault="00935A5A" w:rsidP="00004E55">
            <w:pPr>
              <w:ind w:right="-284"/>
              <w:jc w:val="right"/>
              <w:rPr>
                <w:rFonts w:ascii="Trebuchet MS" w:hAnsi="Trebuchet MS"/>
                <w:sz w:val="22"/>
                <w:szCs w:val="22"/>
              </w:rPr>
            </w:pPr>
          </w:p>
        </w:tc>
        <w:tc>
          <w:tcPr>
            <w:tcW w:w="992" w:type="dxa"/>
          </w:tcPr>
          <w:p w14:paraId="69F0BB4B" w14:textId="77777777" w:rsidR="00935A5A" w:rsidRPr="006A7C71" w:rsidRDefault="00935A5A" w:rsidP="00004E55">
            <w:pPr>
              <w:ind w:right="-284"/>
              <w:jc w:val="right"/>
              <w:rPr>
                <w:rFonts w:ascii="Trebuchet MS" w:hAnsi="Trebuchet MS"/>
                <w:sz w:val="22"/>
                <w:szCs w:val="22"/>
              </w:rPr>
            </w:pPr>
          </w:p>
        </w:tc>
        <w:tc>
          <w:tcPr>
            <w:tcW w:w="1560" w:type="dxa"/>
          </w:tcPr>
          <w:p w14:paraId="534E2481" w14:textId="77777777" w:rsidR="00935A5A" w:rsidRDefault="00935A5A" w:rsidP="00004E55">
            <w:pPr>
              <w:ind w:right="-284"/>
              <w:jc w:val="right"/>
              <w:rPr>
                <w:rFonts w:ascii="Trebuchet MS" w:hAnsi="Trebuchet MS"/>
                <w:sz w:val="22"/>
                <w:szCs w:val="22"/>
              </w:rPr>
            </w:pPr>
          </w:p>
          <w:p w14:paraId="77DB5728" w14:textId="77777777" w:rsidR="00935A5A" w:rsidRDefault="00935A5A" w:rsidP="00004E55">
            <w:pPr>
              <w:ind w:right="-284"/>
              <w:jc w:val="right"/>
              <w:rPr>
                <w:rFonts w:ascii="Trebuchet MS" w:hAnsi="Trebuchet MS"/>
                <w:sz w:val="22"/>
                <w:szCs w:val="22"/>
              </w:rPr>
            </w:pPr>
          </w:p>
          <w:p w14:paraId="34AB81C2" w14:textId="77777777" w:rsidR="00935A5A" w:rsidRPr="006A7C71" w:rsidRDefault="00935A5A" w:rsidP="00004E55">
            <w:pPr>
              <w:ind w:right="-284"/>
              <w:jc w:val="right"/>
              <w:rPr>
                <w:rFonts w:ascii="Trebuchet MS" w:hAnsi="Trebuchet MS"/>
                <w:sz w:val="22"/>
                <w:szCs w:val="22"/>
              </w:rPr>
            </w:pPr>
          </w:p>
        </w:tc>
      </w:tr>
      <w:tr w:rsidR="00935A5A" w:rsidRPr="007B2ABE" w14:paraId="4E45B086" w14:textId="77777777" w:rsidTr="00004E55">
        <w:tc>
          <w:tcPr>
            <w:tcW w:w="1838" w:type="dxa"/>
            <w:vAlign w:val="center"/>
          </w:tcPr>
          <w:p w14:paraId="68529057" w14:textId="77777777" w:rsidR="00935A5A" w:rsidRPr="007B2ABE" w:rsidRDefault="00935A5A" w:rsidP="00004E55">
            <w:pPr>
              <w:ind w:right="-284"/>
              <w:rPr>
                <w:rFonts w:ascii="Trebuchet MS" w:hAnsi="Trebuchet MS"/>
                <w:b/>
                <w:sz w:val="22"/>
                <w:szCs w:val="22"/>
              </w:rPr>
            </w:pPr>
          </w:p>
          <w:p w14:paraId="42784547" w14:textId="77777777" w:rsidR="00935A5A" w:rsidRPr="007B2ABE" w:rsidRDefault="00935A5A" w:rsidP="00004E55">
            <w:pPr>
              <w:ind w:right="-284"/>
              <w:rPr>
                <w:rFonts w:ascii="Trebuchet MS" w:hAnsi="Trebuchet MS"/>
                <w:b/>
                <w:sz w:val="22"/>
                <w:szCs w:val="22"/>
              </w:rPr>
            </w:pPr>
            <w:r w:rsidRPr="007B2ABE">
              <w:rPr>
                <w:rFonts w:ascii="Trebuchet MS" w:hAnsi="Trebuchet MS"/>
                <w:b/>
                <w:sz w:val="22"/>
                <w:szCs w:val="22"/>
              </w:rPr>
              <w:t>SKUPAJ</w:t>
            </w:r>
          </w:p>
          <w:p w14:paraId="1B068F4F" w14:textId="77777777" w:rsidR="00935A5A" w:rsidRPr="007B2ABE" w:rsidRDefault="00935A5A" w:rsidP="00004E55">
            <w:pPr>
              <w:ind w:right="-284"/>
              <w:rPr>
                <w:rFonts w:ascii="Trebuchet MS" w:hAnsi="Trebuchet MS"/>
                <w:b/>
                <w:sz w:val="22"/>
                <w:szCs w:val="22"/>
              </w:rPr>
            </w:pPr>
          </w:p>
        </w:tc>
        <w:tc>
          <w:tcPr>
            <w:tcW w:w="992" w:type="dxa"/>
            <w:shd w:val="clear" w:color="auto" w:fill="E0E0E0"/>
          </w:tcPr>
          <w:p w14:paraId="65B48D5C" w14:textId="77777777" w:rsidR="00935A5A" w:rsidRPr="007B2ABE" w:rsidRDefault="00935A5A" w:rsidP="00004E55">
            <w:pPr>
              <w:ind w:right="-284"/>
              <w:rPr>
                <w:rFonts w:ascii="Trebuchet MS" w:hAnsi="Trebuchet MS"/>
                <w:b/>
                <w:sz w:val="22"/>
                <w:szCs w:val="22"/>
              </w:rPr>
            </w:pPr>
          </w:p>
          <w:p w14:paraId="5A9FDD15" w14:textId="77777777" w:rsidR="00935A5A" w:rsidRPr="007B2ABE" w:rsidRDefault="00935A5A" w:rsidP="00004E55">
            <w:pPr>
              <w:ind w:right="-284"/>
              <w:rPr>
                <w:rFonts w:ascii="Trebuchet MS" w:hAnsi="Trebuchet MS"/>
                <w:b/>
                <w:sz w:val="22"/>
                <w:szCs w:val="22"/>
              </w:rPr>
            </w:pPr>
            <w:r w:rsidRPr="007B2ABE">
              <w:rPr>
                <w:rFonts w:ascii="Trebuchet MS" w:hAnsi="Trebuchet MS"/>
                <w:b/>
                <w:sz w:val="22"/>
                <w:szCs w:val="22"/>
              </w:rPr>
              <w:t>/</w:t>
            </w:r>
          </w:p>
        </w:tc>
        <w:tc>
          <w:tcPr>
            <w:tcW w:w="1276" w:type="dxa"/>
            <w:shd w:val="clear" w:color="auto" w:fill="E0E0E0"/>
          </w:tcPr>
          <w:p w14:paraId="41F16697" w14:textId="77777777" w:rsidR="00935A5A" w:rsidRPr="007B2ABE" w:rsidRDefault="00935A5A" w:rsidP="00004E55">
            <w:pPr>
              <w:ind w:right="-284"/>
              <w:rPr>
                <w:rFonts w:ascii="Trebuchet MS" w:hAnsi="Trebuchet MS"/>
                <w:b/>
                <w:sz w:val="22"/>
                <w:szCs w:val="22"/>
              </w:rPr>
            </w:pPr>
          </w:p>
          <w:p w14:paraId="64F98146" w14:textId="77777777" w:rsidR="00935A5A" w:rsidRPr="007B2ABE" w:rsidRDefault="00935A5A" w:rsidP="00004E55">
            <w:pPr>
              <w:ind w:right="-284"/>
              <w:rPr>
                <w:rFonts w:ascii="Trebuchet MS" w:hAnsi="Trebuchet MS"/>
                <w:b/>
                <w:sz w:val="22"/>
                <w:szCs w:val="22"/>
              </w:rPr>
            </w:pPr>
            <w:r w:rsidRPr="007B2ABE">
              <w:rPr>
                <w:rFonts w:ascii="Trebuchet MS" w:hAnsi="Trebuchet MS"/>
                <w:b/>
                <w:sz w:val="22"/>
                <w:szCs w:val="22"/>
              </w:rPr>
              <w:t>/</w:t>
            </w:r>
          </w:p>
        </w:tc>
        <w:tc>
          <w:tcPr>
            <w:tcW w:w="1295" w:type="dxa"/>
            <w:shd w:val="clear" w:color="auto" w:fill="E0E0E0"/>
          </w:tcPr>
          <w:p w14:paraId="52E15323" w14:textId="77777777" w:rsidR="00935A5A" w:rsidRPr="007B2ABE" w:rsidRDefault="00935A5A" w:rsidP="00004E55">
            <w:pPr>
              <w:ind w:right="-284"/>
              <w:jc w:val="center"/>
              <w:rPr>
                <w:rFonts w:ascii="Trebuchet MS" w:hAnsi="Trebuchet MS"/>
                <w:b/>
                <w:sz w:val="22"/>
                <w:szCs w:val="22"/>
              </w:rPr>
            </w:pPr>
          </w:p>
          <w:p w14:paraId="293F5775" w14:textId="77777777" w:rsidR="00935A5A" w:rsidRPr="007B2ABE" w:rsidRDefault="00935A5A" w:rsidP="00004E55">
            <w:pPr>
              <w:ind w:right="-284"/>
              <w:jc w:val="center"/>
              <w:rPr>
                <w:rFonts w:ascii="Trebuchet MS" w:hAnsi="Trebuchet MS"/>
                <w:b/>
                <w:sz w:val="22"/>
                <w:szCs w:val="22"/>
              </w:rPr>
            </w:pPr>
            <w:r w:rsidRPr="007B2ABE">
              <w:rPr>
                <w:rFonts w:ascii="Trebuchet MS" w:hAnsi="Trebuchet MS"/>
                <w:b/>
                <w:sz w:val="22"/>
                <w:szCs w:val="22"/>
              </w:rPr>
              <w:t>/</w:t>
            </w:r>
          </w:p>
        </w:tc>
        <w:tc>
          <w:tcPr>
            <w:tcW w:w="1540" w:type="dxa"/>
          </w:tcPr>
          <w:p w14:paraId="7E0AF300" w14:textId="77777777" w:rsidR="00935A5A" w:rsidRPr="007B2ABE" w:rsidRDefault="00935A5A" w:rsidP="00004E55">
            <w:pPr>
              <w:ind w:right="-284"/>
              <w:rPr>
                <w:rFonts w:ascii="Trebuchet MS" w:hAnsi="Trebuchet MS" w:cs="Trebuchet MS"/>
                <w:b/>
                <w:sz w:val="22"/>
                <w:szCs w:val="22"/>
              </w:rPr>
            </w:pPr>
          </w:p>
          <w:p w14:paraId="05193C7E" w14:textId="77777777" w:rsidR="00935A5A" w:rsidRPr="007B2ABE" w:rsidRDefault="00935A5A" w:rsidP="00004E55">
            <w:pPr>
              <w:ind w:right="-284"/>
              <w:rPr>
                <w:rFonts w:ascii="Trebuchet MS" w:hAnsi="Trebuchet MS" w:cs="Trebuchet MS"/>
                <w:b/>
                <w:sz w:val="22"/>
                <w:szCs w:val="22"/>
              </w:rPr>
            </w:pPr>
            <w:r w:rsidRPr="007B2ABE">
              <w:rPr>
                <w:rFonts w:ascii="Trebuchet MS" w:hAnsi="Trebuchet MS" w:cs="Trebuchet MS"/>
                <w:b/>
                <w:sz w:val="22"/>
                <w:szCs w:val="22"/>
              </w:rPr>
              <w:t>∑</w:t>
            </w:r>
          </w:p>
        </w:tc>
        <w:tc>
          <w:tcPr>
            <w:tcW w:w="992" w:type="dxa"/>
          </w:tcPr>
          <w:p w14:paraId="34325A0F" w14:textId="77777777" w:rsidR="00935A5A" w:rsidRPr="007B2ABE" w:rsidRDefault="00935A5A" w:rsidP="00004E55">
            <w:pPr>
              <w:ind w:right="-284"/>
              <w:rPr>
                <w:rFonts w:ascii="Trebuchet MS" w:hAnsi="Trebuchet MS" w:cs="Trebuchet MS"/>
                <w:b/>
                <w:sz w:val="22"/>
                <w:szCs w:val="22"/>
              </w:rPr>
            </w:pPr>
          </w:p>
          <w:p w14:paraId="0AB5B257" w14:textId="77777777" w:rsidR="00935A5A" w:rsidRPr="007B2ABE" w:rsidRDefault="00935A5A" w:rsidP="00004E55">
            <w:pPr>
              <w:ind w:right="-284"/>
              <w:rPr>
                <w:rFonts w:ascii="Trebuchet MS" w:hAnsi="Trebuchet MS" w:cs="Trebuchet MS"/>
                <w:b/>
                <w:sz w:val="22"/>
                <w:szCs w:val="22"/>
              </w:rPr>
            </w:pPr>
            <w:r w:rsidRPr="007B2ABE">
              <w:rPr>
                <w:rFonts w:ascii="Trebuchet MS" w:hAnsi="Trebuchet MS" w:cs="Trebuchet MS"/>
                <w:b/>
                <w:sz w:val="22"/>
                <w:szCs w:val="22"/>
              </w:rPr>
              <w:t>∑</w:t>
            </w:r>
          </w:p>
        </w:tc>
        <w:tc>
          <w:tcPr>
            <w:tcW w:w="1560" w:type="dxa"/>
          </w:tcPr>
          <w:p w14:paraId="7787729E" w14:textId="77777777" w:rsidR="00935A5A" w:rsidRPr="007B2ABE" w:rsidRDefault="00935A5A" w:rsidP="00004E55">
            <w:pPr>
              <w:ind w:right="-284"/>
              <w:rPr>
                <w:rFonts w:ascii="Trebuchet MS" w:hAnsi="Trebuchet MS" w:cs="Trebuchet MS"/>
                <w:b/>
                <w:sz w:val="22"/>
                <w:szCs w:val="22"/>
              </w:rPr>
            </w:pPr>
          </w:p>
          <w:p w14:paraId="22450E63" w14:textId="77777777" w:rsidR="00935A5A" w:rsidRPr="007B2ABE" w:rsidRDefault="00935A5A" w:rsidP="00004E55">
            <w:pPr>
              <w:ind w:right="-284"/>
              <w:rPr>
                <w:rFonts w:ascii="Trebuchet MS" w:hAnsi="Trebuchet MS" w:cs="Trebuchet MS"/>
                <w:b/>
                <w:sz w:val="22"/>
                <w:szCs w:val="22"/>
              </w:rPr>
            </w:pPr>
            <w:r w:rsidRPr="007B2ABE">
              <w:rPr>
                <w:rFonts w:ascii="Trebuchet MS" w:hAnsi="Trebuchet MS" w:cs="Trebuchet MS"/>
                <w:b/>
                <w:sz w:val="22"/>
                <w:szCs w:val="22"/>
              </w:rPr>
              <w:t>∑</w:t>
            </w:r>
          </w:p>
        </w:tc>
      </w:tr>
    </w:tbl>
    <w:p w14:paraId="6291E63C" w14:textId="77777777" w:rsidR="00935A5A" w:rsidRPr="00232D49" w:rsidRDefault="00935A5A" w:rsidP="00935A5A">
      <w:pPr>
        <w:ind w:right="-284"/>
        <w:jc w:val="both"/>
        <w:rPr>
          <w:rFonts w:ascii="Trebuchet MS" w:hAnsi="Trebuchet MS"/>
          <w:i/>
          <w:iCs/>
          <w:sz w:val="20"/>
          <w:szCs w:val="20"/>
        </w:rPr>
      </w:pPr>
      <w:r w:rsidRPr="00232D49">
        <w:rPr>
          <w:rFonts w:ascii="Trebuchet MS" w:hAnsi="Trebuchet MS" w:cs="Calibri"/>
          <w:i/>
          <w:iCs/>
          <w:color w:val="000000"/>
          <w:sz w:val="20"/>
          <w:szCs w:val="20"/>
          <w:vertAlign w:val="superscript"/>
        </w:rPr>
        <w:t>1</w:t>
      </w:r>
      <w:r w:rsidRPr="00232D49">
        <w:rPr>
          <w:rFonts w:ascii="Trebuchet MS" w:hAnsi="Trebuchet MS"/>
          <w:i/>
          <w:iCs/>
          <w:sz w:val="20"/>
          <w:szCs w:val="20"/>
        </w:rPr>
        <w:t xml:space="preserve"> kot enota se upošteva število opravljenih voženj od zavetišča do območij znotraj MOC za potrebe odlova živali in nazaj v zavetišče</w:t>
      </w:r>
    </w:p>
    <w:p w14:paraId="123A78AC" w14:textId="77777777" w:rsidR="00935A5A" w:rsidRPr="00232D49" w:rsidRDefault="00935A5A" w:rsidP="00935A5A">
      <w:pPr>
        <w:ind w:right="-284"/>
        <w:jc w:val="both"/>
        <w:rPr>
          <w:rFonts w:ascii="Trebuchet MS" w:hAnsi="Trebuchet MS"/>
          <w:i/>
          <w:iCs/>
          <w:sz w:val="20"/>
          <w:szCs w:val="20"/>
        </w:rPr>
      </w:pPr>
      <w:r w:rsidRPr="00232D49">
        <w:rPr>
          <w:rFonts w:ascii="Trebuchet MS" w:hAnsi="Trebuchet MS" w:cs="Calibri"/>
          <w:i/>
          <w:iCs/>
          <w:color w:val="000000"/>
          <w:sz w:val="20"/>
          <w:szCs w:val="20"/>
          <w:vertAlign w:val="superscript"/>
        </w:rPr>
        <w:t>2</w:t>
      </w:r>
      <w:r w:rsidRPr="00232D49">
        <w:rPr>
          <w:rFonts w:ascii="Trebuchet MS" w:hAnsi="Trebuchet MS"/>
          <w:i/>
          <w:iCs/>
          <w:sz w:val="20"/>
          <w:szCs w:val="20"/>
        </w:rPr>
        <w:t xml:space="preserve"> Stroški oskrbe ob namestitvi se nanašajo na: veterinarski pregled v 24 urah po namestitvi, odpravljanje morebitnih notranjih in zunanjih zajedavcev, preventivno cepljenje proti kužnim boleznim, evtanazijo idr., odvisno od odločitve veterinarja v posameznem primeru ob upoštevanju priznanih stroškov nujne, obvezne in potrebne veterinarske oskrbe. Sterilizacijo oz. kastracijo se obračuna po ločeni postavki. </w:t>
      </w:r>
    </w:p>
    <w:p w14:paraId="68340F09" w14:textId="77777777" w:rsidR="00935A5A" w:rsidRPr="00232D49" w:rsidRDefault="00935A5A" w:rsidP="00935A5A">
      <w:pPr>
        <w:ind w:right="-284"/>
        <w:jc w:val="both"/>
        <w:rPr>
          <w:rFonts w:ascii="Trebuchet MS" w:hAnsi="Trebuchet MS"/>
          <w:i/>
          <w:iCs/>
          <w:sz w:val="20"/>
          <w:szCs w:val="20"/>
        </w:rPr>
      </w:pPr>
      <w:r w:rsidRPr="00232D49">
        <w:rPr>
          <w:rFonts w:ascii="Trebuchet MS" w:hAnsi="Trebuchet MS" w:cs="Calibri"/>
          <w:i/>
          <w:iCs/>
          <w:color w:val="000000"/>
          <w:sz w:val="20"/>
          <w:szCs w:val="20"/>
          <w:vertAlign w:val="superscript"/>
        </w:rPr>
        <w:t xml:space="preserve">4 </w:t>
      </w:r>
      <w:r w:rsidRPr="00232D49">
        <w:rPr>
          <w:rFonts w:ascii="Trebuchet MS" w:hAnsi="Trebuchet MS"/>
          <w:i/>
          <w:iCs/>
          <w:sz w:val="20"/>
          <w:szCs w:val="20"/>
        </w:rPr>
        <w:t>Stroški dnevne oskrbe so stroški neposredne oskrbe zapuščenih živali za hrano, vodo, obratovalne stroške (kot so na primer elektrika, voda, energija za ogrevanje, odvoz odpadkov) in stroške dela.</w:t>
      </w:r>
    </w:p>
    <w:p w14:paraId="3031C116" w14:textId="77777777" w:rsidR="00935A5A" w:rsidRPr="00232D49" w:rsidRDefault="00935A5A" w:rsidP="00935A5A">
      <w:pPr>
        <w:ind w:right="-284"/>
        <w:jc w:val="both"/>
        <w:rPr>
          <w:rFonts w:ascii="Trebuchet MS" w:hAnsi="Trebuchet MS"/>
          <w:i/>
          <w:iCs/>
          <w:sz w:val="20"/>
          <w:szCs w:val="20"/>
        </w:rPr>
      </w:pPr>
      <w:r w:rsidRPr="00232D49">
        <w:rPr>
          <w:rFonts w:ascii="Trebuchet MS" w:hAnsi="Trebuchet MS" w:cs="Calibri"/>
          <w:i/>
          <w:iCs/>
          <w:color w:val="000000"/>
          <w:sz w:val="20"/>
          <w:szCs w:val="20"/>
          <w:vertAlign w:val="superscript"/>
        </w:rPr>
        <w:t xml:space="preserve">5 </w:t>
      </w:r>
      <w:r w:rsidRPr="00232D49">
        <w:rPr>
          <w:rFonts w:ascii="Trebuchet MS" w:hAnsi="Trebuchet MS"/>
          <w:i/>
          <w:iCs/>
          <w:sz w:val="20"/>
          <w:szCs w:val="20"/>
        </w:rPr>
        <w:t>stroški oskrbe mladičev, če se ti skotijo v času namestitve v zavetišču.</w:t>
      </w:r>
    </w:p>
    <w:p w14:paraId="7FC92348" w14:textId="77777777" w:rsidR="00935A5A" w:rsidRPr="00232D49" w:rsidRDefault="00935A5A" w:rsidP="00935A5A">
      <w:pPr>
        <w:ind w:right="-284"/>
        <w:jc w:val="both"/>
        <w:rPr>
          <w:rFonts w:ascii="Trebuchet MS" w:eastAsia="Calibri" w:hAnsi="Trebuchet MS" w:cs="Trebuchet MS"/>
          <w:i/>
          <w:iCs/>
          <w:sz w:val="20"/>
          <w:szCs w:val="20"/>
          <w:lang w:eastAsia="en-US"/>
        </w:rPr>
      </w:pPr>
      <w:r w:rsidRPr="00232D49">
        <w:rPr>
          <w:rFonts w:ascii="Trebuchet MS" w:hAnsi="Trebuchet MS" w:cs="Calibri"/>
          <w:i/>
          <w:iCs/>
          <w:color w:val="000000"/>
          <w:sz w:val="20"/>
          <w:szCs w:val="20"/>
          <w:vertAlign w:val="superscript"/>
        </w:rPr>
        <w:t xml:space="preserve">6 </w:t>
      </w:r>
      <w:r w:rsidRPr="00232D49">
        <w:rPr>
          <w:rFonts w:ascii="Trebuchet MS" w:hAnsi="Trebuchet MS"/>
          <w:i/>
          <w:iCs/>
          <w:sz w:val="20"/>
          <w:szCs w:val="20"/>
        </w:rPr>
        <w:t>ocenjena količina za obdobje 5 let</w:t>
      </w:r>
    </w:p>
    <w:p w14:paraId="625B8D7F" w14:textId="77777777" w:rsidR="00935A5A" w:rsidRPr="009D418C" w:rsidRDefault="00935A5A" w:rsidP="00935A5A">
      <w:pPr>
        <w:ind w:right="-284"/>
        <w:jc w:val="both"/>
        <w:rPr>
          <w:rFonts w:ascii="Trebuchet MS" w:eastAsia="Calibri" w:hAnsi="Trebuchet MS" w:cs="Trebuchet MS"/>
          <w:b/>
          <w:bCs/>
          <w:i/>
          <w:iCs/>
          <w:sz w:val="22"/>
          <w:szCs w:val="22"/>
          <w:lang w:eastAsia="en-US"/>
        </w:rPr>
      </w:pPr>
    </w:p>
    <w:p w14:paraId="32BEE00D" w14:textId="77777777" w:rsidR="008161B9" w:rsidRDefault="008161B9" w:rsidP="00423DA8">
      <w:pPr>
        <w:ind w:right="-284"/>
        <w:rPr>
          <w:rFonts w:ascii="Trebuchet MS" w:eastAsia="Calibri" w:hAnsi="Trebuchet MS" w:cs="Trebuchet MS"/>
          <w:sz w:val="22"/>
          <w:szCs w:val="22"/>
          <w:lang w:eastAsia="en-US"/>
        </w:rPr>
      </w:pPr>
    </w:p>
    <w:p w14:paraId="636C2DCC" w14:textId="77777777" w:rsidR="008161B9" w:rsidRPr="00BC0793" w:rsidRDefault="008161B9" w:rsidP="008161B9">
      <w:pPr>
        <w:autoSpaceDE w:val="0"/>
        <w:autoSpaceDN w:val="0"/>
        <w:adjustRightInd w:val="0"/>
        <w:ind w:right="-284"/>
        <w:jc w:val="both"/>
        <w:rPr>
          <w:rFonts w:ascii="Trebuchet MS" w:eastAsia="Calibri" w:hAnsi="Trebuchet MS" w:cs="Trebuchet MS"/>
          <w:sz w:val="22"/>
          <w:szCs w:val="22"/>
          <w:lang w:eastAsia="en-US"/>
        </w:rPr>
      </w:pPr>
      <w:r w:rsidRPr="00BC0793">
        <w:rPr>
          <w:rFonts w:ascii="Trebuchet MS" w:eastAsia="Calibri" w:hAnsi="Trebuchet MS" w:cs="Trebuchet MS"/>
          <w:b/>
          <w:bCs/>
          <w:sz w:val="22"/>
          <w:szCs w:val="22"/>
          <w:lang w:eastAsia="en-US"/>
        </w:rPr>
        <w:t>Skupna</w:t>
      </w:r>
      <w:r w:rsidRPr="00BC0793">
        <w:rPr>
          <w:rFonts w:ascii="Trebuchet MS" w:hAnsi="Trebuchet MS" w:cs="Trebuchet MS"/>
          <w:b/>
          <w:bCs/>
          <w:sz w:val="22"/>
          <w:szCs w:val="22"/>
        </w:rPr>
        <w:t xml:space="preserve"> ponudbena cena za celotno oskrbo zapuščenih živali (A + B + C)</w:t>
      </w:r>
      <w:r w:rsidRPr="00BC0793">
        <w:rPr>
          <w:rFonts w:ascii="Trebuchet MS" w:hAnsi="Trebuchet MS" w:cs="Trebuchet MS"/>
          <w:sz w:val="22"/>
          <w:szCs w:val="22"/>
        </w:rPr>
        <w:t xml:space="preserve"> </w:t>
      </w:r>
      <w:r w:rsidRPr="00BC0793">
        <w:rPr>
          <w:rFonts w:ascii="Trebuchet MS" w:eastAsia="Calibri" w:hAnsi="Trebuchet MS" w:cs="Trebuchet MS"/>
          <w:sz w:val="22"/>
          <w:szCs w:val="22"/>
          <w:lang w:eastAsia="en-US"/>
        </w:rPr>
        <w:t>za predviden čas trajanja koncesijskega razmerja 5 let</w:t>
      </w:r>
      <w:r w:rsidRPr="00BC0793">
        <w:rPr>
          <w:rFonts w:ascii="Trebuchet MS" w:hAnsi="Trebuchet MS" w:cs="Trebuchet MS"/>
          <w:sz w:val="22"/>
          <w:szCs w:val="22"/>
        </w:rPr>
        <w:t xml:space="preserve"> skladno s prijavno dokumentacijo </w:t>
      </w:r>
      <w:r w:rsidRPr="00BC0793">
        <w:rPr>
          <w:rFonts w:ascii="Trebuchet MS" w:eastAsia="Calibri" w:hAnsi="Trebuchet MS" w:cs="Trebuchet MS"/>
          <w:sz w:val="22"/>
          <w:szCs w:val="22"/>
          <w:lang w:eastAsia="en-US"/>
        </w:rPr>
        <w:t xml:space="preserve">koncesionarja, št. ___________ z dne ______________ znaša: </w:t>
      </w:r>
    </w:p>
    <w:p w14:paraId="01598C68" w14:textId="77777777" w:rsidR="008161B9" w:rsidRDefault="008161B9" w:rsidP="00423DA8">
      <w:pPr>
        <w:ind w:right="-284"/>
        <w:rPr>
          <w:rFonts w:ascii="Trebuchet MS" w:eastAsia="Calibri" w:hAnsi="Trebuchet MS" w:cs="Trebuchet MS"/>
          <w:sz w:val="22"/>
          <w:szCs w:val="22"/>
          <w:lang w:eastAsia="en-US"/>
        </w:rPr>
      </w:pPr>
    </w:p>
    <w:p w14:paraId="6EB6240C" w14:textId="459AD5B4" w:rsidR="00423DA8" w:rsidRPr="00BC0793" w:rsidRDefault="00423DA8" w:rsidP="00423DA8">
      <w:pPr>
        <w:ind w:right="-284"/>
        <w:rPr>
          <w:rFonts w:ascii="Trebuchet MS" w:eastAsia="Calibri" w:hAnsi="Trebuchet MS" w:cs="Trebuchet MS"/>
          <w:sz w:val="22"/>
          <w:szCs w:val="22"/>
          <w:lang w:eastAsia="en-US"/>
        </w:rPr>
      </w:pPr>
      <w:r w:rsidRPr="00BC0793">
        <w:rPr>
          <w:rFonts w:ascii="Trebuchet MS" w:eastAsia="Calibri" w:hAnsi="Trebuchet MS" w:cs="Trebuchet MS"/>
          <w:b/>
          <w:bCs/>
          <w:sz w:val="22"/>
          <w:szCs w:val="22"/>
          <w:lang w:eastAsia="en-US"/>
        </w:rPr>
        <w:t>Skupna ocenjena vrednost storitev (A + B + C):</w:t>
      </w:r>
    </w:p>
    <w:tbl>
      <w:tblPr>
        <w:tblW w:w="9070" w:type="dxa"/>
        <w:tblInd w:w="-6" w:type="dxa"/>
        <w:tblLayout w:type="fixed"/>
        <w:tblCellMar>
          <w:left w:w="81" w:type="dxa"/>
          <w:right w:w="81" w:type="dxa"/>
        </w:tblCellMar>
        <w:tblLook w:val="0000" w:firstRow="0" w:lastRow="0" w:firstColumn="0" w:lastColumn="0" w:noHBand="0" w:noVBand="0"/>
      </w:tblPr>
      <w:tblGrid>
        <w:gridCol w:w="8"/>
        <w:gridCol w:w="5093"/>
        <w:gridCol w:w="3969"/>
      </w:tblGrid>
      <w:tr w:rsidR="00423DA8" w:rsidRPr="00BC0793" w14:paraId="44575F54" w14:textId="77777777" w:rsidTr="00C03B5D">
        <w:trPr>
          <w:trHeight w:val="403"/>
        </w:trPr>
        <w:tc>
          <w:tcPr>
            <w:tcW w:w="5101" w:type="dxa"/>
            <w:gridSpan w:val="2"/>
            <w:tcBorders>
              <w:top w:val="single" w:sz="6" w:space="0" w:color="auto"/>
              <w:left w:val="single" w:sz="6" w:space="0" w:color="auto"/>
              <w:bottom w:val="nil"/>
              <w:right w:val="nil"/>
            </w:tcBorders>
            <w:shd w:val="clear" w:color="auto" w:fill="F5F5F5"/>
            <w:vAlign w:val="center"/>
          </w:tcPr>
          <w:p w14:paraId="5C91CC54" w14:textId="77777777" w:rsidR="00423DA8" w:rsidRPr="00BC0793" w:rsidRDefault="00423DA8" w:rsidP="00C03B5D">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 xml:space="preserve">Skupna ponudbena cena brez DDV: </w:t>
            </w:r>
          </w:p>
        </w:tc>
        <w:tc>
          <w:tcPr>
            <w:tcW w:w="3969" w:type="dxa"/>
            <w:tcBorders>
              <w:top w:val="single" w:sz="4" w:space="0" w:color="auto"/>
              <w:left w:val="single" w:sz="6" w:space="0" w:color="auto"/>
              <w:bottom w:val="single" w:sz="6" w:space="0" w:color="auto"/>
              <w:right w:val="single" w:sz="6" w:space="0" w:color="auto"/>
            </w:tcBorders>
            <w:vAlign w:val="center"/>
          </w:tcPr>
          <w:p w14:paraId="6058A8FA" w14:textId="77777777" w:rsidR="00423DA8" w:rsidRPr="00BC0793" w:rsidRDefault="00423DA8" w:rsidP="00C03B5D">
            <w:pPr>
              <w:ind w:right="-284"/>
              <w:jc w:val="center"/>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EUR</w:t>
            </w:r>
          </w:p>
        </w:tc>
      </w:tr>
      <w:tr w:rsidR="00423DA8" w:rsidRPr="00BC0793" w14:paraId="0DF8E0F3" w14:textId="77777777" w:rsidTr="00C03B5D">
        <w:trPr>
          <w:trHeight w:val="403"/>
        </w:trPr>
        <w:tc>
          <w:tcPr>
            <w:tcW w:w="5101" w:type="dxa"/>
            <w:gridSpan w:val="2"/>
            <w:tcBorders>
              <w:top w:val="single" w:sz="6" w:space="0" w:color="auto"/>
              <w:left w:val="single" w:sz="6" w:space="0" w:color="auto"/>
              <w:bottom w:val="nil"/>
              <w:right w:val="nil"/>
            </w:tcBorders>
            <w:shd w:val="clear" w:color="auto" w:fill="F5F5F5"/>
            <w:vAlign w:val="center"/>
          </w:tcPr>
          <w:p w14:paraId="66F0F18E" w14:textId="77777777" w:rsidR="00423DA8" w:rsidRPr="00BC0793" w:rsidRDefault="00423DA8" w:rsidP="00C03B5D">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Popust:</w:t>
            </w:r>
          </w:p>
        </w:tc>
        <w:tc>
          <w:tcPr>
            <w:tcW w:w="3969" w:type="dxa"/>
            <w:tcBorders>
              <w:top w:val="single" w:sz="4" w:space="0" w:color="auto"/>
              <w:left w:val="single" w:sz="6" w:space="0" w:color="auto"/>
              <w:bottom w:val="single" w:sz="6" w:space="0" w:color="auto"/>
              <w:right w:val="single" w:sz="6" w:space="0" w:color="auto"/>
            </w:tcBorders>
            <w:vAlign w:val="center"/>
          </w:tcPr>
          <w:p w14:paraId="446FBED6" w14:textId="77777777" w:rsidR="00423DA8" w:rsidRPr="00BC0793" w:rsidRDefault="00423DA8" w:rsidP="00C03B5D">
            <w:pPr>
              <w:ind w:right="-284"/>
              <w:jc w:val="center"/>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EUR</w:t>
            </w:r>
          </w:p>
        </w:tc>
      </w:tr>
      <w:tr w:rsidR="00423DA8" w:rsidRPr="00BC0793" w14:paraId="5667CE7F" w14:textId="77777777" w:rsidTr="00C03B5D">
        <w:trPr>
          <w:trHeight w:val="403"/>
        </w:trPr>
        <w:tc>
          <w:tcPr>
            <w:tcW w:w="5101" w:type="dxa"/>
            <w:gridSpan w:val="2"/>
            <w:tcBorders>
              <w:top w:val="single" w:sz="6" w:space="0" w:color="auto"/>
              <w:left w:val="single" w:sz="6" w:space="0" w:color="auto"/>
              <w:bottom w:val="nil"/>
              <w:right w:val="nil"/>
            </w:tcBorders>
            <w:shd w:val="clear" w:color="auto" w:fill="F5F5F5"/>
            <w:vAlign w:val="center"/>
          </w:tcPr>
          <w:p w14:paraId="1FDA8F83" w14:textId="77777777" w:rsidR="00423DA8" w:rsidRPr="00BC0793" w:rsidRDefault="00423DA8" w:rsidP="00C03B5D">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Skupna ponudbena cena s popustom brez DDV:</w:t>
            </w:r>
          </w:p>
        </w:tc>
        <w:tc>
          <w:tcPr>
            <w:tcW w:w="3969" w:type="dxa"/>
            <w:tcBorders>
              <w:top w:val="single" w:sz="4" w:space="0" w:color="auto"/>
              <w:left w:val="single" w:sz="6" w:space="0" w:color="auto"/>
              <w:bottom w:val="single" w:sz="6" w:space="0" w:color="auto"/>
              <w:right w:val="single" w:sz="6" w:space="0" w:color="auto"/>
            </w:tcBorders>
            <w:vAlign w:val="center"/>
          </w:tcPr>
          <w:p w14:paraId="1EC06823" w14:textId="77777777" w:rsidR="00423DA8" w:rsidRPr="00BC0793" w:rsidRDefault="00423DA8" w:rsidP="00C03B5D">
            <w:pPr>
              <w:ind w:right="-284"/>
              <w:jc w:val="center"/>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EUR</w:t>
            </w:r>
          </w:p>
        </w:tc>
      </w:tr>
      <w:tr w:rsidR="00423DA8" w:rsidRPr="00BC0793" w14:paraId="4FD60D82" w14:textId="77777777" w:rsidTr="00C03B5D">
        <w:trPr>
          <w:trHeight w:val="403"/>
        </w:trPr>
        <w:tc>
          <w:tcPr>
            <w:tcW w:w="5101" w:type="dxa"/>
            <w:gridSpan w:val="2"/>
            <w:tcBorders>
              <w:top w:val="single" w:sz="6" w:space="0" w:color="auto"/>
              <w:left w:val="single" w:sz="6" w:space="0" w:color="auto"/>
              <w:bottom w:val="nil"/>
              <w:right w:val="nil"/>
            </w:tcBorders>
            <w:shd w:val="clear" w:color="auto" w:fill="F5F5F5"/>
            <w:vAlign w:val="center"/>
          </w:tcPr>
          <w:p w14:paraId="6769B86C" w14:textId="77777777" w:rsidR="00423DA8" w:rsidRPr="00BC0793" w:rsidRDefault="00423DA8" w:rsidP="00C03B5D">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DDV (22 %):</w:t>
            </w:r>
          </w:p>
        </w:tc>
        <w:tc>
          <w:tcPr>
            <w:tcW w:w="3969" w:type="dxa"/>
            <w:tcBorders>
              <w:top w:val="single" w:sz="6" w:space="0" w:color="auto"/>
              <w:left w:val="single" w:sz="6" w:space="0" w:color="auto"/>
              <w:bottom w:val="nil"/>
              <w:right w:val="single" w:sz="6" w:space="0" w:color="auto"/>
            </w:tcBorders>
            <w:vAlign w:val="center"/>
          </w:tcPr>
          <w:p w14:paraId="5DD502B7" w14:textId="77777777" w:rsidR="00423DA8" w:rsidRPr="00BC0793" w:rsidRDefault="00423DA8" w:rsidP="00C03B5D">
            <w:pPr>
              <w:ind w:right="-284"/>
              <w:jc w:val="center"/>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EUR</w:t>
            </w:r>
          </w:p>
        </w:tc>
      </w:tr>
      <w:tr w:rsidR="00423DA8" w:rsidRPr="00BC0793" w14:paraId="75A870E3" w14:textId="77777777" w:rsidTr="00C03B5D">
        <w:trPr>
          <w:trHeight w:val="403"/>
        </w:trPr>
        <w:tc>
          <w:tcPr>
            <w:tcW w:w="5101" w:type="dxa"/>
            <w:gridSpan w:val="2"/>
            <w:tcBorders>
              <w:top w:val="single" w:sz="24" w:space="0" w:color="auto"/>
              <w:left w:val="single" w:sz="24" w:space="0" w:color="auto"/>
              <w:bottom w:val="single" w:sz="24" w:space="0" w:color="auto"/>
              <w:right w:val="single" w:sz="18" w:space="0" w:color="auto"/>
            </w:tcBorders>
            <w:shd w:val="clear" w:color="auto" w:fill="F5F5F5"/>
            <w:vAlign w:val="center"/>
          </w:tcPr>
          <w:p w14:paraId="61D104B3" w14:textId="77777777" w:rsidR="00423DA8" w:rsidRPr="00BC0793" w:rsidRDefault="00423DA8" w:rsidP="00C03B5D">
            <w:pPr>
              <w:ind w:right="-284"/>
              <w:rPr>
                <w:rFonts w:ascii="Trebuchet MS" w:eastAsia="Calibri" w:hAnsi="Trebuchet MS" w:cs="Trebuchet MS"/>
                <w:sz w:val="22"/>
                <w:szCs w:val="22"/>
                <w:lang w:eastAsia="en-US"/>
              </w:rPr>
            </w:pPr>
            <w:r w:rsidRPr="00BC0793">
              <w:rPr>
                <w:rFonts w:ascii="Trebuchet MS" w:eastAsia="Calibri" w:hAnsi="Trebuchet MS" w:cs="Trebuchet MS"/>
                <w:b/>
                <w:bCs/>
                <w:sz w:val="22"/>
                <w:szCs w:val="22"/>
                <w:lang w:eastAsia="en-US"/>
              </w:rPr>
              <w:t>Skupna ponudbena cena z DDV:</w:t>
            </w:r>
          </w:p>
        </w:tc>
        <w:tc>
          <w:tcPr>
            <w:tcW w:w="3969" w:type="dxa"/>
            <w:tcBorders>
              <w:top w:val="single" w:sz="24" w:space="0" w:color="auto"/>
              <w:left w:val="single" w:sz="18" w:space="0" w:color="auto"/>
              <w:bottom w:val="single" w:sz="24" w:space="0" w:color="auto"/>
              <w:right w:val="single" w:sz="24" w:space="0" w:color="auto"/>
            </w:tcBorders>
            <w:vAlign w:val="center"/>
          </w:tcPr>
          <w:p w14:paraId="2AAE2404" w14:textId="77777777" w:rsidR="00423DA8" w:rsidRPr="00BC0793" w:rsidRDefault="00423DA8" w:rsidP="00C03B5D">
            <w:pPr>
              <w:ind w:right="-284"/>
              <w:jc w:val="center"/>
              <w:rPr>
                <w:rFonts w:ascii="Trebuchet MS" w:eastAsia="Calibri" w:hAnsi="Trebuchet MS" w:cs="Trebuchet MS"/>
                <w:b/>
                <w:bCs/>
                <w:sz w:val="22"/>
                <w:szCs w:val="22"/>
                <w:lang w:eastAsia="en-US"/>
              </w:rPr>
            </w:pPr>
            <w:r w:rsidRPr="00BC0793">
              <w:rPr>
                <w:rFonts w:ascii="Trebuchet MS" w:eastAsia="Calibri" w:hAnsi="Trebuchet MS" w:cs="Trebuchet MS"/>
                <w:b/>
                <w:bCs/>
                <w:sz w:val="22"/>
                <w:szCs w:val="22"/>
                <w:lang w:eastAsia="en-US"/>
              </w:rPr>
              <w:t>EUR</w:t>
            </w:r>
          </w:p>
        </w:tc>
      </w:tr>
      <w:tr w:rsidR="00423DA8" w:rsidRPr="00BC0793" w14:paraId="78DCAB4E" w14:textId="77777777" w:rsidTr="00C03B5D">
        <w:tblPrEx>
          <w:tblCellMar>
            <w:left w:w="100" w:type="dxa"/>
            <w:right w:w="100" w:type="dxa"/>
          </w:tblCellMar>
        </w:tblPrEx>
        <w:trPr>
          <w:gridBefore w:val="1"/>
          <w:wBefore w:w="8" w:type="dxa"/>
          <w:trHeight w:val="403"/>
        </w:trPr>
        <w:tc>
          <w:tcPr>
            <w:tcW w:w="9062" w:type="dxa"/>
            <w:gridSpan w:val="2"/>
            <w:tcBorders>
              <w:top w:val="single" w:sz="6" w:space="0" w:color="auto"/>
              <w:left w:val="single" w:sz="6" w:space="0" w:color="auto"/>
              <w:bottom w:val="single" w:sz="6" w:space="0" w:color="auto"/>
              <w:right w:val="single" w:sz="6" w:space="0" w:color="auto"/>
            </w:tcBorders>
          </w:tcPr>
          <w:p w14:paraId="59FFA096" w14:textId="77777777" w:rsidR="00423DA8" w:rsidRPr="00BC0793" w:rsidRDefault="00423DA8" w:rsidP="00C03B5D">
            <w:pPr>
              <w:ind w:right="-284"/>
              <w:rPr>
                <w:rFonts w:ascii="Trebuchet MS" w:hAnsi="Trebuchet MS"/>
                <w:sz w:val="22"/>
                <w:szCs w:val="22"/>
              </w:rPr>
            </w:pPr>
          </w:p>
          <w:p w14:paraId="3EC07887" w14:textId="77777777" w:rsidR="00423DA8" w:rsidRPr="00BC0793" w:rsidRDefault="00423DA8" w:rsidP="00C03B5D">
            <w:pPr>
              <w:ind w:right="-284"/>
              <w:rPr>
                <w:rFonts w:ascii="Trebuchet MS" w:hAnsi="Trebuchet MS"/>
                <w:sz w:val="22"/>
                <w:szCs w:val="22"/>
              </w:rPr>
            </w:pPr>
            <w:r w:rsidRPr="00BC0793">
              <w:rPr>
                <w:rFonts w:ascii="Trebuchet MS" w:hAnsi="Trebuchet MS"/>
                <w:sz w:val="22"/>
                <w:szCs w:val="22"/>
              </w:rPr>
              <w:t>z besedo: _______________________________________________________ in …/100 EUR</w:t>
            </w:r>
          </w:p>
        </w:tc>
      </w:tr>
    </w:tbl>
    <w:p w14:paraId="5780BABE" w14:textId="77777777" w:rsidR="00BC0793" w:rsidRDefault="00BC0793" w:rsidP="00423689">
      <w:pPr>
        <w:autoSpaceDE w:val="0"/>
        <w:autoSpaceDN w:val="0"/>
        <w:adjustRightInd w:val="0"/>
        <w:ind w:right="-284"/>
        <w:jc w:val="both"/>
        <w:rPr>
          <w:rFonts w:ascii="Trebuchet MS" w:eastAsia="Calibri" w:hAnsi="Trebuchet MS" w:cs="Trebuchet MS"/>
          <w:sz w:val="22"/>
          <w:szCs w:val="22"/>
          <w:lang w:eastAsia="en-US"/>
        </w:rPr>
      </w:pPr>
    </w:p>
    <w:p w14:paraId="4B63B414" w14:textId="77777777" w:rsidR="00BC0793" w:rsidRPr="00BC0793" w:rsidRDefault="00BC0793" w:rsidP="00423689">
      <w:pPr>
        <w:autoSpaceDE w:val="0"/>
        <w:autoSpaceDN w:val="0"/>
        <w:adjustRightInd w:val="0"/>
        <w:ind w:right="-284"/>
        <w:rPr>
          <w:rFonts w:ascii="Trebuchet MS" w:eastAsia="Calibri" w:hAnsi="Trebuchet MS" w:cs="Trebuchet MS"/>
          <w:sz w:val="22"/>
          <w:szCs w:val="22"/>
          <w:lang w:eastAsia="en-US"/>
        </w:rPr>
      </w:pPr>
    </w:p>
    <w:p w14:paraId="4B318742" w14:textId="77777777" w:rsidR="00BC0793" w:rsidRPr="00BC0793" w:rsidRDefault="00BC0793" w:rsidP="00423689">
      <w:pPr>
        <w:autoSpaceDE w:val="0"/>
        <w:autoSpaceDN w:val="0"/>
        <w:adjustRightInd w:val="0"/>
        <w:ind w:right="-284"/>
        <w:jc w:val="both"/>
        <w:rPr>
          <w:rFonts w:ascii="Trebuchet MS" w:hAnsi="Trebuchet MS" w:cs="Trebuchet MS"/>
          <w:color w:val="000000"/>
          <w:sz w:val="22"/>
          <w:szCs w:val="22"/>
        </w:rPr>
      </w:pPr>
      <w:r w:rsidRPr="00BC0793">
        <w:rPr>
          <w:rFonts w:ascii="Trebuchet MS" w:hAnsi="Trebuchet MS" w:cs="Trebuchet MS"/>
          <w:color w:val="000000"/>
          <w:sz w:val="22"/>
          <w:szCs w:val="22"/>
        </w:rPr>
        <w:t>Pogodbene cene so fiksne ves čas trajanja pogodbenega razmerja, lahko se spremenijo le od 2. leta izvajanja koncesije dalje, in sicer za odstotek rasti cen življenjskih potrebščin.</w:t>
      </w:r>
    </w:p>
    <w:p w14:paraId="461ED148" w14:textId="77777777" w:rsidR="00BC0793" w:rsidRPr="00BC0793" w:rsidRDefault="00BC0793" w:rsidP="00423689">
      <w:pPr>
        <w:autoSpaceDE w:val="0"/>
        <w:autoSpaceDN w:val="0"/>
        <w:adjustRightInd w:val="0"/>
        <w:ind w:right="-284"/>
        <w:rPr>
          <w:rFonts w:ascii="Trebuchet MS" w:eastAsia="Calibri" w:hAnsi="Trebuchet MS" w:cs="Trebuchet MS"/>
          <w:sz w:val="22"/>
          <w:szCs w:val="22"/>
          <w:lang w:eastAsia="en-US"/>
        </w:rPr>
      </w:pPr>
    </w:p>
    <w:p w14:paraId="274F9CFC" w14:textId="77777777" w:rsidR="00BC0793" w:rsidRPr="00BC0793" w:rsidRDefault="00BC0793" w:rsidP="00423689">
      <w:pPr>
        <w:numPr>
          <w:ilvl w:val="0"/>
          <w:numId w:val="65"/>
        </w:numPr>
        <w:autoSpaceDE w:val="0"/>
        <w:autoSpaceDN w:val="0"/>
        <w:adjustRightInd w:val="0"/>
        <w:ind w:right="-284"/>
        <w:jc w:val="center"/>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 xml:space="preserve"> člen</w:t>
      </w:r>
    </w:p>
    <w:p w14:paraId="3446439E" w14:textId="77777777" w:rsidR="00BC0793" w:rsidRPr="00BC0793" w:rsidRDefault="00BC0793" w:rsidP="00423689">
      <w:pPr>
        <w:autoSpaceDE w:val="0"/>
        <w:autoSpaceDN w:val="0"/>
        <w:adjustRightInd w:val="0"/>
        <w:ind w:right="-284"/>
        <w:jc w:val="both"/>
        <w:rPr>
          <w:rFonts w:ascii="Trebuchet MS" w:eastAsia="Calibri" w:hAnsi="Trebuchet MS" w:cs="Trebuchet MS"/>
          <w:sz w:val="22"/>
          <w:szCs w:val="22"/>
          <w:lang w:eastAsia="en-US"/>
        </w:rPr>
      </w:pPr>
    </w:p>
    <w:p w14:paraId="069CD699" w14:textId="77777777" w:rsidR="00BC0793" w:rsidRPr="00BC0793" w:rsidRDefault="00BC0793" w:rsidP="00423689">
      <w:pPr>
        <w:spacing w:after="200" w:line="276" w:lineRule="auto"/>
        <w:ind w:right="-284"/>
        <w:jc w:val="both"/>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 xml:space="preserve">Koncesionar bo </w:t>
      </w:r>
      <w:proofErr w:type="spellStart"/>
      <w:r w:rsidRPr="00BC0793">
        <w:rPr>
          <w:rFonts w:ascii="Trebuchet MS" w:eastAsia="Calibri" w:hAnsi="Trebuchet MS" w:cs="Trebuchet MS"/>
          <w:sz w:val="22"/>
          <w:szCs w:val="22"/>
          <w:lang w:eastAsia="en-US"/>
        </w:rPr>
        <w:t>koncedentu</w:t>
      </w:r>
      <w:proofErr w:type="spellEnd"/>
      <w:r w:rsidRPr="00BC0793">
        <w:rPr>
          <w:rFonts w:ascii="Trebuchet MS" w:eastAsia="Calibri" w:hAnsi="Trebuchet MS" w:cs="Trebuchet MS"/>
          <w:sz w:val="22"/>
          <w:szCs w:val="22"/>
          <w:lang w:eastAsia="en-US"/>
        </w:rPr>
        <w:t xml:space="preserve"> za opravljene storitve izstavljal račune enkrat mesečno.</w:t>
      </w:r>
    </w:p>
    <w:p w14:paraId="49E16906" w14:textId="77777777" w:rsidR="00BC0793" w:rsidRPr="00BC0793" w:rsidRDefault="00BC0793" w:rsidP="00423689">
      <w:pPr>
        <w:ind w:right="-284"/>
        <w:jc w:val="both"/>
        <w:rPr>
          <w:rFonts w:ascii="Trebuchet MS" w:hAnsi="Trebuchet MS"/>
          <w:sz w:val="22"/>
          <w:szCs w:val="22"/>
          <w:lang w:eastAsia="en-US"/>
        </w:rPr>
      </w:pPr>
      <w:r w:rsidRPr="00BC0793">
        <w:rPr>
          <w:rFonts w:ascii="Trebuchet MS" w:hAnsi="Trebuchet MS"/>
          <w:sz w:val="22"/>
          <w:szCs w:val="22"/>
        </w:rPr>
        <w:t>K računu mora koncesionar priložiti evidenčne liste, iz katerih je razvidno, katere storitve so bile za predmetni mesec odpravljene, v kakšni količini in kdaj. V</w:t>
      </w:r>
      <w:r w:rsidRPr="00BC0793">
        <w:rPr>
          <w:rFonts w:ascii="Trebuchet MS" w:hAnsi="Trebuchet MS"/>
          <w:sz w:val="22"/>
          <w:szCs w:val="22"/>
          <w:lang w:eastAsia="en-US"/>
        </w:rPr>
        <w:t xml:space="preserve"> evidenčnem listu, ki mora biti s strani koncesionarja izdan za vsako žival posebej, morajo biti navedeni naslednji podatki: </w:t>
      </w:r>
    </w:p>
    <w:p w14:paraId="6786E2EB" w14:textId="77777777" w:rsidR="00BC0793" w:rsidRPr="00BC0793" w:rsidRDefault="00BC0793" w:rsidP="008161B9">
      <w:pPr>
        <w:ind w:left="142" w:right="-284" w:hanging="142"/>
        <w:jc w:val="both"/>
        <w:rPr>
          <w:rFonts w:ascii="Trebuchet MS" w:hAnsi="Trebuchet MS"/>
          <w:sz w:val="22"/>
          <w:szCs w:val="22"/>
          <w:lang w:eastAsia="en-US"/>
        </w:rPr>
      </w:pPr>
      <w:r w:rsidRPr="00BC0793">
        <w:rPr>
          <w:rFonts w:ascii="Trebuchet MS" w:hAnsi="Trebuchet MS"/>
          <w:sz w:val="22"/>
          <w:szCs w:val="22"/>
          <w:lang w:eastAsia="en-US"/>
        </w:rPr>
        <w:t>- zaporedna številko vpisa živali v evidenco,</w:t>
      </w:r>
    </w:p>
    <w:p w14:paraId="3CBC461C" w14:textId="77777777" w:rsidR="00BC0793" w:rsidRPr="00BC0793" w:rsidRDefault="00BC0793" w:rsidP="008161B9">
      <w:pPr>
        <w:ind w:left="142" w:right="-284" w:hanging="142"/>
        <w:jc w:val="both"/>
        <w:rPr>
          <w:rFonts w:ascii="Trebuchet MS" w:hAnsi="Trebuchet MS"/>
          <w:sz w:val="22"/>
          <w:szCs w:val="22"/>
          <w:lang w:eastAsia="en-US"/>
        </w:rPr>
      </w:pPr>
      <w:r w:rsidRPr="00BC0793">
        <w:rPr>
          <w:rFonts w:ascii="Trebuchet MS" w:hAnsi="Trebuchet MS"/>
          <w:sz w:val="22"/>
          <w:szCs w:val="22"/>
          <w:lang w:eastAsia="en-US"/>
        </w:rPr>
        <w:t>- opis in fotografija živali,</w:t>
      </w:r>
    </w:p>
    <w:p w14:paraId="1DDA79DD" w14:textId="77777777" w:rsidR="00BC0793" w:rsidRPr="00BC0793" w:rsidRDefault="00BC0793" w:rsidP="008161B9">
      <w:pPr>
        <w:ind w:left="142" w:right="-284" w:hanging="142"/>
        <w:jc w:val="both"/>
        <w:rPr>
          <w:rFonts w:ascii="Trebuchet MS" w:hAnsi="Trebuchet MS"/>
          <w:sz w:val="22"/>
          <w:szCs w:val="22"/>
          <w:lang w:eastAsia="en-US"/>
        </w:rPr>
      </w:pPr>
      <w:r w:rsidRPr="00BC0793">
        <w:rPr>
          <w:rFonts w:ascii="Trebuchet MS" w:hAnsi="Trebuchet MS"/>
          <w:sz w:val="22"/>
          <w:szCs w:val="22"/>
          <w:lang w:eastAsia="en-US"/>
        </w:rPr>
        <w:t>- datum najdbe živali,</w:t>
      </w:r>
    </w:p>
    <w:p w14:paraId="6181D705" w14:textId="77777777" w:rsidR="00BC0793" w:rsidRPr="00BC0793" w:rsidRDefault="00BC0793" w:rsidP="008161B9">
      <w:pPr>
        <w:ind w:left="142" w:right="-284" w:hanging="142"/>
        <w:jc w:val="both"/>
        <w:rPr>
          <w:rFonts w:ascii="Trebuchet MS" w:hAnsi="Trebuchet MS"/>
          <w:sz w:val="22"/>
          <w:szCs w:val="22"/>
          <w:lang w:eastAsia="en-US"/>
        </w:rPr>
      </w:pPr>
      <w:r w:rsidRPr="00BC0793">
        <w:rPr>
          <w:rFonts w:ascii="Trebuchet MS" w:hAnsi="Trebuchet MS"/>
          <w:sz w:val="22"/>
          <w:szCs w:val="22"/>
          <w:lang w:eastAsia="en-US"/>
        </w:rPr>
        <w:t>- datum sprejema živali v zavetišče,</w:t>
      </w:r>
    </w:p>
    <w:p w14:paraId="4D22BC73" w14:textId="77777777" w:rsidR="00BC0793" w:rsidRPr="00BC0793" w:rsidRDefault="00BC0793" w:rsidP="008161B9">
      <w:pPr>
        <w:ind w:left="142" w:right="-284" w:hanging="142"/>
        <w:jc w:val="both"/>
        <w:rPr>
          <w:rFonts w:ascii="Trebuchet MS" w:hAnsi="Trebuchet MS"/>
          <w:sz w:val="22"/>
          <w:szCs w:val="22"/>
          <w:lang w:eastAsia="en-US"/>
        </w:rPr>
      </w:pPr>
      <w:r w:rsidRPr="00BC0793">
        <w:rPr>
          <w:rFonts w:ascii="Trebuchet MS" w:hAnsi="Trebuchet MS"/>
          <w:sz w:val="22"/>
          <w:szCs w:val="22"/>
          <w:lang w:eastAsia="en-US"/>
        </w:rPr>
        <w:t>- kraj prevzema živali,</w:t>
      </w:r>
    </w:p>
    <w:p w14:paraId="48A45541" w14:textId="77777777" w:rsidR="00BC0793" w:rsidRPr="00BC0793" w:rsidRDefault="00BC0793" w:rsidP="008161B9">
      <w:pPr>
        <w:ind w:left="142" w:right="-284" w:hanging="142"/>
        <w:jc w:val="both"/>
        <w:rPr>
          <w:rFonts w:ascii="Trebuchet MS" w:hAnsi="Trebuchet MS"/>
          <w:sz w:val="22"/>
          <w:szCs w:val="22"/>
          <w:lang w:eastAsia="en-US"/>
        </w:rPr>
      </w:pPr>
      <w:r w:rsidRPr="00BC0793">
        <w:rPr>
          <w:rFonts w:ascii="Trebuchet MS" w:hAnsi="Trebuchet MS"/>
          <w:sz w:val="22"/>
          <w:szCs w:val="22"/>
          <w:lang w:eastAsia="en-US"/>
        </w:rPr>
        <w:t>- telefonska številka najditelja,</w:t>
      </w:r>
    </w:p>
    <w:p w14:paraId="63677168" w14:textId="77777777" w:rsidR="00BC0793" w:rsidRPr="00BC0793" w:rsidRDefault="00BC0793" w:rsidP="008161B9">
      <w:pPr>
        <w:ind w:left="142" w:right="-284" w:hanging="142"/>
        <w:jc w:val="both"/>
        <w:rPr>
          <w:rFonts w:ascii="Trebuchet MS" w:hAnsi="Trebuchet MS"/>
          <w:sz w:val="22"/>
          <w:szCs w:val="22"/>
          <w:lang w:eastAsia="en-US"/>
        </w:rPr>
      </w:pPr>
      <w:r w:rsidRPr="00BC0793">
        <w:rPr>
          <w:rFonts w:ascii="Trebuchet MS" w:hAnsi="Trebuchet MS"/>
          <w:sz w:val="22"/>
          <w:szCs w:val="22"/>
          <w:lang w:eastAsia="en-US"/>
        </w:rPr>
        <w:t>- objave, izvedene v medijih,</w:t>
      </w:r>
    </w:p>
    <w:p w14:paraId="127697F9" w14:textId="77777777" w:rsidR="00BC0793" w:rsidRPr="00BC0793" w:rsidRDefault="00BC0793" w:rsidP="008161B9">
      <w:pPr>
        <w:ind w:left="142" w:right="-284" w:hanging="142"/>
        <w:jc w:val="both"/>
        <w:rPr>
          <w:rFonts w:ascii="Trebuchet MS" w:hAnsi="Trebuchet MS"/>
          <w:sz w:val="22"/>
          <w:szCs w:val="22"/>
          <w:lang w:eastAsia="en-US"/>
        </w:rPr>
      </w:pPr>
      <w:r w:rsidRPr="00BC0793">
        <w:rPr>
          <w:rFonts w:ascii="Trebuchet MS" w:hAnsi="Trebuchet MS"/>
          <w:sz w:val="22"/>
          <w:szCs w:val="22"/>
          <w:lang w:eastAsia="en-US"/>
        </w:rPr>
        <w:t>- čas bivanja živali v zavetišču,</w:t>
      </w:r>
    </w:p>
    <w:p w14:paraId="6AB0E23A" w14:textId="77777777" w:rsidR="00BC0793" w:rsidRPr="00BC0793" w:rsidRDefault="00BC0793" w:rsidP="008161B9">
      <w:pPr>
        <w:ind w:left="142" w:right="-284" w:hanging="142"/>
        <w:jc w:val="both"/>
        <w:rPr>
          <w:rFonts w:ascii="Trebuchet MS" w:hAnsi="Trebuchet MS"/>
          <w:sz w:val="22"/>
          <w:szCs w:val="22"/>
          <w:lang w:eastAsia="en-US"/>
        </w:rPr>
      </w:pPr>
      <w:r w:rsidRPr="00BC0793">
        <w:rPr>
          <w:rFonts w:ascii="Trebuchet MS" w:hAnsi="Trebuchet MS"/>
          <w:sz w:val="22"/>
          <w:szCs w:val="22"/>
          <w:lang w:eastAsia="en-US"/>
        </w:rPr>
        <w:t>- datum oddaje novemu skrbniku ali vrnitve živali (domačih hišnih mačk) v okolje, kjer so bile najdene,</w:t>
      </w:r>
    </w:p>
    <w:p w14:paraId="1EE3C2CF" w14:textId="77777777" w:rsidR="00BC0793" w:rsidRPr="00BC0793" w:rsidRDefault="00BC0793" w:rsidP="008161B9">
      <w:pPr>
        <w:ind w:left="142" w:right="-284" w:hanging="142"/>
        <w:jc w:val="both"/>
        <w:rPr>
          <w:rFonts w:ascii="Trebuchet MS" w:hAnsi="Trebuchet MS"/>
          <w:sz w:val="22"/>
          <w:szCs w:val="22"/>
          <w:lang w:eastAsia="en-US"/>
        </w:rPr>
      </w:pPr>
      <w:r w:rsidRPr="00BC0793">
        <w:rPr>
          <w:rFonts w:ascii="Trebuchet MS" w:hAnsi="Trebuchet MS"/>
          <w:sz w:val="22"/>
          <w:szCs w:val="22"/>
          <w:lang w:eastAsia="en-US"/>
        </w:rPr>
        <w:lastRenderedPageBreak/>
        <w:t xml:space="preserve">- ostali podatki (vpisati podatke o vrstah posegov: sterilizacija, kastracija, evtanazija, </w:t>
      </w:r>
      <w:proofErr w:type="spellStart"/>
      <w:r w:rsidRPr="00BC0793">
        <w:rPr>
          <w:rFonts w:ascii="Trebuchet MS" w:hAnsi="Trebuchet MS"/>
          <w:sz w:val="22"/>
          <w:szCs w:val="22"/>
          <w:lang w:eastAsia="en-US"/>
        </w:rPr>
        <w:t>čipiranje</w:t>
      </w:r>
      <w:proofErr w:type="spellEnd"/>
      <w:r w:rsidRPr="00BC0793">
        <w:rPr>
          <w:rFonts w:ascii="Trebuchet MS" w:hAnsi="Trebuchet MS"/>
          <w:sz w:val="22"/>
          <w:szCs w:val="22"/>
          <w:lang w:eastAsia="en-US"/>
        </w:rPr>
        <w:t xml:space="preserve">, bolezni, poškodbe </w:t>
      </w:r>
      <w:proofErr w:type="spellStart"/>
      <w:r w:rsidRPr="00BC0793">
        <w:rPr>
          <w:rFonts w:ascii="Trebuchet MS" w:hAnsi="Trebuchet MS"/>
          <w:sz w:val="22"/>
          <w:szCs w:val="22"/>
          <w:lang w:eastAsia="en-US"/>
        </w:rPr>
        <w:t>ipd</w:t>
      </w:r>
      <w:proofErr w:type="spellEnd"/>
      <w:r w:rsidRPr="00BC0793">
        <w:rPr>
          <w:rFonts w:ascii="Trebuchet MS" w:hAnsi="Trebuchet MS"/>
          <w:sz w:val="22"/>
          <w:szCs w:val="22"/>
          <w:lang w:eastAsia="en-US"/>
        </w:rPr>
        <w:t xml:space="preserve">). </w:t>
      </w:r>
    </w:p>
    <w:p w14:paraId="22B53CB8" w14:textId="77777777" w:rsidR="00BC0793" w:rsidRPr="00BC0793" w:rsidRDefault="00BC0793" w:rsidP="00423689">
      <w:pPr>
        <w:ind w:right="-284"/>
        <w:jc w:val="both"/>
        <w:rPr>
          <w:rFonts w:ascii="Trebuchet MS" w:hAnsi="Trebuchet MS"/>
          <w:sz w:val="22"/>
          <w:szCs w:val="22"/>
        </w:rPr>
      </w:pPr>
    </w:p>
    <w:p w14:paraId="1DE71731"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Rok za plačilo računa je 30. dan od datuma uradnega prejema računa v elektronski obliki in potrditvi računa. </w:t>
      </w:r>
    </w:p>
    <w:p w14:paraId="45717D0E" w14:textId="77777777" w:rsidR="00BC0793" w:rsidRPr="00BC0793" w:rsidRDefault="00BC0793" w:rsidP="00423689">
      <w:pPr>
        <w:ind w:right="-284"/>
        <w:jc w:val="both"/>
        <w:rPr>
          <w:rFonts w:ascii="Trebuchet MS" w:hAnsi="Trebuchet MS"/>
          <w:sz w:val="22"/>
          <w:szCs w:val="22"/>
        </w:rPr>
      </w:pPr>
    </w:p>
    <w:p w14:paraId="2DD75C27" w14:textId="77777777" w:rsidR="00BC0793" w:rsidRPr="00BC0793" w:rsidRDefault="00BC0793" w:rsidP="00423689">
      <w:pPr>
        <w:autoSpaceDE w:val="0"/>
        <w:autoSpaceDN w:val="0"/>
        <w:adjustRightInd w:val="0"/>
        <w:ind w:right="-284"/>
        <w:jc w:val="both"/>
        <w:rPr>
          <w:rFonts w:ascii="Trebuchet MS" w:hAnsi="Trebuchet MS" w:cs="ArialMT"/>
          <w:sz w:val="22"/>
          <w:szCs w:val="22"/>
        </w:rPr>
      </w:pPr>
      <w:r w:rsidRPr="00BC0793">
        <w:rPr>
          <w:rFonts w:ascii="Trebuchet MS" w:hAnsi="Trebuchet MS" w:cs="ArialMT"/>
          <w:sz w:val="22"/>
          <w:szCs w:val="22"/>
        </w:rPr>
        <w:t>Koncesionar izstavi račun v elektronski obliki (</w:t>
      </w:r>
      <w:proofErr w:type="spellStart"/>
      <w:r w:rsidRPr="00BC0793">
        <w:rPr>
          <w:rFonts w:ascii="Trebuchet MS" w:hAnsi="Trebuchet MS" w:cs="ArialMT"/>
          <w:sz w:val="22"/>
          <w:szCs w:val="22"/>
        </w:rPr>
        <w:t>eRačun</w:t>
      </w:r>
      <w:proofErr w:type="spellEnd"/>
      <w:r w:rsidRPr="00BC0793">
        <w:rPr>
          <w:rFonts w:ascii="Trebuchet MS" w:hAnsi="Trebuchet MS" w:cs="ArialMT"/>
          <w:sz w:val="22"/>
          <w:szCs w:val="22"/>
        </w:rPr>
        <w:t xml:space="preserve">) preko spletnega portala </w:t>
      </w:r>
      <w:proofErr w:type="spellStart"/>
      <w:r w:rsidRPr="00BC0793">
        <w:rPr>
          <w:rFonts w:ascii="Trebuchet MS" w:hAnsi="Trebuchet MS" w:cs="ArialMT"/>
          <w:sz w:val="22"/>
          <w:szCs w:val="22"/>
        </w:rPr>
        <w:t>UJPnet</w:t>
      </w:r>
      <w:proofErr w:type="spellEnd"/>
      <w:r w:rsidRPr="00BC0793">
        <w:rPr>
          <w:rFonts w:ascii="Trebuchet MS" w:hAnsi="Trebuchet MS" w:cs="ArialMT"/>
          <w:sz w:val="22"/>
          <w:szCs w:val="22"/>
        </w:rPr>
        <w:t xml:space="preserve">. Kot uradni prejem računa se šteje datum vnosa računa v sistem </w:t>
      </w:r>
      <w:proofErr w:type="spellStart"/>
      <w:r w:rsidRPr="00BC0793">
        <w:rPr>
          <w:rFonts w:ascii="Trebuchet MS" w:hAnsi="Trebuchet MS" w:cs="ArialMT"/>
          <w:sz w:val="22"/>
          <w:szCs w:val="22"/>
        </w:rPr>
        <w:t>UJPnet</w:t>
      </w:r>
      <w:proofErr w:type="spellEnd"/>
      <w:r w:rsidRPr="00BC0793">
        <w:rPr>
          <w:rFonts w:ascii="Trebuchet MS" w:hAnsi="Trebuchet MS" w:cs="ArialMT"/>
          <w:sz w:val="22"/>
          <w:szCs w:val="22"/>
        </w:rPr>
        <w:t>.</w:t>
      </w:r>
    </w:p>
    <w:p w14:paraId="39F70462" w14:textId="77777777" w:rsidR="00BC0793" w:rsidRPr="00BC0793" w:rsidRDefault="00BC0793" w:rsidP="00423689">
      <w:pPr>
        <w:ind w:right="-284"/>
        <w:jc w:val="both"/>
        <w:rPr>
          <w:rFonts w:ascii="Trebuchet MS" w:hAnsi="Trebuchet MS"/>
          <w:sz w:val="22"/>
          <w:szCs w:val="22"/>
        </w:rPr>
      </w:pPr>
    </w:p>
    <w:p w14:paraId="546FF0A0" w14:textId="77777777" w:rsidR="00BC0793" w:rsidRPr="00BC0793" w:rsidRDefault="00BC0793" w:rsidP="00423689">
      <w:pPr>
        <w:ind w:right="-284"/>
        <w:jc w:val="both"/>
        <w:rPr>
          <w:rFonts w:ascii="Trebuchet MS" w:hAnsi="Trebuchet MS"/>
          <w:sz w:val="22"/>
          <w:szCs w:val="22"/>
        </w:rPr>
      </w:pPr>
    </w:p>
    <w:p w14:paraId="656F1FD6" w14:textId="77777777" w:rsidR="00BC0793" w:rsidRPr="00BC0793" w:rsidRDefault="00BC0793" w:rsidP="00423689">
      <w:pPr>
        <w:numPr>
          <w:ilvl w:val="0"/>
          <w:numId w:val="33"/>
        </w:numPr>
        <w:ind w:left="567" w:right="-284" w:hanging="567"/>
        <w:jc w:val="both"/>
        <w:rPr>
          <w:rFonts w:ascii="Trebuchet MS" w:hAnsi="Trebuchet MS"/>
          <w:b/>
          <w:bCs/>
          <w:i/>
          <w:iCs/>
          <w:sz w:val="22"/>
          <w:szCs w:val="22"/>
        </w:rPr>
      </w:pPr>
      <w:r w:rsidRPr="00BC0793">
        <w:rPr>
          <w:rFonts w:ascii="Trebuchet MS" w:hAnsi="Trebuchet MS"/>
          <w:b/>
          <w:i/>
          <w:sz w:val="22"/>
          <w:szCs w:val="22"/>
        </w:rPr>
        <w:t>PRAVICE IN OBVEZNOSTI KONCESIONARJA</w:t>
      </w:r>
    </w:p>
    <w:p w14:paraId="73253C4A" w14:textId="77777777" w:rsidR="00BC0793" w:rsidRPr="00BC0793" w:rsidRDefault="00BC0793" w:rsidP="00423689">
      <w:pPr>
        <w:ind w:right="-284"/>
        <w:jc w:val="both"/>
        <w:rPr>
          <w:rFonts w:ascii="Trebuchet MS" w:hAnsi="Trebuchet MS"/>
          <w:sz w:val="22"/>
          <w:szCs w:val="22"/>
        </w:rPr>
      </w:pPr>
    </w:p>
    <w:p w14:paraId="7686E422"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12.  člen</w:t>
      </w:r>
    </w:p>
    <w:p w14:paraId="2FEAD2EE" w14:textId="77777777" w:rsidR="00BC0793" w:rsidRPr="00BC0793" w:rsidRDefault="00BC0793" w:rsidP="00423689">
      <w:pPr>
        <w:ind w:right="-284"/>
        <w:jc w:val="both"/>
        <w:rPr>
          <w:rFonts w:ascii="Trebuchet MS" w:hAnsi="Trebuchet MS"/>
          <w:sz w:val="22"/>
          <w:szCs w:val="22"/>
        </w:rPr>
      </w:pPr>
    </w:p>
    <w:p w14:paraId="5EAAC190" w14:textId="77777777" w:rsidR="00BC0793" w:rsidRPr="00BC0793" w:rsidRDefault="00BC0793" w:rsidP="00423689">
      <w:pPr>
        <w:ind w:right="-284"/>
        <w:jc w:val="both"/>
        <w:rPr>
          <w:rFonts w:ascii="Trebuchet MS" w:hAnsi="Trebuchet MS"/>
          <w:b/>
          <w:sz w:val="22"/>
          <w:szCs w:val="22"/>
        </w:rPr>
      </w:pPr>
      <w:r w:rsidRPr="00BC0793">
        <w:rPr>
          <w:rFonts w:ascii="Trebuchet MS" w:hAnsi="Trebuchet MS"/>
          <w:b/>
          <w:sz w:val="22"/>
          <w:szCs w:val="22"/>
        </w:rPr>
        <w:t>Koncesionar ima v času trajanja koncesijskega razmerja pravico:</w:t>
      </w:r>
    </w:p>
    <w:p w14:paraId="57D087A1" w14:textId="77777777" w:rsidR="00BC0793" w:rsidRPr="00BC0793" w:rsidRDefault="00BC0793" w:rsidP="008161B9">
      <w:pPr>
        <w:ind w:left="142" w:right="-284" w:hanging="142"/>
        <w:jc w:val="both"/>
        <w:rPr>
          <w:rFonts w:ascii="Trebuchet MS" w:hAnsi="Trebuchet MS"/>
          <w:sz w:val="22"/>
          <w:szCs w:val="22"/>
        </w:rPr>
      </w:pPr>
      <w:r w:rsidRPr="00BC0793">
        <w:rPr>
          <w:rFonts w:ascii="Trebuchet MS" w:hAnsi="Trebuchet MS"/>
          <w:sz w:val="22"/>
          <w:szCs w:val="22"/>
        </w:rPr>
        <w:t>- izvajati predmetno gospodarsko javno službo v svojem imenu in za svoj račun skladno z določili Odloka o načinu opravljanja gospodarske javne službe zavetišča za zapuščene živali na območju Mestne občine Celje, odločbe o podelitvi koncesije ter te pogodbe;</w:t>
      </w:r>
    </w:p>
    <w:p w14:paraId="75F00EEA" w14:textId="77777777" w:rsidR="00BC0793" w:rsidRPr="00BC0793" w:rsidRDefault="00BC0793" w:rsidP="008161B9">
      <w:pPr>
        <w:ind w:left="142" w:right="-284" w:hanging="142"/>
        <w:jc w:val="both"/>
        <w:rPr>
          <w:rFonts w:ascii="Trebuchet MS" w:hAnsi="Trebuchet MS"/>
          <w:sz w:val="22"/>
          <w:szCs w:val="22"/>
        </w:rPr>
      </w:pPr>
      <w:r w:rsidRPr="00BC0793">
        <w:rPr>
          <w:rFonts w:ascii="Trebuchet MS" w:hAnsi="Trebuchet MS"/>
          <w:sz w:val="22"/>
          <w:szCs w:val="22"/>
        </w:rPr>
        <w:t>- za opravljene storitve prejeti mesečno plačilo;</w:t>
      </w:r>
    </w:p>
    <w:p w14:paraId="157928A3" w14:textId="77777777" w:rsidR="00BC0793" w:rsidRPr="00BC0793" w:rsidRDefault="00BC0793" w:rsidP="008161B9">
      <w:pPr>
        <w:ind w:left="142" w:right="-284" w:hanging="142"/>
        <w:jc w:val="both"/>
        <w:rPr>
          <w:rFonts w:ascii="Trebuchet MS" w:hAnsi="Trebuchet MS"/>
          <w:sz w:val="22"/>
          <w:szCs w:val="22"/>
        </w:rPr>
      </w:pPr>
      <w:r w:rsidRPr="00BC0793">
        <w:rPr>
          <w:rFonts w:ascii="Trebuchet MS" w:hAnsi="Trebuchet MS"/>
          <w:sz w:val="22"/>
          <w:szCs w:val="22"/>
        </w:rPr>
        <w:t xml:space="preserve">- izvajati tudi druge dejavnosti, za katre je registriran, če le-te ne vplivajo na opravljanje javne službe in zanje koncesionar vodi ločeno računovodstvo.  </w:t>
      </w:r>
    </w:p>
    <w:p w14:paraId="6418B1FB" w14:textId="77777777" w:rsidR="00BC0793" w:rsidRPr="00BC0793" w:rsidRDefault="00BC0793" w:rsidP="00423689">
      <w:pPr>
        <w:ind w:right="-284"/>
        <w:jc w:val="both"/>
        <w:rPr>
          <w:rFonts w:ascii="Trebuchet MS" w:hAnsi="Trebuchet MS"/>
          <w:sz w:val="22"/>
          <w:szCs w:val="22"/>
        </w:rPr>
      </w:pPr>
    </w:p>
    <w:p w14:paraId="2270CFF0" w14:textId="77777777" w:rsidR="00BC0793" w:rsidRPr="00BB66CC" w:rsidRDefault="00BC0793" w:rsidP="00423689">
      <w:pPr>
        <w:ind w:right="-284"/>
        <w:jc w:val="both"/>
        <w:rPr>
          <w:rFonts w:ascii="Trebuchet MS" w:hAnsi="Trebuchet MS"/>
          <w:b/>
          <w:sz w:val="22"/>
          <w:szCs w:val="22"/>
        </w:rPr>
      </w:pPr>
      <w:r w:rsidRPr="00BB66CC">
        <w:rPr>
          <w:rFonts w:ascii="Trebuchet MS" w:hAnsi="Trebuchet MS"/>
          <w:b/>
          <w:sz w:val="22"/>
          <w:szCs w:val="22"/>
        </w:rPr>
        <w:t xml:space="preserve">Koncesionar je v času trajanja koncesije dolžan: </w:t>
      </w:r>
    </w:p>
    <w:p w14:paraId="5CE5F74A" w14:textId="77777777" w:rsidR="00BC0793" w:rsidRPr="00BB66CC" w:rsidRDefault="00BC0793" w:rsidP="00423689">
      <w:pPr>
        <w:numPr>
          <w:ilvl w:val="0"/>
          <w:numId w:val="25"/>
        </w:numPr>
        <w:ind w:left="284" w:right="-284" w:hanging="284"/>
        <w:jc w:val="both"/>
        <w:rPr>
          <w:rFonts w:ascii="Trebuchet MS" w:hAnsi="Trebuchet MS"/>
          <w:sz w:val="22"/>
          <w:szCs w:val="22"/>
        </w:rPr>
      </w:pPr>
      <w:r w:rsidRPr="00BB66CC">
        <w:rPr>
          <w:rFonts w:ascii="Trebuchet MS" w:hAnsi="Trebuchet MS"/>
          <w:sz w:val="22"/>
          <w:szCs w:val="22"/>
        </w:rPr>
        <w:t xml:space="preserve">izvajati gospodarsko javno službo na področju zagotavljanja zavetišča za zapuščene živali na območju Mestne občine Celje kot dober strokovnjak v skladu z vsemi veljavnimi področnimi predpisi; </w:t>
      </w:r>
    </w:p>
    <w:p w14:paraId="7D4CA832" w14:textId="77777777" w:rsidR="00BC0793" w:rsidRPr="00BB66CC" w:rsidRDefault="00BC0793" w:rsidP="00423689">
      <w:pPr>
        <w:numPr>
          <w:ilvl w:val="0"/>
          <w:numId w:val="25"/>
        </w:numPr>
        <w:ind w:left="284" w:right="-284" w:hanging="284"/>
        <w:jc w:val="both"/>
        <w:rPr>
          <w:rFonts w:ascii="Trebuchet MS" w:hAnsi="Trebuchet MS"/>
          <w:sz w:val="22"/>
          <w:szCs w:val="22"/>
        </w:rPr>
      </w:pPr>
      <w:r w:rsidRPr="00BB66CC">
        <w:rPr>
          <w:rFonts w:ascii="Trebuchet MS" w:hAnsi="Trebuchet MS"/>
          <w:sz w:val="22"/>
          <w:szCs w:val="22"/>
        </w:rPr>
        <w:t xml:space="preserve">sam izvajati predmetno dejavnost in podeljene koncesije ne sme prenesti na nobeno drugo pravno ali fizično osebo; </w:t>
      </w:r>
    </w:p>
    <w:p w14:paraId="00DD8FF6" w14:textId="77777777" w:rsidR="00BC0793" w:rsidRPr="00BB66CC" w:rsidRDefault="00BC0793" w:rsidP="00423689">
      <w:pPr>
        <w:numPr>
          <w:ilvl w:val="0"/>
          <w:numId w:val="25"/>
        </w:numPr>
        <w:ind w:left="284" w:right="-284" w:hanging="284"/>
        <w:jc w:val="both"/>
        <w:rPr>
          <w:rFonts w:ascii="Trebuchet MS" w:hAnsi="Trebuchet MS"/>
          <w:sz w:val="22"/>
          <w:szCs w:val="22"/>
        </w:rPr>
      </w:pPr>
      <w:r w:rsidRPr="00BB66CC">
        <w:rPr>
          <w:rFonts w:ascii="Trebuchet MS" w:hAnsi="Trebuchet MS"/>
          <w:sz w:val="22"/>
          <w:szCs w:val="22"/>
        </w:rPr>
        <w:t xml:space="preserve">zagotavljati kontinuirano in kvalitetno opravljanje gospodarske javne </w:t>
      </w:r>
      <w:r w:rsidRPr="00BB66CC">
        <w:rPr>
          <w:rFonts w:ascii="Trebuchet MS" w:hAnsi="Trebuchet MS" w:cs="Arial"/>
          <w:color w:val="000000"/>
          <w:sz w:val="22"/>
          <w:szCs w:val="22"/>
        </w:rPr>
        <w:t>službe zagotovitve pomoči, oskrbe in namestitve v zavetišču za zapuščene živali,</w:t>
      </w:r>
    </w:p>
    <w:p w14:paraId="4EE88557" w14:textId="77777777" w:rsidR="00BC0793" w:rsidRPr="00BB66CC" w:rsidRDefault="00BC0793" w:rsidP="00423689">
      <w:pPr>
        <w:numPr>
          <w:ilvl w:val="0"/>
          <w:numId w:val="25"/>
        </w:numPr>
        <w:ind w:left="284" w:right="-284" w:hanging="284"/>
        <w:jc w:val="both"/>
        <w:rPr>
          <w:rFonts w:ascii="Trebuchet MS" w:hAnsi="Trebuchet MS"/>
          <w:sz w:val="22"/>
          <w:szCs w:val="22"/>
        </w:rPr>
      </w:pPr>
      <w:r w:rsidRPr="00BB66CC">
        <w:rPr>
          <w:rFonts w:ascii="Trebuchet MS" w:hAnsi="Trebuchet MS" w:cs="Arial"/>
          <w:color w:val="000000"/>
          <w:sz w:val="22"/>
          <w:szCs w:val="22"/>
        </w:rPr>
        <w:t>pri opravljanju dejavnosti upoštevati vse tehnične, stroškovne, organizacijske in druge standarde ter normative;</w:t>
      </w:r>
    </w:p>
    <w:p w14:paraId="4950448E" w14:textId="77777777" w:rsidR="00BC0793" w:rsidRPr="00BB66CC" w:rsidRDefault="00BC0793" w:rsidP="00423689">
      <w:pPr>
        <w:numPr>
          <w:ilvl w:val="0"/>
          <w:numId w:val="25"/>
        </w:numPr>
        <w:ind w:left="284" w:right="-284" w:hanging="284"/>
        <w:jc w:val="both"/>
        <w:rPr>
          <w:rFonts w:ascii="Trebuchet MS" w:hAnsi="Trebuchet MS"/>
          <w:sz w:val="22"/>
          <w:szCs w:val="22"/>
        </w:rPr>
      </w:pPr>
      <w:r w:rsidRPr="00BB66CC">
        <w:rPr>
          <w:rFonts w:ascii="Trebuchet MS" w:hAnsi="Trebuchet MS" w:cs="Arial"/>
          <w:color w:val="000000"/>
          <w:sz w:val="22"/>
          <w:szCs w:val="22"/>
        </w:rPr>
        <w:t>opravlja javno službo v skladu s cenami iz ponudbe, ki jo je podal na javni razpis občine;</w:t>
      </w:r>
    </w:p>
    <w:p w14:paraId="2762DABF" w14:textId="77777777" w:rsidR="00BC0793" w:rsidRPr="00BB66CC" w:rsidRDefault="00BC0793" w:rsidP="00423689">
      <w:pPr>
        <w:numPr>
          <w:ilvl w:val="0"/>
          <w:numId w:val="25"/>
        </w:numPr>
        <w:ind w:left="284" w:right="-284" w:hanging="284"/>
        <w:jc w:val="both"/>
        <w:rPr>
          <w:rFonts w:ascii="Trebuchet MS" w:hAnsi="Trebuchet MS"/>
          <w:sz w:val="22"/>
          <w:szCs w:val="22"/>
        </w:rPr>
      </w:pPr>
      <w:r w:rsidRPr="00BB66CC">
        <w:rPr>
          <w:rFonts w:ascii="Trebuchet MS" w:hAnsi="Trebuchet MS" w:cs="Arial"/>
          <w:color w:val="000000"/>
          <w:sz w:val="22"/>
          <w:szCs w:val="22"/>
        </w:rPr>
        <w:t>zagotoviti vodenje ustreznih evidenc, označevanje in registracijo zapuščenih živali v skladu s predpisi;</w:t>
      </w:r>
    </w:p>
    <w:p w14:paraId="166E9F17" w14:textId="77777777" w:rsidR="00BC0793" w:rsidRPr="00BB66CC" w:rsidRDefault="00BC0793" w:rsidP="00423689">
      <w:pPr>
        <w:numPr>
          <w:ilvl w:val="0"/>
          <w:numId w:val="25"/>
        </w:numPr>
        <w:ind w:left="284" w:right="-284" w:hanging="284"/>
        <w:jc w:val="both"/>
        <w:rPr>
          <w:rFonts w:ascii="Trebuchet MS" w:hAnsi="Trebuchet MS"/>
          <w:sz w:val="22"/>
          <w:szCs w:val="22"/>
        </w:rPr>
      </w:pPr>
      <w:r w:rsidRPr="00BB66CC">
        <w:rPr>
          <w:rFonts w:ascii="Trebuchet MS" w:hAnsi="Trebuchet MS" w:cs="Arial"/>
          <w:color w:val="000000"/>
          <w:sz w:val="22"/>
          <w:szCs w:val="22"/>
        </w:rPr>
        <w:t>skrbeti za varovanje osebnih podatkov skladno z veljavno zakonodajo;</w:t>
      </w:r>
    </w:p>
    <w:p w14:paraId="2CD9F6B2" w14:textId="77777777" w:rsidR="00BC0793" w:rsidRPr="00BB66CC" w:rsidRDefault="00BC0793" w:rsidP="00423689">
      <w:pPr>
        <w:numPr>
          <w:ilvl w:val="0"/>
          <w:numId w:val="25"/>
        </w:numPr>
        <w:ind w:left="284" w:right="-284" w:hanging="284"/>
        <w:jc w:val="both"/>
        <w:rPr>
          <w:rFonts w:ascii="Trebuchet MS" w:hAnsi="Trebuchet MS"/>
          <w:sz w:val="22"/>
          <w:szCs w:val="22"/>
        </w:rPr>
      </w:pPr>
      <w:r w:rsidRPr="00BB66CC">
        <w:rPr>
          <w:rFonts w:ascii="Trebuchet MS" w:hAnsi="Trebuchet MS" w:cs="Arial"/>
          <w:color w:val="000000"/>
          <w:sz w:val="22"/>
          <w:szCs w:val="22"/>
        </w:rPr>
        <w:t>kot dober gospodarstvenik uporabljati, upravljati in/oziroma vzdrževati objekte, naprave in druga sredstva, namenjena za učinkovito izvajanje javne službe;</w:t>
      </w:r>
    </w:p>
    <w:p w14:paraId="40D9CD20" w14:textId="77777777" w:rsidR="00BC0793" w:rsidRPr="00BB66CC" w:rsidRDefault="00BC0793" w:rsidP="00423689">
      <w:pPr>
        <w:numPr>
          <w:ilvl w:val="0"/>
          <w:numId w:val="25"/>
        </w:numPr>
        <w:ind w:left="284" w:right="-284" w:hanging="284"/>
        <w:jc w:val="both"/>
        <w:rPr>
          <w:rFonts w:ascii="Trebuchet MS" w:hAnsi="Trebuchet MS"/>
          <w:sz w:val="22"/>
          <w:szCs w:val="22"/>
        </w:rPr>
      </w:pPr>
      <w:r w:rsidRPr="00BB66CC">
        <w:rPr>
          <w:rFonts w:ascii="Trebuchet MS" w:hAnsi="Trebuchet MS" w:cs="Arial"/>
          <w:color w:val="000000"/>
          <w:sz w:val="22"/>
          <w:szCs w:val="22"/>
        </w:rPr>
        <w:t>skrbeti za tekoče obveščanje javnosti o dogodkih v zvezi z izvajanjem javne službe, ažurno in strokovno voditi poslovne knjige;</w:t>
      </w:r>
    </w:p>
    <w:p w14:paraId="7E9F22E2" w14:textId="77777777" w:rsidR="00BC0793" w:rsidRPr="00BB66CC" w:rsidRDefault="00BC0793" w:rsidP="00423689">
      <w:pPr>
        <w:numPr>
          <w:ilvl w:val="0"/>
          <w:numId w:val="25"/>
        </w:numPr>
        <w:ind w:left="284" w:right="-284" w:hanging="284"/>
        <w:jc w:val="both"/>
        <w:rPr>
          <w:rFonts w:ascii="Trebuchet MS" w:hAnsi="Trebuchet MS"/>
          <w:sz w:val="22"/>
          <w:szCs w:val="22"/>
        </w:rPr>
      </w:pPr>
      <w:r w:rsidRPr="00BB66CC">
        <w:rPr>
          <w:rFonts w:ascii="Trebuchet MS" w:hAnsi="Trebuchet MS" w:cs="Arial"/>
          <w:color w:val="000000"/>
          <w:sz w:val="22"/>
          <w:szCs w:val="22"/>
        </w:rPr>
        <w:t xml:space="preserve">poročati </w:t>
      </w:r>
      <w:proofErr w:type="spellStart"/>
      <w:r w:rsidRPr="00BB66CC">
        <w:rPr>
          <w:rFonts w:ascii="Trebuchet MS" w:hAnsi="Trebuchet MS" w:cs="Arial"/>
          <w:color w:val="000000"/>
          <w:sz w:val="22"/>
          <w:szCs w:val="22"/>
        </w:rPr>
        <w:t>koncedentu</w:t>
      </w:r>
      <w:proofErr w:type="spellEnd"/>
      <w:r w:rsidRPr="00BB66CC">
        <w:rPr>
          <w:rFonts w:ascii="Trebuchet MS" w:hAnsi="Trebuchet MS" w:cs="Arial"/>
          <w:color w:val="000000"/>
          <w:sz w:val="22"/>
          <w:szCs w:val="22"/>
        </w:rPr>
        <w:t xml:space="preserve"> o izvajanju koncesijskega razmerja;</w:t>
      </w:r>
    </w:p>
    <w:p w14:paraId="3A0A2546" w14:textId="77777777" w:rsidR="00BC0793" w:rsidRPr="00BB66CC" w:rsidRDefault="00BC0793" w:rsidP="00423689">
      <w:pPr>
        <w:numPr>
          <w:ilvl w:val="0"/>
          <w:numId w:val="25"/>
        </w:numPr>
        <w:ind w:left="284" w:right="-284" w:hanging="284"/>
        <w:jc w:val="both"/>
        <w:rPr>
          <w:rFonts w:ascii="Trebuchet MS" w:hAnsi="Trebuchet MS"/>
          <w:sz w:val="22"/>
          <w:szCs w:val="22"/>
        </w:rPr>
      </w:pPr>
      <w:r w:rsidRPr="00BB66CC">
        <w:rPr>
          <w:rFonts w:ascii="Trebuchet MS" w:hAnsi="Trebuchet MS" w:cs="Arial"/>
          <w:color w:val="000000"/>
          <w:sz w:val="22"/>
          <w:szCs w:val="22"/>
        </w:rPr>
        <w:t xml:space="preserve">omogočati </w:t>
      </w:r>
      <w:proofErr w:type="spellStart"/>
      <w:r w:rsidRPr="00BB66CC">
        <w:rPr>
          <w:rFonts w:ascii="Trebuchet MS" w:hAnsi="Trebuchet MS" w:cs="Arial"/>
          <w:color w:val="000000"/>
          <w:sz w:val="22"/>
          <w:szCs w:val="22"/>
        </w:rPr>
        <w:t>koncedentu</w:t>
      </w:r>
      <w:proofErr w:type="spellEnd"/>
      <w:r w:rsidRPr="00BB66CC">
        <w:rPr>
          <w:rFonts w:ascii="Trebuchet MS" w:hAnsi="Trebuchet MS" w:cs="Arial"/>
          <w:color w:val="000000"/>
          <w:sz w:val="22"/>
          <w:szCs w:val="22"/>
        </w:rPr>
        <w:t xml:space="preserve"> ali pristojnim inšpekcijam nemoten nadzor nad izvajanjem  gospodarske javne službe;</w:t>
      </w:r>
    </w:p>
    <w:p w14:paraId="3244BAEF" w14:textId="77777777" w:rsidR="00BC0793" w:rsidRPr="00BB66CC" w:rsidRDefault="00BC0793" w:rsidP="00423689">
      <w:pPr>
        <w:numPr>
          <w:ilvl w:val="0"/>
          <w:numId w:val="25"/>
        </w:numPr>
        <w:ind w:left="284" w:right="-284" w:hanging="284"/>
        <w:jc w:val="both"/>
        <w:rPr>
          <w:rFonts w:ascii="Trebuchet MS" w:hAnsi="Trebuchet MS"/>
          <w:sz w:val="22"/>
          <w:szCs w:val="22"/>
        </w:rPr>
      </w:pPr>
      <w:r w:rsidRPr="00BB66CC">
        <w:rPr>
          <w:rFonts w:ascii="Trebuchet MS" w:hAnsi="Trebuchet MS" w:cs="Arial"/>
          <w:color w:val="000000"/>
          <w:sz w:val="22"/>
          <w:szCs w:val="22"/>
        </w:rPr>
        <w:t xml:space="preserve"> obveščati pristojne organe o sumu kršitev predpisov, ki jih zazna v zvezi z izvajanjem javne službe;</w:t>
      </w:r>
    </w:p>
    <w:p w14:paraId="11C427C3" w14:textId="77777777" w:rsidR="00BC0793" w:rsidRPr="00BB66CC" w:rsidRDefault="00BC0793" w:rsidP="00423689">
      <w:pPr>
        <w:numPr>
          <w:ilvl w:val="0"/>
          <w:numId w:val="25"/>
        </w:numPr>
        <w:ind w:left="284" w:right="-284" w:hanging="284"/>
        <w:jc w:val="both"/>
        <w:rPr>
          <w:rFonts w:ascii="Trebuchet MS" w:hAnsi="Trebuchet MS"/>
          <w:sz w:val="22"/>
          <w:szCs w:val="22"/>
        </w:rPr>
      </w:pPr>
      <w:r w:rsidRPr="00BB66CC">
        <w:rPr>
          <w:rFonts w:ascii="Trebuchet MS" w:hAnsi="Trebuchet MS"/>
          <w:sz w:val="22"/>
          <w:szCs w:val="22"/>
        </w:rPr>
        <w:t xml:space="preserve">posamezne dejavnosti opravljati v rokih, na način, pod pogoji in ob upoštevanju standardov, določenimi s predpisi, ki urejajo javno službo, ki je predmet koncesije; </w:t>
      </w:r>
    </w:p>
    <w:p w14:paraId="2D361B83" w14:textId="77777777" w:rsidR="00BC0793" w:rsidRPr="00BB66CC" w:rsidRDefault="00BC0793" w:rsidP="00423689">
      <w:pPr>
        <w:numPr>
          <w:ilvl w:val="0"/>
          <w:numId w:val="25"/>
        </w:numPr>
        <w:ind w:left="284" w:right="-284" w:hanging="284"/>
        <w:jc w:val="both"/>
        <w:rPr>
          <w:rFonts w:ascii="Trebuchet MS" w:hAnsi="Trebuchet MS"/>
          <w:sz w:val="22"/>
          <w:szCs w:val="22"/>
        </w:rPr>
      </w:pPr>
      <w:r w:rsidRPr="00BB66CC">
        <w:rPr>
          <w:rFonts w:ascii="Trebuchet MS" w:hAnsi="Trebuchet MS" w:cs="Arial"/>
          <w:color w:val="000000"/>
          <w:sz w:val="22"/>
          <w:szCs w:val="22"/>
        </w:rPr>
        <w:t xml:space="preserve">imeti sklenjeno zavarovanje odgovornosti za škodo, ki jo povzroči </w:t>
      </w:r>
      <w:proofErr w:type="spellStart"/>
      <w:r w:rsidRPr="00BB66CC">
        <w:rPr>
          <w:rFonts w:ascii="Trebuchet MS" w:hAnsi="Trebuchet MS" w:cs="Arial"/>
          <w:color w:val="000000"/>
          <w:sz w:val="22"/>
          <w:szCs w:val="22"/>
        </w:rPr>
        <w:t>koncedentu</w:t>
      </w:r>
      <w:proofErr w:type="spellEnd"/>
      <w:r w:rsidRPr="00BB66CC">
        <w:rPr>
          <w:rFonts w:ascii="Trebuchet MS" w:hAnsi="Trebuchet MS" w:cs="Arial"/>
          <w:color w:val="000000"/>
          <w:sz w:val="22"/>
          <w:szCs w:val="22"/>
        </w:rPr>
        <w:t xml:space="preserve"> z nerednim ali nevestnim opravljanjem javne službe, ter za škodo, ki jo pri opravljanju ali v zvezi z opravljanjem javne službe povzročijo pri njem zaposlene osebe uporabnikom ali drugim osebam, pri čemer mora pogodba o zavarovanju vsebovati klavzulo, da je zavarovanje sklenjeno v korist Mestne občine Celje;</w:t>
      </w:r>
    </w:p>
    <w:p w14:paraId="0FCA48DC" w14:textId="77777777" w:rsidR="00BC0793" w:rsidRPr="00BB66CC" w:rsidRDefault="00BC0793" w:rsidP="00423689">
      <w:pPr>
        <w:numPr>
          <w:ilvl w:val="0"/>
          <w:numId w:val="25"/>
        </w:numPr>
        <w:ind w:left="284" w:right="-284" w:hanging="284"/>
        <w:jc w:val="both"/>
        <w:rPr>
          <w:rFonts w:ascii="Trebuchet MS" w:hAnsi="Trebuchet MS"/>
          <w:sz w:val="22"/>
          <w:szCs w:val="22"/>
        </w:rPr>
      </w:pPr>
      <w:r w:rsidRPr="00BB66CC">
        <w:rPr>
          <w:rFonts w:ascii="Trebuchet MS" w:hAnsi="Trebuchet MS"/>
          <w:sz w:val="22"/>
          <w:szCs w:val="22"/>
        </w:rPr>
        <w:t>izvajati predmetno gospodarsko javno službo v okviru objektivnim možnosti tudi v primeru nepredvidljivih okoliščin, nastalih zaradi višje sile;</w:t>
      </w:r>
    </w:p>
    <w:p w14:paraId="5E59D259" w14:textId="77777777" w:rsidR="00BC0793" w:rsidRPr="00BB66CC" w:rsidRDefault="00BC0793" w:rsidP="00423689">
      <w:pPr>
        <w:numPr>
          <w:ilvl w:val="0"/>
          <w:numId w:val="25"/>
        </w:numPr>
        <w:ind w:left="284" w:right="-284" w:hanging="284"/>
        <w:jc w:val="both"/>
        <w:rPr>
          <w:rFonts w:ascii="Trebuchet MS" w:hAnsi="Trebuchet MS"/>
          <w:sz w:val="22"/>
          <w:szCs w:val="22"/>
        </w:rPr>
      </w:pPr>
      <w:r w:rsidRPr="00BB66CC">
        <w:rPr>
          <w:rFonts w:ascii="Trebuchet MS" w:hAnsi="Trebuchet MS"/>
          <w:sz w:val="22"/>
          <w:szCs w:val="22"/>
        </w:rPr>
        <w:lastRenderedPageBreak/>
        <w:t xml:space="preserve">izvajati predmetno gospodarsko javno službo tudi po izteku pogodbe tako dolgo, dokler mu </w:t>
      </w:r>
      <w:proofErr w:type="spellStart"/>
      <w:r w:rsidRPr="00BB66CC">
        <w:rPr>
          <w:rFonts w:ascii="Trebuchet MS" w:hAnsi="Trebuchet MS"/>
          <w:sz w:val="22"/>
          <w:szCs w:val="22"/>
        </w:rPr>
        <w:t>koncedent</w:t>
      </w:r>
      <w:proofErr w:type="spellEnd"/>
      <w:r w:rsidRPr="00BB66CC">
        <w:rPr>
          <w:rFonts w:ascii="Trebuchet MS" w:hAnsi="Trebuchet MS"/>
          <w:sz w:val="22"/>
          <w:szCs w:val="22"/>
        </w:rPr>
        <w:t xml:space="preserve"> s pisnim sporočilom ne naznani, da opravljanje te dejavnosti iz njegove strani ni potrebno, vendar največ 6 mesecev po izteku veljavnosti te pogodbe;</w:t>
      </w:r>
    </w:p>
    <w:p w14:paraId="36E7838A" w14:textId="77777777" w:rsidR="00BC0793" w:rsidRPr="00BB66CC" w:rsidRDefault="00BC0793" w:rsidP="00423689">
      <w:pPr>
        <w:numPr>
          <w:ilvl w:val="0"/>
          <w:numId w:val="25"/>
        </w:numPr>
        <w:ind w:left="284" w:right="-284" w:hanging="284"/>
        <w:jc w:val="both"/>
        <w:rPr>
          <w:rFonts w:ascii="Trebuchet MS" w:hAnsi="Trebuchet MS"/>
          <w:sz w:val="22"/>
          <w:szCs w:val="22"/>
        </w:rPr>
      </w:pPr>
      <w:r w:rsidRPr="00BB66CC">
        <w:rPr>
          <w:rFonts w:ascii="Trebuchet MS" w:hAnsi="Trebuchet MS"/>
          <w:sz w:val="22"/>
          <w:szCs w:val="22"/>
        </w:rPr>
        <w:t xml:space="preserve">ob prenehanju koncesijskega razmerja predati </w:t>
      </w:r>
      <w:proofErr w:type="spellStart"/>
      <w:r w:rsidRPr="00BB66CC">
        <w:rPr>
          <w:rFonts w:ascii="Trebuchet MS" w:hAnsi="Trebuchet MS"/>
          <w:sz w:val="22"/>
          <w:szCs w:val="22"/>
        </w:rPr>
        <w:t>koncedentu</w:t>
      </w:r>
      <w:proofErr w:type="spellEnd"/>
      <w:r w:rsidRPr="00BB66CC">
        <w:rPr>
          <w:rFonts w:ascii="Trebuchet MS" w:hAnsi="Trebuchet MS"/>
          <w:sz w:val="22"/>
          <w:szCs w:val="22"/>
        </w:rPr>
        <w:t xml:space="preserve"> dokumentacijo, ki se nanaša na izvajanje podeljene koncesije; </w:t>
      </w:r>
    </w:p>
    <w:p w14:paraId="6AAE0B7D" w14:textId="77777777" w:rsidR="00BC0793" w:rsidRPr="00BB66CC" w:rsidRDefault="00BC0793" w:rsidP="00423689">
      <w:pPr>
        <w:numPr>
          <w:ilvl w:val="0"/>
          <w:numId w:val="25"/>
        </w:numPr>
        <w:ind w:left="284" w:right="-284" w:hanging="284"/>
        <w:jc w:val="both"/>
        <w:rPr>
          <w:rFonts w:ascii="Trebuchet MS" w:hAnsi="Trebuchet MS" w:cs="Arial"/>
          <w:sz w:val="22"/>
          <w:szCs w:val="22"/>
        </w:rPr>
      </w:pPr>
      <w:r w:rsidRPr="00BB66CC">
        <w:rPr>
          <w:rFonts w:ascii="Trebuchet MS" w:hAnsi="Trebuchet MS" w:cs="Arial"/>
          <w:sz w:val="22"/>
          <w:szCs w:val="22"/>
        </w:rPr>
        <w:t xml:space="preserve">obveščati </w:t>
      </w:r>
      <w:proofErr w:type="spellStart"/>
      <w:r w:rsidRPr="00BB66CC">
        <w:rPr>
          <w:rFonts w:ascii="Trebuchet MS" w:hAnsi="Trebuchet MS" w:cs="Arial"/>
          <w:sz w:val="22"/>
          <w:szCs w:val="22"/>
        </w:rPr>
        <w:t>koncedenta</w:t>
      </w:r>
      <w:proofErr w:type="spellEnd"/>
      <w:r w:rsidRPr="00BB66CC">
        <w:rPr>
          <w:rFonts w:ascii="Trebuchet MS" w:hAnsi="Trebuchet MS" w:cs="Arial"/>
          <w:sz w:val="22"/>
          <w:szCs w:val="22"/>
        </w:rPr>
        <w:t xml:space="preserve"> o statusni spremembi, vključno s spremembo kapitalske strukture, ki presega kontrolni delež po zakonu, ki ureja prevzeme, ali bi drugače utegnila vplivati na izvajanje storitev po tej pogodbi; </w:t>
      </w:r>
    </w:p>
    <w:p w14:paraId="31FBA9C1" w14:textId="77777777" w:rsidR="00BC0793" w:rsidRPr="00BB66CC" w:rsidRDefault="00BC0793" w:rsidP="00423689">
      <w:pPr>
        <w:numPr>
          <w:ilvl w:val="0"/>
          <w:numId w:val="25"/>
        </w:numPr>
        <w:ind w:left="284" w:right="-284" w:hanging="284"/>
        <w:jc w:val="both"/>
        <w:rPr>
          <w:rFonts w:ascii="Trebuchet MS" w:hAnsi="Trebuchet MS" w:cs="Arial"/>
          <w:sz w:val="22"/>
          <w:szCs w:val="22"/>
        </w:rPr>
      </w:pPr>
      <w:r w:rsidRPr="00BB66CC">
        <w:rPr>
          <w:rFonts w:ascii="Trebuchet MS" w:hAnsi="Trebuchet MS" w:cs="Arial"/>
          <w:sz w:val="22"/>
          <w:szCs w:val="22"/>
        </w:rPr>
        <w:t xml:space="preserve">voditi ločeno računovodstvo za koncesionirano dejavnost po določilih zakona, ki ureja gospodarske družbe in v skladu z določili Zakona o gospodarskih javnih službah; </w:t>
      </w:r>
    </w:p>
    <w:p w14:paraId="1EAC27CF" w14:textId="77777777" w:rsidR="00BC0793" w:rsidRPr="00BB66CC" w:rsidRDefault="00BC0793" w:rsidP="00423689">
      <w:pPr>
        <w:numPr>
          <w:ilvl w:val="0"/>
          <w:numId w:val="25"/>
        </w:numPr>
        <w:ind w:left="284" w:right="-284" w:hanging="284"/>
        <w:jc w:val="both"/>
        <w:rPr>
          <w:rFonts w:ascii="Trebuchet MS" w:hAnsi="Trebuchet MS" w:cs="Arial"/>
          <w:sz w:val="22"/>
          <w:szCs w:val="22"/>
        </w:rPr>
      </w:pPr>
      <w:r w:rsidRPr="00BB66CC">
        <w:rPr>
          <w:rFonts w:ascii="Trebuchet MS" w:hAnsi="Trebuchet MS" w:cs="Arial"/>
          <w:sz w:val="22"/>
          <w:szCs w:val="22"/>
        </w:rPr>
        <w:t xml:space="preserve">na zahtevo </w:t>
      </w:r>
      <w:proofErr w:type="spellStart"/>
      <w:r w:rsidRPr="00BB66CC">
        <w:rPr>
          <w:rFonts w:ascii="Trebuchet MS" w:hAnsi="Trebuchet MS" w:cs="Arial"/>
          <w:sz w:val="22"/>
          <w:szCs w:val="22"/>
        </w:rPr>
        <w:t>koncedenta</w:t>
      </w:r>
      <w:proofErr w:type="spellEnd"/>
      <w:r w:rsidRPr="00BB66CC">
        <w:rPr>
          <w:rFonts w:ascii="Trebuchet MS" w:hAnsi="Trebuchet MS" w:cs="Arial"/>
          <w:sz w:val="22"/>
          <w:szCs w:val="22"/>
        </w:rPr>
        <w:t xml:space="preserve"> predložiti podatke in kazalnike o premoženjsko – finančnem položaju, poslovni uspešnosti in plačilni sposobnosti, s tem, da revizorja določi koncesionar na lastne stroške ob soglasju </w:t>
      </w:r>
      <w:proofErr w:type="spellStart"/>
      <w:r w:rsidRPr="00BB66CC">
        <w:rPr>
          <w:rFonts w:ascii="Trebuchet MS" w:hAnsi="Trebuchet MS" w:cs="Arial"/>
          <w:sz w:val="22"/>
          <w:szCs w:val="22"/>
        </w:rPr>
        <w:t>koncedenta</w:t>
      </w:r>
      <w:proofErr w:type="spellEnd"/>
      <w:r w:rsidRPr="00BB66CC">
        <w:rPr>
          <w:rFonts w:ascii="Trebuchet MS" w:hAnsi="Trebuchet MS" w:cs="Arial"/>
          <w:sz w:val="22"/>
          <w:szCs w:val="22"/>
        </w:rPr>
        <w:t xml:space="preserve">; </w:t>
      </w:r>
    </w:p>
    <w:p w14:paraId="4D7FE9BE" w14:textId="77777777" w:rsidR="00BC0793" w:rsidRPr="00BB66CC" w:rsidRDefault="00BC0793" w:rsidP="00423689">
      <w:pPr>
        <w:numPr>
          <w:ilvl w:val="0"/>
          <w:numId w:val="25"/>
        </w:numPr>
        <w:ind w:left="284" w:right="-284" w:hanging="284"/>
        <w:jc w:val="both"/>
        <w:rPr>
          <w:rFonts w:ascii="Trebuchet MS" w:hAnsi="Trebuchet MS" w:cs="Arial"/>
          <w:sz w:val="22"/>
          <w:szCs w:val="22"/>
        </w:rPr>
      </w:pPr>
      <w:r w:rsidRPr="00BB66CC">
        <w:rPr>
          <w:rFonts w:ascii="Trebuchet MS" w:hAnsi="Trebuchet MS" w:cs="Arial"/>
          <w:sz w:val="22"/>
          <w:szCs w:val="22"/>
        </w:rPr>
        <w:t>ves čas trajanja koncesijskega razmerja imeti ustrezno registrirano dejavnost ter vsa potrebna dovoljenja za izvajanje dejavnosti zagotavljanja zavetišča za zapuščene živali;</w:t>
      </w:r>
    </w:p>
    <w:p w14:paraId="3F370B0B" w14:textId="77777777" w:rsidR="00BC0793" w:rsidRPr="00BB66CC" w:rsidRDefault="00BC0793" w:rsidP="00423689">
      <w:pPr>
        <w:numPr>
          <w:ilvl w:val="0"/>
          <w:numId w:val="25"/>
        </w:numPr>
        <w:ind w:left="284" w:right="-284" w:hanging="284"/>
        <w:jc w:val="both"/>
        <w:rPr>
          <w:rFonts w:ascii="Trebuchet MS" w:hAnsi="Trebuchet MS" w:cs="Arial"/>
          <w:sz w:val="22"/>
          <w:szCs w:val="22"/>
        </w:rPr>
      </w:pPr>
      <w:r w:rsidRPr="00BB66CC">
        <w:rPr>
          <w:rFonts w:ascii="Trebuchet MS" w:hAnsi="Trebuchet MS" w:cs="Arial"/>
          <w:sz w:val="22"/>
          <w:szCs w:val="22"/>
        </w:rPr>
        <w:t xml:space="preserve">ves čas izvajanja dejavnosti zagotavljati zadostno število strokovnih kadrov, zadosten obseg tehničnih sredstev in izpolnjevati tudi vse druge pogoje, ki jih je moral izpolniti v prijavi na javni razpis za pridobitev koncesije; </w:t>
      </w:r>
    </w:p>
    <w:p w14:paraId="3DAF89DA" w14:textId="77777777" w:rsidR="00BC0793" w:rsidRPr="00BB66CC" w:rsidRDefault="00BC0793" w:rsidP="00423689">
      <w:pPr>
        <w:numPr>
          <w:ilvl w:val="0"/>
          <w:numId w:val="25"/>
        </w:numPr>
        <w:ind w:left="284" w:right="-284" w:hanging="284"/>
        <w:jc w:val="both"/>
        <w:rPr>
          <w:rFonts w:ascii="Trebuchet MS" w:hAnsi="Trebuchet MS" w:cs="Arial"/>
          <w:sz w:val="22"/>
          <w:szCs w:val="22"/>
        </w:rPr>
      </w:pPr>
      <w:r w:rsidRPr="00BB66CC">
        <w:rPr>
          <w:rFonts w:ascii="Trebuchet MS" w:hAnsi="Trebuchet MS" w:cs="Arial"/>
          <w:sz w:val="22"/>
          <w:szCs w:val="22"/>
        </w:rPr>
        <w:t>do 28. 2. tekočega leta podati poročilo o poslovanju in izvajanju javne službe v preteklem letu, ki mora vsebovati vse podatke, pomembne za izvajanje javne službe, zlasti o pritožbah uporabnikov storitev in o reševanju le-teh, o škodnih dogodkih, spremembah v podjetju koncesionarja, koriščenju zavarovanj, izvajanju izvedbenega programa zavetišča, ipd.;</w:t>
      </w:r>
    </w:p>
    <w:p w14:paraId="12483668" w14:textId="77777777" w:rsidR="00BC0793" w:rsidRPr="00BB66CC" w:rsidRDefault="00BC0793" w:rsidP="00423689">
      <w:pPr>
        <w:numPr>
          <w:ilvl w:val="0"/>
          <w:numId w:val="25"/>
        </w:numPr>
        <w:ind w:left="284" w:right="-284" w:hanging="284"/>
        <w:jc w:val="both"/>
        <w:rPr>
          <w:rFonts w:ascii="Trebuchet MS" w:hAnsi="Trebuchet MS" w:cs="Arial"/>
          <w:sz w:val="22"/>
          <w:szCs w:val="22"/>
        </w:rPr>
      </w:pPr>
      <w:r w:rsidRPr="00BB66CC">
        <w:rPr>
          <w:rFonts w:ascii="Trebuchet MS" w:hAnsi="Trebuchet MS" w:cs="Arial"/>
          <w:sz w:val="22"/>
          <w:szCs w:val="22"/>
        </w:rPr>
        <w:t xml:space="preserve">opravljati druge naloge skladno s predpisi in zahtevami </w:t>
      </w:r>
      <w:proofErr w:type="spellStart"/>
      <w:r w:rsidRPr="00BB66CC">
        <w:rPr>
          <w:rFonts w:ascii="Trebuchet MS" w:hAnsi="Trebuchet MS" w:cs="Arial"/>
          <w:sz w:val="22"/>
          <w:szCs w:val="22"/>
        </w:rPr>
        <w:t>koncedenta</w:t>
      </w:r>
      <w:proofErr w:type="spellEnd"/>
      <w:r w:rsidRPr="00BB66CC">
        <w:rPr>
          <w:rFonts w:ascii="Trebuchet MS" w:hAnsi="Trebuchet MS" w:cs="Arial"/>
          <w:sz w:val="22"/>
          <w:szCs w:val="22"/>
        </w:rPr>
        <w:t xml:space="preserve">. </w:t>
      </w:r>
    </w:p>
    <w:p w14:paraId="775BEED2" w14:textId="77777777" w:rsidR="00BC0793" w:rsidRPr="00BC0793" w:rsidRDefault="00BC0793" w:rsidP="00423689">
      <w:pPr>
        <w:ind w:left="720" w:right="-284"/>
        <w:rPr>
          <w:rFonts w:ascii="Trebuchet MS" w:hAnsi="Trebuchet MS"/>
          <w:b/>
          <w:i/>
          <w:sz w:val="22"/>
          <w:szCs w:val="22"/>
        </w:rPr>
      </w:pPr>
    </w:p>
    <w:p w14:paraId="1CE5F397" w14:textId="77777777" w:rsidR="00BC0793" w:rsidRPr="00BC0793" w:rsidRDefault="00BC0793" w:rsidP="00423689">
      <w:pPr>
        <w:ind w:left="567" w:right="-284" w:hanging="567"/>
        <w:rPr>
          <w:rFonts w:ascii="Trebuchet MS" w:hAnsi="Trebuchet MS"/>
          <w:b/>
          <w:i/>
          <w:sz w:val="22"/>
          <w:szCs w:val="22"/>
        </w:rPr>
      </w:pPr>
    </w:p>
    <w:p w14:paraId="3CBEA0BA" w14:textId="77777777" w:rsidR="00BC0793" w:rsidRPr="00BC0793" w:rsidRDefault="00BC0793" w:rsidP="00423689">
      <w:pPr>
        <w:numPr>
          <w:ilvl w:val="0"/>
          <w:numId w:val="33"/>
        </w:numPr>
        <w:ind w:left="567" w:right="-284" w:hanging="567"/>
        <w:jc w:val="both"/>
        <w:rPr>
          <w:rFonts w:ascii="Trebuchet MS" w:hAnsi="Trebuchet MS"/>
          <w:b/>
          <w:bCs/>
          <w:i/>
          <w:iCs/>
          <w:sz w:val="22"/>
          <w:szCs w:val="22"/>
        </w:rPr>
      </w:pPr>
      <w:r w:rsidRPr="00BC0793">
        <w:rPr>
          <w:rFonts w:ascii="Trebuchet MS" w:hAnsi="Trebuchet MS"/>
          <w:b/>
          <w:i/>
          <w:sz w:val="22"/>
          <w:szCs w:val="22"/>
        </w:rPr>
        <w:t>PRAVICE IN OBVEZNOSTI KONCEDENTA</w:t>
      </w:r>
    </w:p>
    <w:p w14:paraId="7828D43C" w14:textId="77777777" w:rsidR="00BC0793" w:rsidRPr="00BC0793" w:rsidRDefault="00BC0793" w:rsidP="00423689">
      <w:pPr>
        <w:ind w:right="-284"/>
        <w:rPr>
          <w:rFonts w:ascii="Trebuchet MS" w:hAnsi="Trebuchet MS"/>
          <w:sz w:val="22"/>
          <w:szCs w:val="22"/>
        </w:rPr>
      </w:pPr>
      <w:bookmarkStart w:id="27" w:name="_Hlk116546480"/>
    </w:p>
    <w:p w14:paraId="51630BBD"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13.  člen</w:t>
      </w:r>
    </w:p>
    <w:bookmarkEnd w:id="27"/>
    <w:p w14:paraId="5FC63AEF" w14:textId="77777777" w:rsidR="00BC0793" w:rsidRPr="00BC0793" w:rsidRDefault="00BC0793" w:rsidP="00423689">
      <w:pPr>
        <w:ind w:right="-284"/>
        <w:jc w:val="both"/>
        <w:rPr>
          <w:rFonts w:ascii="Trebuchet MS" w:hAnsi="Trebuchet MS"/>
          <w:sz w:val="22"/>
          <w:szCs w:val="22"/>
        </w:rPr>
      </w:pPr>
    </w:p>
    <w:p w14:paraId="52CFC488" w14:textId="77777777" w:rsidR="00BC0793" w:rsidRPr="00BC0793" w:rsidRDefault="00BC0793" w:rsidP="00423689">
      <w:pPr>
        <w:ind w:right="-284"/>
        <w:jc w:val="both"/>
        <w:rPr>
          <w:rFonts w:ascii="Trebuchet MS" w:hAnsi="Trebuchet MS"/>
          <w:b/>
          <w:sz w:val="22"/>
          <w:szCs w:val="22"/>
        </w:rPr>
      </w:pPr>
      <w:proofErr w:type="spellStart"/>
      <w:r w:rsidRPr="00BC0793">
        <w:rPr>
          <w:rFonts w:ascii="Trebuchet MS" w:hAnsi="Trebuchet MS"/>
          <w:b/>
          <w:sz w:val="22"/>
          <w:szCs w:val="22"/>
        </w:rPr>
        <w:t>Koncedent</w:t>
      </w:r>
      <w:proofErr w:type="spellEnd"/>
      <w:r w:rsidRPr="00BC0793">
        <w:rPr>
          <w:rFonts w:ascii="Trebuchet MS" w:hAnsi="Trebuchet MS"/>
          <w:b/>
          <w:sz w:val="22"/>
          <w:szCs w:val="22"/>
        </w:rPr>
        <w:t xml:space="preserve"> je v času trajanja koncesije dolžan: </w:t>
      </w:r>
    </w:p>
    <w:p w14:paraId="07B369DB" w14:textId="77777777" w:rsidR="00BC0793" w:rsidRPr="00BC0793" w:rsidRDefault="00BC0793" w:rsidP="00423689">
      <w:pPr>
        <w:numPr>
          <w:ilvl w:val="0"/>
          <w:numId w:val="25"/>
        </w:numPr>
        <w:ind w:left="426" w:right="-284" w:hanging="284"/>
        <w:jc w:val="both"/>
        <w:rPr>
          <w:rFonts w:ascii="Trebuchet MS" w:hAnsi="Trebuchet MS"/>
          <w:b/>
          <w:sz w:val="22"/>
          <w:szCs w:val="22"/>
        </w:rPr>
      </w:pPr>
      <w:r w:rsidRPr="00BC0793">
        <w:rPr>
          <w:rFonts w:ascii="Trebuchet MS" w:hAnsi="Trebuchet MS"/>
          <w:sz w:val="22"/>
          <w:szCs w:val="22"/>
        </w:rPr>
        <w:t>dovoliti izvajanje podeljene koncesije skladno z določili Odloka o načinu opravljanja gospodarske javne službe zavetišča za zapuščene živali na območju Mestne občine Celje, odločbe o podelitvi koncesije ter te pogodbe, pri čemer je zavezan, da v tem času ne bo sklenil vsebinsko enake pogodbe z drugimi izvajalci;</w:t>
      </w:r>
    </w:p>
    <w:p w14:paraId="08F09EE0" w14:textId="77777777" w:rsidR="00BC0793" w:rsidRPr="00BC0793" w:rsidRDefault="00BC0793" w:rsidP="00423689">
      <w:pPr>
        <w:numPr>
          <w:ilvl w:val="0"/>
          <w:numId w:val="25"/>
        </w:numPr>
        <w:ind w:left="426" w:right="-284" w:hanging="284"/>
        <w:jc w:val="both"/>
        <w:rPr>
          <w:rFonts w:ascii="Trebuchet MS" w:hAnsi="Trebuchet MS"/>
          <w:b/>
          <w:sz w:val="22"/>
          <w:szCs w:val="22"/>
        </w:rPr>
      </w:pPr>
      <w:r w:rsidRPr="00BC0793">
        <w:rPr>
          <w:rFonts w:ascii="Trebuchet MS" w:hAnsi="Trebuchet MS"/>
          <w:bCs/>
          <w:sz w:val="22"/>
          <w:szCs w:val="22"/>
        </w:rPr>
        <w:t>v dogovorjenih rokih dati koncesionarju na razpolago vso dokumentacijo in informacije, s katerimi razpolaga, in so potrebne za izvedbo storitev, ki so predmet te pogodbe;</w:t>
      </w:r>
    </w:p>
    <w:p w14:paraId="120BA037" w14:textId="77777777" w:rsidR="00BC0793" w:rsidRPr="00BC0793" w:rsidRDefault="00BC0793" w:rsidP="00423689">
      <w:pPr>
        <w:numPr>
          <w:ilvl w:val="0"/>
          <w:numId w:val="25"/>
        </w:numPr>
        <w:ind w:left="426" w:right="-284" w:hanging="284"/>
        <w:jc w:val="both"/>
        <w:rPr>
          <w:rFonts w:ascii="Trebuchet MS" w:hAnsi="Trebuchet MS"/>
          <w:b/>
          <w:sz w:val="22"/>
          <w:szCs w:val="22"/>
        </w:rPr>
      </w:pPr>
      <w:r w:rsidRPr="00BC0793">
        <w:rPr>
          <w:rFonts w:ascii="Trebuchet MS" w:hAnsi="Trebuchet MS"/>
          <w:sz w:val="22"/>
          <w:szCs w:val="22"/>
        </w:rPr>
        <w:t>varovati podatke o koncesionarju, ki jih je pridobil z vpogledom v njegove poslovne knjige in evidence kot poslovno tajnost;</w:t>
      </w:r>
    </w:p>
    <w:p w14:paraId="630E113B" w14:textId="77777777" w:rsidR="00BC0793" w:rsidRPr="00BC0793" w:rsidRDefault="00BC0793" w:rsidP="00423689">
      <w:pPr>
        <w:numPr>
          <w:ilvl w:val="0"/>
          <w:numId w:val="25"/>
        </w:numPr>
        <w:ind w:left="426" w:right="-284" w:hanging="284"/>
        <w:jc w:val="both"/>
        <w:rPr>
          <w:rFonts w:ascii="Trebuchet MS" w:hAnsi="Trebuchet MS"/>
          <w:b/>
          <w:sz w:val="22"/>
          <w:szCs w:val="22"/>
        </w:rPr>
      </w:pPr>
      <w:r w:rsidRPr="00BC0793">
        <w:rPr>
          <w:rFonts w:ascii="Trebuchet MS" w:hAnsi="Trebuchet MS"/>
          <w:sz w:val="22"/>
          <w:szCs w:val="22"/>
        </w:rPr>
        <w:t>zagotavljati koncesionarju redno mesečno plačilo za izvajanje gospodarske javne službe;</w:t>
      </w:r>
    </w:p>
    <w:p w14:paraId="2DB7E791" w14:textId="77777777" w:rsidR="00BC0793" w:rsidRPr="00BC0793" w:rsidRDefault="00BC0793" w:rsidP="00423689">
      <w:pPr>
        <w:numPr>
          <w:ilvl w:val="0"/>
          <w:numId w:val="25"/>
        </w:numPr>
        <w:ind w:left="426" w:right="-284" w:hanging="284"/>
        <w:jc w:val="both"/>
        <w:rPr>
          <w:rFonts w:ascii="Trebuchet MS" w:hAnsi="Trebuchet MS"/>
          <w:b/>
          <w:sz w:val="22"/>
          <w:szCs w:val="22"/>
        </w:rPr>
      </w:pPr>
      <w:r w:rsidRPr="00BC0793">
        <w:rPr>
          <w:rFonts w:ascii="Trebuchet MS" w:hAnsi="Trebuchet MS"/>
          <w:sz w:val="22"/>
          <w:szCs w:val="22"/>
        </w:rPr>
        <w:t>tekoče obveščati koncesionarja o spremembah in novo nastalih okoliščinah, ki bi lahko imele vpliv na izvršitev storitev, ki so predmet te pogodbe;</w:t>
      </w:r>
    </w:p>
    <w:p w14:paraId="033B6512" w14:textId="77777777" w:rsidR="00BC0793" w:rsidRPr="00BC0793" w:rsidRDefault="00BC0793" w:rsidP="00423689">
      <w:pPr>
        <w:numPr>
          <w:ilvl w:val="0"/>
          <w:numId w:val="25"/>
        </w:numPr>
        <w:ind w:left="426" w:right="-284" w:hanging="284"/>
        <w:jc w:val="both"/>
        <w:rPr>
          <w:rFonts w:ascii="Trebuchet MS" w:hAnsi="Trebuchet MS"/>
          <w:b/>
          <w:sz w:val="22"/>
          <w:szCs w:val="22"/>
        </w:rPr>
      </w:pPr>
      <w:r w:rsidRPr="00BC0793">
        <w:rPr>
          <w:rFonts w:ascii="Trebuchet MS" w:hAnsi="Trebuchet MS"/>
          <w:sz w:val="22"/>
          <w:szCs w:val="22"/>
        </w:rPr>
        <w:t>sodelovati s koncesionarjem, tekoče spremljati in nadzirati izvajanje koncesije.</w:t>
      </w:r>
    </w:p>
    <w:p w14:paraId="18A10A48" w14:textId="77777777" w:rsidR="00BC0793" w:rsidRPr="00BC0793" w:rsidRDefault="00BC0793" w:rsidP="00423689">
      <w:pPr>
        <w:ind w:right="-284"/>
        <w:jc w:val="both"/>
        <w:rPr>
          <w:rFonts w:ascii="Trebuchet MS" w:hAnsi="Trebuchet MS"/>
          <w:b/>
          <w:sz w:val="22"/>
          <w:szCs w:val="22"/>
        </w:rPr>
      </w:pPr>
    </w:p>
    <w:p w14:paraId="75141C1C" w14:textId="77777777" w:rsidR="00BC0793" w:rsidRPr="00BC0793" w:rsidRDefault="00BC0793" w:rsidP="00423689">
      <w:pPr>
        <w:ind w:right="-284"/>
        <w:jc w:val="both"/>
        <w:rPr>
          <w:rFonts w:ascii="Trebuchet MS" w:hAnsi="Trebuchet MS"/>
          <w:b/>
          <w:sz w:val="22"/>
          <w:szCs w:val="22"/>
        </w:rPr>
      </w:pPr>
      <w:proofErr w:type="spellStart"/>
      <w:r w:rsidRPr="00BC0793">
        <w:rPr>
          <w:rFonts w:ascii="Trebuchet MS" w:hAnsi="Trebuchet MS"/>
          <w:b/>
          <w:sz w:val="22"/>
          <w:szCs w:val="22"/>
        </w:rPr>
        <w:t>Koncedent</w:t>
      </w:r>
      <w:proofErr w:type="spellEnd"/>
      <w:r w:rsidRPr="00BC0793">
        <w:rPr>
          <w:rFonts w:ascii="Trebuchet MS" w:hAnsi="Trebuchet MS"/>
          <w:b/>
          <w:sz w:val="22"/>
          <w:szCs w:val="22"/>
        </w:rPr>
        <w:t xml:space="preserve"> ima pravico: </w:t>
      </w:r>
    </w:p>
    <w:p w14:paraId="1F87589B" w14:textId="77777777" w:rsidR="00BC0793" w:rsidRPr="00BC0793" w:rsidRDefault="00BC0793" w:rsidP="00423689">
      <w:pPr>
        <w:numPr>
          <w:ilvl w:val="0"/>
          <w:numId w:val="25"/>
        </w:numPr>
        <w:ind w:left="426" w:right="-284" w:hanging="284"/>
        <w:jc w:val="both"/>
        <w:rPr>
          <w:rFonts w:ascii="Trebuchet MS" w:hAnsi="Trebuchet MS"/>
          <w:sz w:val="22"/>
          <w:szCs w:val="22"/>
        </w:rPr>
      </w:pPr>
      <w:r w:rsidRPr="00BC0793">
        <w:rPr>
          <w:rFonts w:ascii="Trebuchet MS" w:hAnsi="Trebuchet MS"/>
          <w:sz w:val="22"/>
          <w:szCs w:val="22"/>
        </w:rPr>
        <w:t>nadzirati izvajanje podeljene koncesije vključno s poslovanjem koncesionarja na področju javne službe;</w:t>
      </w:r>
    </w:p>
    <w:p w14:paraId="265F04A8" w14:textId="77777777" w:rsidR="00BC0793" w:rsidRPr="00BC0793" w:rsidRDefault="00BC0793" w:rsidP="00423689">
      <w:pPr>
        <w:numPr>
          <w:ilvl w:val="0"/>
          <w:numId w:val="25"/>
        </w:numPr>
        <w:ind w:left="426" w:right="-284" w:hanging="284"/>
        <w:jc w:val="both"/>
        <w:rPr>
          <w:rFonts w:ascii="Trebuchet MS" w:hAnsi="Trebuchet MS"/>
          <w:sz w:val="22"/>
          <w:szCs w:val="22"/>
        </w:rPr>
      </w:pPr>
      <w:r w:rsidRPr="00BC0793">
        <w:rPr>
          <w:rFonts w:ascii="Trebuchet MS" w:hAnsi="Trebuchet MS"/>
          <w:sz w:val="22"/>
          <w:szCs w:val="22"/>
        </w:rPr>
        <w:t>zahtevati od koncesionarja, da predloži podatke in kazalnike o premoženjsko – finančnem položaju, poslovni uspešnosti in plačilni sposobnosti z namenom preverjanja izpolnjevanja razpisnih pogojev in sposobnosti za redno in nepretrgano izvajanje predmetne gospodarske javne službe</w:t>
      </w:r>
    </w:p>
    <w:p w14:paraId="26426C69" w14:textId="77777777" w:rsidR="00BC0793" w:rsidRPr="00BC0793" w:rsidRDefault="00BC0793" w:rsidP="00423689">
      <w:pPr>
        <w:ind w:right="-284"/>
        <w:rPr>
          <w:rFonts w:ascii="Trebuchet MS" w:hAnsi="Trebuchet MS"/>
          <w:sz w:val="22"/>
          <w:szCs w:val="22"/>
        </w:rPr>
      </w:pPr>
    </w:p>
    <w:p w14:paraId="5D45C7A4"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14.  člen</w:t>
      </w:r>
    </w:p>
    <w:p w14:paraId="5908D411" w14:textId="77777777" w:rsidR="00BC0793" w:rsidRPr="00BC0793" w:rsidRDefault="00BC0793" w:rsidP="00423689">
      <w:pPr>
        <w:ind w:right="-284"/>
        <w:rPr>
          <w:rFonts w:ascii="Trebuchet MS" w:hAnsi="Trebuchet MS"/>
          <w:sz w:val="22"/>
          <w:szCs w:val="22"/>
        </w:rPr>
      </w:pPr>
    </w:p>
    <w:p w14:paraId="42BC62D2"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lastRenderedPageBreak/>
        <w:t xml:space="preserve">Koncesionar je za potrebe izvajanja javne službe, ki je predmet te koncesijske pogodbe, za uporabnike javne službe in </w:t>
      </w:r>
      <w:proofErr w:type="spellStart"/>
      <w:r w:rsidRPr="00BC0793">
        <w:rPr>
          <w:rFonts w:ascii="Trebuchet MS" w:hAnsi="Trebuchet MS"/>
          <w:sz w:val="22"/>
          <w:szCs w:val="22"/>
        </w:rPr>
        <w:t>koncedenta</w:t>
      </w:r>
      <w:proofErr w:type="spellEnd"/>
      <w:r w:rsidRPr="00BC0793">
        <w:rPr>
          <w:rFonts w:ascii="Trebuchet MS" w:hAnsi="Trebuchet MS"/>
          <w:sz w:val="22"/>
          <w:szCs w:val="22"/>
        </w:rPr>
        <w:t xml:space="preserve"> dosegljiv na telefonski številki: _________________ in preko elektronske pošte: _________________________.</w:t>
      </w:r>
    </w:p>
    <w:p w14:paraId="5027F98A" w14:textId="77777777" w:rsidR="00BC0793" w:rsidRPr="00BC0793" w:rsidRDefault="00BC0793" w:rsidP="00423689">
      <w:pPr>
        <w:ind w:right="-284"/>
        <w:jc w:val="both"/>
        <w:rPr>
          <w:rFonts w:ascii="Trebuchet MS" w:hAnsi="Trebuchet MS"/>
          <w:sz w:val="22"/>
          <w:szCs w:val="22"/>
        </w:rPr>
      </w:pPr>
    </w:p>
    <w:p w14:paraId="289D0883"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Koncesionar se zavezuje, da bo pristopil k izvedbi storitev v roku, kot bo naveden v naročilu, in bo storitve izvajal pravočasno. </w:t>
      </w:r>
    </w:p>
    <w:p w14:paraId="2B5C5A37" w14:textId="77777777" w:rsidR="00BC0793" w:rsidRPr="00BC0793" w:rsidRDefault="00BC0793" w:rsidP="00423689">
      <w:pPr>
        <w:ind w:right="-284"/>
        <w:jc w:val="both"/>
        <w:rPr>
          <w:rFonts w:ascii="Trebuchet MS" w:hAnsi="Trebuchet MS"/>
          <w:sz w:val="22"/>
          <w:szCs w:val="22"/>
        </w:rPr>
      </w:pPr>
    </w:p>
    <w:p w14:paraId="10FDB48B"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V primeru spremembe kontaktnih podatkov se koncesionar zavezuje le-to nemudoma sporočiti </w:t>
      </w:r>
      <w:proofErr w:type="spellStart"/>
      <w:r w:rsidRPr="00BC0793">
        <w:rPr>
          <w:rFonts w:ascii="Trebuchet MS" w:hAnsi="Trebuchet MS"/>
          <w:sz w:val="22"/>
          <w:szCs w:val="22"/>
        </w:rPr>
        <w:t>koncedentu</w:t>
      </w:r>
      <w:proofErr w:type="spellEnd"/>
      <w:r w:rsidRPr="00BC0793">
        <w:rPr>
          <w:rFonts w:ascii="Trebuchet MS" w:hAnsi="Trebuchet MS"/>
          <w:sz w:val="22"/>
          <w:szCs w:val="22"/>
        </w:rPr>
        <w:t xml:space="preserve">. </w:t>
      </w:r>
    </w:p>
    <w:p w14:paraId="7003F3B0" w14:textId="77777777" w:rsidR="00BC0793" w:rsidRPr="00BC0793" w:rsidRDefault="00BC0793" w:rsidP="00423689">
      <w:pPr>
        <w:ind w:right="-284"/>
        <w:jc w:val="both"/>
        <w:rPr>
          <w:rFonts w:ascii="Trebuchet MS" w:hAnsi="Trebuchet MS"/>
          <w:sz w:val="22"/>
          <w:szCs w:val="22"/>
        </w:rPr>
      </w:pPr>
    </w:p>
    <w:p w14:paraId="62A893CE" w14:textId="77777777" w:rsidR="00BC0793" w:rsidRPr="00BC0793" w:rsidRDefault="00BC0793" w:rsidP="00423689">
      <w:pPr>
        <w:ind w:right="-284"/>
        <w:jc w:val="both"/>
        <w:rPr>
          <w:rFonts w:ascii="Trebuchet MS" w:hAnsi="Trebuchet MS"/>
          <w:sz w:val="22"/>
          <w:szCs w:val="22"/>
        </w:rPr>
      </w:pPr>
    </w:p>
    <w:p w14:paraId="783B4330" w14:textId="77777777" w:rsidR="00BC0793" w:rsidRPr="00BC0793" w:rsidRDefault="00BC0793" w:rsidP="00423689">
      <w:pPr>
        <w:numPr>
          <w:ilvl w:val="0"/>
          <w:numId w:val="33"/>
        </w:numPr>
        <w:ind w:left="567" w:right="-284" w:hanging="567"/>
        <w:jc w:val="both"/>
        <w:rPr>
          <w:rFonts w:ascii="Trebuchet MS" w:hAnsi="Trebuchet MS"/>
          <w:b/>
          <w:bCs/>
          <w:i/>
          <w:iCs/>
          <w:sz w:val="22"/>
          <w:szCs w:val="22"/>
        </w:rPr>
      </w:pPr>
      <w:r w:rsidRPr="00BC0793">
        <w:rPr>
          <w:rFonts w:ascii="Trebuchet MS" w:hAnsi="Trebuchet MS"/>
          <w:b/>
          <w:i/>
          <w:sz w:val="22"/>
          <w:szCs w:val="22"/>
        </w:rPr>
        <w:t>PRAVICE IN OBVEZNOSTI UPORABNIKOV</w:t>
      </w:r>
    </w:p>
    <w:p w14:paraId="148D8439" w14:textId="77777777" w:rsidR="00BC0793" w:rsidRPr="00BC0793" w:rsidRDefault="00BC0793" w:rsidP="00423689">
      <w:pPr>
        <w:ind w:right="-284"/>
        <w:rPr>
          <w:rFonts w:ascii="Trebuchet MS" w:hAnsi="Trebuchet MS"/>
          <w:sz w:val="22"/>
          <w:szCs w:val="22"/>
        </w:rPr>
      </w:pPr>
    </w:p>
    <w:p w14:paraId="141634E2"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15.  člen</w:t>
      </w:r>
    </w:p>
    <w:p w14:paraId="32F78217" w14:textId="77777777" w:rsidR="00BC0793" w:rsidRPr="00BC0793" w:rsidRDefault="00BC0793" w:rsidP="00423689">
      <w:pPr>
        <w:ind w:right="-284"/>
        <w:jc w:val="both"/>
        <w:rPr>
          <w:rFonts w:ascii="Trebuchet MS" w:hAnsi="Trebuchet MS"/>
          <w:sz w:val="22"/>
          <w:szCs w:val="22"/>
        </w:rPr>
      </w:pPr>
    </w:p>
    <w:p w14:paraId="5C468AD7" w14:textId="77777777" w:rsidR="00BC0793" w:rsidRPr="00BC0793" w:rsidRDefault="00BC0793" w:rsidP="00423689">
      <w:pPr>
        <w:shd w:val="clear" w:color="auto" w:fill="FFFFFF"/>
        <w:ind w:right="-284"/>
        <w:jc w:val="both"/>
        <w:rPr>
          <w:rFonts w:ascii="Trebuchet MS" w:hAnsi="Trebuchet MS" w:cs="Arial"/>
          <w:color w:val="000000"/>
          <w:sz w:val="22"/>
          <w:szCs w:val="22"/>
        </w:rPr>
      </w:pPr>
      <w:r w:rsidRPr="00BC0793">
        <w:rPr>
          <w:rFonts w:ascii="Trebuchet MS" w:hAnsi="Trebuchet MS" w:cs="Arial"/>
          <w:color w:val="000000"/>
          <w:sz w:val="22"/>
          <w:szCs w:val="22"/>
        </w:rPr>
        <w:t>Kdor izgubi ali najde zapuščeno žival na območju občine, mora o tem obvestiti izvajalca javne službe oziroma pristojno veterinarsko organizacijo.</w:t>
      </w:r>
    </w:p>
    <w:p w14:paraId="194935D2" w14:textId="77777777" w:rsidR="00BC0793" w:rsidRPr="00BC0793" w:rsidRDefault="00BC0793" w:rsidP="00423689">
      <w:pPr>
        <w:shd w:val="clear" w:color="auto" w:fill="FFFFFF"/>
        <w:ind w:right="-284"/>
        <w:jc w:val="both"/>
        <w:rPr>
          <w:rFonts w:ascii="Trebuchet MS" w:hAnsi="Trebuchet MS" w:cs="Arial"/>
          <w:color w:val="000000"/>
          <w:sz w:val="22"/>
          <w:szCs w:val="22"/>
        </w:rPr>
      </w:pPr>
    </w:p>
    <w:p w14:paraId="28A2795B" w14:textId="77777777" w:rsidR="00BC0793" w:rsidRPr="00BC0793" w:rsidRDefault="00BC0793" w:rsidP="00423689">
      <w:pPr>
        <w:shd w:val="clear" w:color="auto" w:fill="FFFFFF"/>
        <w:ind w:right="-284"/>
        <w:jc w:val="both"/>
        <w:rPr>
          <w:rFonts w:ascii="Trebuchet MS" w:hAnsi="Trebuchet MS" w:cs="Arial"/>
          <w:color w:val="000000"/>
          <w:sz w:val="22"/>
          <w:szCs w:val="22"/>
        </w:rPr>
      </w:pPr>
      <w:r w:rsidRPr="00BC0793">
        <w:rPr>
          <w:rFonts w:ascii="Trebuchet MS" w:hAnsi="Trebuchet MS" w:cs="Arial"/>
          <w:color w:val="000000"/>
          <w:sz w:val="22"/>
          <w:szCs w:val="22"/>
        </w:rPr>
        <w:t>Skrbnik najdene živali ima pravico zahtevati vrnitev živali. Če tega ne stori v roku 8 dni od dneva, ko je bila žival nameščena v zavetišče, lahko izvajalec javne službe žival odda tudi drugemu zainteresiranemu skrbniku, ki se zaveže, da bo za žival ustrezno skrbel.</w:t>
      </w:r>
    </w:p>
    <w:p w14:paraId="7C165725" w14:textId="77777777" w:rsidR="00BC0793" w:rsidRPr="00BC0793" w:rsidRDefault="00BC0793" w:rsidP="00423689">
      <w:pPr>
        <w:shd w:val="clear" w:color="auto" w:fill="FFFFFF"/>
        <w:ind w:right="-284"/>
        <w:jc w:val="both"/>
        <w:rPr>
          <w:rFonts w:ascii="Trebuchet MS" w:hAnsi="Trebuchet MS" w:cs="Arial"/>
          <w:color w:val="000000"/>
          <w:sz w:val="22"/>
          <w:szCs w:val="22"/>
        </w:rPr>
      </w:pPr>
    </w:p>
    <w:p w14:paraId="001A2466" w14:textId="77777777" w:rsidR="00BC0793" w:rsidRPr="00BC0793" w:rsidRDefault="00BC0793" w:rsidP="00423689">
      <w:pPr>
        <w:shd w:val="clear" w:color="auto" w:fill="FFFFFF"/>
        <w:ind w:right="-284"/>
        <w:jc w:val="both"/>
        <w:rPr>
          <w:rFonts w:ascii="Trebuchet MS" w:hAnsi="Trebuchet MS" w:cs="Arial"/>
          <w:color w:val="000000"/>
          <w:sz w:val="22"/>
          <w:szCs w:val="22"/>
        </w:rPr>
      </w:pPr>
      <w:r w:rsidRPr="00BC0793">
        <w:rPr>
          <w:rFonts w:ascii="Trebuchet MS" w:hAnsi="Trebuchet MS" w:cs="Arial"/>
          <w:color w:val="000000"/>
          <w:sz w:val="22"/>
          <w:szCs w:val="22"/>
        </w:rPr>
        <w:t xml:space="preserve">Vse stroške v zvezi z najdeno živaljo plača dosedanji skrbnik živali. Če skrbnik živali ni znan oziroma če lastnika živali ni mogoče ugotoviti, krije stroške </w:t>
      </w:r>
      <w:proofErr w:type="spellStart"/>
      <w:r w:rsidRPr="00BC0793">
        <w:rPr>
          <w:rFonts w:ascii="Trebuchet MS" w:hAnsi="Trebuchet MS" w:cs="Arial"/>
          <w:color w:val="000000"/>
          <w:sz w:val="22"/>
          <w:szCs w:val="22"/>
        </w:rPr>
        <w:t>koncedent</w:t>
      </w:r>
      <w:proofErr w:type="spellEnd"/>
      <w:r w:rsidRPr="00BC0793">
        <w:rPr>
          <w:rFonts w:ascii="Trebuchet MS" w:hAnsi="Trebuchet MS" w:cs="Arial"/>
          <w:color w:val="000000"/>
          <w:sz w:val="22"/>
          <w:szCs w:val="22"/>
        </w:rPr>
        <w:t>, če ni s predpisi določeno drugače.</w:t>
      </w:r>
    </w:p>
    <w:p w14:paraId="05F31D92" w14:textId="77777777" w:rsidR="00BC0793" w:rsidRPr="00BC0793" w:rsidRDefault="00BC0793" w:rsidP="00423689">
      <w:pPr>
        <w:shd w:val="clear" w:color="auto" w:fill="FFFFFF"/>
        <w:ind w:right="-284"/>
        <w:jc w:val="both"/>
        <w:rPr>
          <w:rFonts w:ascii="Trebuchet MS" w:hAnsi="Trebuchet MS" w:cs="Arial"/>
          <w:color w:val="000000"/>
          <w:sz w:val="22"/>
          <w:szCs w:val="22"/>
        </w:rPr>
      </w:pPr>
    </w:p>
    <w:p w14:paraId="5AC22C93" w14:textId="77777777" w:rsidR="00BC0793" w:rsidRPr="00BC0793" w:rsidRDefault="00BC0793" w:rsidP="00423689">
      <w:pPr>
        <w:shd w:val="clear" w:color="auto" w:fill="FFFFFF"/>
        <w:ind w:right="-284"/>
        <w:jc w:val="both"/>
        <w:rPr>
          <w:rFonts w:ascii="Trebuchet MS" w:hAnsi="Trebuchet MS" w:cs="Arial"/>
          <w:color w:val="000000"/>
          <w:sz w:val="22"/>
          <w:szCs w:val="22"/>
        </w:rPr>
      </w:pPr>
      <w:r w:rsidRPr="00BC0793">
        <w:rPr>
          <w:rFonts w:ascii="Trebuchet MS" w:hAnsi="Trebuchet MS" w:cs="Arial"/>
          <w:color w:val="000000"/>
          <w:sz w:val="22"/>
          <w:szCs w:val="22"/>
        </w:rPr>
        <w:t>Izvajalec javne službe, ki žival odda, lahko zaračuna novemu skrbniku pavšalni znesek za materialne stroške oskrbe živali v skladu s cenikom zavetišča.</w:t>
      </w:r>
    </w:p>
    <w:p w14:paraId="6634F700" w14:textId="77777777" w:rsidR="00BC0793" w:rsidRPr="00BC0793" w:rsidRDefault="00BC0793" w:rsidP="00423689">
      <w:pPr>
        <w:ind w:right="-284"/>
        <w:jc w:val="both"/>
        <w:rPr>
          <w:rFonts w:ascii="Trebuchet MS" w:hAnsi="Trebuchet MS"/>
          <w:b/>
          <w:sz w:val="22"/>
          <w:szCs w:val="22"/>
        </w:rPr>
      </w:pPr>
    </w:p>
    <w:p w14:paraId="18F4AEC4" w14:textId="77777777" w:rsidR="00BC0793" w:rsidRPr="00BC0793" w:rsidRDefault="00BC0793" w:rsidP="00423689">
      <w:pPr>
        <w:ind w:right="-284"/>
        <w:jc w:val="both"/>
        <w:rPr>
          <w:rFonts w:ascii="Trebuchet MS" w:hAnsi="Trebuchet MS"/>
          <w:b/>
          <w:sz w:val="22"/>
          <w:szCs w:val="22"/>
        </w:rPr>
      </w:pPr>
    </w:p>
    <w:p w14:paraId="7DE16107" w14:textId="77777777" w:rsidR="00BC0793" w:rsidRPr="00BC0793" w:rsidRDefault="00BC0793" w:rsidP="00423689">
      <w:pPr>
        <w:numPr>
          <w:ilvl w:val="0"/>
          <w:numId w:val="33"/>
        </w:numPr>
        <w:ind w:left="567" w:right="-284" w:hanging="567"/>
        <w:jc w:val="both"/>
        <w:rPr>
          <w:rFonts w:ascii="Trebuchet MS" w:hAnsi="Trebuchet MS"/>
          <w:b/>
          <w:bCs/>
          <w:i/>
          <w:iCs/>
          <w:sz w:val="22"/>
          <w:szCs w:val="22"/>
        </w:rPr>
      </w:pPr>
      <w:r w:rsidRPr="00BC0793">
        <w:rPr>
          <w:rFonts w:ascii="Trebuchet MS" w:hAnsi="Trebuchet MS"/>
          <w:b/>
          <w:i/>
          <w:sz w:val="22"/>
          <w:szCs w:val="22"/>
        </w:rPr>
        <w:t xml:space="preserve">VIRI FINANCIRANJA </w:t>
      </w:r>
    </w:p>
    <w:p w14:paraId="4A5442DA"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16.  člen</w:t>
      </w:r>
    </w:p>
    <w:p w14:paraId="1D958209" w14:textId="77777777" w:rsidR="00BC0793" w:rsidRPr="00BC0793" w:rsidRDefault="00BC0793" w:rsidP="00423689">
      <w:pPr>
        <w:ind w:left="720" w:right="-284"/>
        <w:rPr>
          <w:rFonts w:ascii="Trebuchet MS" w:hAnsi="Trebuchet MS"/>
          <w:sz w:val="22"/>
          <w:szCs w:val="22"/>
        </w:rPr>
      </w:pPr>
    </w:p>
    <w:p w14:paraId="0BAA48C6"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Javna služba se financira iz naslednjih virov: </w:t>
      </w:r>
    </w:p>
    <w:p w14:paraId="1EB67B92" w14:textId="77777777" w:rsidR="00BC0793" w:rsidRPr="00BC0793" w:rsidRDefault="00BC0793" w:rsidP="00423689">
      <w:pPr>
        <w:shd w:val="clear" w:color="auto" w:fill="FFFFFF"/>
        <w:ind w:right="-284" w:firstLine="330"/>
        <w:jc w:val="both"/>
        <w:rPr>
          <w:rFonts w:ascii="Trebuchet MS" w:hAnsi="Trebuchet MS" w:cs="Arial"/>
          <w:color w:val="000000"/>
          <w:sz w:val="22"/>
          <w:szCs w:val="22"/>
        </w:rPr>
      </w:pPr>
      <w:r w:rsidRPr="00BC0793">
        <w:rPr>
          <w:rFonts w:ascii="Trebuchet MS" w:hAnsi="Trebuchet MS" w:cs="Arial"/>
          <w:color w:val="000000"/>
          <w:sz w:val="22"/>
          <w:szCs w:val="22"/>
        </w:rPr>
        <w:t xml:space="preserve">– iz proračuna </w:t>
      </w:r>
      <w:proofErr w:type="spellStart"/>
      <w:r w:rsidRPr="00BC0793">
        <w:rPr>
          <w:rFonts w:ascii="Trebuchet MS" w:hAnsi="Trebuchet MS" w:cs="Arial"/>
          <w:color w:val="000000"/>
          <w:sz w:val="22"/>
          <w:szCs w:val="22"/>
        </w:rPr>
        <w:t>koncedenta</w:t>
      </w:r>
      <w:proofErr w:type="spellEnd"/>
      <w:r w:rsidRPr="00BC0793">
        <w:rPr>
          <w:rFonts w:ascii="Trebuchet MS" w:hAnsi="Trebuchet MS" w:cs="Arial"/>
          <w:color w:val="000000"/>
          <w:sz w:val="22"/>
          <w:szCs w:val="22"/>
        </w:rPr>
        <w:t>,</w:t>
      </w:r>
    </w:p>
    <w:p w14:paraId="59AF46E3" w14:textId="77777777" w:rsidR="00BC0793" w:rsidRPr="00BC0793" w:rsidRDefault="00BC0793" w:rsidP="00423689">
      <w:pPr>
        <w:shd w:val="clear" w:color="auto" w:fill="FFFFFF"/>
        <w:ind w:right="-284" w:firstLine="330"/>
        <w:jc w:val="both"/>
        <w:rPr>
          <w:rFonts w:ascii="Trebuchet MS" w:hAnsi="Trebuchet MS" w:cs="Arial"/>
          <w:color w:val="000000"/>
          <w:sz w:val="22"/>
          <w:szCs w:val="22"/>
        </w:rPr>
      </w:pPr>
      <w:r w:rsidRPr="00BC0793">
        <w:rPr>
          <w:rFonts w:ascii="Trebuchet MS" w:hAnsi="Trebuchet MS" w:cs="Arial"/>
          <w:color w:val="000000"/>
          <w:sz w:val="22"/>
          <w:szCs w:val="22"/>
        </w:rPr>
        <w:t>– iz plačila stroškov v zvezi z zapuščenimi živalmi,</w:t>
      </w:r>
    </w:p>
    <w:p w14:paraId="343F4ACE" w14:textId="77777777" w:rsidR="00BC0793" w:rsidRPr="00BC0793" w:rsidRDefault="00BC0793" w:rsidP="00423689">
      <w:pPr>
        <w:shd w:val="clear" w:color="auto" w:fill="FFFFFF"/>
        <w:ind w:right="-284" w:firstLine="330"/>
        <w:jc w:val="both"/>
        <w:rPr>
          <w:rFonts w:ascii="Trebuchet MS" w:hAnsi="Trebuchet MS" w:cs="Arial"/>
          <w:color w:val="000000"/>
          <w:sz w:val="22"/>
          <w:szCs w:val="22"/>
        </w:rPr>
      </w:pPr>
      <w:r w:rsidRPr="00BC0793">
        <w:rPr>
          <w:rFonts w:ascii="Trebuchet MS" w:hAnsi="Trebuchet MS" w:cs="Arial"/>
          <w:color w:val="000000"/>
          <w:sz w:val="22"/>
          <w:szCs w:val="22"/>
        </w:rPr>
        <w:t>– iz drugih virov.</w:t>
      </w:r>
    </w:p>
    <w:p w14:paraId="7B25A097" w14:textId="77777777" w:rsidR="00BC0793" w:rsidRPr="00BC0793" w:rsidRDefault="00BC0793" w:rsidP="00423689">
      <w:pPr>
        <w:shd w:val="clear" w:color="auto" w:fill="FFFFFF"/>
        <w:ind w:right="-284"/>
        <w:jc w:val="both"/>
        <w:rPr>
          <w:rFonts w:ascii="Trebuchet MS" w:hAnsi="Trebuchet MS" w:cs="Arial"/>
          <w:color w:val="000000"/>
          <w:sz w:val="22"/>
          <w:szCs w:val="22"/>
        </w:rPr>
      </w:pPr>
    </w:p>
    <w:p w14:paraId="417358F0" w14:textId="77777777" w:rsidR="00626C97" w:rsidRPr="00793E79" w:rsidRDefault="00626C97" w:rsidP="00626C97">
      <w:pPr>
        <w:shd w:val="clear" w:color="auto" w:fill="FFFFFF"/>
        <w:ind w:right="-284"/>
        <w:jc w:val="both"/>
        <w:rPr>
          <w:rFonts w:ascii="Trebuchet MS" w:hAnsi="Trebuchet MS" w:cs="Arial"/>
          <w:color w:val="000000"/>
          <w:sz w:val="22"/>
          <w:szCs w:val="22"/>
        </w:rPr>
      </w:pPr>
      <w:r w:rsidRPr="00793E79">
        <w:rPr>
          <w:rFonts w:ascii="Trebuchet MS" w:hAnsi="Trebuchet MS" w:cs="Arial"/>
          <w:color w:val="000000"/>
          <w:sz w:val="22"/>
          <w:szCs w:val="22"/>
        </w:rPr>
        <w:t>Občina krije</w:t>
      </w:r>
      <w:r>
        <w:rPr>
          <w:rFonts w:ascii="Trebuchet MS" w:hAnsi="Trebuchet MS" w:cs="Arial"/>
          <w:color w:val="000000"/>
          <w:sz w:val="22"/>
          <w:szCs w:val="22"/>
        </w:rPr>
        <w:t xml:space="preserve"> naslednje</w:t>
      </w:r>
      <w:r w:rsidRPr="00793E79">
        <w:rPr>
          <w:rFonts w:ascii="Trebuchet MS" w:hAnsi="Trebuchet MS" w:cs="Arial"/>
          <w:color w:val="000000"/>
          <w:sz w:val="22"/>
          <w:szCs w:val="22"/>
        </w:rPr>
        <w:t xml:space="preserve"> stroške</w:t>
      </w:r>
      <w:r>
        <w:rPr>
          <w:rFonts w:ascii="Trebuchet MS" w:hAnsi="Trebuchet MS" w:cs="Arial"/>
          <w:color w:val="000000"/>
          <w:sz w:val="22"/>
          <w:szCs w:val="22"/>
        </w:rPr>
        <w:t xml:space="preserve"> za oskrbo živali v zavetišču</w:t>
      </w:r>
      <w:r w:rsidRPr="00793E79">
        <w:rPr>
          <w:rFonts w:ascii="Trebuchet MS" w:hAnsi="Trebuchet MS" w:cs="Arial"/>
          <w:color w:val="000000"/>
          <w:sz w:val="22"/>
          <w:szCs w:val="22"/>
        </w:rPr>
        <w:t>:</w:t>
      </w:r>
    </w:p>
    <w:p w14:paraId="0127BC11" w14:textId="77777777" w:rsidR="00626C97" w:rsidRPr="006D733A" w:rsidRDefault="00626C97" w:rsidP="00626C97">
      <w:pPr>
        <w:shd w:val="clear" w:color="auto" w:fill="FFFFFF"/>
        <w:ind w:left="142" w:right="-284" w:hanging="142"/>
        <w:jc w:val="both"/>
        <w:rPr>
          <w:rFonts w:ascii="Trebuchet MS" w:hAnsi="Trebuchet MS" w:cs="Arial"/>
          <w:i/>
          <w:iCs/>
          <w:color w:val="000000"/>
          <w:sz w:val="22"/>
          <w:szCs w:val="22"/>
        </w:rPr>
      </w:pPr>
      <w:r w:rsidRPr="006D733A">
        <w:rPr>
          <w:rFonts w:ascii="Trebuchet MS" w:hAnsi="Trebuchet MS" w:cs="Arial"/>
          <w:i/>
          <w:iCs/>
          <w:color w:val="000000"/>
          <w:sz w:val="22"/>
          <w:szCs w:val="22"/>
        </w:rPr>
        <w:t>– odlov in prevoz,</w:t>
      </w:r>
    </w:p>
    <w:p w14:paraId="6C669996" w14:textId="77777777" w:rsidR="00626C97" w:rsidRPr="006D733A" w:rsidRDefault="00626C97" w:rsidP="00626C97">
      <w:pPr>
        <w:shd w:val="clear" w:color="auto" w:fill="FFFFFF"/>
        <w:ind w:left="142" w:right="-284" w:hanging="142"/>
        <w:jc w:val="both"/>
        <w:rPr>
          <w:rFonts w:ascii="Trebuchet MS" w:hAnsi="Trebuchet MS" w:cs="Arial"/>
          <w:i/>
          <w:iCs/>
          <w:color w:val="000000"/>
          <w:sz w:val="22"/>
          <w:szCs w:val="22"/>
        </w:rPr>
      </w:pPr>
      <w:r w:rsidRPr="006D733A">
        <w:rPr>
          <w:rFonts w:ascii="Trebuchet MS" w:hAnsi="Trebuchet MS" w:cs="Arial"/>
          <w:i/>
          <w:iCs/>
          <w:color w:val="000000"/>
          <w:sz w:val="22"/>
          <w:szCs w:val="22"/>
        </w:rPr>
        <w:t xml:space="preserve">- namestitev, </w:t>
      </w:r>
    </w:p>
    <w:p w14:paraId="371EFF4A" w14:textId="77777777" w:rsidR="00626C97" w:rsidRPr="006D733A" w:rsidRDefault="00626C97" w:rsidP="00626C97">
      <w:pPr>
        <w:shd w:val="clear" w:color="auto" w:fill="FFFFFF"/>
        <w:ind w:left="142" w:right="-284" w:hanging="142"/>
        <w:jc w:val="both"/>
        <w:rPr>
          <w:rFonts w:ascii="Trebuchet MS" w:hAnsi="Trebuchet MS" w:cs="Arial"/>
          <w:i/>
          <w:iCs/>
          <w:color w:val="000000"/>
          <w:sz w:val="22"/>
          <w:szCs w:val="22"/>
        </w:rPr>
      </w:pPr>
      <w:r w:rsidRPr="006D733A">
        <w:rPr>
          <w:rFonts w:ascii="Trebuchet MS" w:hAnsi="Trebuchet MS" w:cs="Arial"/>
          <w:i/>
          <w:iCs/>
          <w:color w:val="000000"/>
          <w:sz w:val="22"/>
          <w:szCs w:val="22"/>
        </w:rPr>
        <w:t xml:space="preserve">- sterilizacija ali kastracija, </w:t>
      </w:r>
    </w:p>
    <w:p w14:paraId="3B347933" w14:textId="77777777" w:rsidR="00626C97" w:rsidRPr="006D733A" w:rsidRDefault="00626C97" w:rsidP="00626C97">
      <w:pPr>
        <w:shd w:val="clear" w:color="auto" w:fill="FFFFFF"/>
        <w:ind w:left="142" w:right="-284" w:hanging="142"/>
        <w:jc w:val="both"/>
        <w:rPr>
          <w:rFonts w:ascii="Trebuchet MS" w:hAnsi="Trebuchet MS" w:cs="Arial"/>
          <w:i/>
          <w:iCs/>
          <w:color w:val="000000"/>
          <w:sz w:val="22"/>
          <w:szCs w:val="22"/>
        </w:rPr>
      </w:pPr>
      <w:r w:rsidRPr="006D733A">
        <w:rPr>
          <w:rFonts w:ascii="Trebuchet MS" w:hAnsi="Trebuchet MS" w:cs="Arial"/>
          <w:i/>
          <w:iCs/>
          <w:color w:val="000000"/>
          <w:sz w:val="22"/>
          <w:szCs w:val="22"/>
        </w:rPr>
        <w:t xml:space="preserve">- označitev, </w:t>
      </w:r>
    </w:p>
    <w:p w14:paraId="671A5FA8" w14:textId="77777777" w:rsidR="00626C97" w:rsidRPr="006D733A" w:rsidRDefault="00626C97" w:rsidP="00626C97">
      <w:pPr>
        <w:shd w:val="clear" w:color="auto" w:fill="FFFFFF"/>
        <w:ind w:left="142" w:right="-284" w:hanging="142"/>
        <w:jc w:val="both"/>
        <w:rPr>
          <w:rFonts w:ascii="Trebuchet MS" w:hAnsi="Trebuchet MS" w:cs="Arial"/>
          <w:i/>
          <w:iCs/>
          <w:color w:val="000000"/>
          <w:sz w:val="22"/>
          <w:szCs w:val="22"/>
        </w:rPr>
      </w:pPr>
      <w:r w:rsidRPr="006D733A">
        <w:rPr>
          <w:rFonts w:ascii="Trebuchet MS" w:hAnsi="Trebuchet MS" w:cs="Arial"/>
          <w:i/>
          <w:iCs/>
          <w:color w:val="000000"/>
          <w:sz w:val="22"/>
          <w:szCs w:val="22"/>
        </w:rPr>
        <w:t xml:space="preserve">- registracija, </w:t>
      </w:r>
    </w:p>
    <w:p w14:paraId="79D4B0D4" w14:textId="77777777" w:rsidR="00626C97" w:rsidRPr="006D733A" w:rsidRDefault="00626C97" w:rsidP="00626C97">
      <w:pPr>
        <w:shd w:val="clear" w:color="auto" w:fill="FFFFFF"/>
        <w:ind w:left="142" w:right="-284" w:hanging="142"/>
        <w:jc w:val="both"/>
        <w:rPr>
          <w:rFonts w:ascii="Trebuchet MS" w:hAnsi="Trebuchet MS" w:cs="Arial"/>
          <w:i/>
          <w:iCs/>
          <w:color w:val="000000"/>
          <w:sz w:val="22"/>
          <w:szCs w:val="22"/>
        </w:rPr>
      </w:pPr>
      <w:r w:rsidRPr="006D733A">
        <w:rPr>
          <w:rFonts w:ascii="Trebuchet MS" w:hAnsi="Trebuchet MS" w:cs="Arial"/>
          <w:i/>
          <w:iCs/>
          <w:color w:val="000000"/>
          <w:sz w:val="22"/>
          <w:szCs w:val="22"/>
        </w:rPr>
        <w:t xml:space="preserve">- dnevna in veterinarska oskrba, </w:t>
      </w:r>
    </w:p>
    <w:p w14:paraId="6F90BE6E" w14:textId="77777777" w:rsidR="00626C97" w:rsidRPr="006D733A" w:rsidRDefault="00626C97" w:rsidP="00626C97">
      <w:pPr>
        <w:shd w:val="clear" w:color="auto" w:fill="FFFFFF"/>
        <w:ind w:left="142" w:right="-284" w:hanging="142"/>
        <w:jc w:val="both"/>
        <w:rPr>
          <w:rFonts w:ascii="Trebuchet MS" w:hAnsi="Trebuchet MS" w:cs="Arial"/>
          <w:i/>
          <w:iCs/>
          <w:color w:val="000000"/>
          <w:sz w:val="22"/>
          <w:szCs w:val="22"/>
        </w:rPr>
      </w:pPr>
      <w:r w:rsidRPr="006D733A">
        <w:rPr>
          <w:rFonts w:ascii="Trebuchet MS" w:hAnsi="Trebuchet MS" w:cs="Arial"/>
          <w:i/>
          <w:iCs/>
          <w:color w:val="000000"/>
          <w:sz w:val="22"/>
          <w:szCs w:val="22"/>
        </w:rPr>
        <w:t xml:space="preserve">- vključno s stroški za mladiče, če se ti skotijo v času namestitve v zavetišču, </w:t>
      </w:r>
      <w:r w:rsidRPr="006D733A">
        <w:rPr>
          <w:rFonts w:ascii="Trebuchet MS" w:hAnsi="Trebuchet MS" w:cs="Arial"/>
          <w:i/>
          <w:iCs/>
          <w:color w:val="000000"/>
          <w:sz w:val="22"/>
          <w:szCs w:val="22"/>
          <w:u w:val="single"/>
        </w:rPr>
        <w:t>za obdobje do 60 dni</w:t>
      </w:r>
      <w:r w:rsidRPr="006D733A">
        <w:rPr>
          <w:rFonts w:ascii="Trebuchet MS" w:hAnsi="Trebuchet MS" w:cs="Arial"/>
          <w:i/>
          <w:iCs/>
          <w:color w:val="000000"/>
          <w:sz w:val="22"/>
          <w:szCs w:val="22"/>
        </w:rPr>
        <w:t xml:space="preserve">, razen v primeru, če je v veljavni zakonodaji določeno drugače. </w:t>
      </w:r>
    </w:p>
    <w:p w14:paraId="3C89D592" w14:textId="77777777" w:rsidR="00626C97" w:rsidRDefault="00626C97" w:rsidP="00423689">
      <w:pPr>
        <w:shd w:val="clear" w:color="auto" w:fill="FFFFFF"/>
        <w:ind w:right="-284"/>
        <w:jc w:val="both"/>
        <w:rPr>
          <w:rFonts w:ascii="Trebuchet MS" w:hAnsi="Trebuchet MS" w:cs="Arial"/>
          <w:color w:val="000000"/>
          <w:sz w:val="22"/>
          <w:szCs w:val="22"/>
        </w:rPr>
      </w:pPr>
    </w:p>
    <w:p w14:paraId="267BF9A8" w14:textId="77777777" w:rsidR="00BC0793" w:rsidRPr="00BC0793" w:rsidRDefault="00BC0793" w:rsidP="00423689">
      <w:pPr>
        <w:ind w:right="-284"/>
        <w:jc w:val="both"/>
        <w:rPr>
          <w:rFonts w:ascii="Trebuchet MS" w:hAnsi="Trebuchet MS"/>
          <w:sz w:val="22"/>
          <w:szCs w:val="22"/>
        </w:rPr>
      </w:pPr>
    </w:p>
    <w:p w14:paraId="7D2566E3" w14:textId="77777777" w:rsidR="00BC0793" w:rsidRPr="00BC0793" w:rsidRDefault="00BC0793" w:rsidP="00423689">
      <w:pPr>
        <w:numPr>
          <w:ilvl w:val="0"/>
          <w:numId w:val="33"/>
        </w:numPr>
        <w:ind w:left="567" w:right="-284" w:hanging="567"/>
        <w:jc w:val="both"/>
        <w:rPr>
          <w:rFonts w:ascii="Trebuchet MS" w:hAnsi="Trebuchet MS"/>
          <w:b/>
          <w:bCs/>
          <w:i/>
          <w:iCs/>
          <w:sz w:val="22"/>
          <w:szCs w:val="22"/>
        </w:rPr>
      </w:pPr>
      <w:r w:rsidRPr="00BC0793">
        <w:rPr>
          <w:rFonts w:ascii="Trebuchet MS" w:hAnsi="Trebuchet MS"/>
          <w:b/>
          <w:i/>
          <w:sz w:val="22"/>
          <w:szCs w:val="22"/>
        </w:rPr>
        <w:t>ODGOVORNOST IN ZAVAROVANJE</w:t>
      </w:r>
    </w:p>
    <w:p w14:paraId="1EE90FE6" w14:textId="77777777" w:rsidR="00BC0793" w:rsidRPr="00BC0793" w:rsidRDefault="00BC0793" w:rsidP="00423689">
      <w:pPr>
        <w:ind w:right="-284"/>
        <w:rPr>
          <w:rFonts w:ascii="Trebuchet MS" w:hAnsi="Trebuchet MS"/>
          <w:b/>
          <w:sz w:val="22"/>
          <w:szCs w:val="22"/>
        </w:rPr>
      </w:pPr>
    </w:p>
    <w:p w14:paraId="6E13A0BA"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17.  člen</w:t>
      </w:r>
    </w:p>
    <w:p w14:paraId="0209E5ED" w14:textId="77777777" w:rsidR="00BC0793" w:rsidRPr="00BC0793" w:rsidRDefault="00BC0793" w:rsidP="00423689">
      <w:pPr>
        <w:ind w:right="-284"/>
        <w:rPr>
          <w:rFonts w:ascii="Trebuchet MS" w:hAnsi="Trebuchet MS"/>
          <w:b/>
          <w:sz w:val="22"/>
          <w:szCs w:val="22"/>
        </w:rPr>
      </w:pPr>
    </w:p>
    <w:p w14:paraId="50C66D5E" w14:textId="77777777" w:rsidR="00BC0793" w:rsidRPr="00BC0793" w:rsidRDefault="00BC0793" w:rsidP="00423689">
      <w:pPr>
        <w:ind w:right="-284"/>
        <w:jc w:val="both"/>
        <w:rPr>
          <w:rFonts w:ascii="Trebuchet MS" w:hAnsi="Trebuchet MS" w:cs="Arial"/>
          <w:color w:val="000000"/>
          <w:sz w:val="22"/>
          <w:szCs w:val="22"/>
        </w:rPr>
      </w:pPr>
      <w:r w:rsidRPr="00BC0793">
        <w:rPr>
          <w:rFonts w:ascii="Trebuchet MS" w:hAnsi="Trebuchet MS" w:cs="Arial"/>
          <w:color w:val="000000"/>
          <w:sz w:val="22"/>
          <w:szCs w:val="22"/>
        </w:rPr>
        <w:lastRenderedPageBreak/>
        <w:t xml:space="preserve">Koncesionar </w:t>
      </w:r>
      <w:r w:rsidRPr="00BC0793">
        <w:rPr>
          <w:rFonts w:ascii="Trebuchet MS" w:hAnsi="Trebuchet MS"/>
          <w:sz w:val="22"/>
          <w:szCs w:val="22"/>
        </w:rPr>
        <w:t xml:space="preserve">v času trajanja podeljene koncesije izvajanja gospodarske javne službe </w:t>
      </w:r>
      <w:r w:rsidRPr="00BC0793">
        <w:rPr>
          <w:rFonts w:ascii="Trebuchet MS" w:hAnsi="Trebuchet MS" w:cs="Arial"/>
          <w:color w:val="000000"/>
          <w:sz w:val="22"/>
          <w:szCs w:val="22"/>
        </w:rPr>
        <w:t>kazensko in odškodninsko odgovarja</w:t>
      </w:r>
      <w:r w:rsidRPr="00BC0793">
        <w:rPr>
          <w:rFonts w:ascii="Trebuchet MS" w:hAnsi="Trebuchet MS"/>
          <w:sz w:val="22"/>
          <w:szCs w:val="22"/>
        </w:rPr>
        <w:t xml:space="preserve"> za</w:t>
      </w:r>
      <w:r w:rsidRPr="00BC0793">
        <w:rPr>
          <w:rFonts w:ascii="Trebuchet MS" w:hAnsi="Trebuchet MS" w:cs="Arial"/>
          <w:color w:val="000000"/>
          <w:sz w:val="22"/>
          <w:szCs w:val="22"/>
        </w:rPr>
        <w:t xml:space="preserve"> vse morebitne poškodbe in škodo, ki bi nastale zaradi njegovega nevestnega ravnanja pri izvajanju javne službe. Odgovoren je tudi za škodo, ki jo pri opravljanju ali v zvezi z opravljanjem gospodarske javne službe povzročijo pri njem zaposlene osebe ali </w:t>
      </w:r>
      <w:proofErr w:type="spellStart"/>
      <w:r w:rsidRPr="00BC0793">
        <w:rPr>
          <w:rFonts w:ascii="Trebuchet MS" w:hAnsi="Trebuchet MS" w:cs="Arial"/>
          <w:color w:val="000000"/>
          <w:sz w:val="22"/>
          <w:szCs w:val="22"/>
        </w:rPr>
        <w:t>koncesionarjevi</w:t>
      </w:r>
      <w:proofErr w:type="spellEnd"/>
      <w:r w:rsidRPr="00BC0793">
        <w:rPr>
          <w:rFonts w:ascii="Trebuchet MS" w:hAnsi="Trebuchet MS" w:cs="Arial"/>
          <w:color w:val="000000"/>
          <w:sz w:val="22"/>
          <w:szCs w:val="22"/>
        </w:rPr>
        <w:t xml:space="preserve"> podizvajalci </w:t>
      </w:r>
      <w:proofErr w:type="spellStart"/>
      <w:r w:rsidRPr="00BC0793">
        <w:rPr>
          <w:rFonts w:ascii="Trebuchet MS" w:hAnsi="Trebuchet MS" w:cs="Arial"/>
          <w:color w:val="000000"/>
          <w:sz w:val="22"/>
          <w:szCs w:val="22"/>
        </w:rPr>
        <w:t>koncedentu</w:t>
      </w:r>
      <w:proofErr w:type="spellEnd"/>
      <w:r w:rsidRPr="00BC0793">
        <w:rPr>
          <w:rFonts w:ascii="Trebuchet MS" w:hAnsi="Trebuchet MS" w:cs="Arial"/>
          <w:color w:val="000000"/>
          <w:sz w:val="22"/>
          <w:szCs w:val="22"/>
        </w:rPr>
        <w:t xml:space="preserve">, uporabnikom ali tretjim osebam. </w:t>
      </w:r>
    </w:p>
    <w:p w14:paraId="675E98CC" w14:textId="77777777" w:rsidR="00BC0793" w:rsidRPr="00BC0793" w:rsidRDefault="00BC0793" w:rsidP="00423689">
      <w:pPr>
        <w:ind w:right="-284"/>
        <w:jc w:val="both"/>
        <w:rPr>
          <w:rFonts w:ascii="Trebuchet MS" w:hAnsi="Trebuchet MS" w:cs="Arial"/>
          <w:color w:val="000000"/>
          <w:sz w:val="22"/>
          <w:szCs w:val="22"/>
        </w:rPr>
      </w:pPr>
    </w:p>
    <w:p w14:paraId="194B7796" w14:textId="268270AE" w:rsidR="007C42F8" w:rsidRDefault="007C42F8" w:rsidP="007C42F8">
      <w:pPr>
        <w:ind w:right="-284"/>
        <w:jc w:val="both"/>
        <w:rPr>
          <w:rFonts w:ascii="Trebuchet MS" w:hAnsi="Trebuchet MS" w:cs="Arial"/>
          <w:color w:val="000000"/>
          <w:sz w:val="22"/>
          <w:szCs w:val="22"/>
        </w:rPr>
      </w:pPr>
      <w:r w:rsidRPr="002476C1">
        <w:rPr>
          <w:rFonts w:ascii="Trebuchet MS" w:hAnsi="Trebuchet MS" w:cs="Arial"/>
          <w:color w:val="000000"/>
          <w:sz w:val="22"/>
          <w:szCs w:val="22"/>
        </w:rPr>
        <w:t xml:space="preserve">Koncesionar </w:t>
      </w:r>
      <w:r>
        <w:rPr>
          <w:rFonts w:ascii="Trebuchet MS" w:hAnsi="Trebuchet MS" w:cs="Arial"/>
          <w:color w:val="000000"/>
          <w:sz w:val="22"/>
          <w:szCs w:val="22"/>
        </w:rPr>
        <w:t>je dolžan najkasneje</w:t>
      </w:r>
      <w:r w:rsidRPr="00C56ED8">
        <w:rPr>
          <w:rFonts w:ascii="Trebuchet MS" w:hAnsi="Trebuchet MS" w:cs="Arial"/>
          <w:b/>
          <w:bCs/>
          <w:color w:val="000000"/>
          <w:sz w:val="22"/>
          <w:szCs w:val="22"/>
        </w:rPr>
        <w:t xml:space="preserve"> </w:t>
      </w:r>
      <w:r w:rsidRPr="00C56ED8">
        <w:rPr>
          <w:rFonts w:ascii="Trebuchet MS" w:hAnsi="Trebuchet MS" w:cs="Arial"/>
          <w:b/>
          <w:bCs/>
          <w:color w:val="000000"/>
          <w:sz w:val="22"/>
          <w:szCs w:val="22"/>
          <w:u w:val="single"/>
        </w:rPr>
        <w:t>v roku 8 dni po sklenitvi koncesijske pogodbe</w:t>
      </w:r>
      <w:r w:rsidRPr="00C56ED8">
        <w:rPr>
          <w:rFonts w:ascii="Trebuchet MS" w:hAnsi="Trebuchet MS" w:cs="Arial"/>
          <w:b/>
          <w:bCs/>
          <w:color w:val="000000"/>
          <w:sz w:val="22"/>
          <w:szCs w:val="22"/>
        </w:rPr>
        <w:t xml:space="preserve"> skleniti zavarovanje odgovornosti za škodo</w:t>
      </w:r>
      <w:r w:rsidRPr="00C7036D">
        <w:rPr>
          <w:rFonts w:ascii="Trebuchet MS" w:hAnsi="Trebuchet MS" w:cs="Arial"/>
          <w:color w:val="000000"/>
          <w:sz w:val="22"/>
          <w:szCs w:val="22"/>
        </w:rPr>
        <w:t xml:space="preserve">, ki jo povzroči </w:t>
      </w:r>
      <w:proofErr w:type="spellStart"/>
      <w:r w:rsidRPr="00C7036D">
        <w:rPr>
          <w:rFonts w:ascii="Trebuchet MS" w:hAnsi="Trebuchet MS" w:cs="Arial"/>
          <w:color w:val="000000"/>
          <w:sz w:val="22"/>
          <w:szCs w:val="22"/>
        </w:rPr>
        <w:t>koncedentu</w:t>
      </w:r>
      <w:proofErr w:type="spellEnd"/>
      <w:r w:rsidRPr="00C7036D">
        <w:rPr>
          <w:rFonts w:ascii="Trebuchet MS" w:hAnsi="Trebuchet MS" w:cs="Arial"/>
          <w:color w:val="000000"/>
          <w:sz w:val="22"/>
          <w:szCs w:val="22"/>
        </w:rPr>
        <w:t xml:space="preserve"> z nerednim ali nevestnim opravljanjem javne službe</w:t>
      </w:r>
      <w:r>
        <w:rPr>
          <w:rFonts w:ascii="Trebuchet MS" w:hAnsi="Trebuchet MS" w:cs="Arial"/>
          <w:color w:val="000000"/>
          <w:sz w:val="22"/>
          <w:szCs w:val="22"/>
        </w:rPr>
        <w:t>, ter</w:t>
      </w:r>
      <w:r w:rsidRPr="00C7036D">
        <w:rPr>
          <w:rFonts w:ascii="Trebuchet MS" w:hAnsi="Trebuchet MS" w:cs="Arial"/>
          <w:color w:val="000000"/>
          <w:sz w:val="22"/>
          <w:szCs w:val="22"/>
        </w:rPr>
        <w:t> za škodo, ki jo pri opravljanju ali v zvezi z opravljanjem javne službe povzročijo pri njem zaposlene osebe uporabnikom ali drugim osebam.</w:t>
      </w:r>
      <w:r>
        <w:rPr>
          <w:rFonts w:ascii="Trebuchet MS" w:hAnsi="Trebuchet MS" w:cs="Arial"/>
          <w:color w:val="000000"/>
          <w:sz w:val="22"/>
          <w:szCs w:val="22"/>
        </w:rPr>
        <w:t xml:space="preserve"> </w:t>
      </w:r>
      <w:r w:rsidRPr="00C56ED8">
        <w:rPr>
          <w:rFonts w:ascii="Trebuchet MS" w:hAnsi="Trebuchet MS" w:cs="Arial"/>
          <w:color w:val="000000"/>
          <w:sz w:val="22"/>
          <w:szCs w:val="22"/>
          <w:u w:val="single"/>
        </w:rPr>
        <w:t>Pogodba o zavarovanju mora imeti klavzulo, da je zavarovanje sklenjeno v korist Mestne občine Celje</w:t>
      </w:r>
      <w:r w:rsidRPr="00C7036D">
        <w:rPr>
          <w:rFonts w:ascii="Trebuchet MS" w:hAnsi="Trebuchet MS" w:cs="Arial"/>
          <w:color w:val="000000"/>
          <w:sz w:val="22"/>
          <w:szCs w:val="22"/>
        </w:rPr>
        <w:t>.</w:t>
      </w:r>
    </w:p>
    <w:p w14:paraId="576FA3BE" w14:textId="77777777" w:rsidR="00BC0793" w:rsidRPr="00BC0793" w:rsidRDefault="00BC0793" w:rsidP="00423689">
      <w:pPr>
        <w:ind w:right="-284"/>
        <w:rPr>
          <w:rFonts w:ascii="Trebuchet MS" w:hAnsi="Trebuchet MS"/>
          <w:b/>
          <w:sz w:val="22"/>
          <w:szCs w:val="22"/>
        </w:rPr>
      </w:pPr>
    </w:p>
    <w:p w14:paraId="70E9A7C2"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18.  člen</w:t>
      </w:r>
    </w:p>
    <w:p w14:paraId="4ED5A15B" w14:textId="77777777" w:rsidR="00BC0793" w:rsidRPr="00BC0793" w:rsidRDefault="00BC0793" w:rsidP="00423689">
      <w:pPr>
        <w:autoSpaceDE w:val="0"/>
        <w:autoSpaceDN w:val="0"/>
        <w:adjustRightInd w:val="0"/>
        <w:ind w:left="360" w:right="-284"/>
        <w:jc w:val="both"/>
        <w:rPr>
          <w:rFonts w:ascii="Trebuchet MS" w:hAnsi="Trebuchet MS"/>
          <w:sz w:val="22"/>
          <w:szCs w:val="22"/>
        </w:rPr>
      </w:pPr>
    </w:p>
    <w:p w14:paraId="749BFED7" w14:textId="57A05739" w:rsidR="00BC0793" w:rsidRPr="00BC0793" w:rsidRDefault="00BC0793" w:rsidP="00423689">
      <w:pPr>
        <w:autoSpaceDE w:val="0"/>
        <w:autoSpaceDN w:val="0"/>
        <w:adjustRightInd w:val="0"/>
        <w:ind w:right="-284"/>
        <w:jc w:val="both"/>
        <w:rPr>
          <w:rFonts w:ascii="Trebuchet MS" w:hAnsi="Trebuchet MS"/>
          <w:bCs/>
          <w:sz w:val="22"/>
          <w:szCs w:val="22"/>
        </w:rPr>
      </w:pPr>
      <w:r w:rsidRPr="00BC0793">
        <w:rPr>
          <w:rFonts w:ascii="Trebuchet MS" w:hAnsi="Trebuchet MS" w:cs="Trebuchet MS"/>
          <w:color w:val="000000"/>
          <w:sz w:val="22"/>
          <w:szCs w:val="22"/>
        </w:rPr>
        <w:t>Koncesionar mora</w:t>
      </w:r>
      <w:r w:rsidRPr="00BC0793">
        <w:rPr>
          <w:rFonts w:ascii="Trebuchet MS" w:hAnsi="Trebuchet MS" w:cs="Trebuchet MS"/>
          <w:b/>
          <w:bCs/>
          <w:color w:val="000000"/>
          <w:sz w:val="22"/>
          <w:szCs w:val="22"/>
        </w:rPr>
        <w:t xml:space="preserve"> </w:t>
      </w:r>
      <w:r w:rsidRPr="00BC0793">
        <w:rPr>
          <w:rFonts w:ascii="Trebuchet MS" w:hAnsi="Trebuchet MS" w:cs="Trebuchet MS"/>
          <w:color w:val="000000"/>
          <w:sz w:val="22"/>
          <w:szCs w:val="22"/>
        </w:rPr>
        <w:t xml:space="preserve">kot pogoj za veljavnost koncesijske pogodbe </w:t>
      </w:r>
      <w:proofErr w:type="spellStart"/>
      <w:r w:rsidRPr="00BC0793">
        <w:rPr>
          <w:rFonts w:ascii="Trebuchet MS" w:hAnsi="Trebuchet MS" w:cs="Trebuchet MS"/>
          <w:color w:val="000000"/>
          <w:sz w:val="22"/>
          <w:szCs w:val="22"/>
        </w:rPr>
        <w:t>koncedentu</w:t>
      </w:r>
      <w:proofErr w:type="spellEnd"/>
      <w:r w:rsidRPr="00BC0793">
        <w:rPr>
          <w:rFonts w:ascii="Trebuchet MS" w:hAnsi="Trebuchet MS" w:cs="Trebuchet MS"/>
          <w:color w:val="000000"/>
          <w:sz w:val="22"/>
          <w:szCs w:val="22"/>
        </w:rPr>
        <w:t xml:space="preserve"> ob sklenitvi koncesijske pogodbe predložiti zahtevano finančno zavarovanje za dobro izvedbo pogodbenih obveznosti, in sicer 3</w:t>
      </w:r>
      <w:r w:rsidRPr="00BC0793">
        <w:rPr>
          <w:rFonts w:ascii="Trebuchet MS" w:hAnsi="Trebuchet MS" w:cs="Trebuchet MS"/>
          <w:sz w:val="22"/>
          <w:szCs w:val="22"/>
        </w:rPr>
        <w:t xml:space="preserve"> komade bianco menice in 3 komade menične izjave za dobro izvedbo pogodbenih obveznosti s pooblastilom za izpolnitev ter unovčenje menice. Menična izjava mora biti izstavljena v skladu z v</w:t>
      </w:r>
      <w:r w:rsidRPr="00BC0793">
        <w:rPr>
          <w:rFonts w:ascii="Trebuchet MS" w:hAnsi="Trebuchet MS"/>
          <w:bCs/>
          <w:sz w:val="22"/>
          <w:szCs w:val="22"/>
        </w:rPr>
        <w:t>zorcem menične izjave iz razpisne dokumentacije (Obr_1</w:t>
      </w:r>
      <w:r w:rsidR="007C42F8">
        <w:rPr>
          <w:rFonts w:ascii="Trebuchet MS" w:hAnsi="Trebuchet MS"/>
          <w:bCs/>
          <w:sz w:val="22"/>
          <w:szCs w:val="22"/>
        </w:rPr>
        <w:t>0</w:t>
      </w:r>
      <w:r w:rsidRPr="00BC0793">
        <w:rPr>
          <w:rFonts w:ascii="Trebuchet MS" w:hAnsi="Trebuchet MS"/>
          <w:bCs/>
          <w:sz w:val="22"/>
          <w:szCs w:val="22"/>
        </w:rPr>
        <w:t>).</w:t>
      </w:r>
    </w:p>
    <w:p w14:paraId="1F8C75B1" w14:textId="77777777" w:rsidR="00BC0793" w:rsidRPr="00BC0793" w:rsidRDefault="00BC0793" w:rsidP="00423689">
      <w:pPr>
        <w:autoSpaceDE w:val="0"/>
        <w:autoSpaceDN w:val="0"/>
        <w:adjustRightInd w:val="0"/>
        <w:ind w:right="-284"/>
        <w:jc w:val="both"/>
        <w:rPr>
          <w:rFonts w:ascii="Trebuchet MS" w:hAnsi="Trebuchet MS" w:cs="Trebuchet MS"/>
          <w:sz w:val="22"/>
          <w:szCs w:val="22"/>
        </w:rPr>
      </w:pPr>
    </w:p>
    <w:p w14:paraId="6A8BDD3E" w14:textId="6A672DF5" w:rsidR="00BC0793" w:rsidRPr="00BC0793" w:rsidRDefault="00BC0793" w:rsidP="00423689">
      <w:pPr>
        <w:autoSpaceDE w:val="0"/>
        <w:autoSpaceDN w:val="0"/>
        <w:adjustRightInd w:val="0"/>
        <w:ind w:right="-284"/>
        <w:jc w:val="both"/>
        <w:rPr>
          <w:rFonts w:ascii="Trebuchet MS" w:hAnsi="Trebuchet MS" w:cs="Trebuchet MS"/>
          <w:sz w:val="22"/>
          <w:szCs w:val="22"/>
        </w:rPr>
      </w:pPr>
      <w:r w:rsidRPr="00BC0793">
        <w:rPr>
          <w:rFonts w:ascii="Trebuchet MS" w:hAnsi="Trebuchet MS" w:cs="Trebuchet MS"/>
          <w:sz w:val="22"/>
          <w:szCs w:val="22"/>
        </w:rPr>
        <w:t xml:space="preserve">Zahtevana višina finančnega zavarovanja </w:t>
      </w:r>
      <w:r w:rsidR="007C42F8">
        <w:rPr>
          <w:rFonts w:ascii="Trebuchet MS" w:hAnsi="Trebuchet MS" w:cs="Trebuchet MS"/>
          <w:sz w:val="22"/>
          <w:szCs w:val="22"/>
        </w:rPr>
        <w:t xml:space="preserve">za dobro izvedbo pogodbenih obveznosti znaša 10 % pogodbene vrednosti z DDV. </w:t>
      </w:r>
      <w:r w:rsidRPr="00BC0793">
        <w:rPr>
          <w:rFonts w:ascii="Trebuchet MS" w:hAnsi="Trebuchet MS" w:cs="Trebuchet MS"/>
          <w:sz w:val="22"/>
          <w:szCs w:val="22"/>
        </w:rPr>
        <w:t>Finančno zavarovanje mora biti veljavno še</w:t>
      </w:r>
      <w:r w:rsidRPr="00BC0793">
        <w:rPr>
          <w:rFonts w:ascii="Trebuchet MS" w:hAnsi="Trebuchet MS"/>
          <w:bCs/>
          <w:sz w:val="22"/>
          <w:szCs w:val="22"/>
        </w:rPr>
        <w:t xml:space="preserve"> do vključno </w:t>
      </w:r>
      <w:r w:rsidR="007C42F8">
        <w:rPr>
          <w:rFonts w:ascii="Trebuchet MS" w:hAnsi="Trebuchet MS"/>
          <w:bCs/>
          <w:sz w:val="22"/>
          <w:szCs w:val="22"/>
        </w:rPr>
        <w:t>9</w:t>
      </w:r>
      <w:r w:rsidRPr="00BC0793">
        <w:rPr>
          <w:rFonts w:ascii="Trebuchet MS" w:hAnsi="Trebuchet MS"/>
          <w:sz w:val="22"/>
          <w:szCs w:val="22"/>
        </w:rPr>
        <w:t>0 (</w:t>
      </w:r>
      <w:r w:rsidR="007C42F8">
        <w:rPr>
          <w:rFonts w:ascii="Trebuchet MS" w:hAnsi="Trebuchet MS"/>
          <w:sz w:val="22"/>
          <w:szCs w:val="22"/>
        </w:rPr>
        <w:t>devet</w:t>
      </w:r>
      <w:r w:rsidRPr="00BC0793">
        <w:rPr>
          <w:rFonts w:ascii="Trebuchet MS" w:hAnsi="Trebuchet MS"/>
          <w:sz w:val="22"/>
          <w:szCs w:val="22"/>
        </w:rPr>
        <w:t>deset) dni po izteku koncesijske pogodbe</w:t>
      </w:r>
      <w:r w:rsidRPr="00BC0793">
        <w:rPr>
          <w:rFonts w:ascii="Trebuchet MS" w:hAnsi="Trebuchet MS" w:cs="Trebuchet MS"/>
          <w:sz w:val="22"/>
          <w:szCs w:val="22"/>
        </w:rPr>
        <w:t xml:space="preserve">. </w:t>
      </w:r>
    </w:p>
    <w:p w14:paraId="12B37A7A" w14:textId="77777777" w:rsidR="00BC0793" w:rsidRPr="00BC0793" w:rsidRDefault="00BC0793" w:rsidP="00423689">
      <w:pPr>
        <w:autoSpaceDE w:val="0"/>
        <w:autoSpaceDN w:val="0"/>
        <w:adjustRightInd w:val="0"/>
        <w:ind w:right="-284"/>
        <w:jc w:val="both"/>
        <w:rPr>
          <w:rFonts w:ascii="Trebuchet MS" w:hAnsi="Trebuchet MS"/>
          <w:bCs/>
          <w:sz w:val="22"/>
          <w:szCs w:val="22"/>
        </w:rPr>
      </w:pPr>
    </w:p>
    <w:p w14:paraId="0A6E63D4" w14:textId="77777777" w:rsidR="00BC0793" w:rsidRPr="00BC0793" w:rsidRDefault="00BC0793" w:rsidP="00423689">
      <w:pPr>
        <w:autoSpaceDE w:val="0"/>
        <w:autoSpaceDN w:val="0"/>
        <w:adjustRightInd w:val="0"/>
        <w:ind w:right="-284"/>
        <w:jc w:val="both"/>
        <w:rPr>
          <w:rFonts w:ascii="Trebuchet MS" w:hAnsi="Trebuchet MS"/>
          <w:bCs/>
          <w:sz w:val="22"/>
          <w:szCs w:val="22"/>
        </w:rPr>
      </w:pPr>
      <w:proofErr w:type="spellStart"/>
      <w:r w:rsidRPr="00BC0793">
        <w:rPr>
          <w:rFonts w:ascii="Trebuchet MS" w:hAnsi="Trebuchet MS"/>
          <w:bCs/>
          <w:sz w:val="22"/>
          <w:szCs w:val="22"/>
        </w:rPr>
        <w:t>Koncedent</w:t>
      </w:r>
      <w:proofErr w:type="spellEnd"/>
      <w:r w:rsidRPr="00BC0793">
        <w:rPr>
          <w:rFonts w:ascii="Trebuchet MS" w:hAnsi="Trebuchet MS"/>
          <w:bCs/>
          <w:sz w:val="22"/>
          <w:szCs w:val="22"/>
        </w:rPr>
        <w:t xml:space="preserve"> bo dano finančno zavarovanje za dobro izvedbo pogodbenih obveznosti unovčil v primeru kršitev pogodbe s strani koncesionarja (neustrezno zavarovanje iz naslova dejavnosti, neredno ali nekvalitetno opravljanje gospodarske javne službe, ipd.).</w:t>
      </w:r>
    </w:p>
    <w:p w14:paraId="47F876C2" w14:textId="77777777" w:rsidR="00BC0793" w:rsidRPr="00BC0793" w:rsidRDefault="00BC0793" w:rsidP="00423689">
      <w:pPr>
        <w:ind w:right="-284"/>
        <w:rPr>
          <w:rFonts w:ascii="Trebuchet MS" w:hAnsi="Trebuchet MS"/>
          <w:b/>
          <w:sz w:val="22"/>
          <w:szCs w:val="22"/>
        </w:rPr>
      </w:pPr>
    </w:p>
    <w:p w14:paraId="21F0D9E7" w14:textId="77777777" w:rsidR="00BC0793" w:rsidRPr="00BC0793" w:rsidRDefault="00BC0793" w:rsidP="00423689">
      <w:pPr>
        <w:ind w:right="-284"/>
        <w:rPr>
          <w:rFonts w:ascii="Trebuchet MS" w:hAnsi="Trebuchet MS"/>
          <w:b/>
          <w:sz w:val="22"/>
          <w:szCs w:val="22"/>
        </w:rPr>
      </w:pPr>
    </w:p>
    <w:p w14:paraId="2FE43C33" w14:textId="77777777" w:rsidR="00BC0793" w:rsidRPr="00BC0793" w:rsidRDefault="00BC0793" w:rsidP="00423689">
      <w:pPr>
        <w:numPr>
          <w:ilvl w:val="0"/>
          <w:numId w:val="33"/>
        </w:numPr>
        <w:ind w:left="567" w:right="-284" w:hanging="567"/>
        <w:jc w:val="both"/>
        <w:rPr>
          <w:rFonts w:ascii="Trebuchet MS" w:hAnsi="Trebuchet MS"/>
          <w:b/>
          <w:bCs/>
          <w:i/>
          <w:iCs/>
          <w:sz w:val="22"/>
          <w:szCs w:val="22"/>
        </w:rPr>
      </w:pPr>
      <w:r w:rsidRPr="00BC0793">
        <w:rPr>
          <w:rFonts w:ascii="Trebuchet MS" w:hAnsi="Trebuchet MS"/>
          <w:b/>
          <w:i/>
          <w:iCs/>
          <w:sz w:val="22"/>
          <w:szCs w:val="22"/>
        </w:rPr>
        <w:t>SPREMEMBE POGODBE</w:t>
      </w:r>
    </w:p>
    <w:p w14:paraId="61E63CBA"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19.  člen</w:t>
      </w:r>
    </w:p>
    <w:p w14:paraId="58B4A15B" w14:textId="77777777" w:rsidR="00BC0793" w:rsidRPr="00BC0793" w:rsidRDefault="00BC0793" w:rsidP="00423689">
      <w:pPr>
        <w:ind w:right="-284"/>
        <w:rPr>
          <w:rFonts w:ascii="Trebuchet MS" w:hAnsi="Trebuchet MS"/>
          <w:sz w:val="22"/>
          <w:szCs w:val="22"/>
        </w:rPr>
      </w:pPr>
    </w:p>
    <w:p w14:paraId="249F0E94"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Vsaka pogodbena stranka lahko predlaga spremembe in dopolnitve te pogodbe, ki so veljavne le, če so sklenjene v obliki pisnih aneksov k pogodbi. </w:t>
      </w:r>
    </w:p>
    <w:p w14:paraId="04FF1A89" w14:textId="77777777" w:rsidR="00BC0793" w:rsidRPr="00BC0793" w:rsidRDefault="00BC0793" w:rsidP="00423689">
      <w:pPr>
        <w:ind w:right="-284"/>
        <w:jc w:val="both"/>
        <w:rPr>
          <w:rFonts w:ascii="Trebuchet MS" w:hAnsi="Trebuchet MS"/>
          <w:sz w:val="22"/>
          <w:szCs w:val="22"/>
        </w:rPr>
      </w:pPr>
    </w:p>
    <w:p w14:paraId="49A9BA48" w14:textId="77777777" w:rsidR="00BC0793" w:rsidRPr="00BC0793" w:rsidRDefault="00BC0793" w:rsidP="00423689">
      <w:pPr>
        <w:ind w:right="-284"/>
        <w:jc w:val="both"/>
        <w:rPr>
          <w:rFonts w:ascii="Trebuchet MS" w:hAnsi="Trebuchet MS"/>
          <w:sz w:val="22"/>
          <w:szCs w:val="22"/>
        </w:rPr>
      </w:pPr>
    </w:p>
    <w:p w14:paraId="0F5C450F" w14:textId="77777777" w:rsidR="00BC0793" w:rsidRPr="00BC0793" w:rsidRDefault="00BC0793" w:rsidP="00423689">
      <w:pPr>
        <w:numPr>
          <w:ilvl w:val="0"/>
          <w:numId w:val="33"/>
        </w:numPr>
        <w:ind w:left="567" w:right="-284" w:hanging="567"/>
        <w:jc w:val="both"/>
        <w:rPr>
          <w:rFonts w:ascii="Trebuchet MS" w:hAnsi="Trebuchet MS"/>
          <w:b/>
          <w:bCs/>
          <w:i/>
          <w:iCs/>
          <w:sz w:val="22"/>
          <w:szCs w:val="22"/>
        </w:rPr>
      </w:pPr>
      <w:r w:rsidRPr="00BC0793">
        <w:rPr>
          <w:rFonts w:ascii="Trebuchet MS" w:hAnsi="Trebuchet MS"/>
          <w:b/>
          <w:i/>
          <w:iCs/>
          <w:sz w:val="22"/>
          <w:szCs w:val="22"/>
        </w:rPr>
        <w:t>PRENOS KONCESIJE</w:t>
      </w:r>
    </w:p>
    <w:p w14:paraId="61D20F50"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20.  člen</w:t>
      </w:r>
    </w:p>
    <w:p w14:paraId="52A2591C" w14:textId="77777777" w:rsidR="00BC0793" w:rsidRPr="00BC0793" w:rsidRDefault="00BC0793" w:rsidP="00423689">
      <w:pPr>
        <w:ind w:right="-284"/>
        <w:rPr>
          <w:rFonts w:ascii="Trebuchet MS" w:hAnsi="Trebuchet MS"/>
          <w:sz w:val="22"/>
          <w:szCs w:val="22"/>
        </w:rPr>
      </w:pPr>
    </w:p>
    <w:p w14:paraId="39417A56"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Akt o prenosu koncesije se izda v enaki obliki, kot je bila koncesija podeljena, le ob soglasju </w:t>
      </w:r>
      <w:proofErr w:type="spellStart"/>
      <w:r w:rsidRPr="00BC0793">
        <w:rPr>
          <w:rFonts w:ascii="Trebuchet MS" w:hAnsi="Trebuchet MS"/>
          <w:sz w:val="22"/>
          <w:szCs w:val="22"/>
        </w:rPr>
        <w:t>koncedenta</w:t>
      </w:r>
      <w:proofErr w:type="spellEnd"/>
      <w:r w:rsidRPr="00BC0793">
        <w:rPr>
          <w:rFonts w:ascii="Trebuchet MS" w:hAnsi="Trebuchet MS"/>
          <w:sz w:val="22"/>
          <w:szCs w:val="22"/>
        </w:rPr>
        <w:t xml:space="preserve">, pri čemer mora novi koncesionar izpolnjevati vse razpisne pogoje.  </w:t>
      </w:r>
    </w:p>
    <w:p w14:paraId="1FFF160D" w14:textId="77777777" w:rsidR="00BC0793" w:rsidRPr="00BC0793" w:rsidRDefault="00BC0793" w:rsidP="00423689">
      <w:pPr>
        <w:ind w:right="-284"/>
        <w:rPr>
          <w:rFonts w:ascii="Trebuchet MS" w:hAnsi="Trebuchet MS"/>
          <w:sz w:val="22"/>
          <w:szCs w:val="22"/>
        </w:rPr>
      </w:pPr>
    </w:p>
    <w:p w14:paraId="17FDBE47" w14:textId="77777777" w:rsidR="00BC0793" w:rsidRPr="00BC0793" w:rsidRDefault="00BC0793" w:rsidP="00423689">
      <w:pPr>
        <w:ind w:right="-284"/>
        <w:rPr>
          <w:rFonts w:ascii="Trebuchet MS" w:hAnsi="Trebuchet MS"/>
          <w:sz w:val="22"/>
          <w:szCs w:val="22"/>
        </w:rPr>
      </w:pPr>
      <w:r w:rsidRPr="00BC0793">
        <w:rPr>
          <w:rFonts w:ascii="Trebuchet MS" w:hAnsi="Trebuchet MS"/>
          <w:sz w:val="22"/>
          <w:szCs w:val="22"/>
        </w:rPr>
        <w:t xml:space="preserve">Novi koncesionar sklene s </w:t>
      </w:r>
      <w:proofErr w:type="spellStart"/>
      <w:r w:rsidRPr="00BC0793">
        <w:rPr>
          <w:rFonts w:ascii="Trebuchet MS" w:hAnsi="Trebuchet MS"/>
          <w:sz w:val="22"/>
          <w:szCs w:val="22"/>
        </w:rPr>
        <w:t>koncedentom</w:t>
      </w:r>
      <w:proofErr w:type="spellEnd"/>
      <w:r w:rsidRPr="00BC0793">
        <w:rPr>
          <w:rFonts w:ascii="Trebuchet MS" w:hAnsi="Trebuchet MS"/>
          <w:sz w:val="22"/>
          <w:szCs w:val="22"/>
        </w:rPr>
        <w:t xml:space="preserve"> novo koncesijsko pogodbo. </w:t>
      </w:r>
    </w:p>
    <w:p w14:paraId="7C795D31" w14:textId="77777777" w:rsidR="00BC0793" w:rsidRPr="00BC0793" w:rsidRDefault="00BC0793" w:rsidP="00423689">
      <w:pPr>
        <w:ind w:right="-284"/>
        <w:rPr>
          <w:rFonts w:ascii="Trebuchet MS" w:hAnsi="Trebuchet MS"/>
          <w:sz w:val="22"/>
          <w:szCs w:val="22"/>
        </w:rPr>
      </w:pPr>
    </w:p>
    <w:p w14:paraId="56F911DE"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Posledica prenosa koncesijskega razmerja je vstop prevzemnika koncesije v pogodbena razmerja odstopnika z uporabniki. </w:t>
      </w:r>
    </w:p>
    <w:p w14:paraId="2C2F4F3C" w14:textId="77777777" w:rsidR="00BC0793" w:rsidRPr="00BC0793" w:rsidRDefault="00BC0793" w:rsidP="00423689">
      <w:pPr>
        <w:ind w:right="-284"/>
        <w:rPr>
          <w:rFonts w:ascii="Trebuchet MS" w:hAnsi="Trebuchet MS"/>
          <w:sz w:val="22"/>
          <w:szCs w:val="22"/>
        </w:rPr>
      </w:pPr>
    </w:p>
    <w:p w14:paraId="2DFF859E" w14:textId="77777777" w:rsidR="00BC0793" w:rsidRPr="00BC0793" w:rsidRDefault="00BC0793" w:rsidP="00423689">
      <w:pPr>
        <w:ind w:right="-284"/>
        <w:rPr>
          <w:rFonts w:ascii="Trebuchet MS" w:hAnsi="Trebuchet MS"/>
          <w:sz w:val="22"/>
          <w:szCs w:val="22"/>
        </w:rPr>
      </w:pPr>
    </w:p>
    <w:p w14:paraId="3EB5C98D" w14:textId="77777777" w:rsidR="00BC0793" w:rsidRPr="00BC0793" w:rsidRDefault="00BC0793" w:rsidP="00423689">
      <w:pPr>
        <w:numPr>
          <w:ilvl w:val="0"/>
          <w:numId w:val="33"/>
        </w:numPr>
        <w:ind w:left="567" w:right="-284" w:hanging="567"/>
        <w:jc w:val="both"/>
        <w:rPr>
          <w:rFonts w:ascii="Trebuchet MS" w:hAnsi="Trebuchet MS"/>
          <w:b/>
          <w:bCs/>
          <w:i/>
          <w:iCs/>
          <w:sz w:val="22"/>
          <w:szCs w:val="22"/>
        </w:rPr>
      </w:pPr>
      <w:r w:rsidRPr="00BC0793">
        <w:rPr>
          <w:rFonts w:ascii="Trebuchet MS" w:hAnsi="Trebuchet MS"/>
          <w:b/>
          <w:i/>
          <w:iCs/>
          <w:sz w:val="22"/>
          <w:szCs w:val="22"/>
        </w:rPr>
        <w:t>PRENEHANJE KONCESIJSKEGA RAZMERJA IN MOŽNOST NJEGOVEGA PODALJŠANJA</w:t>
      </w:r>
    </w:p>
    <w:p w14:paraId="5F02072E" w14:textId="77777777" w:rsidR="00BC0793" w:rsidRPr="00BC0793" w:rsidRDefault="00BC0793" w:rsidP="00423689">
      <w:pPr>
        <w:ind w:right="-284"/>
        <w:jc w:val="center"/>
        <w:rPr>
          <w:rFonts w:ascii="Trebuchet MS" w:hAnsi="Trebuchet MS"/>
          <w:sz w:val="22"/>
          <w:szCs w:val="22"/>
        </w:rPr>
      </w:pPr>
    </w:p>
    <w:p w14:paraId="6BDA4B32"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21.  člen</w:t>
      </w:r>
    </w:p>
    <w:p w14:paraId="3083B50D" w14:textId="77777777" w:rsidR="00BC0793" w:rsidRPr="00BC0793" w:rsidRDefault="00BC0793" w:rsidP="00423689">
      <w:pPr>
        <w:ind w:right="-284"/>
        <w:jc w:val="both"/>
        <w:rPr>
          <w:rFonts w:ascii="Trebuchet MS" w:hAnsi="Trebuchet MS"/>
          <w:b/>
          <w:sz w:val="22"/>
          <w:szCs w:val="22"/>
        </w:rPr>
      </w:pPr>
    </w:p>
    <w:p w14:paraId="47C57F2D" w14:textId="77777777" w:rsidR="00BC0793" w:rsidRPr="00BC0793" w:rsidRDefault="00BC0793" w:rsidP="00423689">
      <w:pPr>
        <w:ind w:right="-284"/>
        <w:jc w:val="both"/>
        <w:rPr>
          <w:rFonts w:ascii="Trebuchet MS" w:hAnsi="Trebuchet MS"/>
          <w:bCs/>
          <w:sz w:val="22"/>
          <w:szCs w:val="22"/>
        </w:rPr>
      </w:pPr>
      <w:r w:rsidRPr="00BC0793">
        <w:rPr>
          <w:rFonts w:ascii="Trebuchet MS" w:hAnsi="Trebuchet MS"/>
          <w:bCs/>
          <w:sz w:val="22"/>
          <w:szCs w:val="22"/>
        </w:rPr>
        <w:t xml:space="preserve">Koncesijsko razmerje preneha: </w:t>
      </w:r>
    </w:p>
    <w:p w14:paraId="7EACB7D0" w14:textId="77777777" w:rsidR="00BC0793" w:rsidRPr="00BC0793" w:rsidRDefault="00BC0793" w:rsidP="00423689">
      <w:pPr>
        <w:numPr>
          <w:ilvl w:val="0"/>
          <w:numId w:val="25"/>
        </w:numPr>
        <w:ind w:right="-284"/>
        <w:jc w:val="both"/>
        <w:rPr>
          <w:rFonts w:ascii="Trebuchet MS" w:hAnsi="Trebuchet MS"/>
          <w:sz w:val="22"/>
          <w:szCs w:val="22"/>
        </w:rPr>
      </w:pPr>
      <w:r w:rsidRPr="00BC0793">
        <w:rPr>
          <w:rFonts w:ascii="Trebuchet MS" w:hAnsi="Trebuchet MS"/>
          <w:sz w:val="22"/>
          <w:szCs w:val="22"/>
        </w:rPr>
        <w:t>s potekom časa, za katerega je bilo sklenjeno;</w:t>
      </w:r>
    </w:p>
    <w:p w14:paraId="431497EE" w14:textId="77777777" w:rsidR="00BC0793" w:rsidRPr="00BC0793" w:rsidRDefault="00BC0793" w:rsidP="00423689">
      <w:pPr>
        <w:numPr>
          <w:ilvl w:val="0"/>
          <w:numId w:val="25"/>
        </w:numPr>
        <w:ind w:right="-284"/>
        <w:jc w:val="both"/>
        <w:rPr>
          <w:rFonts w:ascii="Trebuchet MS" w:hAnsi="Trebuchet MS"/>
          <w:sz w:val="22"/>
          <w:szCs w:val="22"/>
        </w:rPr>
      </w:pPr>
      <w:r w:rsidRPr="00BC0793">
        <w:rPr>
          <w:rFonts w:ascii="Trebuchet MS" w:hAnsi="Trebuchet MS"/>
          <w:sz w:val="22"/>
          <w:szCs w:val="22"/>
        </w:rPr>
        <w:lastRenderedPageBreak/>
        <w:t xml:space="preserve">s sporazumom </w:t>
      </w:r>
      <w:proofErr w:type="spellStart"/>
      <w:r w:rsidRPr="00BC0793">
        <w:rPr>
          <w:rFonts w:ascii="Trebuchet MS" w:hAnsi="Trebuchet MS"/>
          <w:sz w:val="22"/>
          <w:szCs w:val="22"/>
        </w:rPr>
        <w:t>koncedenta</w:t>
      </w:r>
      <w:proofErr w:type="spellEnd"/>
      <w:r w:rsidRPr="00BC0793">
        <w:rPr>
          <w:rFonts w:ascii="Trebuchet MS" w:hAnsi="Trebuchet MS"/>
          <w:sz w:val="22"/>
          <w:szCs w:val="22"/>
        </w:rPr>
        <w:t xml:space="preserve"> in koncesionarja;</w:t>
      </w:r>
    </w:p>
    <w:p w14:paraId="0815588F" w14:textId="77777777" w:rsidR="00BC0793" w:rsidRPr="00BC0793" w:rsidRDefault="00BC0793" w:rsidP="00423689">
      <w:pPr>
        <w:numPr>
          <w:ilvl w:val="0"/>
          <w:numId w:val="25"/>
        </w:numPr>
        <w:ind w:right="-284"/>
        <w:jc w:val="both"/>
        <w:rPr>
          <w:rFonts w:ascii="Trebuchet MS" w:hAnsi="Trebuchet MS"/>
          <w:sz w:val="22"/>
          <w:szCs w:val="22"/>
        </w:rPr>
      </w:pPr>
      <w:r w:rsidRPr="00BC0793">
        <w:rPr>
          <w:rFonts w:ascii="Trebuchet MS" w:hAnsi="Trebuchet MS"/>
          <w:sz w:val="22"/>
          <w:szCs w:val="22"/>
        </w:rPr>
        <w:t>s stečajem ali likvidacijo pravne osebe, ki je pridobila koncesijo, oziroma s smrtjo fizične osebe;</w:t>
      </w:r>
    </w:p>
    <w:p w14:paraId="35F32A49" w14:textId="77777777" w:rsidR="00BC0793" w:rsidRPr="00BC0793" w:rsidRDefault="00BC0793" w:rsidP="00423689">
      <w:pPr>
        <w:numPr>
          <w:ilvl w:val="0"/>
          <w:numId w:val="25"/>
        </w:numPr>
        <w:ind w:right="-284"/>
        <w:jc w:val="both"/>
        <w:rPr>
          <w:rFonts w:ascii="Trebuchet MS" w:hAnsi="Trebuchet MS"/>
          <w:sz w:val="22"/>
          <w:szCs w:val="22"/>
        </w:rPr>
      </w:pPr>
      <w:r w:rsidRPr="00BC0793">
        <w:rPr>
          <w:rFonts w:ascii="Trebuchet MS" w:hAnsi="Trebuchet MS"/>
          <w:sz w:val="22"/>
          <w:szCs w:val="22"/>
        </w:rPr>
        <w:t>z odpovedjo;</w:t>
      </w:r>
    </w:p>
    <w:p w14:paraId="4CA9FF2C" w14:textId="77777777" w:rsidR="00BC0793" w:rsidRPr="00BC0793" w:rsidRDefault="00BC0793" w:rsidP="00423689">
      <w:pPr>
        <w:numPr>
          <w:ilvl w:val="0"/>
          <w:numId w:val="25"/>
        </w:numPr>
        <w:ind w:right="-284"/>
        <w:jc w:val="both"/>
        <w:rPr>
          <w:rFonts w:ascii="Trebuchet MS" w:hAnsi="Trebuchet MS"/>
          <w:sz w:val="22"/>
          <w:szCs w:val="22"/>
        </w:rPr>
      </w:pPr>
      <w:r w:rsidRPr="00BC0793">
        <w:rPr>
          <w:rFonts w:ascii="Trebuchet MS" w:hAnsi="Trebuchet MS"/>
          <w:sz w:val="22"/>
          <w:szCs w:val="22"/>
        </w:rPr>
        <w:t>z odvzemom;</w:t>
      </w:r>
    </w:p>
    <w:p w14:paraId="30AF0DDB" w14:textId="77777777" w:rsidR="00BC0793" w:rsidRPr="00BC0793" w:rsidRDefault="00BC0793" w:rsidP="00423689">
      <w:pPr>
        <w:numPr>
          <w:ilvl w:val="0"/>
          <w:numId w:val="25"/>
        </w:numPr>
        <w:ind w:right="-284"/>
        <w:jc w:val="both"/>
        <w:rPr>
          <w:rFonts w:ascii="Trebuchet MS" w:hAnsi="Trebuchet MS"/>
          <w:sz w:val="22"/>
          <w:szCs w:val="22"/>
        </w:rPr>
      </w:pPr>
      <w:r w:rsidRPr="00BC0793">
        <w:rPr>
          <w:rFonts w:ascii="Trebuchet MS" w:hAnsi="Trebuchet MS"/>
          <w:sz w:val="22"/>
          <w:szCs w:val="22"/>
        </w:rPr>
        <w:t xml:space="preserve">na podlagi zakona.  </w:t>
      </w:r>
    </w:p>
    <w:p w14:paraId="46B3605A" w14:textId="77777777" w:rsidR="00BC0793" w:rsidRPr="00BC0793" w:rsidRDefault="00BC0793" w:rsidP="00423689">
      <w:pPr>
        <w:keepNext/>
        <w:ind w:right="-284"/>
        <w:jc w:val="center"/>
        <w:rPr>
          <w:rFonts w:ascii="Trebuchet MS" w:hAnsi="Trebuchet MS"/>
          <w:sz w:val="22"/>
          <w:szCs w:val="22"/>
        </w:rPr>
      </w:pPr>
    </w:p>
    <w:p w14:paraId="6A8435B5" w14:textId="77777777" w:rsidR="00BC0793" w:rsidRPr="00BC0793" w:rsidRDefault="00BC0793" w:rsidP="00423689">
      <w:pPr>
        <w:keepNext/>
        <w:ind w:right="-284"/>
        <w:jc w:val="center"/>
        <w:rPr>
          <w:rFonts w:ascii="Trebuchet MS" w:hAnsi="Trebuchet MS"/>
          <w:sz w:val="22"/>
          <w:szCs w:val="22"/>
        </w:rPr>
      </w:pPr>
      <w:r w:rsidRPr="00BC0793">
        <w:rPr>
          <w:rFonts w:ascii="Trebuchet MS" w:hAnsi="Trebuchet MS"/>
          <w:sz w:val="22"/>
          <w:szCs w:val="22"/>
        </w:rPr>
        <w:t>22.  člen</w:t>
      </w:r>
    </w:p>
    <w:p w14:paraId="6D0D58DD" w14:textId="77777777" w:rsidR="00BC0793" w:rsidRPr="00BC0793" w:rsidRDefault="00BC0793" w:rsidP="00423689">
      <w:pPr>
        <w:keepNext/>
        <w:ind w:right="-284"/>
        <w:jc w:val="both"/>
        <w:rPr>
          <w:rFonts w:ascii="Trebuchet MS" w:hAnsi="Trebuchet MS"/>
          <w:sz w:val="22"/>
          <w:szCs w:val="22"/>
        </w:rPr>
      </w:pPr>
    </w:p>
    <w:p w14:paraId="3416F6A5" w14:textId="77777777" w:rsidR="00BC0793" w:rsidRPr="00BC0793" w:rsidRDefault="00BC0793" w:rsidP="00423689">
      <w:pPr>
        <w:shd w:val="clear" w:color="auto" w:fill="FFFFFF"/>
        <w:ind w:right="-284"/>
        <w:jc w:val="both"/>
        <w:rPr>
          <w:rFonts w:ascii="Trebuchet MS" w:hAnsi="Trebuchet MS" w:cs="Arial"/>
          <w:color w:val="000000"/>
          <w:sz w:val="22"/>
          <w:szCs w:val="22"/>
        </w:rPr>
      </w:pPr>
      <w:r w:rsidRPr="00BC0793">
        <w:rPr>
          <w:rFonts w:ascii="Trebuchet MS" w:hAnsi="Trebuchet MS" w:cs="Arial"/>
          <w:color w:val="000000"/>
          <w:sz w:val="22"/>
          <w:szCs w:val="22"/>
        </w:rPr>
        <w:t>V primeru, da po poteku koncesijskega razmerja postopek izbora novega koncesionarja še ni dokončan, mora dosedanji koncesionar izvajati javno službo do izbora novega koncesionarja, vendar največ še šest mesecev.</w:t>
      </w:r>
    </w:p>
    <w:p w14:paraId="7000E231" w14:textId="77777777" w:rsidR="00BC0793" w:rsidRPr="00BC0793" w:rsidRDefault="00BC0793" w:rsidP="00423689">
      <w:pPr>
        <w:shd w:val="clear" w:color="auto" w:fill="FFFFFF"/>
        <w:ind w:right="-284"/>
        <w:jc w:val="both"/>
        <w:rPr>
          <w:rFonts w:ascii="Trebuchet MS" w:hAnsi="Trebuchet MS" w:cs="Arial"/>
          <w:color w:val="000000"/>
          <w:sz w:val="22"/>
          <w:szCs w:val="22"/>
        </w:rPr>
      </w:pPr>
    </w:p>
    <w:p w14:paraId="6CF2723A" w14:textId="77777777" w:rsidR="00BC0793" w:rsidRPr="00BC0793" w:rsidRDefault="00BC0793" w:rsidP="00423689">
      <w:pPr>
        <w:shd w:val="clear" w:color="auto" w:fill="FFFFFF"/>
        <w:ind w:right="-284"/>
        <w:jc w:val="both"/>
        <w:rPr>
          <w:rFonts w:ascii="Trebuchet MS" w:hAnsi="Trebuchet MS" w:cs="Arial"/>
          <w:color w:val="000000"/>
          <w:sz w:val="22"/>
          <w:szCs w:val="22"/>
        </w:rPr>
      </w:pPr>
      <w:proofErr w:type="spellStart"/>
      <w:r w:rsidRPr="00BC0793">
        <w:rPr>
          <w:rFonts w:ascii="Trebuchet MS" w:hAnsi="Trebuchet MS" w:cs="Arial"/>
          <w:color w:val="000000"/>
          <w:sz w:val="22"/>
          <w:szCs w:val="22"/>
        </w:rPr>
        <w:t>Koncedent</w:t>
      </w:r>
      <w:proofErr w:type="spellEnd"/>
      <w:r w:rsidRPr="00BC0793">
        <w:rPr>
          <w:rFonts w:ascii="Trebuchet MS" w:hAnsi="Trebuchet MS" w:cs="Arial"/>
          <w:color w:val="000000"/>
          <w:sz w:val="22"/>
          <w:szCs w:val="22"/>
        </w:rPr>
        <w:t xml:space="preserve"> in koncesionar lahko s pisnim sporazumom razveljavita koncesijsko razmerje. V tem primeru mora dosedanji koncesionar izvajati javno službo do izbora novega koncesionarja.</w:t>
      </w:r>
    </w:p>
    <w:p w14:paraId="2C1501CC" w14:textId="77777777" w:rsidR="00BC0793" w:rsidRPr="00BC0793" w:rsidRDefault="00BC0793" w:rsidP="00423689">
      <w:pPr>
        <w:keepNext/>
        <w:ind w:right="-284"/>
        <w:jc w:val="center"/>
        <w:rPr>
          <w:rFonts w:ascii="Trebuchet MS" w:hAnsi="Trebuchet MS"/>
          <w:sz w:val="22"/>
          <w:szCs w:val="22"/>
        </w:rPr>
      </w:pPr>
    </w:p>
    <w:p w14:paraId="3CF2CA26" w14:textId="77777777" w:rsidR="00BC0793" w:rsidRPr="00BC0793" w:rsidRDefault="00BC0793" w:rsidP="00423689">
      <w:pPr>
        <w:keepNext/>
        <w:ind w:right="-284"/>
        <w:jc w:val="center"/>
        <w:rPr>
          <w:rFonts w:ascii="Trebuchet MS" w:hAnsi="Trebuchet MS"/>
          <w:sz w:val="22"/>
          <w:szCs w:val="22"/>
        </w:rPr>
      </w:pPr>
      <w:r w:rsidRPr="00BC0793">
        <w:rPr>
          <w:rFonts w:ascii="Trebuchet MS" w:hAnsi="Trebuchet MS"/>
          <w:sz w:val="22"/>
          <w:szCs w:val="22"/>
        </w:rPr>
        <w:t>23.  člen</w:t>
      </w:r>
    </w:p>
    <w:p w14:paraId="4941E1E1" w14:textId="77777777" w:rsidR="00BC0793" w:rsidRPr="00BC0793" w:rsidRDefault="00BC0793" w:rsidP="00423689">
      <w:pPr>
        <w:keepNext/>
        <w:ind w:right="-284"/>
        <w:jc w:val="both"/>
        <w:rPr>
          <w:rFonts w:ascii="Trebuchet MS" w:hAnsi="Trebuchet MS"/>
          <w:bCs/>
          <w:sz w:val="22"/>
          <w:szCs w:val="22"/>
        </w:rPr>
      </w:pPr>
    </w:p>
    <w:p w14:paraId="7F8358EA" w14:textId="77777777" w:rsidR="00BC0793" w:rsidRPr="00BC0793" w:rsidRDefault="00BC0793" w:rsidP="00423689">
      <w:pPr>
        <w:keepNext/>
        <w:ind w:right="-284"/>
        <w:jc w:val="both"/>
        <w:rPr>
          <w:rFonts w:ascii="Trebuchet MS" w:hAnsi="Trebuchet MS"/>
          <w:bCs/>
          <w:sz w:val="22"/>
          <w:szCs w:val="22"/>
        </w:rPr>
      </w:pPr>
      <w:r w:rsidRPr="00BC0793">
        <w:rPr>
          <w:rFonts w:ascii="Trebuchet MS" w:hAnsi="Trebuchet MS"/>
          <w:bCs/>
          <w:sz w:val="22"/>
          <w:szCs w:val="22"/>
        </w:rPr>
        <w:t xml:space="preserve">Odvzem koncesije je mogoč: </w:t>
      </w:r>
    </w:p>
    <w:p w14:paraId="6CF70397" w14:textId="77777777" w:rsidR="00BC0793" w:rsidRPr="00BC0793" w:rsidRDefault="00BC0793" w:rsidP="00423689">
      <w:pPr>
        <w:shd w:val="clear" w:color="auto" w:fill="FFFFFF"/>
        <w:ind w:left="142" w:right="-284" w:hanging="142"/>
        <w:jc w:val="both"/>
        <w:rPr>
          <w:rFonts w:ascii="Trebuchet MS" w:hAnsi="Trebuchet MS" w:cs="Arial"/>
          <w:color w:val="000000"/>
          <w:sz w:val="22"/>
          <w:szCs w:val="22"/>
        </w:rPr>
      </w:pPr>
      <w:r w:rsidRPr="00BC0793">
        <w:rPr>
          <w:rFonts w:ascii="Trebuchet MS" w:hAnsi="Trebuchet MS" w:cs="Arial"/>
          <w:color w:val="000000"/>
          <w:sz w:val="22"/>
          <w:szCs w:val="22"/>
        </w:rPr>
        <w:t>– če v dogovorjenem roku koncesionar ne podpiše koncesijske pogodbe,</w:t>
      </w:r>
    </w:p>
    <w:p w14:paraId="5B5197FD" w14:textId="77777777" w:rsidR="00BC0793" w:rsidRPr="00BC0793" w:rsidRDefault="00BC0793" w:rsidP="00423689">
      <w:pPr>
        <w:shd w:val="clear" w:color="auto" w:fill="FFFFFF"/>
        <w:ind w:left="142" w:right="-284" w:hanging="142"/>
        <w:jc w:val="both"/>
        <w:rPr>
          <w:rFonts w:ascii="Trebuchet MS" w:hAnsi="Trebuchet MS" w:cs="Arial"/>
          <w:color w:val="000000"/>
          <w:sz w:val="22"/>
          <w:szCs w:val="22"/>
        </w:rPr>
      </w:pPr>
      <w:r w:rsidRPr="00BC0793">
        <w:rPr>
          <w:rFonts w:ascii="Trebuchet MS" w:hAnsi="Trebuchet MS" w:cs="Arial"/>
          <w:color w:val="000000"/>
          <w:sz w:val="22"/>
          <w:szCs w:val="22"/>
        </w:rPr>
        <w:t>– če koncesionar ne opravlja javne službe v skladu s predpisi, tem odlokom in koncesijsko pogodbo,</w:t>
      </w:r>
    </w:p>
    <w:p w14:paraId="6440A08C" w14:textId="77777777" w:rsidR="00BC0793" w:rsidRPr="00BC0793" w:rsidRDefault="00BC0793" w:rsidP="00423689">
      <w:pPr>
        <w:shd w:val="clear" w:color="auto" w:fill="FFFFFF"/>
        <w:ind w:left="142" w:right="-284" w:hanging="142"/>
        <w:jc w:val="both"/>
        <w:rPr>
          <w:rFonts w:ascii="Trebuchet MS" w:hAnsi="Trebuchet MS" w:cs="Arial"/>
          <w:color w:val="000000"/>
          <w:sz w:val="22"/>
          <w:szCs w:val="22"/>
        </w:rPr>
      </w:pPr>
      <w:r w:rsidRPr="00BC0793">
        <w:rPr>
          <w:rFonts w:ascii="Trebuchet MS" w:hAnsi="Trebuchet MS" w:cs="Arial"/>
          <w:color w:val="000000"/>
          <w:sz w:val="22"/>
          <w:szCs w:val="22"/>
        </w:rPr>
        <w:t>– če koncesionar ne izpolnjuje več pogojev za opravljanje javne službe skladno z veljavno zakonodajo,</w:t>
      </w:r>
    </w:p>
    <w:p w14:paraId="1E5BFA52" w14:textId="77777777" w:rsidR="00BC0793" w:rsidRPr="00BC0793" w:rsidRDefault="00BC0793" w:rsidP="00423689">
      <w:pPr>
        <w:shd w:val="clear" w:color="auto" w:fill="FFFFFF"/>
        <w:ind w:left="142" w:right="-284" w:hanging="142"/>
        <w:jc w:val="both"/>
        <w:rPr>
          <w:rFonts w:ascii="Trebuchet MS" w:hAnsi="Trebuchet MS" w:cs="Arial"/>
          <w:color w:val="000000"/>
          <w:sz w:val="22"/>
          <w:szCs w:val="22"/>
        </w:rPr>
      </w:pPr>
      <w:r w:rsidRPr="00BC0793">
        <w:rPr>
          <w:rFonts w:ascii="Trebuchet MS" w:hAnsi="Trebuchet MS" w:cs="Arial"/>
          <w:color w:val="000000"/>
          <w:sz w:val="22"/>
          <w:szCs w:val="22"/>
        </w:rPr>
        <w:t>– če je proti koncesionarju uveden postopek prisilne poravnave, stečaja ali likvidacijski postopek,</w:t>
      </w:r>
    </w:p>
    <w:p w14:paraId="499EDF00" w14:textId="77777777" w:rsidR="00BC0793" w:rsidRPr="00BC0793" w:rsidRDefault="00BC0793" w:rsidP="00423689">
      <w:pPr>
        <w:shd w:val="clear" w:color="auto" w:fill="FFFFFF"/>
        <w:ind w:left="142" w:right="-284" w:hanging="142"/>
        <w:jc w:val="both"/>
        <w:rPr>
          <w:rFonts w:ascii="Trebuchet MS" w:hAnsi="Trebuchet MS" w:cs="Arial"/>
          <w:color w:val="000000"/>
          <w:sz w:val="22"/>
          <w:szCs w:val="22"/>
        </w:rPr>
      </w:pPr>
      <w:r w:rsidRPr="00BC0793">
        <w:rPr>
          <w:rFonts w:ascii="Trebuchet MS" w:hAnsi="Trebuchet MS" w:cs="Arial"/>
          <w:color w:val="000000"/>
          <w:sz w:val="22"/>
          <w:szCs w:val="22"/>
        </w:rPr>
        <w:t>– če je bila koncesionarju izdana sodna ali upravna odločba zaradi kršitve predpisov s področja pogodbe ali upravnih aktov, na podlagi katere utemeljeno ni mogoče pričakovati nadaljnje pravilno izvajanje koncesije,</w:t>
      </w:r>
    </w:p>
    <w:p w14:paraId="6EDDDA37" w14:textId="77777777" w:rsidR="00BC0793" w:rsidRPr="00BC0793" w:rsidRDefault="00BC0793" w:rsidP="00423689">
      <w:pPr>
        <w:shd w:val="clear" w:color="auto" w:fill="FFFFFF"/>
        <w:ind w:left="142" w:right="-284" w:hanging="142"/>
        <w:jc w:val="both"/>
        <w:rPr>
          <w:rFonts w:ascii="Trebuchet MS" w:hAnsi="Trebuchet MS" w:cs="Arial"/>
          <w:color w:val="000000"/>
          <w:sz w:val="22"/>
          <w:szCs w:val="22"/>
        </w:rPr>
      </w:pPr>
      <w:r w:rsidRPr="00BC0793">
        <w:rPr>
          <w:rFonts w:ascii="Trebuchet MS" w:hAnsi="Trebuchet MS" w:cs="Arial"/>
          <w:color w:val="000000"/>
          <w:sz w:val="22"/>
          <w:szCs w:val="22"/>
        </w:rPr>
        <w:t>– če je po sklenitvi pogodbe ugotovljeno, da je koncesionar dal zavajajoče in neresnične podatke, ki so vplivali na podelitev koncesije,</w:t>
      </w:r>
    </w:p>
    <w:p w14:paraId="50095A4E" w14:textId="77777777" w:rsidR="00BC0793" w:rsidRPr="00BC0793" w:rsidRDefault="00BC0793" w:rsidP="00423689">
      <w:pPr>
        <w:shd w:val="clear" w:color="auto" w:fill="FFFFFF"/>
        <w:ind w:left="142" w:right="-284" w:hanging="142"/>
        <w:jc w:val="both"/>
        <w:rPr>
          <w:rFonts w:ascii="Trebuchet MS" w:hAnsi="Trebuchet MS" w:cs="Arial"/>
          <w:color w:val="000000"/>
          <w:sz w:val="22"/>
          <w:szCs w:val="22"/>
        </w:rPr>
      </w:pPr>
      <w:r w:rsidRPr="00BC0793">
        <w:rPr>
          <w:rFonts w:ascii="Trebuchet MS" w:hAnsi="Trebuchet MS" w:cs="Arial"/>
          <w:color w:val="000000"/>
          <w:sz w:val="22"/>
          <w:szCs w:val="22"/>
        </w:rPr>
        <w:t xml:space="preserve">– če koncesionar pogodbo krši tako, da nastaja večja škoda </w:t>
      </w:r>
      <w:proofErr w:type="spellStart"/>
      <w:r w:rsidRPr="00BC0793">
        <w:rPr>
          <w:rFonts w:ascii="Trebuchet MS" w:hAnsi="Trebuchet MS" w:cs="Arial"/>
          <w:color w:val="000000"/>
          <w:sz w:val="22"/>
          <w:szCs w:val="22"/>
        </w:rPr>
        <w:t>koncedentu</w:t>
      </w:r>
      <w:proofErr w:type="spellEnd"/>
      <w:r w:rsidRPr="00BC0793">
        <w:rPr>
          <w:rFonts w:ascii="Trebuchet MS" w:hAnsi="Trebuchet MS" w:cs="Arial"/>
          <w:color w:val="000000"/>
          <w:sz w:val="22"/>
          <w:szCs w:val="22"/>
        </w:rPr>
        <w:t xml:space="preserve"> ali uporabnikom storitev,</w:t>
      </w:r>
    </w:p>
    <w:p w14:paraId="11DA3296" w14:textId="77777777" w:rsidR="00BC0793" w:rsidRPr="00BC0793" w:rsidRDefault="00BC0793" w:rsidP="00423689">
      <w:pPr>
        <w:shd w:val="clear" w:color="auto" w:fill="FFFFFF"/>
        <w:ind w:left="142" w:right="-284" w:hanging="142"/>
        <w:jc w:val="both"/>
        <w:rPr>
          <w:rFonts w:ascii="Trebuchet MS" w:hAnsi="Trebuchet MS" w:cs="Arial"/>
          <w:color w:val="000000"/>
          <w:sz w:val="22"/>
          <w:szCs w:val="22"/>
        </w:rPr>
      </w:pPr>
      <w:r w:rsidRPr="00BC0793">
        <w:rPr>
          <w:rFonts w:ascii="Trebuchet MS" w:hAnsi="Trebuchet MS" w:cs="Arial"/>
          <w:color w:val="000000"/>
          <w:sz w:val="22"/>
          <w:szCs w:val="22"/>
        </w:rPr>
        <w:t>– če obstaja utemeljen dvom, da koncesionar v bistvenem delu ne bo izpolnil svoje obveznosti.</w:t>
      </w:r>
    </w:p>
    <w:p w14:paraId="7AD36C92" w14:textId="77777777" w:rsidR="00BC0793" w:rsidRPr="00BC0793" w:rsidRDefault="00BC0793" w:rsidP="00423689">
      <w:pPr>
        <w:shd w:val="clear" w:color="auto" w:fill="FFFFFF"/>
        <w:ind w:left="142" w:right="-284" w:hanging="142"/>
        <w:jc w:val="both"/>
        <w:rPr>
          <w:rFonts w:ascii="Trebuchet MS" w:hAnsi="Trebuchet MS" w:cs="Arial"/>
          <w:color w:val="000000"/>
          <w:sz w:val="22"/>
          <w:szCs w:val="22"/>
        </w:rPr>
      </w:pPr>
    </w:p>
    <w:p w14:paraId="1BF91334" w14:textId="77777777" w:rsidR="00BC0793" w:rsidRPr="00BC0793" w:rsidRDefault="00BC0793" w:rsidP="00423689">
      <w:pPr>
        <w:shd w:val="clear" w:color="auto" w:fill="FFFFFF"/>
        <w:ind w:right="-284"/>
        <w:jc w:val="both"/>
        <w:rPr>
          <w:rFonts w:ascii="Trebuchet MS" w:hAnsi="Trebuchet MS" w:cs="Arial"/>
          <w:color w:val="000000"/>
          <w:sz w:val="22"/>
          <w:szCs w:val="22"/>
        </w:rPr>
      </w:pPr>
      <w:proofErr w:type="spellStart"/>
      <w:r w:rsidRPr="00BC0793">
        <w:rPr>
          <w:rFonts w:ascii="Trebuchet MS" w:hAnsi="Trebuchet MS" w:cs="Arial"/>
          <w:color w:val="000000"/>
          <w:sz w:val="22"/>
          <w:szCs w:val="22"/>
        </w:rPr>
        <w:t>Koncedent</w:t>
      </w:r>
      <w:proofErr w:type="spellEnd"/>
      <w:r w:rsidRPr="00BC0793">
        <w:rPr>
          <w:rFonts w:ascii="Trebuchet MS" w:hAnsi="Trebuchet MS" w:cs="Arial"/>
          <w:color w:val="000000"/>
          <w:sz w:val="22"/>
          <w:szCs w:val="22"/>
        </w:rPr>
        <w:t xml:space="preserve"> odvzame koncesijo z odločbo. Zoper odločbo o odvzemu koncesije je dovoljena pritožba v 15 dneh od vročitve odločbe. O pritožbi odloča župan.</w:t>
      </w:r>
    </w:p>
    <w:p w14:paraId="3D62769A" w14:textId="77777777" w:rsidR="00BC0793" w:rsidRPr="00BC0793" w:rsidRDefault="00BC0793" w:rsidP="00423689">
      <w:pPr>
        <w:keepNext/>
        <w:ind w:right="-284"/>
        <w:jc w:val="both"/>
        <w:rPr>
          <w:rFonts w:ascii="Trebuchet MS" w:hAnsi="Trebuchet MS"/>
          <w:b/>
          <w:sz w:val="22"/>
          <w:szCs w:val="22"/>
        </w:rPr>
      </w:pPr>
      <w:bookmarkStart w:id="28" w:name="_Hlk116540871"/>
    </w:p>
    <w:p w14:paraId="056CBB14"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24.  člen</w:t>
      </w:r>
    </w:p>
    <w:bookmarkEnd w:id="28"/>
    <w:p w14:paraId="3751AC88" w14:textId="77777777" w:rsidR="00BC0793" w:rsidRPr="00BC0793" w:rsidRDefault="00BC0793" w:rsidP="00423689">
      <w:pPr>
        <w:ind w:right="-284"/>
        <w:jc w:val="center"/>
        <w:rPr>
          <w:rFonts w:ascii="Trebuchet MS" w:hAnsi="Trebuchet MS"/>
          <w:sz w:val="22"/>
          <w:szCs w:val="22"/>
          <w:lang w:eastAsia="en-US"/>
        </w:rPr>
      </w:pPr>
    </w:p>
    <w:p w14:paraId="5354B512" w14:textId="77777777" w:rsidR="00BC0793" w:rsidRPr="00BC0793" w:rsidRDefault="00BC0793" w:rsidP="00423689">
      <w:pPr>
        <w:ind w:right="-284"/>
        <w:jc w:val="both"/>
        <w:rPr>
          <w:rFonts w:ascii="Trebuchet MS" w:hAnsi="Trebuchet MS"/>
          <w:sz w:val="22"/>
          <w:szCs w:val="22"/>
          <w:lang w:eastAsia="en-US"/>
        </w:rPr>
      </w:pPr>
      <w:proofErr w:type="spellStart"/>
      <w:r w:rsidRPr="00BC0793">
        <w:rPr>
          <w:rFonts w:ascii="Trebuchet MS" w:hAnsi="Trebuchet MS"/>
          <w:sz w:val="22"/>
          <w:szCs w:val="22"/>
          <w:lang w:eastAsia="en-US"/>
        </w:rPr>
        <w:t>Koncedent</w:t>
      </w:r>
      <w:proofErr w:type="spellEnd"/>
      <w:r w:rsidRPr="00BC0793">
        <w:rPr>
          <w:rFonts w:ascii="Trebuchet MS" w:hAnsi="Trebuchet MS"/>
          <w:sz w:val="22"/>
          <w:szCs w:val="22"/>
          <w:lang w:eastAsia="en-US"/>
        </w:rPr>
        <w:t xml:space="preserve"> lahko razdre pogodbo in odvzame koncesijo, če koncesionar v razumnem roku po prejetem obvestilu o kršitvi, ki vsebuje tudi grožnjo o razdrtju pogodbe in odvzemu koncesije, te ne odpravi ali če kršitve objektivno ni mogoče odpraviti. </w:t>
      </w:r>
    </w:p>
    <w:p w14:paraId="73B3614E" w14:textId="77777777" w:rsidR="00BC0793" w:rsidRPr="00BC0793" w:rsidRDefault="00BC0793" w:rsidP="00423689">
      <w:pPr>
        <w:ind w:right="-284"/>
        <w:jc w:val="both"/>
        <w:rPr>
          <w:rFonts w:ascii="Trebuchet MS" w:hAnsi="Trebuchet MS" w:cs="Arial"/>
          <w:color w:val="000000"/>
          <w:sz w:val="22"/>
          <w:szCs w:val="22"/>
          <w:shd w:val="clear" w:color="auto" w:fill="FFFFFF"/>
        </w:rPr>
      </w:pPr>
    </w:p>
    <w:p w14:paraId="43A8F182" w14:textId="77777777" w:rsidR="00BC0793" w:rsidRPr="00BC0793" w:rsidRDefault="00BC0793" w:rsidP="00423689">
      <w:pPr>
        <w:ind w:right="-284"/>
        <w:jc w:val="both"/>
        <w:rPr>
          <w:rFonts w:ascii="Trebuchet MS" w:hAnsi="Trebuchet MS"/>
          <w:sz w:val="22"/>
          <w:szCs w:val="22"/>
        </w:rPr>
      </w:pPr>
      <w:r w:rsidRPr="00BC0793">
        <w:rPr>
          <w:rFonts w:ascii="Trebuchet MS" w:hAnsi="Trebuchet MS" w:cs="Arial"/>
          <w:color w:val="000000"/>
          <w:sz w:val="22"/>
          <w:szCs w:val="22"/>
          <w:shd w:val="clear" w:color="auto" w:fill="FFFFFF"/>
        </w:rPr>
        <w:t>Koncesionar lahko samo zaradi izjemnih, nepredvidljivih okoliščin, ko iz utemeljenih razlogov ne more več izvajati javne službe niti ob upoštevanju določb o višji sili, s šestmesečnim odpovednim rokom odpove koncesijsko pogodbo.</w:t>
      </w:r>
    </w:p>
    <w:p w14:paraId="4345F1F3" w14:textId="77777777" w:rsidR="00BC0793" w:rsidRPr="00BC0793" w:rsidRDefault="00BC0793" w:rsidP="00423689">
      <w:pPr>
        <w:keepNext/>
        <w:ind w:right="-284"/>
        <w:jc w:val="both"/>
        <w:rPr>
          <w:rFonts w:ascii="Trebuchet MS" w:hAnsi="Trebuchet MS"/>
          <w:b/>
          <w:sz w:val="22"/>
          <w:szCs w:val="22"/>
        </w:rPr>
      </w:pPr>
    </w:p>
    <w:p w14:paraId="6D5FDC6E"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25.  člen</w:t>
      </w:r>
    </w:p>
    <w:p w14:paraId="11984A0C" w14:textId="77777777" w:rsidR="00BC0793" w:rsidRPr="00BC0793" w:rsidRDefault="00BC0793" w:rsidP="00423689">
      <w:pPr>
        <w:ind w:right="-284"/>
        <w:jc w:val="both"/>
        <w:rPr>
          <w:rFonts w:ascii="Trebuchet MS" w:hAnsi="Trebuchet MS"/>
          <w:sz w:val="22"/>
          <w:szCs w:val="22"/>
        </w:rPr>
      </w:pPr>
    </w:p>
    <w:p w14:paraId="1A5D58FF" w14:textId="77777777" w:rsidR="00BC0793" w:rsidRPr="00BC0793" w:rsidRDefault="00BC0793" w:rsidP="00423689">
      <w:pPr>
        <w:autoSpaceDE w:val="0"/>
        <w:autoSpaceDN w:val="0"/>
        <w:adjustRightInd w:val="0"/>
        <w:ind w:right="-284"/>
        <w:jc w:val="both"/>
        <w:rPr>
          <w:rFonts w:ascii="Trebuchet MS" w:hAnsi="Trebuchet MS"/>
          <w:sz w:val="22"/>
          <w:szCs w:val="22"/>
        </w:rPr>
      </w:pPr>
      <w:r w:rsidRPr="00BC0793">
        <w:rPr>
          <w:rFonts w:ascii="Trebuchet MS" w:hAnsi="Trebuchet MS"/>
          <w:sz w:val="22"/>
          <w:szCs w:val="22"/>
        </w:rPr>
        <w:t xml:space="preserve">Trajanje podeljene koncesije se lahko z vlogo koncesionarja podaljša brez javnega razpisa, če obstaja za to javni interes, in če so izpolnjeni zakonski pogoji in pogoji, ki so ob izteku koncesije predpisani za njeno ponovno pridobitev. Podaljšanje trajanja podeljene koncesije je omejeno na največ polovico trajanja osnovne pogodbe. </w:t>
      </w:r>
    </w:p>
    <w:p w14:paraId="0A2BEFAE" w14:textId="77777777" w:rsidR="00BC0793" w:rsidRPr="00BC0793" w:rsidRDefault="00BC0793" w:rsidP="00423689">
      <w:pPr>
        <w:autoSpaceDE w:val="0"/>
        <w:autoSpaceDN w:val="0"/>
        <w:adjustRightInd w:val="0"/>
        <w:ind w:right="-284"/>
        <w:jc w:val="both"/>
        <w:rPr>
          <w:rFonts w:ascii="Trebuchet MS" w:hAnsi="Trebuchet MS"/>
          <w:sz w:val="22"/>
          <w:szCs w:val="22"/>
        </w:rPr>
      </w:pPr>
    </w:p>
    <w:p w14:paraId="52968CCC" w14:textId="77777777" w:rsidR="00BC0793" w:rsidRPr="00BC0793" w:rsidRDefault="00BC0793" w:rsidP="00423689">
      <w:pPr>
        <w:autoSpaceDE w:val="0"/>
        <w:autoSpaceDN w:val="0"/>
        <w:adjustRightInd w:val="0"/>
        <w:ind w:right="-284"/>
        <w:jc w:val="both"/>
        <w:rPr>
          <w:rFonts w:ascii="Trebuchet MS" w:hAnsi="Trebuchet MS"/>
          <w:sz w:val="22"/>
          <w:szCs w:val="22"/>
        </w:rPr>
      </w:pPr>
      <w:r w:rsidRPr="00BC0793">
        <w:rPr>
          <w:rFonts w:ascii="Trebuchet MS" w:hAnsi="Trebuchet MS"/>
          <w:sz w:val="22"/>
          <w:szCs w:val="22"/>
        </w:rPr>
        <w:t xml:space="preserve">Odločitev o podaljšanju koncesije mora biti izdana v obliki upravne odločbe s strani Občinske uprave Mestne občine Celje še preden se izteče osnovno koncesijsko razmerje.   </w:t>
      </w:r>
    </w:p>
    <w:p w14:paraId="74A45CDA" w14:textId="77777777" w:rsidR="00BC0793" w:rsidRPr="00BC0793" w:rsidRDefault="00BC0793" w:rsidP="00423689">
      <w:pPr>
        <w:autoSpaceDE w:val="0"/>
        <w:autoSpaceDN w:val="0"/>
        <w:adjustRightInd w:val="0"/>
        <w:ind w:right="-284"/>
        <w:jc w:val="both"/>
        <w:rPr>
          <w:rFonts w:ascii="Trebuchet MS" w:hAnsi="Trebuchet MS"/>
          <w:sz w:val="22"/>
          <w:szCs w:val="22"/>
        </w:rPr>
      </w:pPr>
    </w:p>
    <w:p w14:paraId="608B02DE" w14:textId="77777777" w:rsidR="00BC0793" w:rsidRPr="00BC0793" w:rsidRDefault="00BC0793" w:rsidP="00423689">
      <w:pPr>
        <w:autoSpaceDE w:val="0"/>
        <w:autoSpaceDN w:val="0"/>
        <w:adjustRightInd w:val="0"/>
        <w:ind w:right="-284"/>
        <w:jc w:val="both"/>
        <w:rPr>
          <w:rFonts w:ascii="Trebuchet MS" w:hAnsi="Trebuchet MS"/>
          <w:sz w:val="22"/>
          <w:szCs w:val="22"/>
        </w:rPr>
      </w:pPr>
    </w:p>
    <w:p w14:paraId="4FF9D93C" w14:textId="77777777" w:rsidR="00BC0793" w:rsidRPr="00BC0793" w:rsidRDefault="00BC0793" w:rsidP="00423689">
      <w:pPr>
        <w:numPr>
          <w:ilvl w:val="0"/>
          <w:numId w:val="33"/>
        </w:numPr>
        <w:ind w:left="567" w:right="-284" w:hanging="567"/>
        <w:jc w:val="both"/>
        <w:rPr>
          <w:rFonts w:ascii="Trebuchet MS" w:hAnsi="Trebuchet MS"/>
          <w:b/>
          <w:bCs/>
          <w:i/>
          <w:iCs/>
          <w:sz w:val="22"/>
          <w:szCs w:val="22"/>
        </w:rPr>
      </w:pPr>
      <w:r w:rsidRPr="00BC0793">
        <w:rPr>
          <w:rFonts w:ascii="Trebuchet MS" w:hAnsi="Trebuchet MS"/>
          <w:b/>
          <w:i/>
          <w:iCs/>
          <w:sz w:val="22"/>
          <w:szCs w:val="22"/>
        </w:rPr>
        <w:t>VIŠJA SILA IN SPREMENJENE OKOLIŠČINE</w:t>
      </w:r>
    </w:p>
    <w:p w14:paraId="3F0FC3CA" w14:textId="77777777" w:rsidR="00BC0793" w:rsidRPr="00BC0793" w:rsidRDefault="00BC0793" w:rsidP="00423689">
      <w:pPr>
        <w:autoSpaceDE w:val="0"/>
        <w:autoSpaceDN w:val="0"/>
        <w:adjustRightInd w:val="0"/>
        <w:ind w:left="567" w:right="-284" w:hanging="567"/>
        <w:jc w:val="both"/>
        <w:rPr>
          <w:rFonts w:ascii="Trebuchet MS" w:hAnsi="Trebuchet MS"/>
          <w:sz w:val="22"/>
          <w:szCs w:val="22"/>
        </w:rPr>
      </w:pPr>
    </w:p>
    <w:p w14:paraId="5AD6F2EC" w14:textId="77777777" w:rsidR="00BC0793" w:rsidRPr="00BC0793" w:rsidRDefault="00BC0793" w:rsidP="00423689">
      <w:pPr>
        <w:autoSpaceDE w:val="0"/>
        <w:autoSpaceDN w:val="0"/>
        <w:adjustRightInd w:val="0"/>
        <w:ind w:right="-284"/>
        <w:jc w:val="center"/>
        <w:rPr>
          <w:rFonts w:ascii="Trebuchet MS" w:hAnsi="Trebuchet MS"/>
          <w:sz w:val="22"/>
          <w:szCs w:val="22"/>
        </w:rPr>
      </w:pPr>
      <w:r w:rsidRPr="00BC0793">
        <w:rPr>
          <w:rFonts w:ascii="Trebuchet MS" w:hAnsi="Trebuchet MS"/>
          <w:sz w:val="22"/>
          <w:szCs w:val="22"/>
        </w:rPr>
        <w:t>26.  člen</w:t>
      </w:r>
    </w:p>
    <w:p w14:paraId="03324013" w14:textId="77777777" w:rsidR="00BC0793" w:rsidRPr="00BC0793" w:rsidRDefault="00BC0793" w:rsidP="00423689">
      <w:pPr>
        <w:autoSpaceDE w:val="0"/>
        <w:autoSpaceDN w:val="0"/>
        <w:adjustRightInd w:val="0"/>
        <w:ind w:right="-284"/>
        <w:jc w:val="center"/>
        <w:rPr>
          <w:rFonts w:ascii="Trebuchet MS" w:hAnsi="Trebuchet MS"/>
          <w:sz w:val="22"/>
          <w:szCs w:val="22"/>
        </w:rPr>
      </w:pPr>
    </w:p>
    <w:p w14:paraId="39D0C170" w14:textId="77777777" w:rsidR="00BC0793" w:rsidRPr="00BC0793" w:rsidRDefault="00BC0793" w:rsidP="00423689">
      <w:pPr>
        <w:autoSpaceDE w:val="0"/>
        <w:autoSpaceDN w:val="0"/>
        <w:adjustRightInd w:val="0"/>
        <w:ind w:right="-284"/>
        <w:jc w:val="both"/>
        <w:rPr>
          <w:rFonts w:ascii="Trebuchet MS" w:hAnsi="Trebuchet MS"/>
          <w:sz w:val="22"/>
          <w:szCs w:val="22"/>
        </w:rPr>
      </w:pPr>
      <w:r w:rsidRPr="00BC0793">
        <w:rPr>
          <w:rFonts w:ascii="Trebuchet MS" w:hAnsi="Trebuchet MS"/>
          <w:sz w:val="22"/>
          <w:szCs w:val="22"/>
        </w:rPr>
        <w:t xml:space="preserve">Koncesionar mora v okviru objektivnih možnosti opravljati koncesionirano javno službo tudi ob nepredvidljivih okoliščinah, nastalih zaradi višje sile. O nastopu okoliščin, ki pomenijo višjo silo, se morata stranki nemudoma medsebojno obvestiti in se dogovoriti o izvajanju javne službe v takšnih pogojih. </w:t>
      </w:r>
    </w:p>
    <w:p w14:paraId="1899C9CC" w14:textId="77777777" w:rsidR="00BC0793" w:rsidRPr="00BC0793" w:rsidRDefault="00BC0793" w:rsidP="00423689">
      <w:pPr>
        <w:autoSpaceDE w:val="0"/>
        <w:autoSpaceDN w:val="0"/>
        <w:adjustRightInd w:val="0"/>
        <w:ind w:right="-284"/>
        <w:jc w:val="both"/>
        <w:rPr>
          <w:rFonts w:ascii="Trebuchet MS" w:hAnsi="Trebuchet MS"/>
          <w:sz w:val="22"/>
          <w:szCs w:val="22"/>
        </w:rPr>
      </w:pPr>
    </w:p>
    <w:p w14:paraId="5EDF5500" w14:textId="77777777" w:rsidR="00BC0793" w:rsidRPr="00BC0793" w:rsidRDefault="00BC0793" w:rsidP="00423689">
      <w:pPr>
        <w:autoSpaceDE w:val="0"/>
        <w:autoSpaceDN w:val="0"/>
        <w:adjustRightInd w:val="0"/>
        <w:ind w:right="-284"/>
        <w:jc w:val="both"/>
        <w:rPr>
          <w:rFonts w:ascii="Trebuchet MS" w:hAnsi="Trebuchet MS"/>
          <w:sz w:val="22"/>
          <w:szCs w:val="22"/>
        </w:rPr>
      </w:pPr>
      <w:r w:rsidRPr="00BC0793">
        <w:rPr>
          <w:rFonts w:ascii="Trebuchet MS" w:hAnsi="Trebuchet MS"/>
          <w:sz w:val="22"/>
          <w:szCs w:val="22"/>
        </w:rPr>
        <w:t>Višja sila in druge nepredvidljive okoliščine so izredne, nepremagljive in nepredvidljive okoliščine, ki nastopijo po sklenitvi koncesijske pogodbe in so zunaj volje pogodbenih strank (v celoti tuje pogodbenim strankam). Za višjo silo se štejejo zlasti potresi, poplave in druge elementarne nezgode, stavke, vojna in ukrepi oblasti, pri katerih izvajanje javne službe ni možno na celotnem območju občine ali na njenem delu na način, kot ga predpisuje koncesijska pogodba. S</w:t>
      </w:r>
      <w:r w:rsidRPr="00BC0793">
        <w:rPr>
          <w:rFonts w:ascii="Trebuchet MS" w:hAnsi="Trebuchet MS" w:cs="Arial"/>
          <w:color w:val="000000"/>
          <w:sz w:val="22"/>
          <w:szCs w:val="22"/>
          <w:shd w:val="clear" w:color="auto" w:fill="FFFFFF"/>
        </w:rPr>
        <w:t>tavka pri koncesionarju, odpoved pogodbe o zaposlitvi večjemu številu delavcev ali s strani večjega števila delavcev ter sorodne okoliščine ne pomeni višje sile.</w:t>
      </w:r>
    </w:p>
    <w:p w14:paraId="38CCBC30" w14:textId="77777777" w:rsidR="00BC0793" w:rsidRPr="00BC0793" w:rsidRDefault="00BC0793" w:rsidP="00423689">
      <w:pPr>
        <w:autoSpaceDE w:val="0"/>
        <w:autoSpaceDN w:val="0"/>
        <w:adjustRightInd w:val="0"/>
        <w:ind w:right="-284"/>
        <w:jc w:val="both"/>
        <w:rPr>
          <w:rFonts w:ascii="Trebuchet MS" w:hAnsi="Trebuchet MS"/>
          <w:sz w:val="22"/>
          <w:szCs w:val="22"/>
        </w:rPr>
      </w:pPr>
    </w:p>
    <w:p w14:paraId="215C5974" w14:textId="77777777" w:rsidR="00BC0793" w:rsidRPr="00BC0793" w:rsidRDefault="00BC0793" w:rsidP="00423689">
      <w:pPr>
        <w:autoSpaceDE w:val="0"/>
        <w:autoSpaceDN w:val="0"/>
        <w:adjustRightInd w:val="0"/>
        <w:ind w:right="-284"/>
        <w:jc w:val="both"/>
        <w:rPr>
          <w:rFonts w:ascii="Trebuchet MS" w:hAnsi="Trebuchet MS"/>
          <w:sz w:val="22"/>
          <w:szCs w:val="22"/>
        </w:rPr>
      </w:pPr>
      <w:r w:rsidRPr="00BC0793">
        <w:rPr>
          <w:rFonts w:ascii="Trebuchet MS" w:hAnsi="Trebuchet MS"/>
          <w:sz w:val="22"/>
          <w:szCs w:val="22"/>
        </w:rPr>
        <w:t xml:space="preserve">V primeru iz prvega odstavka tega člena ima koncesionar pravico zahtevati od </w:t>
      </w:r>
      <w:proofErr w:type="spellStart"/>
      <w:r w:rsidRPr="00BC0793">
        <w:rPr>
          <w:rFonts w:ascii="Trebuchet MS" w:hAnsi="Trebuchet MS"/>
          <w:sz w:val="22"/>
          <w:szCs w:val="22"/>
        </w:rPr>
        <w:t>koncedenta</w:t>
      </w:r>
      <w:proofErr w:type="spellEnd"/>
      <w:r w:rsidRPr="00BC0793">
        <w:rPr>
          <w:rFonts w:ascii="Trebuchet MS" w:hAnsi="Trebuchet MS"/>
          <w:sz w:val="22"/>
          <w:szCs w:val="22"/>
        </w:rPr>
        <w:t xml:space="preserve"> povračilo stroškov, ki so nastali zaradi opravljanja javne službe v nepredvidljivih okoliščinah. </w:t>
      </w:r>
    </w:p>
    <w:p w14:paraId="6EE06CB6" w14:textId="77777777" w:rsidR="00BC0793" w:rsidRPr="00BC0793" w:rsidRDefault="00BC0793" w:rsidP="00423689">
      <w:pPr>
        <w:autoSpaceDE w:val="0"/>
        <w:autoSpaceDN w:val="0"/>
        <w:adjustRightInd w:val="0"/>
        <w:ind w:right="-284"/>
        <w:jc w:val="both"/>
        <w:rPr>
          <w:rFonts w:ascii="Trebuchet MS" w:hAnsi="Trebuchet MS"/>
          <w:sz w:val="22"/>
          <w:szCs w:val="22"/>
        </w:rPr>
      </w:pPr>
    </w:p>
    <w:p w14:paraId="32B77D73" w14:textId="77777777" w:rsidR="00BC0793" w:rsidRPr="00BC0793" w:rsidRDefault="00BC0793" w:rsidP="00423689">
      <w:pPr>
        <w:autoSpaceDE w:val="0"/>
        <w:autoSpaceDN w:val="0"/>
        <w:adjustRightInd w:val="0"/>
        <w:ind w:right="-284"/>
        <w:jc w:val="center"/>
        <w:rPr>
          <w:rFonts w:ascii="Trebuchet MS" w:hAnsi="Trebuchet MS"/>
          <w:sz w:val="22"/>
          <w:szCs w:val="22"/>
        </w:rPr>
      </w:pPr>
      <w:r w:rsidRPr="00BC0793">
        <w:rPr>
          <w:rFonts w:ascii="Trebuchet MS" w:hAnsi="Trebuchet MS"/>
          <w:sz w:val="22"/>
          <w:szCs w:val="22"/>
        </w:rPr>
        <w:t>27.  člen</w:t>
      </w:r>
    </w:p>
    <w:p w14:paraId="44547E04" w14:textId="77777777" w:rsidR="00BC0793" w:rsidRPr="00BC0793" w:rsidRDefault="00BC0793" w:rsidP="00423689">
      <w:pPr>
        <w:autoSpaceDE w:val="0"/>
        <w:autoSpaceDN w:val="0"/>
        <w:adjustRightInd w:val="0"/>
        <w:ind w:right="-284"/>
        <w:jc w:val="center"/>
        <w:rPr>
          <w:rFonts w:ascii="Trebuchet MS" w:hAnsi="Trebuchet MS"/>
          <w:sz w:val="22"/>
          <w:szCs w:val="22"/>
        </w:rPr>
      </w:pPr>
    </w:p>
    <w:p w14:paraId="7873461A" w14:textId="77777777" w:rsidR="00BC0793" w:rsidRPr="00BC0793" w:rsidRDefault="00BC0793" w:rsidP="00423689">
      <w:pPr>
        <w:autoSpaceDE w:val="0"/>
        <w:autoSpaceDN w:val="0"/>
        <w:adjustRightInd w:val="0"/>
        <w:ind w:right="-284"/>
        <w:jc w:val="both"/>
        <w:rPr>
          <w:rFonts w:ascii="Trebuchet MS" w:hAnsi="Trebuchet MS"/>
          <w:sz w:val="22"/>
          <w:szCs w:val="22"/>
        </w:rPr>
      </w:pPr>
      <w:r w:rsidRPr="00BC0793">
        <w:rPr>
          <w:rFonts w:ascii="Trebuchet MS" w:hAnsi="Trebuchet MS"/>
          <w:sz w:val="22"/>
          <w:szCs w:val="22"/>
        </w:rPr>
        <w:t xml:space="preserve">Če nastanejo po sklenitvi te koncesijske pogodbe okoliščine, ki bistveno otežujejo izpolnjevanje obveznosti koncesionarja in to v takšni meri, da bi bilo kljub posebni naravi koncesijske pogodbe nepravično pogodbena tveganja prevaliti pretežno ali izključno le na koncesionarja, ima koncesionar pravico zahtevati spremembo koncesijske pogodbe. </w:t>
      </w:r>
    </w:p>
    <w:p w14:paraId="79554DCD" w14:textId="77777777" w:rsidR="00BC0793" w:rsidRPr="00BC0793" w:rsidRDefault="00BC0793" w:rsidP="00423689">
      <w:pPr>
        <w:autoSpaceDE w:val="0"/>
        <w:autoSpaceDN w:val="0"/>
        <w:adjustRightInd w:val="0"/>
        <w:ind w:right="-284"/>
        <w:jc w:val="both"/>
        <w:rPr>
          <w:rFonts w:ascii="Trebuchet MS" w:hAnsi="Trebuchet MS"/>
          <w:sz w:val="22"/>
          <w:szCs w:val="22"/>
        </w:rPr>
      </w:pPr>
    </w:p>
    <w:p w14:paraId="5896A323" w14:textId="77777777" w:rsidR="00BC0793" w:rsidRPr="00BC0793" w:rsidRDefault="00BC0793" w:rsidP="00423689">
      <w:pPr>
        <w:autoSpaceDE w:val="0"/>
        <w:autoSpaceDN w:val="0"/>
        <w:adjustRightInd w:val="0"/>
        <w:ind w:right="-284"/>
        <w:jc w:val="both"/>
        <w:rPr>
          <w:rFonts w:ascii="Trebuchet MS" w:hAnsi="Trebuchet MS"/>
          <w:sz w:val="22"/>
          <w:szCs w:val="22"/>
        </w:rPr>
      </w:pPr>
      <w:r w:rsidRPr="00BC0793">
        <w:rPr>
          <w:rFonts w:ascii="Trebuchet MS" w:hAnsi="Trebuchet MS"/>
          <w:sz w:val="22"/>
          <w:szCs w:val="22"/>
        </w:rPr>
        <w:t xml:space="preserve">Spremenjene okoliščine iz prvega odstavka tega člena niso razlog za enostransko prenehanje koncesijske pogodbe. O nastopu spremenjenih okoliščin se morata pogodbeni stranki nemudoma medsebojno obvestiti in dogovoriti o izvajanju koncesijske pogodbe v takih pogojih. Kljub spremenjenim okoliščinam ni koncesionar dolžan izpolnjevati obveznosti iz koncesijske pogodbe. </w:t>
      </w:r>
    </w:p>
    <w:p w14:paraId="25FD64B0" w14:textId="77777777" w:rsidR="00BC0793" w:rsidRPr="00BC0793" w:rsidRDefault="00BC0793" w:rsidP="00423689">
      <w:pPr>
        <w:autoSpaceDE w:val="0"/>
        <w:autoSpaceDN w:val="0"/>
        <w:adjustRightInd w:val="0"/>
        <w:ind w:right="-284"/>
        <w:jc w:val="both"/>
        <w:rPr>
          <w:rFonts w:ascii="Trebuchet MS" w:hAnsi="Trebuchet MS"/>
          <w:sz w:val="22"/>
          <w:szCs w:val="22"/>
        </w:rPr>
      </w:pPr>
    </w:p>
    <w:p w14:paraId="050C67CB" w14:textId="77777777" w:rsidR="00BC0793" w:rsidRPr="00BC0793" w:rsidRDefault="00BC0793" w:rsidP="00423689">
      <w:pPr>
        <w:ind w:right="-284"/>
        <w:rPr>
          <w:rFonts w:ascii="Trebuchet MS" w:hAnsi="Trebuchet MS"/>
          <w:sz w:val="22"/>
          <w:szCs w:val="22"/>
          <w:lang w:eastAsia="en-US"/>
        </w:rPr>
      </w:pPr>
    </w:p>
    <w:p w14:paraId="47F67E88" w14:textId="77777777" w:rsidR="00BC0793" w:rsidRPr="00BC0793" w:rsidRDefault="00BC0793" w:rsidP="00423689">
      <w:pPr>
        <w:numPr>
          <w:ilvl w:val="0"/>
          <w:numId w:val="33"/>
        </w:numPr>
        <w:ind w:left="567" w:right="-284" w:hanging="567"/>
        <w:jc w:val="both"/>
        <w:rPr>
          <w:rFonts w:ascii="Trebuchet MS" w:hAnsi="Trebuchet MS"/>
          <w:b/>
          <w:bCs/>
          <w:i/>
          <w:iCs/>
          <w:sz w:val="22"/>
          <w:szCs w:val="22"/>
        </w:rPr>
      </w:pPr>
      <w:r w:rsidRPr="00BC0793">
        <w:rPr>
          <w:rFonts w:ascii="Trebuchet MS" w:hAnsi="Trebuchet MS"/>
          <w:b/>
          <w:i/>
          <w:iCs/>
          <w:sz w:val="22"/>
          <w:szCs w:val="22"/>
        </w:rPr>
        <w:t>ODGOVORNOST ZA IZVAJANJE GOSPODARSKE JAVNE SLUŽBE IN KRŠITVE POGODBE</w:t>
      </w:r>
    </w:p>
    <w:p w14:paraId="5661128D" w14:textId="77777777" w:rsidR="00BC0793" w:rsidRPr="00BC0793" w:rsidRDefault="00BC0793" w:rsidP="00423689">
      <w:pPr>
        <w:ind w:right="-284"/>
        <w:rPr>
          <w:rFonts w:ascii="Trebuchet MS" w:hAnsi="Trebuchet MS"/>
          <w:b/>
          <w:sz w:val="22"/>
          <w:szCs w:val="22"/>
          <w:lang w:eastAsia="en-US"/>
        </w:rPr>
      </w:pPr>
    </w:p>
    <w:p w14:paraId="6511A1AF" w14:textId="77777777" w:rsidR="00BC0793" w:rsidRPr="00BC0793" w:rsidRDefault="00BC0793" w:rsidP="00423689">
      <w:pPr>
        <w:ind w:right="-284"/>
        <w:jc w:val="center"/>
        <w:rPr>
          <w:rFonts w:ascii="Trebuchet MS" w:hAnsi="Trebuchet MS"/>
          <w:sz w:val="22"/>
          <w:szCs w:val="22"/>
          <w:lang w:eastAsia="en-US"/>
        </w:rPr>
      </w:pPr>
      <w:r w:rsidRPr="00BC0793">
        <w:rPr>
          <w:rFonts w:ascii="Trebuchet MS" w:hAnsi="Trebuchet MS"/>
          <w:sz w:val="22"/>
          <w:szCs w:val="22"/>
          <w:lang w:eastAsia="en-US"/>
        </w:rPr>
        <w:t>28.  člen</w:t>
      </w:r>
    </w:p>
    <w:p w14:paraId="70749714" w14:textId="77777777" w:rsidR="00BC0793" w:rsidRPr="00BC0793" w:rsidRDefault="00BC0793" w:rsidP="00423689">
      <w:pPr>
        <w:ind w:right="-284"/>
        <w:jc w:val="center"/>
        <w:rPr>
          <w:rFonts w:ascii="Trebuchet MS" w:hAnsi="Trebuchet MS"/>
          <w:sz w:val="22"/>
          <w:szCs w:val="22"/>
          <w:lang w:eastAsia="en-US"/>
        </w:rPr>
      </w:pPr>
    </w:p>
    <w:p w14:paraId="43D4D8AB" w14:textId="77777777" w:rsidR="00BC0793" w:rsidRPr="00BC0793" w:rsidRDefault="00BC0793" w:rsidP="00423689">
      <w:pPr>
        <w:ind w:right="-284"/>
        <w:jc w:val="both"/>
        <w:rPr>
          <w:rFonts w:ascii="Trebuchet MS" w:hAnsi="Trebuchet MS"/>
          <w:sz w:val="22"/>
          <w:szCs w:val="22"/>
          <w:lang w:eastAsia="en-US"/>
        </w:rPr>
      </w:pPr>
      <w:r w:rsidRPr="00BC0793">
        <w:rPr>
          <w:rFonts w:ascii="Trebuchet MS" w:hAnsi="Trebuchet MS"/>
          <w:sz w:val="22"/>
          <w:szCs w:val="22"/>
          <w:lang w:eastAsia="en-US"/>
        </w:rPr>
        <w:t xml:space="preserve">Za izvajanje gospodarske javne službe je odgovoren koncesionar. </w:t>
      </w:r>
    </w:p>
    <w:p w14:paraId="57890271" w14:textId="77777777" w:rsidR="00BC0793" w:rsidRPr="00BC0793" w:rsidRDefault="00BC0793" w:rsidP="00423689">
      <w:pPr>
        <w:ind w:right="-284"/>
        <w:jc w:val="both"/>
        <w:rPr>
          <w:rFonts w:ascii="Trebuchet MS" w:hAnsi="Trebuchet MS"/>
          <w:sz w:val="22"/>
          <w:szCs w:val="22"/>
          <w:lang w:eastAsia="en-US"/>
        </w:rPr>
      </w:pPr>
    </w:p>
    <w:p w14:paraId="3E2F9F96" w14:textId="77777777" w:rsidR="00BC0793" w:rsidRPr="00BC0793" w:rsidRDefault="00BC0793" w:rsidP="00423689">
      <w:pPr>
        <w:ind w:right="-284"/>
        <w:jc w:val="both"/>
        <w:rPr>
          <w:rFonts w:ascii="Trebuchet MS" w:hAnsi="Trebuchet MS"/>
          <w:sz w:val="22"/>
          <w:szCs w:val="22"/>
          <w:lang w:eastAsia="en-US"/>
        </w:rPr>
      </w:pPr>
      <w:r w:rsidRPr="00BC0793">
        <w:rPr>
          <w:rFonts w:ascii="Trebuchet MS" w:hAnsi="Trebuchet MS"/>
          <w:sz w:val="22"/>
          <w:szCs w:val="22"/>
          <w:lang w:eastAsia="en-US"/>
        </w:rPr>
        <w:t xml:space="preserve">Koncesionar je v razmerju do </w:t>
      </w:r>
      <w:proofErr w:type="spellStart"/>
      <w:r w:rsidRPr="00BC0793">
        <w:rPr>
          <w:rFonts w:ascii="Trebuchet MS" w:hAnsi="Trebuchet MS"/>
          <w:sz w:val="22"/>
          <w:szCs w:val="22"/>
          <w:lang w:eastAsia="en-US"/>
        </w:rPr>
        <w:t>koncedenta</w:t>
      </w:r>
      <w:proofErr w:type="spellEnd"/>
      <w:r w:rsidRPr="00BC0793">
        <w:rPr>
          <w:rFonts w:ascii="Trebuchet MS" w:hAnsi="Trebuchet MS"/>
          <w:sz w:val="22"/>
          <w:szCs w:val="22"/>
          <w:lang w:eastAsia="en-US"/>
        </w:rPr>
        <w:t>, uporabnikov in tretjih oseb v celoti odgovoren za škodo, ki jo pri opravljanju ali v zvezi z opravljanjem javne službe povzročijo pri njem zaposleni ali pogodbeni izvajalci.</w:t>
      </w:r>
    </w:p>
    <w:p w14:paraId="440A24F8" w14:textId="77777777" w:rsidR="00BC0793" w:rsidRPr="00BC0793" w:rsidRDefault="00BC0793" w:rsidP="00423689">
      <w:pPr>
        <w:ind w:right="-284"/>
        <w:jc w:val="both"/>
        <w:rPr>
          <w:rFonts w:ascii="Trebuchet MS" w:hAnsi="Trebuchet MS"/>
          <w:sz w:val="22"/>
          <w:szCs w:val="22"/>
          <w:lang w:eastAsia="en-US"/>
        </w:rPr>
      </w:pPr>
    </w:p>
    <w:p w14:paraId="54391203" w14:textId="77777777" w:rsidR="00BC0793" w:rsidRPr="00BC0793" w:rsidRDefault="00BC0793" w:rsidP="00423689">
      <w:pPr>
        <w:ind w:right="-284"/>
        <w:jc w:val="center"/>
        <w:rPr>
          <w:rFonts w:ascii="Trebuchet MS" w:hAnsi="Trebuchet MS"/>
          <w:sz w:val="22"/>
          <w:szCs w:val="22"/>
          <w:lang w:eastAsia="en-US"/>
        </w:rPr>
      </w:pPr>
      <w:r w:rsidRPr="00BC0793">
        <w:rPr>
          <w:rFonts w:ascii="Trebuchet MS" w:hAnsi="Trebuchet MS"/>
          <w:sz w:val="22"/>
          <w:szCs w:val="22"/>
          <w:lang w:eastAsia="en-US"/>
        </w:rPr>
        <w:t>29.  člen</w:t>
      </w:r>
    </w:p>
    <w:p w14:paraId="2C74E7B7" w14:textId="77777777" w:rsidR="00BC0793" w:rsidRPr="00BC0793" w:rsidRDefault="00BC0793" w:rsidP="00423689">
      <w:pPr>
        <w:ind w:right="-284"/>
        <w:jc w:val="center"/>
        <w:rPr>
          <w:rFonts w:ascii="Trebuchet MS" w:hAnsi="Trebuchet MS"/>
          <w:sz w:val="22"/>
          <w:szCs w:val="22"/>
          <w:lang w:eastAsia="en-US"/>
        </w:rPr>
      </w:pPr>
    </w:p>
    <w:p w14:paraId="1BEA1D2B" w14:textId="77777777" w:rsidR="00BC0793" w:rsidRPr="00BC0793" w:rsidRDefault="00BC0793" w:rsidP="00423689">
      <w:pPr>
        <w:ind w:right="-284"/>
        <w:jc w:val="both"/>
        <w:rPr>
          <w:rFonts w:ascii="Trebuchet MS" w:hAnsi="Trebuchet MS"/>
          <w:sz w:val="22"/>
          <w:szCs w:val="22"/>
          <w:lang w:eastAsia="en-US"/>
        </w:rPr>
      </w:pPr>
      <w:r w:rsidRPr="00BC0793">
        <w:rPr>
          <w:rFonts w:ascii="Trebuchet MS" w:hAnsi="Trebuchet MS"/>
          <w:sz w:val="22"/>
          <w:szCs w:val="22"/>
          <w:lang w:eastAsia="en-US"/>
        </w:rPr>
        <w:t xml:space="preserve">Na obstoj kršitve pogodbe mora </w:t>
      </w:r>
      <w:proofErr w:type="spellStart"/>
      <w:r w:rsidRPr="00BC0793">
        <w:rPr>
          <w:rFonts w:ascii="Trebuchet MS" w:hAnsi="Trebuchet MS"/>
          <w:sz w:val="22"/>
          <w:szCs w:val="22"/>
          <w:lang w:eastAsia="en-US"/>
        </w:rPr>
        <w:t>koncedent</w:t>
      </w:r>
      <w:proofErr w:type="spellEnd"/>
      <w:r w:rsidRPr="00BC0793">
        <w:rPr>
          <w:rFonts w:ascii="Trebuchet MS" w:hAnsi="Trebuchet MS"/>
          <w:sz w:val="22"/>
          <w:szCs w:val="22"/>
          <w:lang w:eastAsia="en-US"/>
        </w:rPr>
        <w:t xml:space="preserve"> pisno obvestiti koncesionarja takoj po tem, ko se je s kršitvijo seznanil, ter od koncesionarja zahtevati izvršitev obveznosti, odpravo kršitev oziroma posledic kršitve. </w:t>
      </w:r>
    </w:p>
    <w:p w14:paraId="7F6DAB3F" w14:textId="77777777" w:rsidR="00BC0793" w:rsidRPr="00BC0793" w:rsidRDefault="00BC0793" w:rsidP="00423689">
      <w:pPr>
        <w:ind w:right="-284"/>
        <w:jc w:val="both"/>
        <w:rPr>
          <w:rFonts w:ascii="Trebuchet MS" w:hAnsi="Trebuchet MS"/>
          <w:sz w:val="22"/>
          <w:szCs w:val="22"/>
          <w:lang w:eastAsia="en-US"/>
        </w:rPr>
      </w:pPr>
    </w:p>
    <w:p w14:paraId="2D4F8BAB" w14:textId="77777777" w:rsidR="00BC0793" w:rsidRPr="00BC0793" w:rsidRDefault="00BC0793" w:rsidP="00423689">
      <w:pPr>
        <w:ind w:right="-284"/>
        <w:jc w:val="center"/>
        <w:rPr>
          <w:rFonts w:ascii="Trebuchet MS" w:hAnsi="Trebuchet MS"/>
          <w:sz w:val="22"/>
          <w:szCs w:val="22"/>
          <w:lang w:eastAsia="en-US"/>
        </w:rPr>
      </w:pPr>
      <w:r w:rsidRPr="00BC0793">
        <w:rPr>
          <w:rFonts w:ascii="Trebuchet MS" w:hAnsi="Trebuchet MS"/>
          <w:sz w:val="22"/>
          <w:szCs w:val="22"/>
          <w:lang w:eastAsia="en-US"/>
        </w:rPr>
        <w:t>30.  člen</w:t>
      </w:r>
    </w:p>
    <w:p w14:paraId="5FADFBA8" w14:textId="77777777" w:rsidR="00BC0793" w:rsidRPr="00BC0793" w:rsidRDefault="00BC0793" w:rsidP="00423689">
      <w:pPr>
        <w:ind w:right="-284"/>
        <w:jc w:val="center"/>
        <w:rPr>
          <w:rFonts w:ascii="Trebuchet MS" w:hAnsi="Trebuchet MS"/>
          <w:sz w:val="22"/>
          <w:szCs w:val="22"/>
          <w:lang w:eastAsia="en-US"/>
        </w:rPr>
      </w:pPr>
    </w:p>
    <w:p w14:paraId="309C4262" w14:textId="77777777" w:rsidR="00BC0793" w:rsidRPr="00BC0793" w:rsidRDefault="00BC0793" w:rsidP="00423689">
      <w:pPr>
        <w:ind w:right="-284"/>
        <w:jc w:val="both"/>
        <w:rPr>
          <w:rFonts w:ascii="Trebuchet MS" w:hAnsi="Trebuchet MS"/>
          <w:sz w:val="22"/>
          <w:szCs w:val="22"/>
          <w:lang w:eastAsia="en-US"/>
        </w:rPr>
      </w:pPr>
      <w:r w:rsidRPr="00BC0793">
        <w:rPr>
          <w:rFonts w:ascii="Trebuchet MS" w:hAnsi="Trebuchet MS"/>
          <w:sz w:val="22"/>
          <w:szCs w:val="22"/>
          <w:lang w:eastAsia="en-US"/>
        </w:rPr>
        <w:t xml:space="preserve">Glede pravice </w:t>
      </w:r>
      <w:proofErr w:type="spellStart"/>
      <w:r w:rsidRPr="00BC0793">
        <w:rPr>
          <w:rFonts w:ascii="Trebuchet MS" w:hAnsi="Trebuchet MS"/>
          <w:sz w:val="22"/>
          <w:szCs w:val="22"/>
          <w:lang w:eastAsia="en-US"/>
        </w:rPr>
        <w:t>koncedenta</w:t>
      </w:r>
      <w:proofErr w:type="spellEnd"/>
      <w:r w:rsidRPr="00BC0793">
        <w:rPr>
          <w:rFonts w:ascii="Trebuchet MS" w:hAnsi="Trebuchet MS"/>
          <w:sz w:val="22"/>
          <w:szCs w:val="22"/>
          <w:lang w:eastAsia="en-US"/>
        </w:rPr>
        <w:t xml:space="preserve">, da sam izvrši obveznost na stroške koncesionarja, se smiselno uporabljajo zakonska določila o odgovornosti za napake v okviru </w:t>
      </w:r>
      <w:proofErr w:type="spellStart"/>
      <w:r w:rsidRPr="00BC0793">
        <w:rPr>
          <w:rFonts w:ascii="Trebuchet MS" w:hAnsi="Trebuchet MS"/>
          <w:sz w:val="22"/>
          <w:szCs w:val="22"/>
          <w:lang w:eastAsia="en-US"/>
        </w:rPr>
        <w:t>podjemne</w:t>
      </w:r>
      <w:proofErr w:type="spellEnd"/>
      <w:r w:rsidRPr="00BC0793">
        <w:rPr>
          <w:rFonts w:ascii="Trebuchet MS" w:hAnsi="Trebuchet MS"/>
          <w:sz w:val="22"/>
          <w:szCs w:val="22"/>
          <w:lang w:eastAsia="en-US"/>
        </w:rPr>
        <w:t xml:space="preserve"> pogodbe. Pred izvršitvijo obveznosti na stroške koncesionarja mora </w:t>
      </w:r>
      <w:proofErr w:type="spellStart"/>
      <w:r w:rsidRPr="00BC0793">
        <w:rPr>
          <w:rFonts w:ascii="Trebuchet MS" w:hAnsi="Trebuchet MS"/>
          <w:sz w:val="22"/>
          <w:szCs w:val="22"/>
          <w:lang w:eastAsia="en-US"/>
        </w:rPr>
        <w:t>koncedent</w:t>
      </w:r>
      <w:proofErr w:type="spellEnd"/>
      <w:r w:rsidRPr="00BC0793">
        <w:rPr>
          <w:rFonts w:ascii="Trebuchet MS" w:hAnsi="Trebuchet MS"/>
          <w:sz w:val="22"/>
          <w:szCs w:val="22"/>
          <w:lang w:eastAsia="en-US"/>
        </w:rPr>
        <w:t xml:space="preserve"> koncesionarja o tem pisno obvestiti in mu dati okoliščinam primeren rok, da obveznost sam izvrši. </w:t>
      </w:r>
    </w:p>
    <w:p w14:paraId="75AB8815" w14:textId="77777777" w:rsidR="00BC0793" w:rsidRPr="00BC0793" w:rsidRDefault="00BC0793" w:rsidP="00423689">
      <w:pPr>
        <w:ind w:right="-284"/>
        <w:jc w:val="both"/>
        <w:rPr>
          <w:rFonts w:ascii="Trebuchet MS" w:hAnsi="Trebuchet MS"/>
          <w:sz w:val="22"/>
          <w:szCs w:val="22"/>
          <w:lang w:eastAsia="en-US"/>
        </w:rPr>
      </w:pPr>
    </w:p>
    <w:p w14:paraId="50908FB4" w14:textId="77777777" w:rsidR="00BC0793" w:rsidRPr="00BC0793" w:rsidRDefault="00BC0793" w:rsidP="00423689">
      <w:pPr>
        <w:ind w:right="-284"/>
        <w:jc w:val="both"/>
        <w:rPr>
          <w:rFonts w:ascii="Trebuchet MS" w:hAnsi="Trebuchet MS"/>
          <w:sz w:val="22"/>
          <w:szCs w:val="22"/>
          <w:lang w:eastAsia="en-US"/>
        </w:rPr>
      </w:pPr>
      <w:r w:rsidRPr="00BC0793">
        <w:rPr>
          <w:rFonts w:ascii="Trebuchet MS" w:hAnsi="Trebuchet MS"/>
          <w:sz w:val="22"/>
          <w:szCs w:val="22"/>
          <w:lang w:eastAsia="en-US"/>
        </w:rPr>
        <w:t xml:space="preserve">Koncesionar mora </w:t>
      </w:r>
      <w:proofErr w:type="spellStart"/>
      <w:r w:rsidRPr="00BC0793">
        <w:rPr>
          <w:rFonts w:ascii="Trebuchet MS" w:hAnsi="Trebuchet MS"/>
          <w:sz w:val="22"/>
          <w:szCs w:val="22"/>
          <w:lang w:eastAsia="en-US"/>
        </w:rPr>
        <w:t>koncedentu</w:t>
      </w:r>
      <w:proofErr w:type="spellEnd"/>
      <w:r w:rsidRPr="00BC0793">
        <w:rPr>
          <w:rFonts w:ascii="Trebuchet MS" w:hAnsi="Trebuchet MS"/>
          <w:sz w:val="22"/>
          <w:szCs w:val="22"/>
          <w:lang w:eastAsia="en-US"/>
        </w:rPr>
        <w:t xml:space="preserve"> povrniti vso škodo, ki jo je ta utrpel zaradi kršitve predpisov ali pogodbe. </w:t>
      </w:r>
    </w:p>
    <w:p w14:paraId="54E5D2D1" w14:textId="77777777" w:rsidR="00BC0793" w:rsidRPr="00BC0793" w:rsidRDefault="00BC0793" w:rsidP="00423689">
      <w:pPr>
        <w:ind w:right="-284"/>
        <w:jc w:val="both"/>
        <w:rPr>
          <w:rFonts w:ascii="Trebuchet MS" w:hAnsi="Trebuchet MS"/>
          <w:sz w:val="22"/>
          <w:szCs w:val="22"/>
          <w:lang w:eastAsia="en-US"/>
        </w:rPr>
      </w:pPr>
    </w:p>
    <w:p w14:paraId="0FD58162" w14:textId="77777777" w:rsidR="00BC0793" w:rsidRPr="00BC0793" w:rsidRDefault="00BC0793" w:rsidP="00423689">
      <w:pPr>
        <w:ind w:right="-284"/>
        <w:jc w:val="both"/>
        <w:rPr>
          <w:rFonts w:ascii="Trebuchet MS" w:hAnsi="Trebuchet MS"/>
          <w:sz w:val="22"/>
          <w:szCs w:val="22"/>
          <w:lang w:eastAsia="en-US"/>
        </w:rPr>
      </w:pPr>
      <w:r w:rsidRPr="00BC0793">
        <w:rPr>
          <w:rFonts w:ascii="Trebuchet MS" w:hAnsi="Trebuchet MS"/>
          <w:sz w:val="22"/>
          <w:szCs w:val="22"/>
          <w:lang w:eastAsia="en-US"/>
        </w:rPr>
        <w:t xml:space="preserve">V primeru, da koncesionar krši pogodbo tako, da svojih obveznosti ne izvaja redno, nepretrgano, strokovno ali pravilno oziroma jih sploh ne izvaja, </w:t>
      </w:r>
      <w:proofErr w:type="spellStart"/>
      <w:r w:rsidRPr="00BC0793">
        <w:rPr>
          <w:rFonts w:ascii="Trebuchet MS" w:hAnsi="Trebuchet MS"/>
          <w:sz w:val="22"/>
          <w:szCs w:val="22"/>
          <w:lang w:eastAsia="en-US"/>
        </w:rPr>
        <w:t>koncedent</w:t>
      </w:r>
      <w:proofErr w:type="spellEnd"/>
      <w:r w:rsidRPr="00BC0793">
        <w:rPr>
          <w:rFonts w:ascii="Trebuchet MS" w:hAnsi="Trebuchet MS"/>
          <w:sz w:val="22"/>
          <w:szCs w:val="22"/>
          <w:lang w:eastAsia="en-US"/>
        </w:rPr>
        <w:t xml:space="preserve"> unovči zavarovanje za dobro izvedbo pogodbenih obveznosti ne glede na to, ali je pri tem nastala kakšna škoda ali ne. </w:t>
      </w:r>
    </w:p>
    <w:p w14:paraId="0CD13DD5" w14:textId="77777777" w:rsidR="00BC0793" w:rsidRPr="00BC0793" w:rsidRDefault="00BC0793" w:rsidP="00423689">
      <w:pPr>
        <w:ind w:right="-284"/>
        <w:jc w:val="both"/>
        <w:rPr>
          <w:rFonts w:ascii="Trebuchet MS" w:hAnsi="Trebuchet MS"/>
          <w:sz w:val="22"/>
          <w:szCs w:val="22"/>
          <w:lang w:eastAsia="en-US"/>
        </w:rPr>
      </w:pPr>
    </w:p>
    <w:p w14:paraId="523DD4D1" w14:textId="77777777" w:rsidR="00BC0793" w:rsidRPr="00BC0793" w:rsidRDefault="00BC0793" w:rsidP="00423689">
      <w:pPr>
        <w:ind w:right="-284"/>
        <w:jc w:val="both"/>
        <w:rPr>
          <w:rFonts w:ascii="Trebuchet MS" w:hAnsi="Trebuchet MS"/>
          <w:sz w:val="22"/>
          <w:szCs w:val="22"/>
          <w:lang w:eastAsia="en-US"/>
        </w:rPr>
      </w:pPr>
      <w:r w:rsidRPr="00BC0793">
        <w:rPr>
          <w:rFonts w:ascii="Trebuchet MS" w:hAnsi="Trebuchet MS"/>
          <w:sz w:val="22"/>
          <w:szCs w:val="22"/>
          <w:lang w:eastAsia="en-US"/>
        </w:rPr>
        <w:t xml:space="preserve">V primeru, da je škoda nastala, se znesek škode poplača iz unovčenega zavarovanja, razliko pa zadrži </w:t>
      </w:r>
      <w:proofErr w:type="spellStart"/>
      <w:r w:rsidRPr="00BC0793">
        <w:rPr>
          <w:rFonts w:ascii="Trebuchet MS" w:hAnsi="Trebuchet MS"/>
          <w:sz w:val="22"/>
          <w:szCs w:val="22"/>
          <w:lang w:eastAsia="en-US"/>
        </w:rPr>
        <w:t>koncedent</w:t>
      </w:r>
      <w:proofErr w:type="spellEnd"/>
      <w:r w:rsidRPr="00BC0793">
        <w:rPr>
          <w:rFonts w:ascii="Trebuchet MS" w:hAnsi="Trebuchet MS"/>
          <w:sz w:val="22"/>
          <w:szCs w:val="22"/>
          <w:lang w:eastAsia="en-US"/>
        </w:rPr>
        <w:t xml:space="preserve">. </w:t>
      </w:r>
    </w:p>
    <w:p w14:paraId="291A37DC" w14:textId="77777777" w:rsidR="00BC0793" w:rsidRPr="00BC0793" w:rsidRDefault="00BC0793" w:rsidP="00423689">
      <w:pPr>
        <w:ind w:right="-284"/>
        <w:jc w:val="both"/>
        <w:rPr>
          <w:rFonts w:ascii="Trebuchet MS" w:hAnsi="Trebuchet MS"/>
          <w:sz w:val="22"/>
          <w:szCs w:val="22"/>
          <w:lang w:eastAsia="en-US"/>
        </w:rPr>
      </w:pPr>
    </w:p>
    <w:p w14:paraId="6DDDB5E8" w14:textId="77777777" w:rsidR="00BC0793" w:rsidRPr="00BC0793" w:rsidRDefault="00BC0793" w:rsidP="00423689">
      <w:pPr>
        <w:ind w:right="-284"/>
        <w:jc w:val="both"/>
        <w:rPr>
          <w:rFonts w:ascii="Trebuchet MS" w:hAnsi="Trebuchet MS"/>
          <w:sz w:val="22"/>
          <w:szCs w:val="22"/>
          <w:lang w:eastAsia="en-US"/>
        </w:rPr>
      </w:pPr>
      <w:r w:rsidRPr="00BC0793">
        <w:rPr>
          <w:rFonts w:ascii="Trebuchet MS" w:hAnsi="Trebuchet MS"/>
          <w:sz w:val="22"/>
          <w:szCs w:val="22"/>
          <w:lang w:eastAsia="en-US"/>
        </w:rPr>
        <w:t xml:space="preserve">V primeru unovčitve zavarovanja za dobro izvedbo pogodbenih obveznosti je dolžan koncesionar </w:t>
      </w:r>
      <w:proofErr w:type="spellStart"/>
      <w:r w:rsidRPr="00BC0793">
        <w:rPr>
          <w:rFonts w:ascii="Trebuchet MS" w:hAnsi="Trebuchet MS"/>
          <w:sz w:val="22"/>
          <w:szCs w:val="22"/>
          <w:lang w:eastAsia="en-US"/>
        </w:rPr>
        <w:t>koncedentu</w:t>
      </w:r>
      <w:proofErr w:type="spellEnd"/>
      <w:r w:rsidRPr="00BC0793">
        <w:rPr>
          <w:rFonts w:ascii="Trebuchet MS" w:hAnsi="Trebuchet MS"/>
          <w:sz w:val="22"/>
          <w:szCs w:val="22"/>
          <w:lang w:eastAsia="en-US"/>
        </w:rPr>
        <w:t xml:space="preserve"> v 3 dneh predložiti novo zavarovanje za dobro izvedbo pogodbenih obveznosti (zadostno število menic in novih meničnih izjav za dobro izvedbo pogodbenih obveznosti s pooblastilom za izpolnitev in unovčenje tako, da skupaj z morebitnimi </w:t>
      </w:r>
      <w:proofErr w:type="spellStart"/>
      <w:r w:rsidRPr="00BC0793">
        <w:rPr>
          <w:rFonts w:ascii="Trebuchet MS" w:hAnsi="Trebuchet MS"/>
          <w:sz w:val="22"/>
          <w:szCs w:val="22"/>
          <w:lang w:eastAsia="en-US"/>
        </w:rPr>
        <w:t>neunovčenimi</w:t>
      </w:r>
      <w:proofErr w:type="spellEnd"/>
      <w:r w:rsidRPr="00BC0793">
        <w:rPr>
          <w:rFonts w:ascii="Trebuchet MS" w:hAnsi="Trebuchet MS"/>
          <w:sz w:val="22"/>
          <w:szCs w:val="22"/>
          <w:lang w:eastAsia="en-US"/>
        </w:rPr>
        <w:t xml:space="preserve"> menicami in meničnimi izjavami je njihovo število najmanj 3). </w:t>
      </w:r>
    </w:p>
    <w:p w14:paraId="6D986DF4" w14:textId="77777777" w:rsidR="00BC0793" w:rsidRPr="00BC0793" w:rsidRDefault="00BC0793" w:rsidP="00423689">
      <w:pPr>
        <w:ind w:right="-284"/>
        <w:jc w:val="both"/>
        <w:rPr>
          <w:rFonts w:ascii="Trebuchet MS" w:hAnsi="Trebuchet MS"/>
          <w:sz w:val="22"/>
          <w:szCs w:val="22"/>
          <w:lang w:eastAsia="en-US"/>
        </w:rPr>
      </w:pPr>
    </w:p>
    <w:p w14:paraId="0BBF2068" w14:textId="77777777" w:rsidR="00BC0793" w:rsidRPr="00BC0793" w:rsidRDefault="00BC0793" w:rsidP="00423689">
      <w:pPr>
        <w:ind w:right="-284"/>
        <w:jc w:val="both"/>
        <w:rPr>
          <w:rFonts w:ascii="Trebuchet MS" w:hAnsi="Trebuchet MS"/>
          <w:sz w:val="22"/>
          <w:szCs w:val="22"/>
          <w:lang w:eastAsia="en-US"/>
        </w:rPr>
      </w:pPr>
      <w:r w:rsidRPr="00BC0793">
        <w:rPr>
          <w:rFonts w:ascii="Trebuchet MS" w:hAnsi="Trebuchet MS"/>
          <w:sz w:val="22"/>
          <w:szCs w:val="22"/>
          <w:lang w:eastAsia="en-US"/>
        </w:rPr>
        <w:t xml:space="preserve">V primeru, da </w:t>
      </w:r>
      <w:proofErr w:type="spellStart"/>
      <w:r w:rsidRPr="00BC0793">
        <w:rPr>
          <w:rFonts w:ascii="Trebuchet MS" w:hAnsi="Trebuchet MS"/>
          <w:sz w:val="22"/>
          <w:szCs w:val="22"/>
          <w:lang w:eastAsia="en-US"/>
        </w:rPr>
        <w:t>koncedent</w:t>
      </w:r>
      <w:proofErr w:type="spellEnd"/>
      <w:r w:rsidRPr="00BC0793">
        <w:rPr>
          <w:rFonts w:ascii="Trebuchet MS" w:hAnsi="Trebuchet MS"/>
          <w:sz w:val="22"/>
          <w:szCs w:val="22"/>
          <w:lang w:eastAsia="en-US"/>
        </w:rPr>
        <w:t xml:space="preserve"> ne predloži (pravočasno) novega zavarovanja, gre za hudo kršitev koncesijske pogodbe in lahko </w:t>
      </w:r>
      <w:proofErr w:type="spellStart"/>
      <w:r w:rsidRPr="00BC0793">
        <w:rPr>
          <w:rFonts w:ascii="Trebuchet MS" w:hAnsi="Trebuchet MS"/>
          <w:sz w:val="22"/>
          <w:szCs w:val="22"/>
          <w:lang w:eastAsia="en-US"/>
        </w:rPr>
        <w:t>koncedent</w:t>
      </w:r>
      <w:proofErr w:type="spellEnd"/>
      <w:r w:rsidRPr="00BC0793">
        <w:rPr>
          <w:rFonts w:ascii="Trebuchet MS" w:hAnsi="Trebuchet MS"/>
          <w:sz w:val="22"/>
          <w:szCs w:val="22"/>
          <w:lang w:eastAsia="en-US"/>
        </w:rPr>
        <w:t xml:space="preserve"> pogodbo odpove in koncesijo odvzame. </w:t>
      </w:r>
    </w:p>
    <w:p w14:paraId="3E4AE583" w14:textId="77777777" w:rsidR="00BC0793" w:rsidRPr="00BC0793" w:rsidRDefault="00BC0793" w:rsidP="00423689">
      <w:pPr>
        <w:ind w:right="-284"/>
        <w:jc w:val="both"/>
        <w:rPr>
          <w:rFonts w:ascii="Trebuchet MS" w:hAnsi="Trebuchet MS"/>
          <w:sz w:val="22"/>
          <w:szCs w:val="22"/>
          <w:lang w:eastAsia="en-US"/>
        </w:rPr>
      </w:pPr>
    </w:p>
    <w:p w14:paraId="5A53A11D" w14:textId="77777777" w:rsidR="00BC0793" w:rsidRPr="00BC0793" w:rsidRDefault="00BC0793" w:rsidP="00423689">
      <w:pPr>
        <w:ind w:right="-284"/>
        <w:jc w:val="center"/>
        <w:rPr>
          <w:rFonts w:ascii="Trebuchet MS" w:hAnsi="Trebuchet MS"/>
          <w:sz w:val="22"/>
          <w:szCs w:val="22"/>
          <w:lang w:eastAsia="en-US"/>
        </w:rPr>
      </w:pPr>
      <w:r w:rsidRPr="00BC0793">
        <w:rPr>
          <w:rFonts w:ascii="Trebuchet MS" w:hAnsi="Trebuchet MS"/>
          <w:sz w:val="22"/>
          <w:szCs w:val="22"/>
          <w:lang w:eastAsia="en-US"/>
        </w:rPr>
        <w:t>31.  člen</w:t>
      </w:r>
    </w:p>
    <w:p w14:paraId="5558BD29" w14:textId="77777777" w:rsidR="00BC0793" w:rsidRPr="00BC0793" w:rsidRDefault="00BC0793" w:rsidP="00423689">
      <w:pPr>
        <w:ind w:right="-284"/>
        <w:jc w:val="center"/>
        <w:rPr>
          <w:rFonts w:ascii="Trebuchet MS" w:hAnsi="Trebuchet MS"/>
          <w:sz w:val="22"/>
          <w:szCs w:val="22"/>
          <w:lang w:eastAsia="en-US"/>
        </w:rPr>
      </w:pPr>
    </w:p>
    <w:p w14:paraId="485DAFC0" w14:textId="77777777" w:rsidR="00BC0793" w:rsidRPr="00BC0793" w:rsidRDefault="00BC0793" w:rsidP="00423689">
      <w:pPr>
        <w:ind w:right="-284"/>
        <w:jc w:val="both"/>
        <w:rPr>
          <w:rFonts w:ascii="Trebuchet MS" w:hAnsi="Trebuchet MS"/>
          <w:sz w:val="22"/>
          <w:szCs w:val="22"/>
          <w:lang w:eastAsia="en-US"/>
        </w:rPr>
      </w:pPr>
      <w:r w:rsidRPr="00BC0793">
        <w:rPr>
          <w:rFonts w:ascii="Trebuchet MS" w:hAnsi="Trebuchet MS"/>
          <w:sz w:val="22"/>
          <w:szCs w:val="22"/>
          <w:lang w:eastAsia="en-US"/>
        </w:rPr>
        <w:t xml:space="preserve">Koncesionar mora svoje obveznosti iz te pogodbe izvrševati kljub morebitni kršitvi s strani </w:t>
      </w:r>
      <w:proofErr w:type="spellStart"/>
      <w:r w:rsidRPr="00BC0793">
        <w:rPr>
          <w:rFonts w:ascii="Trebuchet MS" w:hAnsi="Trebuchet MS"/>
          <w:sz w:val="22"/>
          <w:szCs w:val="22"/>
          <w:lang w:eastAsia="en-US"/>
        </w:rPr>
        <w:t>koncedenta</w:t>
      </w:r>
      <w:proofErr w:type="spellEnd"/>
      <w:r w:rsidRPr="00BC0793">
        <w:rPr>
          <w:rFonts w:ascii="Trebuchet MS" w:hAnsi="Trebuchet MS"/>
          <w:sz w:val="22"/>
          <w:szCs w:val="22"/>
          <w:lang w:eastAsia="en-US"/>
        </w:rPr>
        <w:t xml:space="preserve">. </w:t>
      </w:r>
    </w:p>
    <w:p w14:paraId="4D2C3B21" w14:textId="77777777" w:rsidR="00BC0793" w:rsidRPr="00BC0793" w:rsidRDefault="00BC0793" w:rsidP="00423689">
      <w:pPr>
        <w:ind w:right="-284"/>
        <w:jc w:val="both"/>
        <w:rPr>
          <w:rFonts w:ascii="Trebuchet MS" w:hAnsi="Trebuchet MS"/>
          <w:sz w:val="22"/>
          <w:szCs w:val="22"/>
          <w:lang w:eastAsia="en-US"/>
        </w:rPr>
      </w:pPr>
    </w:p>
    <w:p w14:paraId="34E54DC9" w14:textId="77777777" w:rsidR="00BC0793" w:rsidRPr="00BC0793" w:rsidRDefault="00BC0793" w:rsidP="00423689">
      <w:pPr>
        <w:ind w:right="-284"/>
        <w:jc w:val="both"/>
        <w:rPr>
          <w:rFonts w:ascii="Trebuchet MS" w:hAnsi="Trebuchet MS"/>
          <w:sz w:val="22"/>
          <w:szCs w:val="22"/>
          <w:lang w:eastAsia="en-US"/>
        </w:rPr>
      </w:pPr>
    </w:p>
    <w:p w14:paraId="5BE5E7F7" w14:textId="77777777" w:rsidR="00BC0793" w:rsidRPr="00BC0793" w:rsidRDefault="00BC0793" w:rsidP="00423689">
      <w:pPr>
        <w:numPr>
          <w:ilvl w:val="0"/>
          <w:numId w:val="33"/>
        </w:numPr>
        <w:ind w:left="567" w:right="-284" w:hanging="567"/>
        <w:jc w:val="both"/>
        <w:rPr>
          <w:rFonts w:ascii="Trebuchet MS" w:hAnsi="Trebuchet MS"/>
          <w:b/>
          <w:bCs/>
          <w:i/>
          <w:iCs/>
          <w:sz w:val="22"/>
          <w:szCs w:val="22"/>
        </w:rPr>
      </w:pPr>
      <w:r w:rsidRPr="00BC0793">
        <w:rPr>
          <w:rFonts w:ascii="Trebuchet MS" w:hAnsi="Trebuchet MS"/>
          <w:b/>
          <w:i/>
          <w:iCs/>
          <w:sz w:val="22"/>
          <w:szCs w:val="22"/>
        </w:rPr>
        <w:t xml:space="preserve"> POROČANJE IN SKRBNIKI POGODBE</w:t>
      </w:r>
    </w:p>
    <w:p w14:paraId="1E00E7AB" w14:textId="77777777" w:rsidR="00BC0793" w:rsidRPr="00BC0793" w:rsidRDefault="00BC0793" w:rsidP="00423689">
      <w:pPr>
        <w:ind w:right="-284"/>
        <w:rPr>
          <w:rFonts w:ascii="Trebuchet MS" w:hAnsi="Trebuchet MS"/>
          <w:b/>
          <w:i/>
          <w:iCs/>
          <w:sz w:val="22"/>
          <w:szCs w:val="22"/>
          <w:lang w:eastAsia="en-US"/>
        </w:rPr>
      </w:pPr>
    </w:p>
    <w:p w14:paraId="23C4450B" w14:textId="77777777" w:rsidR="00BC0793" w:rsidRPr="00BC0793" w:rsidRDefault="00BC0793" w:rsidP="00423689">
      <w:pPr>
        <w:ind w:right="-284"/>
        <w:jc w:val="center"/>
        <w:rPr>
          <w:rFonts w:ascii="Trebuchet MS" w:hAnsi="Trebuchet MS"/>
          <w:sz w:val="22"/>
          <w:szCs w:val="22"/>
          <w:lang w:eastAsia="en-US"/>
        </w:rPr>
      </w:pPr>
      <w:r w:rsidRPr="00BC0793">
        <w:rPr>
          <w:rFonts w:ascii="Trebuchet MS" w:hAnsi="Trebuchet MS"/>
          <w:sz w:val="22"/>
          <w:szCs w:val="22"/>
          <w:lang w:eastAsia="en-US"/>
        </w:rPr>
        <w:t>32.  člen</w:t>
      </w:r>
    </w:p>
    <w:p w14:paraId="3B997A22" w14:textId="77777777" w:rsidR="00BC0793" w:rsidRPr="00BC0793" w:rsidRDefault="00BC0793" w:rsidP="00423689">
      <w:pPr>
        <w:ind w:right="-284"/>
        <w:rPr>
          <w:rFonts w:ascii="Trebuchet MS" w:hAnsi="Trebuchet MS"/>
          <w:sz w:val="22"/>
          <w:szCs w:val="22"/>
          <w:lang w:eastAsia="en-US"/>
        </w:rPr>
      </w:pPr>
    </w:p>
    <w:p w14:paraId="09EF3A9A" w14:textId="77777777" w:rsidR="00BC0793" w:rsidRPr="00BC0793" w:rsidRDefault="00BC0793" w:rsidP="00423689">
      <w:pPr>
        <w:ind w:right="-284"/>
        <w:jc w:val="both"/>
        <w:rPr>
          <w:rFonts w:ascii="Trebuchet MS" w:hAnsi="Trebuchet MS"/>
          <w:sz w:val="22"/>
          <w:szCs w:val="22"/>
          <w:lang w:eastAsia="en-US"/>
        </w:rPr>
      </w:pPr>
      <w:r w:rsidRPr="00BC0793">
        <w:rPr>
          <w:rFonts w:ascii="Trebuchet MS" w:hAnsi="Trebuchet MS"/>
          <w:sz w:val="22"/>
          <w:szCs w:val="22"/>
          <w:lang w:eastAsia="en-US"/>
        </w:rPr>
        <w:t xml:space="preserve">Koncesionar je dolžan pisno poročati </w:t>
      </w:r>
      <w:proofErr w:type="spellStart"/>
      <w:r w:rsidRPr="00BC0793">
        <w:rPr>
          <w:rFonts w:ascii="Trebuchet MS" w:hAnsi="Trebuchet MS"/>
          <w:sz w:val="22"/>
          <w:szCs w:val="22"/>
          <w:lang w:eastAsia="en-US"/>
        </w:rPr>
        <w:t>koncedentu</w:t>
      </w:r>
      <w:proofErr w:type="spellEnd"/>
      <w:r w:rsidRPr="00BC0793">
        <w:rPr>
          <w:rFonts w:ascii="Trebuchet MS" w:hAnsi="Trebuchet MS"/>
          <w:sz w:val="22"/>
          <w:szCs w:val="22"/>
          <w:lang w:eastAsia="en-US"/>
        </w:rPr>
        <w:t xml:space="preserve"> o vseh dejstvih in pojavih, ki lahko vplivajo na izvajanje koncesije. </w:t>
      </w:r>
    </w:p>
    <w:p w14:paraId="39A7EE07" w14:textId="77777777" w:rsidR="00BC0793" w:rsidRPr="00BC0793" w:rsidRDefault="00BC0793" w:rsidP="00423689">
      <w:pPr>
        <w:ind w:right="-284"/>
        <w:jc w:val="both"/>
        <w:rPr>
          <w:rFonts w:ascii="Trebuchet MS" w:hAnsi="Trebuchet MS"/>
          <w:sz w:val="22"/>
          <w:szCs w:val="22"/>
          <w:lang w:eastAsia="en-US"/>
        </w:rPr>
      </w:pPr>
    </w:p>
    <w:p w14:paraId="7A635257" w14:textId="77777777" w:rsidR="00BC0793" w:rsidRPr="00BC0793" w:rsidRDefault="00BC0793" w:rsidP="00423689">
      <w:pPr>
        <w:ind w:right="-284"/>
        <w:jc w:val="both"/>
        <w:rPr>
          <w:rFonts w:ascii="Trebuchet MS" w:hAnsi="Trebuchet MS"/>
          <w:sz w:val="22"/>
          <w:szCs w:val="22"/>
          <w:lang w:eastAsia="en-US"/>
        </w:rPr>
      </w:pPr>
      <w:r w:rsidRPr="00BC0793">
        <w:rPr>
          <w:rFonts w:ascii="Trebuchet MS" w:hAnsi="Trebuchet MS"/>
          <w:sz w:val="22"/>
          <w:szCs w:val="22"/>
          <w:lang w:eastAsia="en-US"/>
        </w:rPr>
        <w:t xml:space="preserve">Skrbnik pogodbe na stranki </w:t>
      </w:r>
      <w:proofErr w:type="spellStart"/>
      <w:r w:rsidRPr="00BC0793">
        <w:rPr>
          <w:rFonts w:ascii="Trebuchet MS" w:hAnsi="Trebuchet MS"/>
          <w:sz w:val="22"/>
          <w:szCs w:val="22"/>
          <w:lang w:eastAsia="en-US"/>
        </w:rPr>
        <w:t>koncedenta</w:t>
      </w:r>
      <w:proofErr w:type="spellEnd"/>
      <w:r w:rsidRPr="00BC0793">
        <w:rPr>
          <w:rFonts w:ascii="Trebuchet MS" w:hAnsi="Trebuchet MS"/>
          <w:sz w:val="22"/>
          <w:szCs w:val="22"/>
          <w:lang w:eastAsia="en-US"/>
        </w:rPr>
        <w:t xml:space="preserve"> je __________________________, e-pošta: __________________, tel. št. ________________________. </w:t>
      </w:r>
    </w:p>
    <w:p w14:paraId="4F5ABE9A" w14:textId="77777777" w:rsidR="00BC0793" w:rsidRPr="00BC0793" w:rsidRDefault="00BC0793" w:rsidP="00423689">
      <w:pPr>
        <w:ind w:right="-284"/>
        <w:jc w:val="both"/>
        <w:rPr>
          <w:rFonts w:ascii="Trebuchet MS" w:hAnsi="Trebuchet MS"/>
          <w:sz w:val="22"/>
          <w:szCs w:val="22"/>
          <w:lang w:eastAsia="en-US"/>
        </w:rPr>
      </w:pPr>
    </w:p>
    <w:p w14:paraId="674F0278" w14:textId="77777777" w:rsidR="00BC0793" w:rsidRPr="00BC0793" w:rsidRDefault="00BC0793" w:rsidP="00423689">
      <w:pPr>
        <w:ind w:right="-284"/>
        <w:jc w:val="both"/>
        <w:rPr>
          <w:rFonts w:ascii="Trebuchet MS" w:hAnsi="Trebuchet MS"/>
          <w:sz w:val="22"/>
          <w:szCs w:val="22"/>
          <w:lang w:eastAsia="en-US"/>
        </w:rPr>
      </w:pPr>
      <w:r w:rsidRPr="00BC0793">
        <w:rPr>
          <w:rFonts w:ascii="Trebuchet MS" w:hAnsi="Trebuchet MS"/>
          <w:sz w:val="22"/>
          <w:szCs w:val="22"/>
          <w:lang w:eastAsia="en-US"/>
        </w:rPr>
        <w:t xml:space="preserve">Skrbnik pogodbe na strani koncesionarja je __________________________, e-pošta: __________________, tel. št. ________________________. </w:t>
      </w:r>
    </w:p>
    <w:p w14:paraId="5D1E9E58" w14:textId="77777777" w:rsidR="00BC0793" w:rsidRPr="00BC0793" w:rsidRDefault="00BC0793" w:rsidP="00423689">
      <w:pPr>
        <w:ind w:right="-284"/>
        <w:jc w:val="both"/>
        <w:rPr>
          <w:rFonts w:ascii="Trebuchet MS" w:hAnsi="Trebuchet MS"/>
          <w:sz w:val="22"/>
          <w:szCs w:val="22"/>
          <w:lang w:eastAsia="en-US"/>
        </w:rPr>
      </w:pPr>
    </w:p>
    <w:p w14:paraId="7AAD6D42" w14:textId="77777777" w:rsidR="00BC0793" w:rsidRPr="00BC0793" w:rsidRDefault="00BC0793" w:rsidP="00423689">
      <w:pPr>
        <w:ind w:right="-284"/>
        <w:jc w:val="both"/>
        <w:rPr>
          <w:rFonts w:ascii="Trebuchet MS" w:hAnsi="Trebuchet MS"/>
          <w:sz w:val="22"/>
          <w:szCs w:val="22"/>
          <w:lang w:eastAsia="en-US"/>
        </w:rPr>
      </w:pPr>
    </w:p>
    <w:p w14:paraId="6A456E44" w14:textId="77777777" w:rsidR="00BC0793" w:rsidRPr="00BC0793" w:rsidRDefault="00BC0793" w:rsidP="00423689">
      <w:pPr>
        <w:numPr>
          <w:ilvl w:val="0"/>
          <w:numId w:val="33"/>
        </w:numPr>
        <w:ind w:left="567" w:right="-284" w:hanging="567"/>
        <w:jc w:val="both"/>
        <w:rPr>
          <w:rFonts w:ascii="Trebuchet MS" w:hAnsi="Trebuchet MS"/>
          <w:b/>
          <w:bCs/>
          <w:i/>
          <w:iCs/>
          <w:sz w:val="22"/>
          <w:szCs w:val="22"/>
        </w:rPr>
      </w:pPr>
      <w:r w:rsidRPr="00BC0793">
        <w:rPr>
          <w:rFonts w:ascii="Trebuchet MS" w:hAnsi="Trebuchet MS"/>
          <w:b/>
          <w:i/>
          <w:iCs/>
          <w:sz w:val="22"/>
          <w:szCs w:val="22"/>
        </w:rPr>
        <w:t>NADZOR</w:t>
      </w:r>
    </w:p>
    <w:p w14:paraId="04A4191F"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33.  člen</w:t>
      </w:r>
    </w:p>
    <w:p w14:paraId="26647BC0" w14:textId="77777777" w:rsidR="00BC0793" w:rsidRPr="00BC0793" w:rsidRDefault="00BC0793" w:rsidP="00423689">
      <w:pPr>
        <w:ind w:right="-284"/>
        <w:jc w:val="both"/>
        <w:rPr>
          <w:rFonts w:ascii="Trebuchet MS" w:hAnsi="Trebuchet MS"/>
          <w:i/>
          <w:sz w:val="22"/>
          <w:szCs w:val="22"/>
        </w:rPr>
      </w:pPr>
    </w:p>
    <w:p w14:paraId="77EC4525" w14:textId="77777777" w:rsidR="00BC0793" w:rsidRPr="00BC0793" w:rsidRDefault="00BC0793" w:rsidP="00423689">
      <w:pPr>
        <w:ind w:right="-284"/>
        <w:jc w:val="both"/>
        <w:rPr>
          <w:rFonts w:ascii="Trebuchet MS" w:hAnsi="Trebuchet MS" w:cs="Arial"/>
          <w:color w:val="000000"/>
          <w:sz w:val="22"/>
          <w:szCs w:val="22"/>
          <w:shd w:val="clear" w:color="auto" w:fill="FFFFFF"/>
        </w:rPr>
      </w:pPr>
      <w:r w:rsidRPr="00BC0793">
        <w:rPr>
          <w:rFonts w:ascii="Trebuchet MS" w:hAnsi="Trebuchet MS" w:cs="Arial"/>
          <w:color w:val="000000"/>
          <w:sz w:val="22"/>
          <w:szCs w:val="22"/>
          <w:shd w:val="clear" w:color="auto" w:fill="FFFFFF"/>
        </w:rPr>
        <w:t xml:space="preserve">Nadzor nad izvajanjem koncesijske pogodbe izvaja občinska uprava in pristojni medobčinski inšpektorat. Nadzor lahko zajema vse okoliščine v zvezi z izvajanjem javne službe, zlasti pa </w:t>
      </w:r>
      <w:r w:rsidRPr="00BC0793">
        <w:rPr>
          <w:rFonts w:ascii="Trebuchet MS" w:hAnsi="Trebuchet MS" w:cs="Arial"/>
          <w:color w:val="000000"/>
          <w:sz w:val="22"/>
          <w:szCs w:val="22"/>
          <w:shd w:val="clear" w:color="auto" w:fill="FFFFFF"/>
        </w:rPr>
        <w:lastRenderedPageBreak/>
        <w:t>zakonitost in strokovnost izvajanja. Pristojni občinski inšpektor odreja ukrepe, katerih namen je zagotoviti izvrševanje določb koncesijskega akta in koncesijske pogodbe.</w:t>
      </w:r>
    </w:p>
    <w:p w14:paraId="3E2598D3" w14:textId="77777777" w:rsidR="00BC0793" w:rsidRPr="00BC0793" w:rsidRDefault="00BC0793" w:rsidP="00423689">
      <w:pPr>
        <w:ind w:right="-284"/>
        <w:jc w:val="both"/>
        <w:rPr>
          <w:rFonts w:ascii="Trebuchet MS" w:hAnsi="Trebuchet MS" w:cs="Arial"/>
          <w:color w:val="000000"/>
          <w:sz w:val="22"/>
          <w:szCs w:val="22"/>
          <w:shd w:val="clear" w:color="auto" w:fill="FFFFFF"/>
        </w:rPr>
      </w:pPr>
    </w:p>
    <w:p w14:paraId="43649E35"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Koncesionar mora </w:t>
      </w:r>
      <w:proofErr w:type="spellStart"/>
      <w:r w:rsidRPr="00BC0793">
        <w:rPr>
          <w:rFonts w:ascii="Trebuchet MS" w:hAnsi="Trebuchet MS"/>
          <w:sz w:val="22"/>
          <w:szCs w:val="22"/>
        </w:rPr>
        <w:t>koncedentu</w:t>
      </w:r>
      <w:proofErr w:type="spellEnd"/>
      <w:r w:rsidRPr="00BC0793">
        <w:rPr>
          <w:rFonts w:ascii="Trebuchet MS" w:hAnsi="Trebuchet MS"/>
          <w:sz w:val="22"/>
          <w:szCs w:val="22"/>
        </w:rPr>
        <w:t xml:space="preserve"> omogočiti odrejeni nadzor, vstop v svoje poslovne prostore, pregled objektov in naprav, vpogled v dokumentacijo, ki se nanaša na koncesijo, prisotnost ob samem izvajanju javne službe ter brez zavlačevanja na zahtevan način nuditi podatke in pojasnila. </w:t>
      </w:r>
    </w:p>
    <w:p w14:paraId="06164301" w14:textId="77777777" w:rsidR="00BC0793" w:rsidRPr="00BC0793" w:rsidRDefault="00BC0793" w:rsidP="00423689">
      <w:pPr>
        <w:ind w:right="-284"/>
        <w:jc w:val="both"/>
        <w:rPr>
          <w:rFonts w:ascii="Trebuchet MS" w:hAnsi="Trebuchet MS"/>
          <w:sz w:val="22"/>
          <w:szCs w:val="22"/>
        </w:rPr>
      </w:pPr>
    </w:p>
    <w:p w14:paraId="1F15387C"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Nadzor je stalen in je lahko napovedan ali nenapovedan, potekati pa mora tako, da ne ovira opravljanja redne dejavnosti koncesionarja in tretjih oseb. </w:t>
      </w:r>
    </w:p>
    <w:p w14:paraId="0C24AC97" w14:textId="77777777" w:rsidR="00BC0793" w:rsidRPr="00BC0793" w:rsidRDefault="00BC0793" w:rsidP="00423689">
      <w:pPr>
        <w:ind w:right="-284"/>
        <w:jc w:val="both"/>
        <w:rPr>
          <w:rFonts w:ascii="Trebuchet MS" w:hAnsi="Trebuchet MS"/>
          <w:sz w:val="22"/>
          <w:szCs w:val="22"/>
        </w:rPr>
      </w:pPr>
    </w:p>
    <w:p w14:paraId="75FDD187"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Napovedan nadzor se vrši s poprejšnjo napovedjo, praviloma najmanj 8 dni pred izvedbo. Nenapovedan nadzor se izvrši v primeru, ko je to nujno.  Z okoliščinami, ki zahtevajo tak nadzor, predstavnik </w:t>
      </w:r>
      <w:proofErr w:type="spellStart"/>
      <w:r w:rsidRPr="00BC0793">
        <w:rPr>
          <w:rFonts w:ascii="Trebuchet MS" w:hAnsi="Trebuchet MS"/>
          <w:sz w:val="22"/>
          <w:szCs w:val="22"/>
        </w:rPr>
        <w:t>koncedenta</w:t>
      </w:r>
      <w:proofErr w:type="spellEnd"/>
      <w:r w:rsidRPr="00BC0793">
        <w:rPr>
          <w:rFonts w:ascii="Trebuchet MS" w:hAnsi="Trebuchet MS"/>
          <w:sz w:val="22"/>
          <w:szCs w:val="22"/>
        </w:rPr>
        <w:t xml:space="preserve"> seznani predstavnika koncesionarja ob samem nadzoru. </w:t>
      </w:r>
    </w:p>
    <w:p w14:paraId="255C1C7C" w14:textId="77777777" w:rsidR="00BC0793" w:rsidRPr="00BC0793" w:rsidRDefault="00BC0793" w:rsidP="00423689">
      <w:pPr>
        <w:ind w:right="-284"/>
        <w:jc w:val="both"/>
        <w:rPr>
          <w:rFonts w:ascii="Trebuchet MS" w:hAnsi="Trebuchet MS"/>
          <w:sz w:val="22"/>
          <w:szCs w:val="22"/>
        </w:rPr>
      </w:pPr>
    </w:p>
    <w:p w14:paraId="59BD7F03"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Stroške na strani koncesionarja v zvezi z nadzorom krije koncesionar. </w:t>
      </w:r>
    </w:p>
    <w:p w14:paraId="55BE783F" w14:textId="77777777" w:rsidR="00BC0793" w:rsidRPr="00BC0793" w:rsidRDefault="00BC0793" w:rsidP="00423689">
      <w:pPr>
        <w:ind w:right="-284"/>
        <w:jc w:val="both"/>
        <w:rPr>
          <w:rFonts w:ascii="Trebuchet MS" w:hAnsi="Trebuchet MS"/>
          <w:sz w:val="22"/>
          <w:szCs w:val="22"/>
        </w:rPr>
      </w:pPr>
    </w:p>
    <w:p w14:paraId="0717E0C8"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O nadzoru se sestavi zapisnik, ki ga podpišeta predstavnik </w:t>
      </w:r>
      <w:proofErr w:type="spellStart"/>
      <w:r w:rsidRPr="00BC0793">
        <w:rPr>
          <w:rFonts w:ascii="Trebuchet MS" w:hAnsi="Trebuchet MS"/>
          <w:sz w:val="22"/>
          <w:szCs w:val="22"/>
        </w:rPr>
        <w:t>koncedenta</w:t>
      </w:r>
      <w:proofErr w:type="spellEnd"/>
      <w:r w:rsidRPr="00BC0793">
        <w:rPr>
          <w:rFonts w:ascii="Trebuchet MS" w:hAnsi="Trebuchet MS"/>
          <w:sz w:val="22"/>
          <w:szCs w:val="22"/>
        </w:rPr>
        <w:t xml:space="preserve"> in koncesionarja. </w:t>
      </w:r>
    </w:p>
    <w:p w14:paraId="3A170E9B" w14:textId="77777777" w:rsidR="00BC0793" w:rsidRPr="00BC0793" w:rsidRDefault="00BC0793" w:rsidP="00423689">
      <w:pPr>
        <w:ind w:right="-284"/>
        <w:jc w:val="both"/>
        <w:rPr>
          <w:rFonts w:ascii="Trebuchet MS" w:hAnsi="Trebuchet MS"/>
          <w:sz w:val="22"/>
          <w:szCs w:val="22"/>
        </w:rPr>
      </w:pPr>
    </w:p>
    <w:p w14:paraId="219821C2"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Če pristojni organ </w:t>
      </w:r>
      <w:proofErr w:type="spellStart"/>
      <w:r w:rsidRPr="00BC0793">
        <w:rPr>
          <w:rFonts w:ascii="Trebuchet MS" w:hAnsi="Trebuchet MS"/>
          <w:sz w:val="22"/>
          <w:szCs w:val="22"/>
        </w:rPr>
        <w:t>koncedenta</w:t>
      </w:r>
      <w:proofErr w:type="spellEnd"/>
      <w:r w:rsidRPr="00BC0793">
        <w:rPr>
          <w:rFonts w:ascii="Trebuchet MS" w:hAnsi="Trebuchet MS"/>
          <w:sz w:val="22"/>
          <w:szCs w:val="22"/>
        </w:rPr>
        <w:t xml:space="preserve"> ugotovi, da koncesionar ne izpolnjuje pravilno obveznosti iz koncesijskega razmerja, mu lahko naloži izpolnitev teh obveznosti oziroma drugo ravnanje, ki izhaja iz koncesijskega akta in te pogodbe. </w:t>
      </w:r>
    </w:p>
    <w:p w14:paraId="6453D3F6" w14:textId="77777777" w:rsidR="00BC0793" w:rsidRPr="00BC0793" w:rsidRDefault="00BC0793" w:rsidP="00423689">
      <w:pPr>
        <w:ind w:right="-284"/>
        <w:jc w:val="both"/>
        <w:rPr>
          <w:rFonts w:ascii="Trebuchet MS" w:hAnsi="Trebuchet MS"/>
          <w:sz w:val="22"/>
          <w:szCs w:val="22"/>
        </w:rPr>
      </w:pPr>
    </w:p>
    <w:p w14:paraId="7EF75EF4" w14:textId="77777777" w:rsidR="00BC0793" w:rsidRPr="00BC0793" w:rsidRDefault="00BC0793" w:rsidP="00423689">
      <w:pPr>
        <w:ind w:right="-284"/>
        <w:jc w:val="both"/>
        <w:rPr>
          <w:rFonts w:ascii="Trebuchet MS" w:hAnsi="Trebuchet MS"/>
          <w:sz w:val="22"/>
          <w:szCs w:val="22"/>
        </w:rPr>
      </w:pPr>
    </w:p>
    <w:p w14:paraId="7302A7A1" w14:textId="77777777" w:rsidR="00BC0793" w:rsidRPr="00BC0793" w:rsidRDefault="00BC0793" w:rsidP="00423689">
      <w:pPr>
        <w:numPr>
          <w:ilvl w:val="0"/>
          <w:numId w:val="33"/>
        </w:numPr>
        <w:ind w:left="567" w:right="-284" w:hanging="567"/>
        <w:jc w:val="both"/>
        <w:rPr>
          <w:rFonts w:ascii="Trebuchet MS" w:hAnsi="Trebuchet MS"/>
          <w:b/>
          <w:bCs/>
          <w:i/>
          <w:iCs/>
          <w:sz w:val="22"/>
          <w:szCs w:val="22"/>
        </w:rPr>
      </w:pPr>
      <w:r w:rsidRPr="00BC0793">
        <w:rPr>
          <w:rFonts w:ascii="Trebuchet MS" w:hAnsi="Trebuchet MS"/>
          <w:b/>
          <w:i/>
          <w:iCs/>
          <w:sz w:val="22"/>
          <w:szCs w:val="22"/>
        </w:rPr>
        <w:t>PROTIKORUPCIJSKA KLAVZULA</w:t>
      </w:r>
    </w:p>
    <w:p w14:paraId="47E5C865" w14:textId="77777777" w:rsidR="00BC0793" w:rsidRPr="00BC0793" w:rsidRDefault="00BC0793" w:rsidP="00423689">
      <w:pPr>
        <w:ind w:right="-284"/>
        <w:jc w:val="both"/>
        <w:rPr>
          <w:rFonts w:ascii="Trebuchet MS" w:hAnsi="Trebuchet MS"/>
          <w:sz w:val="22"/>
          <w:szCs w:val="22"/>
        </w:rPr>
      </w:pPr>
    </w:p>
    <w:p w14:paraId="55459CBD"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34.  člen</w:t>
      </w:r>
    </w:p>
    <w:p w14:paraId="6A9AD487" w14:textId="77777777" w:rsidR="00BC0793" w:rsidRPr="00BC0793" w:rsidRDefault="00BC0793" w:rsidP="00423689">
      <w:pPr>
        <w:ind w:right="-284"/>
        <w:jc w:val="center"/>
        <w:rPr>
          <w:rFonts w:ascii="Trebuchet MS" w:hAnsi="Trebuchet MS"/>
          <w:sz w:val="22"/>
          <w:szCs w:val="22"/>
        </w:rPr>
      </w:pPr>
    </w:p>
    <w:p w14:paraId="50D81F07" w14:textId="77777777" w:rsidR="00BC0793" w:rsidRPr="00BC0793" w:rsidRDefault="00BC0793" w:rsidP="00423689">
      <w:pPr>
        <w:tabs>
          <w:tab w:val="left" w:pos="426"/>
        </w:tabs>
        <w:ind w:right="-284"/>
        <w:jc w:val="both"/>
        <w:rPr>
          <w:rFonts w:ascii="Trebuchet MS" w:hAnsi="Trebuchet MS" w:cstheme="minorHAnsi"/>
          <w:sz w:val="22"/>
          <w:szCs w:val="22"/>
        </w:rPr>
      </w:pPr>
      <w:r w:rsidRPr="00BC0793">
        <w:rPr>
          <w:rFonts w:ascii="Trebuchet MS" w:hAnsi="Trebuchet MS" w:cstheme="minorHAnsi"/>
          <w:sz w:val="22"/>
          <w:szCs w:val="22"/>
        </w:rPr>
        <w:t xml:space="preserve">Pogodbeni stranki soglašata, da je na podlagi 14. člena Zakona o integriteti in preprečevanju korupcije (Uradni list RS, št. </w:t>
      </w:r>
      <w:r w:rsidRPr="00BC0793">
        <w:rPr>
          <w:rFonts w:ascii="Trebuchet MS" w:hAnsi="Trebuchet MS"/>
          <w:sz w:val="22"/>
          <w:szCs w:val="22"/>
        </w:rPr>
        <w:t>69/11- uradno prečiščeno besedilo</w:t>
      </w:r>
      <w:r w:rsidRPr="00BC0793">
        <w:rPr>
          <w:rFonts w:ascii="Trebuchet MS" w:hAnsi="Trebuchet MS" w:cstheme="minorHAnsi"/>
          <w:sz w:val="22"/>
          <w:szCs w:val="22"/>
        </w:rPr>
        <w:t>) obvezna sestavina pogodbe protikorupcijska klavzula.</w:t>
      </w:r>
    </w:p>
    <w:p w14:paraId="0E2B1D2C" w14:textId="77777777" w:rsidR="00BC0793" w:rsidRPr="00BC0793" w:rsidRDefault="00BC0793" w:rsidP="00423689">
      <w:pPr>
        <w:tabs>
          <w:tab w:val="left" w:pos="426"/>
        </w:tabs>
        <w:ind w:right="-284"/>
        <w:jc w:val="both"/>
        <w:rPr>
          <w:rFonts w:ascii="Trebuchet MS" w:hAnsi="Trebuchet MS" w:cstheme="minorHAnsi"/>
          <w:sz w:val="22"/>
          <w:szCs w:val="22"/>
        </w:rPr>
      </w:pPr>
    </w:p>
    <w:p w14:paraId="270ADB5B" w14:textId="77777777" w:rsidR="00BC0793" w:rsidRPr="00BC0793" w:rsidRDefault="00BC0793" w:rsidP="00423689">
      <w:pPr>
        <w:ind w:right="-284"/>
        <w:jc w:val="both"/>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Ta pogodba je nična, če bi se ugotovilo, da je pri izvedbi javnega naročila, na podlagi katerega pogodba podpisana, ali pri izvajanju te pogodbe kdorkoli v imenu ali na račun druge pogodbene stranke, njenega predstavnika ali posrednika organa ali organizacije iz javnega sektorja obljubil, ponudi ali da kakšno nedovoljeno korist za:</w:t>
      </w:r>
    </w:p>
    <w:p w14:paraId="668DF8A4" w14:textId="77777777" w:rsidR="00BC0793" w:rsidRPr="00BC0793" w:rsidRDefault="00BC0793" w:rsidP="00423689">
      <w:pPr>
        <w:numPr>
          <w:ilvl w:val="0"/>
          <w:numId w:val="59"/>
        </w:numPr>
        <w:ind w:right="-284"/>
        <w:jc w:val="both"/>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pridobitev posla ali</w:t>
      </w:r>
    </w:p>
    <w:p w14:paraId="6F888976" w14:textId="77777777" w:rsidR="00BC0793" w:rsidRPr="00BC0793" w:rsidRDefault="00BC0793" w:rsidP="00423689">
      <w:pPr>
        <w:numPr>
          <w:ilvl w:val="0"/>
          <w:numId w:val="59"/>
        </w:numPr>
        <w:ind w:right="-284"/>
        <w:jc w:val="both"/>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 xml:space="preserve"> za sklenitev posla pod ugodnejšimi pogoji ali</w:t>
      </w:r>
    </w:p>
    <w:p w14:paraId="640E648F" w14:textId="77777777" w:rsidR="00BC0793" w:rsidRPr="00BC0793" w:rsidRDefault="00BC0793" w:rsidP="00423689">
      <w:pPr>
        <w:numPr>
          <w:ilvl w:val="0"/>
          <w:numId w:val="59"/>
        </w:numPr>
        <w:ind w:right="-284"/>
        <w:jc w:val="both"/>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 xml:space="preserve"> za opustitev dolžnega nadzora nad izvajanjem pogodbenih obveznosti ali</w:t>
      </w:r>
    </w:p>
    <w:p w14:paraId="1734A2FC" w14:textId="77777777" w:rsidR="00BC0793" w:rsidRPr="00BC0793" w:rsidRDefault="00BC0793" w:rsidP="00423689">
      <w:pPr>
        <w:numPr>
          <w:ilvl w:val="0"/>
          <w:numId w:val="59"/>
        </w:numPr>
        <w:ind w:right="-284"/>
        <w:jc w:val="both"/>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595D59A3" w14:textId="77777777" w:rsidR="00BC0793" w:rsidRPr="00BC0793" w:rsidRDefault="00BC0793" w:rsidP="00423689">
      <w:pPr>
        <w:tabs>
          <w:tab w:val="left" w:pos="426"/>
        </w:tabs>
        <w:ind w:right="-284"/>
        <w:jc w:val="both"/>
        <w:rPr>
          <w:rFonts w:ascii="Trebuchet MS" w:hAnsi="Trebuchet MS" w:cstheme="minorHAnsi"/>
          <w:sz w:val="22"/>
          <w:szCs w:val="22"/>
        </w:rPr>
      </w:pPr>
    </w:p>
    <w:p w14:paraId="6D44B5FA" w14:textId="77777777" w:rsidR="00BC0793" w:rsidRPr="00BC0793" w:rsidRDefault="00BC0793" w:rsidP="00423689">
      <w:pPr>
        <w:tabs>
          <w:tab w:val="left" w:pos="426"/>
        </w:tabs>
        <w:ind w:right="-284"/>
        <w:jc w:val="both"/>
        <w:rPr>
          <w:rFonts w:ascii="Trebuchet MS" w:hAnsi="Trebuchet MS" w:cstheme="minorHAnsi"/>
          <w:sz w:val="22"/>
          <w:szCs w:val="22"/>
        </w:rPr>
      </w:pPr>
    </w:p>
    <w:p w14:paraId="00062A04" w14:textId="77777777" w:rsidR="00BC0793" w:rsidRPr="00BC0793" w:rsidRDefault="00BC0793" w:rsidP="00423689">
      <w:pPr>
        <w:numPr>
          <w:ilvl w:val="0"/>
          <w:numId w:val="33"/>
        </w:numPr>
        <w:ind w:left="567" w:right="-284" w:hanging="567"/>
        <w:jc w:val="both"/>
        <w:rPr>
          <w:rFonts w:ascii="Trebuchet MS" w:hAnsi="Trebuchet MS"/>
          <w:b/>
          <w:bCs/>
          <w:i/>
          <w:iCs/>
          <w:sz w:val="22"/>
          <w:szCs w:val="22"/>
        </w:rPr>
      </w:pPr>
      <w:r w:rsidRPr="00BC0793">
        <w:rPr>
          <w:rFonts w:ascii="Trebuchet MS" w:hAnsi="Trebuchet MS"/>
          <w:b/>
          <w:i/>
          <w:sz w:val="22"/>
          <w:szCs w:val="22"/>
        </w:rPr>
        <w:t>KONČNE DOLOČBE</w:t>
      </w:r>
    </w:p>
    <w:p w14:paraId="0786880A"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35.  člen</w:t>
      </w:r>
    </w:p>
    <w:p w14:paraId="4F1D9E08" w14:textId="77777777" w:rsidR="00BC0793" w:rsidRPr="00BC0793" w:rsidRDefault="00BC0793" w:rsidP="00423689">
      <w:pPr>
        <w:ind w:left="720" w:right="-284"/>
        <w:rPr>
          <w:rFonts w:ascii="Trebuchet MS" w:hAnsi="Trebuchet MS"/>
          <w:sz w:val="22"/>
          <w:szCs w:val="22"/>
        </w:rPr>
      </w:pPr>
    </w:p>
    <w:p w14:paraId="3E447B75"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V primeru, da je kakšna določba koncesijske pogodbe v nasprotju s koncesijskim aktom, velja slednji. </w:t>
      </w:r>
    </w:p>
    <w:p w14:paraId="64410401" w14:textId="77777777" w:rsidR="00BC0793" w:rsidRPr="00BC0793" w:rsidRDefault="00BC0793" w:rsidP="00423689">
      <w:pPr>
        <w:ind w:right="-284"/>
        <w:jc w:val="both"/>
        <w:rPr>
          <w:rFonts w:ascii="Trebuchet MS" w:hAnsi="Trebuchet MS"/>
          <w:sz w:val="22"/>
          <w:szCs w:val="22"/>
        </w:rPr>
      </w:pPr>
    </w:p>
    <w:p w14:paraId="2D4385A9"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Glede vprašanj, ki jih ta pogodba ne ureja, se uporabljajo pogoji iz razpisne dokumentacije in Odlok o načinu opravljanja gospodarske javne službe zavetišča za zapuščene živali na območju Mestne občine Celje.</w:t>
      </w:r>
    </w:p>
    <w:p w14:paraId="126B826F" w14:textId="77777777" w:rsidR="00BC0793" w:rsidRPr="00BC0793" w:rsidRDefault="00BC0793" w:rsidP="00423689">
      <w:pPr>
        <w:ind w:right="-284"/>
        <w:jc w:val="both"/>
        <w:rPr>
          <w:rFonts w:ascii="Trebuchet MS" w:hAnsi="Trebuchet MS"/>
          <w:sz w:val="22"/>
          <w:szCs w:val="22"/>
        </w:rPr>
      </w:pPr>
    </w:p>
    <w:p w14:paraId="41778E3A"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Pri razlagi pogodbe je treba upoštevati skupni namen pogodbenih strank in pomen izrazov, kot sta ga ti imeli v času sklenitve pogodbe. V primeru spora ali nesoglasij pri tolmačenju pogodbenih določil se za tolmačenje uporablja naslednja hierarhija dokumentov: </w:t>
      </w:r>
    </w:p>
    <w:p w14:paraId="22981FDD" w14:textId="77777777" w:rsidR="00BC0793" w:rsidRPr="00BC0793" w:rsidRDefault="00BC0793" w:rsidP="00423689">
      <w:pPr>
        <w:numPr>
          <w:ilvl w:val="0"/>
          <w:numId w:val="25"/>
        </w:numPr>
        <w:ind w:right="-284"/>
        <w:jc w:val="both"/>
        <w:rPr>
          <w:rFonts w:ascii="Trebuchet MS" w:hAnsi="Trebuchet MS"/>
          <w:sz w:val="22"/>
          <w:szCs w:val="22"/>
        </w:rPr>
      </w:pPr>
      <w:r w:rsidRPr="00BC0793">
        <w:rPr>
          <w:rFonts w:ascii="Trebuchet MS" w:hAnsi="Trebuchet MS"/>
          <w:sz w:val="22"/>
          <w:szCs w:val="22"/>
        </w:rPr>
        <w:t>Odlok o načinu opravljanja gospodarske javne službe zavetišča za zapuščene živali na območju Mestne občine Celje,</w:t>
      </w:r>
    </w:p>
    <w:p w14:paraId="410B1E21" w14:textId="77777777" w:rsidR="00BC0793" w:rsidRPr="00BC0793" w:rsidRDefault="00BC0793" w:rsidP="00423689">
      <w:pPr>
        <w:numPr>
          <w:ilvl w:val="0"/>
          <w:numId w:val="25"/>
        </w:numPr>
        <w:ind w:right="-284"/>
        <w:jc w:val="both"/>
        <w:rPr>
          <w:rFonts w:ascii="Trebuchet MS" w:hAnsi="Trebuchet MS"/>
          <w:sz w:val="22"/>
          <w:szCs w:val="22"/>
        </w:rPr>
      </w:pPr>
      <w:r w:rsidRPr="00BC0793">
        <w:rPr>
          <w:rFonts w:ascii="Trebuchet MS" w:hAnsi="Trebuchet MS"/>
          <w:sz w:val="22"/>
          <w:szCs w:val="22"/>
        </w:rPr>
        <w:t xml:space="preserve">razpisna dokumentacija </w:t>
      </w:r>
      <w:proofErr w:type="spellStart"/>
      <w:r w:rsidRPr="00BC0793">
        <w:rPr>
          <w:rFonts w:ascii="Trebuchet MS" w:hAnsi="Trebuchet MS"/>
          <w:sz w:val="22"/>
          <w:szCs w:val="22"/>
        </w:rPr>
        <w:t>koncedenta</w:t>
      </w:r>
      <w:proofErr w:type="spellEnd"/>
      <w:r w:rsidRPr="00BC0793">
        <w:rPr>
          <w:rFonts w:ascii="Trebuchet MS" w:hAnsi="Trebuchet MS"/>
          <w:sz w:val="22"/>
          <w:szCs w:val="22"/>
        </w:rPr>
        <w:t>,</w:t>
      </w:r>
    </w:p>
    <w:p w14:paraId="628F9E58" w14:textId="77777777" w:rsidR="00BC0793" w:rsidRPr="00BC0793" w:rsidRDefault="00BC0793" w:rsidP="00423689">
      <w:pPr>
        <w:numPr>
          <w:ilvl w:val="0"/>
          <w:numId w:val="25"/>
        </w:numPr>
        <w:ind w:right="-284"/>
        <w:jc w:val="both"/>
        <w:rPr>
          <w:rFonts w:ascii="Trebuchet MS" w:hAnsi="Trebuchet MS"/>
          <w:sz w:val="22"/>
          <w:szCs w:val="22"/>
        </w:rPr>
      </w:pPr>
      <w:r w:rsidRPr="00BC0793">
        <w:rPr>
          <w:rFonts w:ascii="Trebuchet MS" w:hAnsi="Trebuchet MS"/>
          <w:sz w:val="22"/>
          <w:szCs w:val="22"/>
        </w:rPr>
        <w:t>prijava koncesionarja na javni razpis, na podlagi katere je bil izbran.</w:t>
      </w:r>
    </w:p>
    <w:p w14:paraId="3ABA8550" w14:textId="77777777" w:rsidR="00BC0793" w:rsidRPr="00BC0793" w:rsidRDefault="00BC0793" w:rsidP="00423689">
      <w:pPr>
        <w:ind w:right="-284"/>
        <w:jc w:val="both"/>
        <w:rPr>
          <w:rFonts w:ascii="Trebuchet MS" w:hAnsi="Trebuchet MS"/>
          <w:sz w:val="22"/>
          <w:szCs w:val="22"/>
        </w:rPr>
      </w:pPr>
    </w:p>
    <w:p w14:paraId="209924C2" w14:textId="77777777" w:rsidR="00BC0793" w:rsidRPr="00BC0793" w:rsidRDefault="00BC0793" w:rsidP="00423689">
      <w:pPr>
        <w:ind w:right="-284"/>
        <w:jc w:val="both"/>
        <w:rPr>
          <w:rFonts w:ascii="Trebuchet MS" w:hAnsi="Trebuchet MS"/>
          <w:sz w:val="22"/>
          <w:szCs w:val="22"/>
        </w:rPr>
      </w:pPr>
      <w:r w:rsidRPr="00BC0793">
        <w:rPr>
          <w:rFonts w:ascii="Trebuchet MS" w:hAnsi="Trebuchet MS"/>
          <w:sz w:val="22"/>
          <w:szCs w:val="22"/>
        </w:rPr>
        <w:t xml:space="preserve">Pogodbeni stranki bosta morebitne spore reševali na miren in sporazumen način. </w:t>
      </w:r>
    </w:p>
    <w:p w14:paraId="2E23E006" w14:textId="77777777" w:rsidR="00BC0793" w:rsidRPr="00BC0793" w:rsidRDefault="00BC0793" w:rsidP="00423689">
      <w:pPr>
        <w:ind w:right="-284"/>
        <w:jc w:val="both"/>
        <w:rPr>
          <w:rFonts w:ascii="Trebuchet MS" w:hAnsi="Trebuchet MS"/>
          <w:sz w:val="22"/>
          <w:szCs w:val="22"/>
        </w:rPr>
      </w:pPr>
    </w:p>
    <w:p w14:paraId="31560CD7" w14:textId="77777777" w:rsidR="00BC0793" w:rsidRPr="00BC0793" w:rsidRDefault="00BC0793" w:rsidP="00423689">
      <w:pPr>
        <w:ind w:right="-284"/>
        <w:jc w:val="both"/>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V kolikor do sporazumne rešitve spora ne pride ali se katera koli od strank izmika pogajanjem, je za vse morebitne spore in nesoglasja iz te pogodbe ali v zvezi z njo stvarno pristojno sodišče v Celju po slovenskem pravu.</w:t>
      </w:r>
    </w:p>
    <w:p w14:paraId="4D375298" w14:textId="77777777" w:rsidR="00BC0793" w:rsidRPr="00BC0793" w:rsidRDefault="00BC0793" w:rsidP="00423689">
      <w:pPr>
        <w:ind w:right="-284"/>
        <w:jc w:val="both"/>
        <w:rPr>
          <w:rFonts w:ascii="Trebuchet MS" w:hAnsi="Trebuchet MS"/>
          <w:sz w:val="22"/>
          <w:szCs w:val="22"/>
        </w:rPr>
      </w:pPr>
    </w:p>
    <w:p w14:paraId="5E687DCA"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36.  člen</w:t>
      </w:r>
    </w:p>
    <w:p w14:paraId="69AE8FCA" w14:textId="77777777" w:rsidR="00BC0793" w:rsidRPr="00BC0793" w:rsidRDefault="00BC0793" w:rsidP="00423689">
      <w:pPr>
        <w:keepNext/>
        <w:ind w:right="-284"/>
        <w:jc w:val="both"/>
        <w:rPr>
          <w:rFonts w:ascii="Trebuchet MS" w:hAnsi="Trebuchet MS"/>
          <w:sz w:val="22"/>
          <w:szCs w:val="22"/>
        </w:rPr>
      </w:pPr>
    </w:p>
    <w:p w14:paraId="68CF1751" w14:textId="77777777" w:rsidR="00BC0793" w:rsidRPr="00BC0793" w:rsidRDefault="00BC0793" w:rsidP="00423689">
      <w:pPr>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Sestavni del te pogodbe so naslednje priloge:</w:t>
      </w:r>
    </w:p>
    <w:p w14:paraId="6BBE5D95" w14:textId="77777777" w:rsidR="00BC0793" w:rsidRPr="00BC0793" w:rsidRDefault="00BC0793" w:rsidP="00423689">
      <w:pPr>
        <w:numPr>
          <w:ilvl w:val="0"/>
          <w:numId w:val="60"/>
        </w:numPr>
        <w:tabs>
          <w:tab w:val="left" w:pos="283"/>
        </w:tabs>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 xml:space="preserve">razpisna dokumentacija </w:t>
      </w:r>
      <w:proofErr w:type="spellStart"/>
      <w:r w:rsidRPr="00BC0793">
        <w:rPr>
          <w:rFonts w:ascii="Trebuchet MS" w:eastAsia="Calibri" w:hAnsi="Trebuchet MS" w:cs="Trebuchet MS"/>
          <w:sz w:val="22"/>
          <w:szCs w:val="22"/>
          <w:lang w:eastAsia="en-US"/>
        </w:rPr>
        <w:t>koncedenta</w:t>
      </w:r>
      <w:proofErr w:type="spellEnd"/>
      <w:r w:rsidRPr="00BC0793">
        <w:rPr>
          <w:rFonts w:ascii="Trebuchet MS" w:eastAsia="Calibri" w:hAnsi="Trebuchet MS" w:cs="Trebuchet MS"/>
          <w:sz w:val="22"/>
          <w:szCs w:val="22"/>
          <w:lang w:eastAsia="en-US"/>
        </w:rPr>
        <w:t>;</w:t>
      </w:r>
    </w:p>
    <w:p w14:paraId="01191132" w14:textId="5976EFB9" w:rsidR="00BC0793" w:rsidRPr="00BC0793" w:rsidRDefault="00BC0793" w:rsidP="00423689">
      <w:pPr>
        <w:numPr>
          <w:ilvl w:val="0"/>
          <w:numId w:val="60"/>
        </w:numPr>
        <w:tabs>
          <w:tab w:val="left" w:pos="283"/>
        </w:tabs>
        <w:ind w:right="-284"/>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prijavna dokumentacija koncesionarja;</w:t>
      </w:r>
    </w:p>
    <w:p w14:paraId="39B56C94" w14:textId="77777777" w:rsidR="00BC0793" w:rsidRPr="00BC0793" w:rsidRDefault="00BC0793" w:rsidP="00423689">
      <w:pPr>
        <w:numPr>
          <w:ilvl w:val="0"/>
          <w:numId w:val="60"/>
        </w:numPr>
        <w:tabs>
          <w:tab w:val="left" w:pos="283"/>
        </w:tabs>
        <w:ind w:right="-284"/>
        <w:jc w:val="both"/>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finančno zavarovanje za dobro izvedbo pogodbenih obveznosti;</w:t>
      </w:r>
    </w:p>
    <w:p w14:paraId="00133333" w14:textId="77777777" w:rsidR="00BC0793" w:rsidRPr="00BC0793" w:rsidRDefault="00BC0793" w:rsidP="00423689">
      <w:pPr>
        <w:numPr>
          <w:ilvl w:val="0"/>
          <w:numId w:val="60"/>
        </w:numPr>
        <w:tabs>
          <w:tab w:val="left" w:pos="283"/>
        </w:tabs>
        <w:ind w:right="-284"/>
        <w:jc w:val="both"/>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kopija ustrezne zavarovalne police za zavarovanje odgovornosti koncesionarja.</w:t>
      </w:r>
    </w:p>
    <w:p w14:paraId="7B9FEAC3" w14:textId="77777777" w:rsidR="00BC0793" w:rsidRPr="00BC0793" w:rsidRDefault="00BC0793" w:rsidP="00423689">
      <w:pPr>
        <w:ind w:right="-284"/>
        <w:jc w:val="both"/>
        <w:rPr>
          <w:rFonts w:ascii="Trebuchet MS" w:hAnsi="Trebuchet MS"/>
          <w:sz w:val="22"/>
          <w:szCs w:val="22"/>
        </w:rPr>
      </w:pPr>
    </w:p>
    <w:p w14:paraId="40FE46BC"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37.  člen</w:t>
      </w:r>
    </w:p>
    <w:p w14:paraId="75EC6034" w14:textId="77777777" w:rsidR="00BC0793" w:rsidRPr="00BC0793" w:rsidRDefault="00BC0793" w:rsidP="00423689">
      <w:pPr>
        <w:ind w:right="-284"/>
        <w:jc w:val="both"/>
        <w:rPr>
          <w:rFonts w:ascii="Trebuchet MS" w:hAnsi="Trebuchet MS"/>
          <w:sz w:val="22"/>
          <w:szCs w:val="22"/>
        </w:rPr>
      </w:pPr>
    </w:p>
    <w:p w14:paraId="083396CB" w14:textId="1E269E7D" w:rsidR="00BC0793" w:rsidRPr="00BC0793" w:rsidRDefault="00BC0793" w:rsidP="00423689">
      <w:pPr>
        <w:ind w:right="-284"/>
        <w:jc w:val="both"/>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Ta pogodba je sklenjena, ko jo podpiše</w:t>
      </w:r>
      <w:r w:rsidR="00BB66CC">
        <w:rPr>
          <w:rFonts w:ascii="Trebuchet MS" w:eastAsia="Calibri" w:hAnsi="Trebuchet MS" w:cs="Trebuchet MS"/>
          <w:sz w:val="22"/>
          <w:szCs w:val="22"/>
          <w:lang w:eastAsia="en-US"/>
        </w:rPr>
        <w:t>ta</w:t>
      </w:r>
      <w:r w:rsidRPr="00BC0793">
        <w:rPr>
          <w:rFonts w:ascii="Trebuchet MS" w:eastAsia="Calibri" w:hAnsi="Trebuchet MS" w:cs="Trebuchet MS"/>
          <w:sz w:val="22"/>
          <w:szCs w:val="22"/>
          <w:lang w:eastAsia="en-US"/>
        </w:rPr>
        <w:t xml:space="preserve"> zakonit</w:t>
      </w:r>
      <w:r w:rsidR="00BB66CC">
        <w:rPr>
          <w:rFonts w:ascii="Trebuchet MS" w:eastAsia="Calibri" w:hAnsi="Trebuchet MS" w:cs="Trebuchet MS"/>
          <w:sz w:val="22"/>
          <w:szCs w:val="22"/>
          <w:lang w:eastAsia="en-US"/>
        </w:rPr>
        <w:t>a</w:t>
      </w:r>
      <w:r w:rsidRPr="00BC0793">
        <w:rPr>
          <w:rFonts w:ascii="Trebuchet MS" w:eastAsia="Calibri" w:hAnsi="Trebuchet MS" w:cs="Trebuchet MS"/>
          <w:sz w:val="22"/>
          <w:szCs w:val="22"/>
          <w:lang w:eastAsia="en-US"/>
        </w:rPr>
        <w:t xml:space="preserve"> oziroma pooblaščen</w:t>
      </w:r>
      <w:r w:rsidR="00BB66CC">
        <w:rPr>
          <w:rFonts w:ascii="Trebuchet MS" w:eastAsia="Calibri" w:hAnsi="Trebuchet MS" w:cs="Trebuchet MS"/>
          <w:sz w:val="22"/>
          <w:szCs w:val="22"/>
          <w:lang w:eastAsia="en-US"/>
        </w:rPr>
        <w:t>a</w:t>
      </w:r>
      <w:r w:rsidRPr="00BC0793">
        <w:rPr>
          <w:rFonts w:ascii="Trebuchet MS" w:eastAsia="Calibri" w:hAnsi="Trebuchet MS" w:cs="Trebuchet MS"/>
          <w:sz w:val="22"/>
          <w:szCs w:val="22"/>
          <w:lang w:eastAsia="en-US"/>
        </w:rPr>
        <w:t xml:space="preserve"> zastopnik</w:t>
      </w:r>
      <w:r w:rsidR="00BB66CC">
        <w:rPr>
          <w:rFonts w:ascii="Trebuchet MS" w:eastAsia="Calibri" w:hAnsi="Trebuchet MS" w:cs="Trebuchet MS"/>
          <w:sz w:val="22"/>
          <w:szCs w:val="22"/>
          <w:lang w:eastAsia="en-US"/>
        </w:rPr>
        <w:t>a</w:t>
      </w:r>
      <w:r w:rsidRPr="00BC0793">
        <w:rPr>
          <w:rFonts w:ascii="Trebuchet MS" w:eastAsia="Calibri" w:hAnsi="Trebuchet MS" w:cs="Trebuchet MS"/>
          <w:sz w:val="22"/>
          <w:szCs w:val="22"/>
          <w:lang w:eastAsia="en-US"/>
        </w:rPr>
        <w:t xml:space="preserve"> pogodbenih strank, veljati pa začne, ko se izpolni pogoj iz dokumentacije v zvezi z javnim razpisom – predložitev ustreznega finančnega zavarovanja za dobro izvedbo pogodbenih obveznosti.  </w:t>
      </w:r>
    </w:p>
    <w:p w14:paraId="3E2C8C70" w14:textId="77777777" w:rsidR="00BC0793" w:rsidRPr="00BC0793" w:rsidRDefault="00BC0793" w:rsidP="00423689">
      <w:pPr>
        <w:ind w:right="-284"/>
        <w:jc w:val="both"/>
        <w:rPr>
          <w:rFonts w:ascii="Trebuchet MS" w:hAnsi="Trebuchet MS"/>
          <w:sz w:val="22"/>
          <w:szCs w:val="22"/>
        </w:rPr>
      </w:pPr>
    </w:p>
    <w:p w14:paraId="4E148259" w14:textId="77777777" w:rsidR="00BC0793" w:rsidRPr="00BC0793" w:rsidRDefault="00BC0793" w:rsidP="00423689">
      <w:pPr>
        <w:ind w:right="-284"/>
        <w:jc w:val="center"/>
        <w:rPr>
          <w:rFonts w:ascii="Trebuchet MS" w:hAnsi="Trebuchet MS"/>
          <w:sz w:val="22"/>
          <w:szCs w:val="22"/>
        </w:rPr>
      </w:pPr>
      <w:r w:rsidRPr="00BC0793">
        <w:rPr>
          <w:rFonts w:ascii="Trebuchet MS" w:hAnsi="Trebuchet MS"/>
          <w:sz w:val="22"/>
          <w:szCs w:val="22"/>
        </w:rPr>
        <w:t>38.  člen</w:t>
      </w:r>
    </w:p>
    <w:p w14:paraId="03D96C20" w14:textId="77777777" w:rsidR="00BC0793" w:rsidRPr="00BC0793" w:rsidRDefault="00BC0793" w:rsidP="00423689">
      <w:pPr>
        <w:ind w:right="-284"/>
        <w:jc w:val="both"/>
        <w:rPr>
          <w:rFonts w:ascii="Trebuchet MS" w:hAnsi="Trebuchet MS"/>
          <w:sz w:val="22"/>
          <w:szCs w:val="22"/>
        </w:rPr>
      </w:pPr>
    </w:p>
    <w:p w14:paraId="4715A84B" w14:textId="7C484459" w:rsidR="00BC0793" w:rsidRPr="00BC0793" w:rsidRDefault="00BC0793" w:rsidP="00423689">
      <w:pPr>
        <w:ind w:right="-284"/>
        <w:jc w:val="both"/>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Ta koncesijska pogodba je sestavljena v štirih enakovrednih izvirnikih, od katerih prejme vsaka stranka dva izvoda.</w:t>
      </w:r>
    </w:p>
    <w:p w14:paraId="24E62694" w14:textId="77777777" w:rsidR="00BC0793" w:rsidRPr="00BC0793" w:rsidRDefault="00BC0793" w:rsidP="00423689">
      <w:pPr>
        <w:autoSpaceDE w:val="0"/>
        <w:autoSpaceDN w:val="0"/>
        <w:adjustRightInd w:val="0"/>
        <w:ind w:right="-284"/>
        <w:jc w:val="both"/>
        <w:rPr>
          <w:rFonts w:ascii="Trebuchet MS" w:hAnsi="Trebuchet MS"/>
          <w:sz w:val="22"/>
          <w:szCs w:val="22"/>
        </w:rPr>
      </w:pPr>
    </w:p>
    <w:p w14:paraId="2C62D3BC" w14:textId="77777777" w:rsidR="00BC0793" w:rsidRPr="00BC0793" w:rsidRDefault="00BC0793" w:rsidP="00423689">
      <w:pPr>
        <w:autoSpaceDE w:val="0"/>
        <w:autoSpaceDN w:val="0"/>
        <w:adjustRightInd w:val="0"/>
        <w:ind w:right="-284"/>
        <w:jc w:val="both"/>
        <w:rPr>
          <w:rFonts w:ascii="Trebuchet MS" w:hAnsi="Trebuchet MS"/>
          <w:sz w:val="22"/>
          <w:szCs w:val="22"/>
        </w:rPr>
      </w:pPr>
    </w:p>
    <w:p w14:paraId="66619036" w14:textId="65C8F548" w:rsidR="00BC0793" w:rsidRPr="00BC0793" w:rsidRDefault="00BC0793" w:rsidP="00423689">
      <w:pPr>
        <w:autoSpaceDE w:val="0"/>
        <w:autoSpaceDN w:val="0"/>
        <w:adjustRightInd w:val="0"/>
        <w:ind w:right="-284"/>
        <w:jc w:val="both"/>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 xml:space="preserve">Št. zadeve: </w:t>
      </w:r>
      <w:r w:rsidR="007B2E01">
        <w:rPr>
          <w:rFonts w:ascii="Trebuchet MS" w:eastAsia="Calibri" w:hAnsi="Trebuchet MS" w:cs="Trebuchet MS"/>
          <w:sz w:val="22"/>
          <w:szCs w:val="22"/>
          <w:lang w:eastAsia="en-US"/>
        </w:rPr>
        <w:t>4305-11/2026</w:t>
      </w:r>
    </w:p>
    <w:p w14:paraId="47E65B4E" w14:textId="77777777" w:rsidR="00BC0793" w:rsidRPr="00BC0793" w:rsidRDefault="00BC0793" w:rsidP="00423689">
      <w:pPr>
        <w:autoSpaceDE w:val="0"/>
        <w:autoSpaceDN w:val="0"/>
        <w:adjustRightInd w:val="0"/>
        <w:ind w:right="-284"/>
        <w:jc w:val="both"/>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Št. pogodbe: _____________</w:t>
      </w:r>
    </w:p>
    <w:p w14:paraId="6B49AA8E" w14:textId="77777777" w:rsidR="00BC0793" w:rsidRPr="00BC0793" w:rsidRDefault="00BC0793" w:rsidP="00423689">
      <w:pPr>
        <w:autoSpaceDE w:val="0"/>
        <w:autoSpaceDN w:val="0"/>
        <w:adjustRightInd w:val="0"/>
        <w:ind w:right="-284"/>
        <w:jc w:val="both"/>
        <w:rPr>
          <w:rFonts w:ascii="Trebuchet MS" w:eastAsia="Calibri" w:hAnsi="Trebuchet MS" w:cs="Trebuchet MS"/>
          <w:sz w:val="22"/>
          <w:szCs w:val="22"/>
          <w:lang w:eastAsia="en-US"/>
        </w:rPr>
      </w:pPr>
    </w:p>
    <w:p w14:paraId="04210705" w14:textId="77777777" w:rsidR="00BC0793" w:rsidRPr="00BC0793" w:rsidRDefault="00BC0793" w:rsidP="00423689">
      <w:pPr>
        <w:autoSpaceDE w:val="0"/>
        <w:autoSpaceDN w:val="0"/>
        <w:adjustRightInd w:val="0"/>
        <w:ind w:right="-284"/>
        <w:jc w:val="both"/>
        <w:rPr>
          <w:rFonts w:ascii="Trebuchet MS" w:eastAsia="Calibri" w:hAnsi="Trebuchet MS" w:cs="Trebuchet MS"/>
          <w:sz w:val="22"/>
          <w:szCs w:val="22"/>
          <w:lang w:eastAsia="en-US"/>
        </w:rPr>
      </w:pPr>
    </w:p>
    <w:p w14:paraId="021700FE" w14:textId="77777777" w:rsidR="00BC0793" w:rsidRPr="00BC0793" w:rsidRDefault="00BC0793" w:rsidP="00423689">
      <w:pPr>
        <w:ind w:right="-284"/>
        <w:jc w:val="both"/>
        <w:rPr>
          <w:rFonts w:ascii="Trebuchet MS" w:eastAsia="Calibri" w:hAnsi="Trebuchet MS" w:cs="Trebuchet MS"/>
          <w:sz w:val="22"/>
          <w:szCs w:val="22"/>
          <w:lang w:eastAsia="en-US"/>
        </w:rPr>
      </w:pPr>
      <w:r w:rsidRPr="00BC0793">
        <w:rPr>
          <w:rFonts w:ascii="Trebuchet MS" w:eastAsia="Calibri" w:hAnsi="Trebuchet MS" w:cs="Trebuchet MS"/>
          <w:sz w:val="22"/>
          <w:szCs w:val="22"/>
          <w:lang w:eastAsia="en-US"/>
        </w:rPr>
        <w:t>V Celju, _______________</w:t>
      </w:r>
      <w:r w:rsidRPr="00BC0793">
        <w:rPr>
          <w:rFonts w:ascii="Trebuchet MS" w:eastAsia="Calibri" w:hAnsi="Trebuchet MS" w:cs="Trebuchet MS"/>
          <w:sz w:val="22"/>
          <w:szCs w:val="22"/>
          <w:lang w:eastAsia="en-US"/>
        </w:rPr>
        <w:tab/>
      </w:r>
      <w:r w:rsidRPr="00BC0793">
        <w:rPr>
          <w:rFonts w:ascii="Trebuchet MS" w:eastAsia="Calibri" w:hAnsi="Trebuchet MS" w:cs="Trebuchet MS"/>
          <w:sz w:val="22"/>
          <w:szCs w:val="22"/>
          <w:lang w:eastAsia="en-US"/>
        </w:rPr>
        <w:tab/>
      </w:r>
      <w:r w:rsidRPr="00BC0793">
        <w:rPr>
          <w:rFonts w:ascii="Trebuchet MS" w:eastAsia="Calibri" w:hAnsi="Trebuchet MS" w:cs="Trebuchet MS"/>
          <w:sz w:val="22"/>
          <w:szCs w:val="22"/>
          <w:lang w:eastAsia="en-US"/>
        </w:rPr>
        <w:tab/>
      </w:r>
      <w:r w:rsidRPr="00BC0793">
        <w:rPr>
          <w:rFonts w:ascii="Trebuchet MS" w:eastAsia="Calibri" w:hAnsi="Trebuchet MS" w:cs="Trebuchet MS"/>
          <w:sz w:val="22"/>
          <w:szCs w:val="22"/>
          <w:lang w:eastAsia="en-US"/>
        </w:rPr>
        <w:tab/>
        <w:t>V/Na ___________, _____________</w:t>
      </w:r>
      <w:r w:rsidRPr="00BC0793">
        <w:rPr>
          <w:rFonts w:ascii="Trebuchet MS" w:eastAsia="Calibri" w:hAnsi="Trebuchet MS" w:cs="Trebuchet MS"/>
          <w:sz w:val="22"/>
          <w:szCs w:val="22"/>
          <w:lang w:eastAsia="en-US"/>
        </w:rPr>
        <w:tab/>
      </w:r>
      <w:r w:rsidRPr="00BC0793">
        <w:rPr>
          <w:rFonts w:ascii="Trebuchet MS" w:eastAsia="Calibri" w:hAnsi="Trebuchet MS" w:cs="Trebuchet MS"/>
          <w:sz w:val="22"/>
          <w:szCs w:val="22"/>
          <w:lang w:eastAsia="en-US"/>
        </w:rPr>
        <w:tab/>
      </w:r>
      <w:r w:rsidRPr="00BC0793">
        <w:rPr>
          <w:rFonts w:ascii="Trebuchet MS" w:eastAsia="Calibri" w:hAnsi="Trebuchet MS" w:cs="Trebuchet MS"/>
          <w:sz w:val="22"/>
          <w:szCs w:val="22"/>
          <w:lang w:eastAsia="en-US"/>
        </w:rPr>
        <w:tab/>
      </w:r>
      <w:r w:rsidRPr="00BC0793">
        <w:rPr>
          <w:rFonts w:ascii="Trebuchet MS" w:eastAsia="Calibri" w:hAnsi="Trebuchet MS" w:cs="Trebuchet MS"/>
          <w:sz w:val="22"/>
          <w:szCs w:val="22"/>
          <w:lang w:eastAsia="en-US"/>
        </w:rPr>
        <w:tab/>
      </w:r>
    </w:p>
    <w:p w14:paraId="478DD043" w14:textId="77777777" w:rsidR="00BC0793" w:rsidRPr="00BC0793" w:rsidRDefault="00BC0793" w:rsidP="00423689">
      <w:pPr>
        <w:ind w:right="-284"/>
        <w:jc w:val="both"/>
        <w:rPr>
          <w:rFonts w:ascii="Trebuchet MS" w:eastAsia="Calibri" w:hAnsi="Trebuchet MS" w:cs="Trebuchet MS"/>
          <w:b/>
          <w:sz w:val="22"/>
          <w:szCs w:val="22"/>
          <w:lang w:eastAsia="en-US"/>
        </w:rPr>
      </w:pPr>
      <w:r w:rsidRPr="00BC0793">
        <w:rPr>
          <w:rFonts w:ascii="Trebuchet MS" w:eastAsia="Calibri" w:hAnsi="Trebuchet MS" w:cs="Trebuchet MS"/>
          <w:b/>
          <w:sz w:val="22"/>
          <w:szCs w:val="22"/>
          <w:lang w:eastAsia="en-US"/>
        </w:rPr>
        <w:t>KONCEDENT:</w:t>
      </w:r>
      <w:r w:rsidRPr="00BC0793">
        <w:rPr>
          <w:rFonts w:ascii="Trebuchet MS" w:eastAsia="Calibri" w:hAnsi="Trebuchet MS" w:cs="Trebuchet MS"/>
          <w:b/>
          <w:sz w:val="22"/>
          <w:szCs w:val="22"/>
          <w:lang w:eastAsia="en-US"/>
        </w:rPr>
        <w:tab/>
      </w:r>
      <w:r w:rsidRPr="00BC0793">
        <w:rPr>
          <w:rFonts w:ascii="Trebuchet MS" w:eastAsia="Calibri" w:hAnsi="Trebuchet MS" w:cs="Trebuchet MS"/>
          <w:b/>
          <w:sz w:val="22"/>
          <w:szCs w:val="22"/>
          <w:lang w:eastAsia="en-US"/>
        </w:rPr>
        <w:tab/>
      </w:r>
      <w:r w:rsidRPr="00BC0793">
        <w:rPr>
          <w:rFonts w:ascii="Trebuchet MS" w:eastAsia="Calibri" w:hAnsi="Trebuchet MS" w:cs="Trebuchet MS"/>
          <w:b/>
          <w:sz w:val="22"/>
          <w:szCs w:val="22"/>
          <w:lang w:eastAsia="en-US"/>
        </w:rPr>
        <w:tab/>
      </w:r>
      <w:r w:rsidRPr="00BC0793">
        <w:rPr>
          <w:rFonts w:ascii="Trebuchet MS" w:eastAsia="Calibri" w:hAnsi="Trebuchet MS" w:cs="Trebuchet MS"/>
          <w:b/>
          <w:sz w:val="22"/>
          <w:szCs w:val="22"/>
          <w:lang w:eastAsia="en-US"/>
        </w:rPr>
        <w:tab/>
      </w:r>
      <w:r w:rsidRPr="00BC0793">
        <w:rPr>
          <w:rFonts w:ascii="Trebuchet MS" w:eastAsia="Calibri" w:hAnsi="Trebuchet MS" w:cs="Trebuchet MS"/>
          <w:b/>
          <w:sz w:val="22"/>
          <w:szCs w:val="22"/>
          <w:lang w:eastAsia="en-US"/>
        </w:rPr>
        <w:tab/>
      </w:r>
      <w:r w:rsidRPr="00BC0793">
        <w:rPr>
          <w:rFonts w:ascii="Trebuchet MS" w:eastAsia="Calibri" w:hAnsi="Trebuchet MS" w:cs="Trebuchet MS"/>
          <w:b/>
          <w:sz w:val="22"/>
          <w:szCs w:val="22"/>
          <w:lang w:eastAsia="en-US"/>
        </w:rPr>
        <w:tab/>
        <w:t>KONCESIONAR:</w:t>
      </w:r>
    </w:p>
    <w:p w14:paraId="267B78D4" w14:textId="77777777" w:rsidR="00BC0793" w:rsidRPr="00BC0793" w:rsidRDefault="00BC0793" w:rsidP="00423689">
      <w:pPr>
        <w:ind w:right="-284"/>
        <w:rPr>
          <w:rFonts w:ascii="Trebuchet MS" w:eastAsia="Calibri" w:hAnsi="Trebuchet MS" w:cs="Trebuchet MS"/>
          <w:b/>
          <w:sz w:val="22"/>
          <w:szCs w:val="22"/>
          <w:lang w:eastAsia="en-US"/>
        </w:rPr>
      </w:pPr>
      <w:r w:rsidRPr="00BC0793">
        <w:rPr>
          <w:rFonts w:ascii="Trebuchet MS" w:eastAsia="Calibri" w:hAnsi="Trebuchet MS" w:cs="Trebuchet MS"/>
          <w:b/>
          <w:sz w:val="22"/>
          <w:szCs w:val="22"/>
          <w:lang w:eastAsia="en-US"/>
        </w:rPr>
        <w:t xml:space="preserve">MESTNA OBČINA CELJE </w:t>
      </w:r>
      <w:r w:rsidRPr="00BC0793">
        <w:rPr>
          <w:rFonts w:ascii="Trebuchet MS" w:eastAsia="Calibri" w:hAnsi="Trebuchet MS" w:cs="Trebuchet MS"/>
          <w:b/>
          <w:sz w:val="22"/>
          <w:szCs w:val="22"/>
          <w:lang w:eastAsia="en-US"/>
        </w:rPr>
        <w:tab/>
      </w:r>
      <w:r w:rsidRPr="00BC0793">
        <w:rPr>
          <w:rFonts w:ascii="Trebuchet MS" w:eastAsia="Calibri" w:hAnsi="Trebuchet MS" w:cs="Trebuchet MS"/>
          <w:b/>
          <w:sz w:val="22"/>
          <w:szCs w:val="22"/>
          <w:lang w:eastAsia="en-US"/>
        </w:rPr>
        <w:tab/>
      </w:r>
      <w:r w:rsidRPr="00BC0793">
        <w:rPr>
          <w:rFonts w:ascii="Trebuchet MS" w:eastAsia="Calibri" w:hAnsi="Trebuchet MS" w:cs="Trebuchet MS"/>
          <w:b/>
          <w:sz w:val="22"/>
          <w:szCs w:val="22"/>
          <w:lang w:eastAsia="en-US"/>
        </w:rPr>
        <w:tab/>
      </w:r>
      <w:r w:rsidRPr="00BC0793">
        <w:rPr>
          <w:rFonts w:ascii="Trebuchet MS" w:eastAsia="Calibri" w:hAnsi="Trebuchet MS" w:cs="Trebuchet MS"/>
          <w:b/>
          <w:sz w:val="22"/>
          <w:szCs w:val="22"/>
          <w:lang w:eastAsia="en-US"/>
        </w:rPr>
        <w:tab/>
        <w:t>_______________________</w:t>
      </w:r>
    </w:p>
    <w:p w14:paraId="69D7295E" w14:textId="77777777" w:rsidR="00BC0793" w:rsidRPr="00BC0793" w:rsidRDefault="00BC0793" w:rsidP="00423689">
      <w:pPr>
        <w:ind w:right="-284"/>
        <w:jc w:val="both"/>
        <w:rPr>
          <w:rFonts w:ascii="Trebuchet MS" w:eastAsia="Calibri" w:hAnsi="Trebuchet MS" w:cs="Trebuchet MS"/>
          <w:b/>
          <w:sz w:val="22"/>
          <w:szCs w:val="22"/>
          <w:lang w:eastAsia="en-US"/>
        </w:rPr>
      </w:pPr>
      <w:r w:rsidRPr="00BC0793">
        <w:rPr>
          <w:rFonts w:ascii="Trebuchet MS" w:eastAsia="Calibri" w:hAnsi="Trebuchet MS" w:cs="Trebuchet MS"/>
          <w:b/>
          <w:sz w:val="22"/>
          <w:szCs w:val="22"/>
          <w:lang w:eastAsia="en-US"/>
        </w:rPr>
        <w:t>Matija KOVAČ, župan</w:t>
      </w:r>
      <w:r w:rsidRPr="00BC0793">
        <w:rPr>
          <w:rFonts w:ascii="Trebuchet MS" w:eastAsia="Calibri" w:hAnsi="Trebuchet MS" w:cs="Trebuchet MS"/>
          <w:b/>
          <w:sz w:val="22"/>
          <w:szCs w:val="22"/>
          <w:lang w:eastAsia="en-US"/>
        </w:rPr>
        <w:tab/>
      </w:r>
      <w:r w:rsidRPr="00BC0793">
        <w:rPr>
          <w:rFonts w:ascii="Trebuchet MS" w:eastAsia="Calibri" w:hAnsi="Trebuchet MS" w:cs="Trebuchet MS"/>
          <w:b/>
          <w:sz w:val="22"/>
          <w:szCs w:val="22"/>
          <w:lang w:eastAsia="en-US"/>
        </w:rPr>
        <w:tab/>
      </w:r>
      <w:r w:rsidRPr="00BC0793">
        <w:rPr>
          <w:rFonts w:ascii="Trebuchet MS" w:eastAsia="Calibri" w:hAnsi="Trebuchet MS" w:cs="Trebuchet MS"/>
          <w:b/>
          <w:sz w:val="22"/>
          <w:szCs w:val="22"/>
          <w:lang w:eastAsia="en-US"/>
        </w:rPr>
        <w:tab/>
      </w:r>
      <w:r w:rsidRPr="00BC0793">
        <w:rPr>
          <w:rFonts w:ascii="Trebuchet MS" w:eastAsia="Calibri" w:hAnsi="Trebuchet MS" w:cs="Trebuchet MS"/>
          <w:b/>
          <w:sz w:val="22"/>
          <w:szCs w:val="22"/>
          <w:lang w:eastAsia="en-US"/>
        </w:rPr>
        <w:tab/>
        <w:t>_______________________</w:t>
      </w:r>
    </w:p>
    <w:p w14:paraId="7E5AD881" w14:textId="77777777" w:rsidR="00BC0793" w:rsidRPr="00BC0793" w:rsidRDefault="00BC0793" w:rsidP="00423689">
      <w:pPr>
        <w:ind w:right="-284"/>
        <w:rPr>
          <w:rFonts w:ascii="Trebuchet MS" w:hAnsi="Trebuchet MS"/>
          <w:b/>
          <w:bCs/>
          <w:sz w:val="22"/>
          <w:szCs w:val="22"/>
          <w:lang w:eastAsia="en-US"/>
        </w:rPr>
      </w:pPr>
    </w:p>
    <w:p w14:paraId="7E30D980" w14:textId="77777777" w:rsidR="00BC0793" w:rsidRPr="00BC0793" w:rsidRDefault="00BC0793" w:rsidP="00423689">
      <w:pPr>
        <w:ind w:right="-284"/>
        <w:rPr>
          <w:rFonts w:ascii="Trebuchet MS" w:hAnsi="Trebuchet MS"/>
          <w:b/>
          <w:bCs/>
          <w:sz w:val="22"/>
          <w:szCs w:val="22"/>
          <w:lang w:eastAsia="en-US"/>
        </w:rPr>
      </w:pPr>
    </w:p>
    <w:p w14:paraId="69ED3C3E" w14:textId="77777777" w:rsidR="00BC0793" w:rsidRPr="00E20151" w:rsidRDefault="00BC0793" w:rsidP="00423689">
      <w:pPr>
        <w:ind w:right="-284"/>
        <w:jc w:val="both"/>
        <w:rPr>
          <w:rFonts w:ascii="Trebuchet MS" w:eastAsiaTheme="minorHAnsi" w:hAnsi="Trebuchet MS" w:cs="Aptos"/>
          <w:sz w:val="22"/>
          <w:szCs w:val="22"/>
          <w:lang w:eastAsia="en-US"/>
          <w14:ligatures w14:val="standardContextual"/>
        </w:rPr>
      </w:pPr>
    </w:p>
    <w:p w14:paraId="6F1791A3" w14:textId="77777777" w:rsidR="00E20151" w:rsidRDefault="00E20151" w:rsidP="00423689">
      <w:pPr>
        <w:pStyle w:val="Default"/>
        <w:ind w:right="-284"/>
        <w:jc w:val="both"/>
        <w:rPr>
          <w:rFonts w:ascii="Trebuchet MS" w:hAnsi="Trebuchet MS"/>
          <w:bCs/>
          <w:iCs/>
          <w:sz w:val="22"/>
          <w:szCs w:val="22"/>
        </w:rPr>
      </w:pPr>
    </w:p>
    <w:bookmarkEnd w:id="0"/>
    <w:p w14:paraId="6F54B063" w14:textId="77777777" w:rsidR="00E27ACE" w:rsidRPr="00FA167C" w:rsidRDefault="00E27ACE" w:rsidP="00423689">
      <w:pPr>
        <w:pStyle w:val="Default"/>
        <w:ind w:right="-284"/>
        <w:rPr>
          <w:rFonts w:ascii="Trebuchet MS" w:hAnsi="Trebuchet MS"/>
          <w:color w:val="auto"/>
          <w:sz w:val="22"/>
          <w:szCs w:val="22"/>
        </w:rPr>
      </w:pPr>
    </w:p>
    <w:p w14:paraId="6B09A7D9" w14:textId="77777777" w:rsidR="006E3F54" w:rsidRDefault="006E3F54" w:rsidP="00423689">
      <w:pPr>
        <w:ind w:right="-284"/>
      </w:pPr>
    </w:p>
    <w:sectPr w:rsidR="006E3F54" w:rsidSect="002F0963">
      <w:footerReference w:type="defaul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0148F" w14:textId="77777777" w:rsidR="003770D6" w:rsidRDefault="003770D6" w:rsidP="002F0963">
      <w:r>
        <w:separator/>
      </w:r>
    </w:p>
  </w:endnote>
  <w:endnote w:type="continuationSeparator" w:id="0">
    <w:p w14:paraId="569BFCE5" w14:textId="77777777" w:rsidR="003770D6" w:rsidRDefault="003770D6" w:rsidP="002F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ArialMT">
    <w:altName w:val="MS Mincho"/>
    <w:panose1 w:val="00000000000000000000"/>
    <w:charset w:val="80"/>
    <w:family w:val="auto"/>
    <w:notTrueType/>
    <w:pitch w:val="default"/>
    <w:sig w:usb0="00000000" w:usb1="08070000" w:usb2="00000010" w:usb3="00000000" w:csb0="00020001" w:csb1="00000000"/>
  </w:font>
  <w:font w:name="Aptos">
    <w:charset w:val="00"/>
    <w:family w:val="swiss"/>
    <w:pitch w:val="variable"/>
    <w:sig w:usb0="20000287" w:usb1="00000003" w:usb2="00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088509"/>
      <w:docPartObj>
        <w:docPartGallery w:val="Page Numbers (Bottom of Page)"/>
        <w:docPartUnique/>
      </w:docPartObj>
    </w:sdtPr>
    <w:sdtEndPr>
      <w:rPr>
        <w:rFonts w:ascii="Trebuchet MS" w:hAnsi="Trebuchet MS"/>
        <w:sz w:val="22"/>
        <w:szCs w:val="22"/>
      </w:rPr>
    </w:sdtEndPr>
    <w:sdtContent>
      <w:p w14:paraId="3EE1DB9A" w14:textId="0504294F" w:rsidR="002F0963" w:rsidRPr="002F0963" w:rsidRDefault="002F0963">
        <w:pPr>
          <w:pStyle w:val="Noga"/>
          <w:jc w:val="center"/>
          <w:rPr>
            <w:rFonts w:ascii="Trebuchet MS" w:hAnsi="Trebuchet MS"/>
            <w:sz w:val="22"/>
            <w:szCs w:val="22"/>
          </w:rPr>
        </w:pPr>
        <w:r w:rsidRPr="002F0963">
          <w:rPr>
            <w:rFonts w:ascii="Trebuchet MS" w:hAnsi="Trebuchet MS"/>
            <w:sz w:val="22"/>
            <w:szCs w:val="22"/>
          </w:rPr>
          <w:fldChar w:fldCharType="begin"/>
        </w:r>
        <w:r w:rsidRPr="002F0963">
          <w:rPr>
            <w:rFonts w:ascii="Trebuchet MS" w:hAnsi="Trebuchet MS"/>
            <w:sz w:val="22"/>
            <w:szCs w:val="22"/>
          </w:rPr>
          <w:instrText>PAGE   \* MERGEFORMAT</w:instrText>
        </w:r>
        <w:r w:rsidRPr="002F0963">
          <w:rPr>
            <w:rFonts w:ascii="Trebuchet MS" w:hAnsi="Trebuchet MS"/>
            <w:sz w:val="22"/>
            <w:szCs w:val="22"/>
          </w:rPr>
          <w:fldChar w:fldCharType="separate"/>
        </w:r>
        <w:r w:rsidRPr="002F0963">
          <w:rPr>
            <w:rFonts w:ascii="Trebuchet MS" w:hAnsi="Trebuchet MS"/>
            <w:sz w:val="22"/>
            <w:szCs w:val="22"/>
            <w:lang w:val="sl-SI"/>
          </w:rPr>
          <w:t>2</w:t>
        </w:r>
        <w:r w:rsidRPr="002F0963">
          <w:rPr>
            <w:rFonts w:ascii="Trebuchet MS" w:hAnsi="Trebuchet MS"/>
            <w:sz w:val="22"/>
            <w:szCs w:val="22"/>
          </w:rPr>
          <w:fldChar w:fldCharType="end"/>
        </w:r>
      </w:p>
    </w:sdtContent>
  </w:sdt>
  <w:p w14:paraId="263EA686" w14:textId="77777777" w:rsidR="002F0963" w:rsidRDefault="002F096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AA65E" w14:textId="77777777" w:rsidR="003770D6" w:rsidRDefault="003770D6" w:rsidP="002F0963">
      <w:r>
        <w:separator/>
      </w:r>
    </w:p>
  </w:footnote>
  <w:footnote w:type="continuationSeparator" w:id="0">
    <w:p w14:paraId="51E864FC" w14:textId="77777777" w:rsidR="003770D6" w:rsidRDefault="003770D6" w:rsidP="002F0963">
      <w:r>
        <w:continuationSeparator/>
      </w:r>
    </w:p>
  </w:footnote>
  <w:footnote w:id="1">
    <w:p w14:paraId="5298C999" w14:textId="03F5E31D" w:rsidR="00905191" w:rsidRPr="00420477" w:rsidRDefault="00905191" w:rsidP="00420477">
      <w:pPr>
        <w:pStyle w:val="Sprotnaopomba-besedilo"/>
        <w:jc w:val="both"/>
        <w:rPr>
          <w:rFonts w:ascii="Trebuchet MS" w:hAnsi="Trebuchet MS"/>
        </w:rPr>
      </w:pPr>
      <w:r w:rsidRPr="00420477">
        <w:rPr>
          <w:rStyle w:val="Sprotnaopomba-sklic"/>
          <w:rFonts w:ascii="Trebuchet MS" w:hAnsi="Trebuchet MS"/>
        </w:rPr>
        <w:footnoteRef/>
      </w:r>
      <w:r w:rsidRPr="00420477">
        <w:rPr>
          <w:rFonts w:ascii="Trebuchet MS" w:hAnsi="Trebuchet MS"/>
        </w:rPr>
        <w:t xml:space="preserve"> Zapuščene živali so najdene, oddane ali odvzete hišne živali </w:t>
      </w:r>
      <w:r w:rsidR="00420477" w:rsidRPr="00420477">
        <w:rPr>
          <w:rFonts w:ascii="Trebuchet MS" w:hAnsi="Trebuchet MS"/>
        </w:rPr>
        <w:t>(33. točka 5. člena ZZZiv</w:t>
      </w:r>
      <w:r w:rsidR="00B8530E">
        <w:rPr>
          <w:rFonts w:ascii="Trebuchet MS" w:hAnsi="Trebuchet MS"/>
        </w:rPr>
        <w:t xml:space="preserve"> in tretji odstavek 1. člena Odloka o načinu opravljanja gospodarske javne službe zavetišča za zapuščene živali na območju Mestne občine Celje</w:t>
      </w:r>
      <w:r w:rsidR="00420477" w:rsidRPr="00420477">
        <w:rPr>
          <w:rFonts w:ascii="Trebuchet MS" w:hAnsi="Trebuchet MS"/>
        </w:rPr>
        <w:t xml:space="preserve">). </w:t>
      </w:r>
      <w:r w:rsidR="00484C69">
        <w:rPr>
          <w:rFonts w:ascii="Trebuchet MS" w:hAnsi="Trebuchet MS"/>
        </w:rPr>
        <w:t>M</w:t>
      </w:r>
      <w:r w:rsidR="0029438E" w:rsidRPr="0029438E">
        <w:rPr>
          <w:rFonts w:ascii="Trebuchet MS" w:hAnsi="Trebuchet MS"/>
        </w:rPr>
        <w:t>ed hišne živali sodijo psi, domače mačke, sobne ptice, mali glodavci, terarijske, akvarijske in druge živali, ki so namenjene za družbo, varstvo ali pomoč človeku</w:t>
      </w:r>
      <w:r w:rsidR="00484C69">
        <w:rPr>
          <w:rFonts w:ascii="Trebuchet MS" w:hAnsi="Trebuchet MS"/>
        </w:rPr>
        <w:t xml:space="preserve"> (3. točka 5. člena ZZZiv)</w:t>
      </w:r>
      <w:r w:rsidR="0029438E" w:rsidRPr="0029438E">
        <w:rPr>
          <w:rFonts w:ascii="Trebuchet MS" w:hAnsi="Trebuchet MS"/>
        </w:rPr>
        <w:t>.</w:t>
      </w:r>
    </w:p>
  </w:footnote>
  <w:footnote w:id="2">
    <w:p w14:paraId="18F413E3" w14:textId="5EF5F773" w:rsidR="001D38BC" w:rsidRPr="001D38BC" w:rsidRDefault="001D38BC" w:rsidP="001D38BC">
      <w:pPr>
        <w:pStyle w:val="Sprotnaopomba-besedilo"/>
        <w:jc w:val="both"/>
        <w:rPr>
          <w:rFonts w:ascii="Trebuchet MS" w:hAnsi="Trebuchet MS"/>
        </w:rPr>
      </w:pPr>
      <w:r w:rsidRPr="001D38BC">
        <w:rPr>
          <w:rStyle w:val="Sprotnaopomba-sklic"/>
          <w:rFonts w:ascii="Trebuchet MS" w:hAnsi="Trebuchet MS"/>
        </w:rPr>
        <w:footnoteRef/>
      </w:r>
      <w:r w:rsidRPr="001D38BC">
        <w:rPr>
          <w:rFonts w:ascii="Trebuchet MS" w:hAnsi="Trebuchet MS"/>
        </w:rPr>
        <w:t xml:space="preserve"> </w:t>
      </w:r>
      <w:r w:rsidRPr="001D38BC">
        <w:rPr>
          <w:rFonts w:ascii="Trebuchet MS" w:hAnsi="Trebuchet MS"/>
        </w:rPr>
        <w:t>Pravilnik o zaščiti hišnih živali (Uradni list RS, št. 51/09 in 89/14).</w:t>
      </w:r>
    </w:p>
  </w:footnote>
  <w:footnote w:id="3">
    <w:p w14:paraId="5B49BBDB" w14:textId="6E05F68A" w:rsidR="00921F76" w:rsidRPr="00426A53" w:rsidRDefault="00921F76">
      <w:pPr>
        <w:pStyle w:val="Sprotnaopomba-besedilo"/>
        <w:rPr>
          <w:rFonts w:ascii="Trebuchet MS" w:hAnsi="Trebuchet MS"/>
        </w:rPr>
      </w:pPr>
      <w:r w:rsidRPr="00426A53">
        <w:rPr>
          <w:rStyle w:val="Sprotnaopomba-sklic"/>
          <w:rFonts w:ascii="Trebuchet MS" w:hAnsi="Trebuchet MS"/>
        </w:rPr>
        <w:footnoteRef/>
      </w:r>
      <w:r w:rsidRPr="00426A53">
        <w:rPr>
          <w:rFonts w:ascii="Trebuchet MS" w:hAnsi="Trebuchet MS"/>
        </w:rPr>
        <w:t xml:space="preserve"> </w:t>
      </w:r>
      <w:r w:rsidR="00426A53" w:rsidRPr="00426A53">
        <w:rPr>
          <w:rFonts w:ascii="Trebuchet MS" w:hAnsi="Trebuchet MS"/>
        </w:rPr>
        <w:t xml:space="preserve">Predmet koncesije je opravljanje dejavnosti zavetišča. </w:t>
      </w:r>
    </w:p>
  </w:footnote>
  <w:footnote w:id="4">
    <w:p w14:paraId="0649484A" w14:textId="0E44746B" w:rsidR="0025096F" w:rsidRPr="0025096F" w:rsidRDefault="0025096F" w:rsidP="0025096F">
      <w:pPr>
        <w:pStyle w:val="Sprotnaopomba-besedilo"/>
        <w:jc w:val="both"/>
        <w:rPr>
          <w:rFonts w:ascii="Trebuchet MS" w:hAnsi="Trebuchet MS"/>
        </w:rPr>
      </w:pPr>
      <w:r w:rsidRPr="0025096F">
        <w:rPr>
          <w:rStyle w:val="Sprotnaopomba-sklic"/>
          <w:rFonts w:ascii="Trebuchet MS" w:hAnsi="Trebuchet MS"/>
        </w:rPr>
        <w:footnoteRef/>
      </w:r>
      <w:r w:rsidRPr="0025096F">
        <w:rPr>
          <w:rFonts w:ascii="Trebuchet MS" w:hAnsi="Trebuchet MS"/>
        </w:rPr>
        <w:t xml:space="preserve"> </w:t>
      </w:r>
      <w:r>
        <w:rPr>
          <w:rFonts w:ascii="Trebuchet MS" w:hAnsi="Trebuchet MS"/>
        </w:rPr>
        <w:t xml:space="preserve">Skladno z drugim odstavkom 27. člena ZZZiv </w:t>
      </w:r>
      <w:r w:rsidRPr="0025096F">
        <w:rPr>
          <w:rFonts w:ascii="Trebuchet MS" w:hAnsi="Trebuchet MS"/>
        </w:rPr>
        <w:t>mora biti na vsakih začetih 800 registriranih psov v občini v zavetišču zagotovljeno najmanj eno namestitveno mesto za pse in dve namestitveni mesti za mačke.</w:t>
      </w:r>
    </w:p>
  </w:footnote>
  <w:footnote w:id="5">
    <w:p w14:paraId="4679FABF" w14:textId="330DD082" w:rsidR="00936190" w:rsidRPr="00936190" w:rsidRDefault="00936190" w:rsidP="009F36F5">
      <w:pPr>
        <w:pStyle w:val="Sprotnaopomba-besedilo"/>
        <w:jc w:val="both"/>
        <w:rPr>
          <w:rFonts w:ascii="Trebuchet MS" w:hAnsi="Trebuchet MS"/>
        </w:rPr>
      </w:pPr>
      <w:r w:rsidRPr="00936190">
        <w:rPr>
          <w:rStyle w:val="Sprotnaopomba-sklic"/>
          <w:rFonts w:ascii="Trebuchet MS" w:hAnsi="Trebuchet MS"/>
        </w:rPr>
        <w:footnoteRef/>
      </w:r>
      <w:r w:rsidRPr="00936190">
        <w:rPr>
          <w:rFonts w:ascii="Trebuchet MS" w:hAnsi="Trebuchet MS"/>
        </w:rPr>
        <w:t xml:space="preserve"> </w:t>
      </w:r>
      <w:r>
        <w:rPr>
          <w:rFonts w:ascii="Trebuchet MS" w:hAnsi="Trebuchet MS"/>
        </w:rPr>
        <w:t>S</w:t>
      </w:r>
      <w:r w:rsidRPr="00936190">
        <w:rPr>
          <w:rFonts w:ascii="Trebuchet MS" w:hAnsi="Trebuchet MS"/>
        </w:rPr>
        <w:t>krbnik živali je pravna ali fizična oseba, ki odgovarja za žival, ne glede na to, ali je njen lastnik ali zanjo le skrbi.</w:t>
      </w:r>
    </w:p>
  </w:footnote>
  <w:footnote w:id="6">
    <w:p w14:paraId="68C27B7E" w14:textId="0EA460D4" w:rsidR="00566A15" w:rsidRPr="009F36F5" w:rsidRDefault="00566A15" w:rsidP="009F36F5">
      <w:pPr>
        <w:pStyle w:val="Sprotnaopomba-besedilo"/>
        <w:jc w:val="both"/>
        <w:rPr>
          <w:rFonts w:ascii="Trebuchet MS" w:hAnsi="Trebuchet MS"/>
        </w:rPr>
      </w:pPr>
      <w:r w:rsidRPr="00C96F40">
        <w:rPr>
          <w:rStyle w:val="Sprotnaopomba-sklic"/>
          <w:rFonts w:ascii="Trebuchet MS" w:hAnsi="Trebuchet MS"/>
        </w:rPr>
        <w:footnoteRef/>
      </w:r>
      <w:r w:rsidRPr="00C96F40">
        <w:rPr>
          <w:rFonts w:ascii="Trebuchet MS" w:hAnsi="Trebuchet MS"/>
        </w:rPr>
        <w:t xml:space="preserve"> </w:t>
      </w:r>
      <w:r w:rsidR="00EE4715" w:rsidRPr="00C96F40">
        <w:rPr>
          <w:rFonts w:ascii="Trebuchet MS" w:hAnsi="Trebuchet MS"/>
        </w:rPr>
        <w:t>Gre za stroške, ki jih ima zavetišče s pripravo živali na oddajo v nov dom</w:t>
      </w:r>
      <w:r w:rsidR="00737F4E" w:rsidRPr="00C96F40">
        <w:rPr>
          <w:rFonts w:ascii="Trebuchet MS" w:hAnsi="Trebuchet MS"/>
        </w:rPr>
        <w:t xml:space="preserve"> in niso kriti s strani </w:t>
      </w:r>
      <w:proofErr w:type="spellStart"/>
      <w:r w:rsidR="00737F4E" w:rsidRPr="00C96F40">
        <w:rPr>
          <w:rFonts w:ascii="Trebuchet MS" w:hAnsi="Trebuchet MS"/>
        </w:rPr>
        <w:t>koncedenta</w:t>
      </w:r>
      <w:proofErr w:type="spellEnd"/>
      <w:r w:rsidR="00737F4E" w:rsidRPr="00C96F40">
        <w:rPr>
          <w:rFonts w:ascii="Trebuchet MS" w:hAnsi="Trebuchet MS"/>
        </w:rPr>
        <w:t xml:space="preserve"> na podlagi </w:t>
      </w:r>
      <w:r w:rsidR="008F4E9D" w:rsidRPr="00C96F40">
        <w:rPr>
          <w:rFonts w:ascii="Trebuchet MS" w:hAnsi="Trebuchet MS"/>
        </w:rPr>
        <w:t xml:space="preserve">sklenjene </w:t>
      </w:r>
      <w:r w:rsidR="00737F4E" w:rsidRPr="00C96F40">
        <w:rPr>
          <w:rFonts w:ascii="Trebuchet MS" w:hAnsi="Trebuchet MS"/>
        </w:rPr>
        <w:t>koncesijske pogodbe</w:t>
      </w:r>
      <w:r w:rsidR="001C2495" w:rsidRPr="00C96F40">
        <w:rPr>
          <w:rFonts w:ascii="Trebuchet MS" w:hAnsi="Trebuchet MS"/>
        </w:rPr>
        <w:t>.</w:t>
      </w:r>
      <w:r w:rsidR="001C2495" w:rsidRPr="009F36F5">
        <w:rPr>
          <w:rFonts w:ascii="Trebuchet MS" w:hAnsi="Trebuchet MS"/>
        </w:rPr>
        <w:t xml:space="preserve"> </w:t>
      </w:r>
    </w:p>
  </w:footnote>
  <w:footnote w:id="7">
    <w:p w14:paraId="1219441A" w14:textId="1F906905" w:rsidR="00D01C64" w:rsidRDefault="00D01C64" w:rsidP="00D01C64">
      <w:pPr>
        <w:pStyle w:val="Sprotnaopomba-besedilo"/>
        <w:jc w:val="both"/>
      </w:pPr>
      <w:r>
        <w:rPr>
          <w:rStyle w:val="Sprotnaopomba-sklic"/>
        </w:rPr>
        <w:footnoteRef/>
      </w:r>
      <w:r>
        <w:t xml:space="preserve"> </w:t>
      </w:r>
      <w:r w:rsidRPr="001F0E26">
        <w:rPr>
          <w:rFonts w:ascii="Trebuchet MS" w:hAnsi="Trebuchet MS"/>
        </w:rPr>
        <w:t>P</w:t>
      </w:r>
      <w:r>
        <w:rPr>
          <w:rFonts w:ascii="Trebuchet MS" w:hAnsi="Trebuchet MS"/>
        </w:rPr>
        <w:t xml:space="preserve">rijavitelj </w:t>
      </w:r>
      <w:r w:rsidRPr="001F0E26">
        <w:rPr>
          <w:rFonts w:ascii="Trebuchet MS" w:hAnsi="Trebuchet MS"/>
        </w:rPr>
        <w:t xml:space="preserve">označi, ali je </w:t>
      </w:r>
      <w:proofErr w:type="spellStart"/>
      <w:r w:rsidRPr="001F0E26">
        <w:rPr>
          <w:rFonts w:ascii="Trebuchet MS" w:hAnsi="Trebuchet MS"/>
        </w:rPr>
        <w:t>mikro</w:t>
      </w:r>
      <w:proofErr w:type="spellEnd"/>
      <w:r w:rsidRPr="001F0E26">
        <w:rPr>
          <w:rFonts w:ascii="Trebuchet MS" w:hAnsi="Trebuchet MS"/>
        </w:rPr>
        <w:t xml:space="preserve">, malo ali srednje podjetje (MSP) skladno s Priporočilom Komisije 2003/361/ES z dne 6. 5. 2003 o opredelitvi </w:t>
      </w:r>
      <w:proofErr w:type="spellStart"/>
      <w:r w:rsidRPr="001F0E26">
        <w:rPr>
          <w:rFonts w:ascii="Trebuchet MS" w:hAnsi="Trebuchet MS"/>
        </w:rPr>
        <w:t>mikro</w:t>
      </w:r>
      <w:proofErr w:type="spellEnd"/>
      <w:r w:rsidRPr="001F0E26">
        <w:rPr>
          <w:rFonts w:ascii="Trebuchet MS" w:hAnsi="Trebuchet MS"/>
        </w:rPr>
        <w:t>, malih in sr</w:t>
      </w:r>
      <w:r>
        <w:rPr>
          <w:rFonts w:ascii="Trebuchet MS" w:hAnsi="Trebuchet MS"/>
        </w:rPr>
        <w:t>e</w:t>
      </w:r>
      <w:r w:rsidRPr="001F0E26">
        <w:rPr>
          <w:rFonts w:ascii="Trebuchet MS" w:hAnsi="Trebuchet MS"/>
        </w:rPr>
        <w:t xml:space="preserve">dnje velikih podjetij, ki kot </w:t>
      </w:r>
      <w:proofErr w:type="spellStart"/>
      <w:r w:rsidRPr="001F0E26">
        <w:rPr>
          <w:rFonts w:ascii="Trebuchet MS" w:hAnsi="Trebuchet MS"/>
        </w:rPr>
        <w:t>mikro</w:t>
      </w:r>
      <w:proofErr w:type="spellEnd"/>
      <w:r w:rsidRPr="001F0E26">
        <w:rPr>
          <w:rFonts w:ascii="Trebuchet MS" w:hAnsi="Trebuchet MS"/>
        </w:rPr>
        <w:t>, mala in srednje velika podjetja določajo tista podjetja, ki zaposlujejo manj kot 250 ljudi ter katerih letni promet ne presega 50 milijonov EUR ali katerih letna bilančna vsota ne presega 43 milijonov EUR.</w:t>
      </w:r>
    </w:p>
  </w:footnote>
  <w:footnote w:id="8">
    <w:p w14:paraId="0F1E5C90" w14:textId="31B9307E" w:rsidR="00656576" w:rsidRPr="00656576" w:rsidRDefault="00656576" w:rsidP="00656576">
      <w:pPr>
        <w:pStyle w:val="Sprotnaopomba-besedilo"/>
        <w:jc w:val="both"/>
        <w:rPr>
          <w:rFonts w:ascii="Trebuchet MS" w:hAnsi="Trebuchet MS"/>
        </w:rPr>
      </w:pPr>
      <w:r w:rsidRPr="00656576">
        <w:rPr>
          <w:rStyle w:val="Sprotnaopomba-sklic"/>
          <w:rFonts w:ascii="Trebuchet MS" w:hAnsi="Trebuchet MS"/>
        </w:rPr>
        <w:footnoteRef/>
      </w:r>
      <w:r w:rsidRPr="00656576">
        <w:rPr>
          <w:rFonts w:ascii="Trebuchet MS" w:hAnsi="Trebuchet MS"/>
        </w:rPr>
        <w:t xml:space="preserve"> </w:t>
      </w:r>
      <w:r w:rsidRPr="00656576">
        <w:rPr>
          <w:rFonts w:ascii="Trebuchet MS" w:hAnsi="Trebuchet MS"/>
          <w:b/>
          <w:bCs/>
        </w:rPr>
        <w:t>Prijavitelj mora izpolnjen obrazec prijavi priložiti samo v primeru, če gre za prijavo s podizvajalci.</w:t>
      </w:r>
      <w:r w:rsidRPr="00656576">
        <w:rPr>
          <w:rFonts w:ascii="Trebuchet MS" w:hAnsi="Trebuchet M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6"/>
    <w:multiLevelType w:val="multilevel"/>
    <w:tmpl w:val="00000006"/>
    <w:name w:val="WW8Num6"/>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sz w:val="18"/>
      </w:rPr>
    </w:lvl>
    <w:lvl w:ilvl="1">
      <w:start w:val="1"/>
      <w:numFmt w:val="bullet"/>
      <w:lvlText w:val=""/>
      <w:lvlJc w:val="left"/>
      <w:pPr>
        <w:tabs>
          <w:tab w:val="num" w:pos="1080"/>
        </w:tabs>
        <w:ind w:left="1080" w:hanging="360"/>
      </w:pPr>
      <w:rPr>
        <w:rFonts w:ascii="Symbol" w:hAnsi="Symbol"/>
        <w:sz w:val="18"/>
      </w:rPr>
    </w:lvl>
    <w:lvl w:ilvl="2">
      <w:start w:val="1"/>
      <w:numFmt w:val="bullet"/>
      <w:lvlText w:val=""/>
      <w:lvlJc w:val="left"/>
      <w:pPr>
        <w:tabs>
          <w:tab w:val="num" w:pos="1440"/>
        </w:tabs>
        <w:ind w:left="1440" w:hanging="360"/>
      </w:pPr>
      <w:rPr>
        <w:rFonts w:ascii="Symbol" w:hAnsi="Symbol"/>
        <w:sz w:val="18"/>
      </w:rPr>
    </w:lvl>
    <w:lvl w:ilvl="3">
      <w:start w:val="1"/>
      <w:numFmt w:val="bullet"/>
      <w:lvlText w:val=""/>
      <w:lvlJc w:val="left"/>
      <w:pPr>
        <w:tabs>
          <w:tab w:val="num" w:pos="1800"/>
        </w:tabs>
        <w:ind w:left="1800" w:hanging="360"/>
      </w:pPr>
      <w:rPr>
        <w:rFonts w:ascii="Symbol" w:hAnsi="Symbol"/>
        <w:sz w:val="18"/>
      </w:rPr>
    </w:lvl>
    <w:lvl w:ilvl="4">
      <w:start w:val="1"/>
      <w:numFmt w:val="bullet"/>
      <w:lvlText w:val=""/>
      <w:lvlJc w:val="left"/>
      <w:pPr>
        <w:tabs>
          <w:tab w:val="num" w:pos="2160"/>
        </w:tabs>
        <w:ind w:left="2160" w:hanging="360"/>
      </w:pPr>
      <w:rPr>
        <w:rFonts w:ascii="Symbol" w:hAnsi="Symbol"/>
        <w:sz w:val="18"/>
      </w:rPr>
    </w:lvl>
    <w:lvl w:ilvl="5">
      <w:start w:val="1"/>
      <w:numFmt w:val="bullet"/>
      <w:lvlText w:val=""/>
      <w:lvlJc w:val="left"/>
      <w:pPr>
        <w:tabs>
          <w:tab w:val="num" w:pos="2520"/>
        </w:tabs>
        <w:ind w:left="2520" w:hanging="360"/>
      </w:pPr>
      <w:rPr>
        <w:rFonts w:ascii="Symbol" w:hAnsi="Symbol"/>
        <w:sz w:val="18"/>
      </w:rPr>
    </w:lvl>
    <w:lvl w:ilvl="6">
      <w:start w:val="1"/>
      <w:numFmt w:val="bullet"/>
      <w:lvlText w:val=""/>
      <w:lvlJc w:val="left"/>
      <w:pPr>
        <w:tabs>
          <w:tab w:val="num" w:pos="2880"/>
        </w:tabs>
        <w:ind w:left="2880" w:hanging="360"/>
      </w:pPr>
      <w:rPr>
        <w:rFonts w:ascii="Symbol" w:hAnsi="Symbol"/>
        <w:sz w:val="18"/>
      </w:rPr>
    </w:lvl>
    <w:lvl w:ilvl="7">
      <w:start w:val="1"/>
      <w:numFmt w:val="bullet"/>
      <w:lvlText w:val=""/>
      <w:lvlJc w:val="left"/>
      <w:pPr>
        <w:tabs>
          <w:tab w:val="num" w:pos="3240"/>
        </w:tabs>
        <w:ind w:left="3240" w:hanging="360"/>
      </w:pPr>
      <w:rPr>
        <w:rFonts w:ascii="Symbol" w:hAnsi="Symbol"/>
        <w:sz w:val="18"/>
      </w:rPr>
    </w:lvl>
    <w:lvl w:ilvl="8">
      <w:start w:val="1"/>
      <w:numFmt w:val="bullet"/>
      <w:lvlText w:val=""/>
      <w:lvlJc w:val="left"/>
      <w:pPr>
        <w:tabs>
          <w:tab w:val="num" w:pos="3600"/>
        </w:tabs>
        <w:ind w:left="3600" w:hanging="360"/>
      </w:pPr>
      <w:rPr>
        <w:rFonts w:ascii="Symbol" w:hAnsi="Symbol"/>
        <w:sz w:val="18"/>
      </w:rPr>
    </w:lvl>
  </w:abstractNum>
  <w:abstractNum w:abstractNumId="3"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4" w15:restartNumberingAfterBreak="0">
    <w:nsid w:val="006F55AB"/>
    <w:multiLevelType w:val="hybridMultilevel"/>
    <w:tmpl w:val="FA4610BE"/>
    <w:lvl w:ilvl="0" w:tplc="52CE1AE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3C414E0"/>
    <w:multiLevelType w:val="hybridMultilevel"/>
    <w:tmpl w:val="31E69A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3EF1A32"/>
    <w:multiLevelType w:val="hybridMultilevel"/>
    <w:tmpl w:val="918068FE"/>
    <w:lvl w:ilvl="0" w:tplc="BD921D3C">
      <w:start w:val="1"/>
      <w:numFmt w:val="decimal"/>
      <w:lvlText w:val="%1."/>
      <w:lvlJc w:val="left"/>
      <w:pPr>
        <w:ind w:left="720" w:hanging="360"/>
      </w:pPr>
      <w:rPr>
        <w:rFonts w:cs="Times New Roman" w:hint="default"/>
        <w:b/>
        <w:bCs w:val="0"/>
        <w:i/>
        <w:i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04F02633"/>
    <w:multiLevelType w:val="hybridMultilevel"/>
    <w:tmpl w:val="71821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DA2560"/>
    <w:multiLevelType w:val="multilevel"/>
    <w:tmpl w:val="7D7A1986"/>
    <w:lvl w:ilvl="0">
      <w:start w:val="1"/>
      <w:numFmt w:val="decimal"/>
      <w:lvlText w:val="%1."/>
      <w:lvlJc w:val="left"/>
      <w:pPr>
        <w:ind w:left="720" w:hanging="360"/>
      </w:pPr>
      <w:rPr>
        <w:rFonts w:cs="Times New Roman" w:hint="default"/>
        <w:b/>
      </w:rPr>
    </w:lvl>
    <w:lvl w:ilvl="1">
      <w:start w:val="2"/>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11" w15:restartNumberingAfterBreak="0">
    <w:nsid w:val="0B850E1A"/>
    <w:multiLevelType w:val="hybridMultilevel"/>
    <w:tmpl w:val="5844B5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6E1172"/>
    <w:multiLevelType w:val="hybridMultilevel"/>
    <w:tmpl w:val="D9949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46487E"/>
    <w:multiLevelType w:val="hybridMultilevel"/>
    <w:tmpl w:val="703E89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12FE5E6E"/>
    <w:multiLevelType w:val="hybridMultilevel"/>
    <w:tmpl w:val="54B63B7C"/>
    <w:lvl w:ilvl="0" w:tplc="DEE0B292">
      <w:start w:val="1"/>
      <w:numFmt w:val="decimal"/>
      <w:lvlText w:val="%1."/>
      <w:lvlJc w:val="left"/>
      <w:pPr>
        <w:ind w:left="786" w:hanging="360"/>
      </w:pPr>
      <w:rPr>
        <w:rFonts w:cs="Times New Roman" w:hint="default"/>
        <w:color w:val="auto"/>
      </w:rPr>
    </w:lvl>
    <w:lvl w:ilvl="1" w:tplc="04240019" w:tentative="1">
      <w:start w:val="1"/>
      <w:numFmt w:val="lowerLetter"/>
      <w:lvlText w:val="%2."/>
      <w:lvlJc w:val="left"/>
      <w:pPr>
        <w:ind w:left="1506" w:hanging="360"/>
      </w:pPr>
      <w:rPr>
        <w:rFonts w:cs="Times New Roman"/>
      </w:rPr>
    </w:lvl>
    <w:lvl w:ilvl="2" w:tplc="0424001B" w:tentative="1">
      <w:start w:val="1"/>
      <w:numFmt w:val="lowerRoman"/>
      <w:lvlText w:val="%3."/>
      <w:lvlJc w:val="right"/>
      <w:pPr>
        <w:ind w:left="2226" w:hanging="180"/>
      </w:pPr>
      <w:rPr>
        <w:rFonts w:cs="Times New Roman"/>
      </w:rPr>
    </w:lvl>
    <w:lvl w:ilvl="3" w:tplc="0424000F" w:tentative="1">
      <w:start w:val="1"/>
      <w:numFmt w:val="decimal"/>
      <w:lvlText w:val="%4."/>
      <w:lvlJc w:val="left"/>
      <w:pPr>
        <w:ind w:left="2946" w:hanging="360"/>
      </w:pPr>
      <w:rPr>
        <w:rFonts w:cs="Times New Roman"/>
      </w:rPr>
    </w:lvl>
    <w:lvl w:ilvl="4" w:tplc="04240019" w:tentative="1">
      <w:start w:val="1"/>
      <w:numFmt w:val="lowerLetter"/>
      <w:lvlText w:val="%5."/>
      <w:lvlJc w:val="left"/>
      <w:pPr>
        <w:ind w:left="3666" w:hanging="360"/>
      </w:pPr>
      <w:rPr>
        <w:rFonts w:cs="Times New Roman"/>
      </w:rPr>
    </w:lvl>
    <w:lvl w:ilvl="5" w:tplc="0424001B" w:tentative="1">
      <w:start w:val="1"/>
      <w:numFmt w:val="lowerRoman"/>
      <w:lvlText w:val="%6."/>
      <w:lvlJc w:val="right"/>
      <w:pPr>
        <w:ind w:left="4386" w:hanging="180"/>
      </w:pPr>
      <w:rPr>
        <w:rFonts w:cs="Times New Roman"/>
      </w:rPr>
    </w:lvl>
    <w:lvl w:ilvl="6" w:tplc="0424000F" w:tentative="1">
      <w:start w:val="1"/>
      <w:numFmt w:val="decimal"/>
      <w:lvlText w:val="%7."/>
      <w:lvlJc w:val="left"/>
      <w:pPr>
        <w:ind w:left="5106" w:hanging="360"/>
      </w:pPr>
      <w:rPr>
        <w:rFonts w:cs="Times New Roman"/>
      </w:rPr>
    </w:lvl>
    <w:lvl w:ilvl="7" w:tplc="04240019" w:tentative="1">
      <w:start w:val="1"/>
      <w:numFmt w:val="lowerLetter"/>
      <w:lvlText w:val="%8."/>
      <w:lvlJc w:val="left"/>
      <w:pPr>
        <w:ind w:left="5826" w:hanging="360"/>
      </w:pPr>
      <w:rPr>
        <w:rFonts w:cs="Times New Roman"/>
      </w:rPr>
    </w:lvl>
    <w:lvl w:ilvl="8" w:tplc="0424001B" w:tentative="1">
      <w:start w:val="1"/>
      <w:numFmt w:val="lowerRoman"/>
      <w:lvlText w:val="%9."/>
      <w:lvlJc w:val="right"/>
      <w:pPr>
        <w:ind w:left="6546" w:hanging="180"/>
      </w:pPr>
      <w:rPr>
        <w:rFonts w:cs="Times New Roman"/>
      </w:rPr>
    </w:lvl>
  </w:abstractNum>
  <w:abstractNum w:abstractNumId="16"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17" w15:restartNumberingAfterBreak="0">
    <w:nsid w:val="1763574A"/>
    <w:multiLevelType w:val="multilevel"/>
    <w:tmpl w:val="7D7A1986"/>
    <w:lvl w:ilvl="0">
      <w:start w:val="1"/>
      <w:numFmt w:val="decimal"/>
      <w:lvlText w:val="%1."/>
      <w:lvlJc w:val="left"/>
      <w:pPr>
        <w:ind w:left="720" w:hanging="360"/>
      </w:pPr>
      <w:rPr>
        <w:rFonts w:cs="Times New Roman" w:hint="default"/>
        <w:b/>
      </w:rPr>
    </w:lvl>
    <w:lvl w:ilvl="1">
      <w:start w:val="2"/>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18" w15:restartNumberingAfterBreak="0">
    <w:nsid w:val="18F40746"/>
    <w:multiLevelType w:val="hybridMultilevel"/>
    <w:tmpl w:val="3756603E"/>
    <w:lvl w:ilvl="0" w:tplc="7B24721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127ED2"/>
    <w:multiLevelType w:val="hybridMultilevel"/>
    <w:tmpl w:val="793EB61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15:restartNumberingAfterBreak="0">
    <w:nsid w:val="1A6E2E36"/>
    <w:multiLevelType w:val="hybridMultilevel"/>
    <w:tmpl w:val="1390FE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EF71096"/>
    <w:multiLevelType w:val="multilevel"/>
    <w:tmpl w:val="7D7A1986"/>
    <w:lvl w:ilvl="0">
      <w:start w:val="1"/>
      <w:numFmt w:val="decimal"/>
      <w:lvlText w:val="%1."/>
      <w:lvlJc w:val="left"/>
      <w:pPr>
        <w:ind w:left="720" w:hanging="360"/>
      </w:pPr>
      <w:rPr>
        <w:rFonts w:cs="Times New Roman" w:hint="default"/>
        <w:b/>
      </w:rPr>
    </w:lvl>
    <w:lvl w:ilvl="1">
      <w:start w:val="2"/>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23" w15:restartNumberingAfterBreak="0">
    <w:nsid w:val="22280852"/>
    <w:multiLevelType w:val="multilevel"/>
    <w:tmpl w:val="7D7A1986"/>
    <w:lvl w:ilvl="0">
      <w:start w:val="1"/>
      <w:numFmt w:val="decimal"/>
      <w:lvlText w:val="%1."/>
      <w:lvlJc w:val="left"/>
      <w:pPr>
        <w:ind w:left="720" w:hanging="360"/>
      </w:pPr>
      <w:rPr>
        <w:rFonts w:cs="Times New Roman" w:hint="default"/>
        <w:b/>
      </w:rPr>
    </w:lvl>
    <w:lvl w:ilvl="1">
      <w:start w:val="2"/>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24" w15:restartNumberingAfterBreak="0">
    <w:nsid w:val="23330CC7"/>
    <w:multiLevelType w:val="hybridMultilevel"/>
    <w:tmpl w:val="A97430C6"/>
    <w:lvl w:ilvl="0" w:tplc="C81A09E4">
      <w:start w:val="8"/>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53B12F2"/>
    <w:multiLevelType w:val="multilevel"/>
    <w:tmpl w:val="7D7A1986"/>
    <w:lvl w:ilvl="0">
      <w:start w:val="1"/>
      <w:numFmt w:val="decimal"/>
      <w:lvlText w:val="%1."/>
      <w:lvlJc w:val="left"/>
      <w:pPr>
        <w:ind w:left="720" w:hanging="360"/>
      </w:pPr>
      <w:rPr>
        <w:rFonts w:cs="Times New Roman" w:hint="default"/>
        <w:b/>
      </w:rPr>
    </w:lvl>
    <w:lvl w:ilvl="1">
      <w:start w:val="2"/>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26"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2A41B5"/>
    <w:multiLevelType w:val="hybridMultilevel"/>
    <w:tmpl w:val="B908E73A"/>
    <w:lvl w:ilvl="0" w:tplc="05340784">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4A4609"/>
    <w:multiLevelType w:val="hybridMultilevel"/>
    <w:tmpl w:val="2BEC5A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BE028C"/>
    <w:multiLevelType w:val="hybridMultilevel"/>
    <w:tmpl w:val="E4A64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76A2C1B"/>
    <w:multiLevelType w:val="hybridMultilevel"/>
    <w:tmpl w:val="AC3C1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821082F"/>
    <w:multiLevelType w:val="hybridMultilevel"/>
    <w:tmpl w:val="5CA0C5F4"/>
    <w:lvl w:ilvl="0" w:tplc="1C043D9E">
      <w:start w:val="6"/>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C153319"/>
    <w:multiLevelType w:val="multilevel"/>
    <w:tmpl w:val="7D7A1986"/>
    <w:lvl w:ilvl="0">
      <w:start w:val="1"/>
      <w:numFmt w:val="decimal"/>
      <w:lvlText w:val="%1."/>
      <w:lvlJc w:val="left"/>
      <w:pPr>
        <w:ind w:left="720" w:hanging="360"/>
      </w:pPr>
      <w:rPr>
        <w:rFonts w:cs="Times New Roman" w:hint="default"/>
        <w:b/>
      </w:rPr>
    </w:lvl>
    <w:lvl w:ilvl="1">
      <w:start w:val="2"/>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33" w15:restartNumberingAfterBreak="0">
    <w:nsid w:val="3C2C303B"/>
    <w:multiLevelType w:val="multilevel"/>
    <w:tmpl w:val="00A28D1C"/>
    <w:lvl w:ilvl="0">
      <w:start w:val="17"/>
      <w:numFmt w:val="decimal"/>
      <w:lvlText w:val="%1."/>
      <w:lvlJc w:val="left"/>
      <w:pPr>
        <w:ind w:left="585" w:hanging="585"/>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4" w15:restartNumberingAfterBreak="0">
    <w:nsid w:val="3E2C5724"/>
    <w:multiLevelType w:val="hybridMultilevel"/>
    <w:tmpl w:val="9418D6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46339D"/>
    <w:multiLevelType w:val="hybridMultilevel"/>
    <w:tmpl w:val="736C7ADC"/>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6"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F903908"/>
    <w:multiLevelType w:val="hybridMultilevel"/>
    <w:tmpl w:val="F2AA1116"/>
    <w:lvl w:ilvl="0" w:tplc="F3D844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1701BCD"/>
    <w:multiLevelType w:val="hybridMultilevel"/>
    <w:tmpl w:val="72302078"/>
    <w:lvl w:ilvl="0" w:tplc="04240015">
      <w:start w:val="1"/>
      <w:numFmt w:val="upperLetter"/>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9" w15:restartNumberingAfterBreak="0">
    <w:nsid w:val="44361D09"/>
    <w:multiLevelType w:val="hybridMultilevel"/>
    <w:tmpl w:val="1F5080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44971127"/>
    <w:multiLevelType w:val="hybridMultilevel"/>
    <w:tmpl w:val="56D2459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7665ED8"/>
    <w:multiLevelType w:val="hybridMultilevel"/>
    <w:tmpl w:val="C6264122"/>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7C107EA"/>
    <w:multiLevelType w:val="multilevel"/>
    <w:tmpl w:val="7D7A1986"/>
    <w:lvl w:ilvl="0">
      <w:start w:val="1"/>
      <w:numFmt w:val="decimal"/>
      <w:lvlText w:val="%1."/>
      <w:lvlJc w:val="left"/>
      <w:pPr>
        <w:ind w:left="720" w:hanging="360"/>
      </w:pPr>
      <w:rPr>
        <w:rFonts w:cs="Times New Roman" w:hint="default"/>
        <w:b/>
      </w:rPr>
    </w:lvl>
    <w:lvl w:ilvl="1">
      <w:start w:val="2"/>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44" w15:restartNumberingAfterBreak="0">
    <w:nsid w:val="49D2469D"/>
    <w:multiLevelType w:val="hybridMultilevel"/>
    <w:tmpl w:val="015EC4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A5033BD"/>
    <w:multiLevelType w:val="hybridMultilevel"/>
    <w:tmpl w:val="2E4EBE94"/>
    <w:lvl w:ilvl="0" w:tplc="6908E4C8">
      <w:start w:val="1"/>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6" w15:restartNumberingAfterBreak="0">
    <w:nsid w:val="4A5C6883"/>
    <w:multiLevelType w:val="hybridMultilevel"/>
    <w:tmpl w:val="C1906B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7" w15:restartNumberingAfterBreak="0">
    <w:nsid w:val="4D7F514A"/>
    <w:multiLevelType w:val="hybridMultilevel"/>
    <w:tmpl w:val="F51A69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E862DCB"/>
    <w:multiLevelType w:val="hybridMultilevel"/>
    <w:tmpl w:val="4A889E44"/>
    <w:lvl w:ilvl="0" w:tplc="BBB0FF92">
      <w:start w:val="4"/>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2FA1AED"/>
    <w:multiLevelType w:val="hybridMultilevel"/>
    <w:tmpl w:val="70AA8C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4517790"/>
    <w:multiLevelType w:val="multilevel"/>
    <w:tmpl w:val="7D7A1986"/>
    <w:lvl w:ilvl="0">
      <w:start w:val="1"/>
      <w:numFmt w:val="decimal"/>
      <w:lvlText w:val="%1."/>
      <w:lvlJc w:val="left"/>
      <w:pPr>
        <w:ind w:left="720" w:hanging="360"/>
      </w:pPr>
      <w:rPr>
        <w:rFonts w:cs="Times New Roman" w:hint="default"/>
        <w:b/>
      </w:rPr>
    </w:lvl>
    <w:lvl w:ilvl="1">
      <w:start w:val="2"/>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51" w15:restartNumberingAfterBreak="0">
    <w:nsid w:val="554E4C56"/>
    <w:multiLevelType w:val="hybridMultilevel"/>
    <w:tmpl w:val="AF90CF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60E2687"/>
    <w:multiLevelType w:val="hybridMultilevel"/>
    <w:tmpl w:val="939C40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BBB6CD9"/>
    <w:multiLevelType w:val="hybridMultilevel"/>
    <w:tmpl w:val="6902C8A8"/>
    <w:lvl w:ilvl="0" w:tplc="52CE1AE4">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4" w15:restartNumberingAfterBreak="0">
    <w:nsid w:val="603E0314"/>
    <w:multiLevelType w:val="multilevel"/>
    <w:tmpl w:val="7D7A1986"/>
    <w:lvl w:ilvl="0">
      <w:start w:val="1"/>
      <w:numFmt w:val="decimal"/>
      <w:lvlText w:val="%1."/>
      <w:lvlJc w:val="left"/>
      <w:pPr>
        <w:ind w:left="720" w:hanging="360"/>
      </w:pPr>
      <w:rPr>
        <w:rFonts w:cs="Times New Roman" w:hint="default"/>
        <w:b/>
      </w:rPr>
    </w:lvl>
    <w:lvl w:ilvl="1">
      <w:start w:val="2"/>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55" w15:restartNumberingAfterBreak="0">
    <w:nsid w:val="62466B4C"/>
    <w:multiLevelType w:val="multilevel"/>
    <w:tmpl w:val="7D7A1986"/>
    <w:lvl w:ilvl="0">
      <w:start w:val="1"/>
      <w:numFmt w:val="decimal"/>
      <w:lvlText w:val="%1."/>
      <w:lvlJc w:val="left"/>
      <w:pPr>
        <w:ind w:left="720" w:hanging="360"/>
      </w:pPr>
      <w:rPr>
        <w:rFonts w:cs="Times New Roman" w:hint="default"/>
        <w:b/>
      </w:rPr>
    </w:lvl>
    <w:lvl w:ilvl="1">
      <w:start w:val="2"/>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56" w15:restartNumberingAfterBreak="0">
    <w:nsid w:val="626172EE"/>
    <w:multiLevelType w:val="hybridMultilevel"/>
    <w:tmpl w:val="5F906A60"/>
    <w:lvl w:ilvl="0" w:tplc="9A7C0C12">
      <w:start w:val="1"/>
      <w:numFmt w:val="decimal"/>
      <w:lvlText w:val="%1."/>
      <w:lvlJc w:val="left"/>
      <w:pPr>
        <w:ind w:left="284" w:hanging="284"/>
      </w:pPr>
      <w:rPr>
        <w:rFonts w:cs="Times New Roman" w:hint="default"/>
      </w:rPr>
    </w:lvl>
    <w:lvl w:ilvl="1" w:tplc="04240019">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7" w15:restartNumberingAfterBreak="0">
    <w:nsid w:val="66D00036"/>
    <w:multiLevelType w:val="hybridMultilevel"/>
    <w:tmpl w:val="9296EB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8B70017"/>
    <w:multiLevelType w:val="multilevel"/>
    <w:tmpl w:val="7D7A1986"/>
    <w:lvl w:ilvl="0">
      <w:start w:val="1"/>
      <w:numFmt w:val="decimal"/>
      <w:lvlText w:val="%1."/>
      <w:lvlJc w:val="left"/>
      <w:pPr>
        <w:ind w:left="720" w:hanging="360"/>
      </w:pPr>
      <w:rPr>
        <w:rFonts w:cs="Times New Roman" w:hint="default"/>
        <w:b/>
      </w:rPr>
    </w:lvl>
    <w:lvl w:ilvl="1">
      <w:start w:val="2"/>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59" w15:restartNumberingAfterBreak="0">
    <w:nsid w:val="68F54B0C"/>
    <w:multiLevelType w:val="hybridMultilevel"/>
    <w:tmpl w:val="4CC6DB64"/>
    <w:lvl w:ilvl="0" w:tplc="7360AEFA">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6A910C6B"/>
    <w:multiLevelType w:val="hybridMultilevel"/>
    <w:tmpl w:val="407C2E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AB36C57"/>
    <w:multiLevelType w:val="hybridMultilevel"/>
    <w:tmpl w:val="85629C90"/>
    <w:lvl w:ilvl="0" w:tplc="0424000F">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D9934C1"/>
    <w:multiLevelType w:val="hybridMultilevel"/>
    <w:tmpl w:val="28329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E33514F"/>
    <w:multiLevelType w:val="hybridMultilevel"/>
    <w:tmpl w:val="4518373E"/>
    <w:lvl w:ilvl="0" w:tplc="0424000F">
      <w:start w:val="1"/>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FF24AA0"/>
    <w:multiLevelType w:val="hybridMultilevel"/>
    <w:tmpl w:val="1E108F64"/>
    <w:lvl w:ilvl="0" w:tplc="0424000F">
      <w:start w:val="1"/>
      <w:numFmt w:val="decimal"/>
      <w:lvlText w:val="%1."/>
      <w:lvlJc w:val="left"/>
      <w:pPr>
        <w:ind w:left="2689" w:hanging="360"/>
      </w:pPr>
    </w:lvl>
    <w:lvl w:ilvl="1" w:tplc="04240019">
      <w:start w:val="1"/>
      <w:numFmt w:val="lowerLetter"/>
      <w:lvlText w:val="%2."/>
      <w:lvlJc w:val="left"/>
      <w:pPr>
        <w:ind w:left="3409" w:hanging="360"/>
      </w:pPr>
    </w:lvl>
    <w:lvl w:ilvl="2" w:tplc="0424001B">
      <w:start w:val="1"/>
      <w:numFmt w:val="lowerRoman"/>
      <w:lvlText w:val="%3."/>
      <w:lvlJc w:val="right"/>
      <w:pPr>
        <w:ind w:left="4129" w:hanging="180"/>
      </w:pPr>
    </w:lvl>
    <w:lvl w:ilvl="3" w:tplc="0424000F">
      <w:start w:val="1"/>
      <w:numFmt w:val="decimal"/>
      <w:lvlText w:val="%4."/>
      <w:lvlJc w:val="left"/>
      <w:pPr>
        <w:ind w:left="4849" w:hanging="360"/>
      </w:pPr>
    </w:lvl>
    <w:lvl w:ilvl="4" w:tplc="04240019">
      <w:start w:val="1"/>
      <w:numFmt w:val="lowerLetter"/>
      <w:lvlText w:val="%5."/>
      <w:lvlJc w:val="left"/>
      <w:pPr>
        <w:ind w:left="5569" w:hanging="360"/>
      </w:pPr>
    </w:lvl>
    <w:lvl w:ilvl="5" w:tplc="0424001B">
      <w:start w:val="1"/>
      <w:numFmt w:val="lowerRoman"/>
      <w:lvlText w:val="%6."/>
      <w:lvlJc w:val="right"/>
      <w:pPr>
        <w:ind w:left="6289" w:hanging="180"/>
      </w:pPr>
    </w:lvl>
    <w:lvl w:ilvl="6" w:tplc="0424000F">
      <w:start w:val="1"/>
      <w:numFmt w:val="decimal"/>
      <w:lvlText w:val="%7."/>
      <w:lvlJc w:val="left"/>
      <w:pPr>
        <w:ind w:left="7009" w:hanging="360"/>
      </w:pPr>
    </w:lvl>
    <w:lvl w:ilvl="7" w:tplc="04240019">
      <w:start w:val="1"/>
      <w:numFmt w:val="lowerLetter"/>
      <w:lvlText w:val="%8."/>
      <w:lvlJc w:val="left"/>
      <w:pPr>
        <w:ind w:left="7729" w:hanging="360"/>
      </w:pPr>
    </w:lvl>
    <w:lvl w:ilvl="8" w:tplc="0424001B">
      <w:start w:val="1"/>
      <w:numFmt w:val="lowerRoman"/>
      <w:lvlText w:val="%9."/>
      <w:lvlJc w:val="right"/>
      <w:pPr>
        <w:ind w:left="8449" w:hanging="180"/>
      </w:pPr>
    </w:lvl>
  </w:abstractNum>
  <w:num w:numId="1" w16cid:durableId="520049827">
    <w:abstractNumId w:val="21"/>
  </w:num>
  <w:num w:numId="2" w16cid:durableId="1155805704">
    <w:abstractNumId w:val="26"/>
  </w:num>
  <w:num w:numId="3" w16cid:durableId="1228106908">
    <w:abstractNumId w:val="43"/>
  </w:num>
  <w:num w:numId="4" w16cid:durableId="1834102884">
    <w:abstractNumId w:val="56"/>
  </w:num>
  <w:num w:numId="5" w16cid:durableId="611593223">
    <w:abstractNumId w:val="4"/>
  </w:num>
  <w:num w:numId="6" w16cid:durableId="1126316447">
    <w:abstractNumId w:val="15"/>
  </w:num>
  <w:num w:numId="7" w16cid:durableId="180093922">
    <w:abstractNumId w:val="5"/>
  </w:num>
  <w:num w:numId="8" w16cid:durableId="381944654">
    <w:abstractNumId w:val="27"/>
  </w:num>
  <w:num w:numId="9" w16cid:durableId="1348361337">
    <w:abstractNumId w:val="44"/>
  </w:num>
  <w:num w:numId="10" w16cid:durableId="2027173853">
    <w:abstractNumId w:val="57"/>
  </w:num>
  <w:num w:numId="11" w16cid:durableId="1401247115">
    <w:abstractNumId w:val="9"/>
  </w:num>
  <w:num w:numId="12" w16cid:durableId="857230744">
    <w:abstractNumId w:val="7"/>
  </w:num>
  <w:num w:numId="13" w16cid:durableId="1686904845">
    <w:abstractNumId w:val="49"/>
  </w:num>
  <w:num w:numId="14" w16cid:durableId="1187476850">
    <w:abstractNumId w:val="52"/>
  </w:num>
  <w:num w:numId="15" w16cid:durableId="80226349">
    <w:abstractNumId w:val="13"/>
  </w:num>
  <w:num w:numId="16" w16cid:durableId="450052630">
    <w:abstractNumId w:val="63"/>
  </w:num>
  <w:num w:numId="17" w16cid:durableId="475028757">
    <w:abstractNumId w:val="39"/>
  </w:num>
  <w:num w:numId="18" w16cid:durableId="2101831757">
    <w:abstractNumId w:val="29"/>
  </w:num>
  <w:num w:numId="19" w16cid:durableId="1816219494">
    <w:abstractNumId w:val="30"/>
  </w:num>
  <w:num w:numId="20" w16cid:durableId="860044556">
    <w:abstractNumId w:val="34"/>
  </w:num>
  <w:num w:numId="21" w16cid:durableId="211619023">
    <w:abstractNumId w:val="11"/>
  </w:num>
  <w:num w:numId="22" w16cid:durableId="770465807">
    <w:abstractNumId w:val="36"/>
  </w:num>
  <w:num w:numId="23" w16cid:durableId="117730655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24692259">
    <w:abstractNumId w:val="12"/>
  </w:num>
  <w:num w:numId="25" w16cid:durableId="144006698">
    <w:abstractNumId w:val="24"/>
  </w:num>
  <w:num w:numId="26" w16cid:durableId="1495875446">
    <w:abstractNumId w:val="19"/>
  </w:num>
  <w:num w:numId="27" w16cid:durableId="1272084554">
    <w:abstractNumId w:val="0"/>
  </w:num>
  <w:num w:numId="28" w16cid:durableId="175004715">
    <w:abstractNumId w:val="1"/>
  </w:num>
  <w:num w:numId="29" w16cid:durableId="518934355">
    <w:abstractNumId w:val="2"/>
  </w:num>
  <w:num w:numId="30" w16cid:durableId="956182909">
    <w:abstractNumId w:val="8"/>
  </w:num>
  <w:num w:numId="31" w16cid:durableId="1038505939">
    <w:abstractNumId w:val="28"/>
  </w:num>
  <w:num w:numId="32" w16cid:durableId="2101245890">
    <w:abstractNumId w:val="61"/>
  </w:num>
  <w:num w:numId="33" w16cid:durableId="494611737">
    <w:abstractNumId w:val="45"/>
  </w:num>
  <w:num w:numId="34" w16cid:durableId="1716586651">
    <w:abstractNumId w:val="35"/>
  </w:num>
  <w:num w:numId="35" w16cid:durableId="1554468677">
    <w:abstractNumId w:val="31"/>
  </w:num>
  <w:num w:numId="36" w16cid:durableId="1324240265">
    <w:abstractNumId w:val="53"/>
  </w:num>
  <w:num w:numId="37" w16cid:durableId="1389111493">
    <w:abstractNumId w:val="48"/>
  </w:num>
  <w:num w:numId="38" w16cid:durableId="1066076624">
    <w:abstractNumId w:val="33"/>
  </w:num>
  <w:num w:numId="39" w16cid:durableId="764300557">
    <w:abstractNumId w:val="37"/>
  </w:num>
  <w:num w:numId="40" w16cid:durableId="777141070">
    <w:abstractNumId w:val="18"/>
  </w:num>
  <w:num w:numId="41" w16cid:durableId="1816557030">
    <w:abstractNumId w:val="51"/>
  </w:num>
  <w:num w:numId="42" w16cid:durableId="1164248993">
    <w:abstractNumId w:val="64"/>
  </w:num>
  <w:num w:numId="43" w16cid:durableId="1838183911">
    <w:abstractNumId w:val="59"/>
  </w:num>
  <w:num w:numId="44" w16cid:durableId="1935087346">
    <w:abstractNumId w:val="62"/>
  </w:num>
  <w:num w:numId="45" w16cid:durableId="1702707450">
    <w:abstractNumId w:val="55"/>
  </w:num>
  <w:num w:numId="46" w16cid:durableId="2115712863">
    <w:abstractNumId w:val="54"/>
  </w:num>
  <w:num w:numId="47" w16cid:durableId="2086291971">
    <w:abstractNumId w:val="60"/>
  </w:num>
  <w:num w:numId="48" w16cid:durableId="813376465">
    <w:abstractNumId w:val="32"/>
  </w:num>
  <w:num w:numId="49" w16cid:durableId="1332217300">
    <w:abstractNumId w:val="22"/>
  </w:num>
  <w:num w:numId="50" w16cid:durableId="1445727509">
    <w:abstractNumId w:val="50"/>
  </w:num>
  <w:num w:numId="51" w16cid:durableId="35009735">
    <w:abstractNumId w:val="25"/>
  </w:num>
  <w:num w:numId="52" w16cid:durableId="552077673">
    <w:abstractNumId w:val="58"/>
  </w:num>
  <w:num w:numId="53" w16cid:durableId="1818111848">
    <w:abstractNumId w:val="17"/>
  </w:num>
  <w:num w:numId="54" w16cid:durableId="262306294">
    <w:abstractNumId w:val="10"/>
  </w:num>
  <w:num w:numId="55" w16cid:durableId="1665741875">
    <w:abstractNumId w:val="23"/>
  </w:num>
  <w:num w:numId="56" w16cid:durableId="1163205771">
    <w:abstractNumId w:val="40"/>
  </w:num>
  <w:num w:numId="57" w16cid:durableId="1059934676">
    <w:abstractNumId w:val="47"/>
  </w:num>
  <w:num w:numId="58" w16cid:durableId="1997806048">
    <w:abstractNumId w:val="14"/>
  </w:num>
  <w:num w:numId="59" w16cid:durableId="1386374712">
    <w:abstractNumId w:val="6"/>
  </w:num>
  <w:num w:numId="60" w16cid:durableId="1176993768">
    <w:abstractNumId w:val="3"/>
  </w:num>
  <w:num w:numId="61" w16cid:durableId="1178273631">
    <w:abstractNumId w:val="20"/>
  </w:num>
  <w:num w:numId="62" w16cid:durableId="2048025484">
    <w:abstractNumId w:val="38"/>
  </w:num>
  <w:num w:numId="63" w16cid:durableId="1272319485">
    <w:abstractNumId w:val="46"/>
  </w:num>
  <w:num w:numId="64" w16cid:durableId="1532303596">
    <w:abstractNumId w:val="41"/>
  </w:num>
  <w:num w:numId="65" w16cid:durableId="1529416228">
    <w:abstractNumId w:val="42"/>
  </w:num>
  <w:num w:numId="66" w16cid:durableId="335957379">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ACE"/>
    <w:rsid w:val="00005383"/>
    <w:rsid w:val="000079DB"/>
    <w:rsid w:val="000123F2"/>
    <w:rsid w:val="000161C3"/>
    <w:rsid w:val="000202D9"/>
    <w:rsid w:val="00025233"/>
    <w:rsid w:val="00027B08"/>
    <w:rsid w:val="00034B91"/>
    <w:rsid w:val="00036F82"/>
    <w:rsid w:val="0004080D"/>
    <w:rsid w:val="00044C5A"/>
    <w:rsid w:val="0005791D"/>
    <w:rsid w:val="000633C0"/>
    <w:rsid w:val="000662FD"/>
    <w:rsid w:val="00066501"/>
    <w:rsid w:val="00067F8C"/>
    <w:rsid w:val="00076B6C"/>
    <w:rsid w:val="00084826"/>
    <w:rsid w:val="00096032"/>
    <w:rsid w:val="000A2A1C"/>
    <w:rsid w:val="000A4958"/>
    <w:rsid w:val="000B66ED"/>
    <w:rsid w:val="000C31B4"/>
    <w:rsid w:val="000C31FC"/>
    <w:rsid w:val="000C4F5A"/>
    <w:rsid w:val="000E3491"/>
    <w:rsid w:val="001037A5"/>
    <w:rsid w:val="001108E3"/>
    <w:rsid w:val="00111B3E"/>
    <w:rsid w:val="001239CA"/>
    <w:rsid w:val="0012763C"/>
    <w:rsid w:val="00130040"/>
    <w:rsid w:val="00131416"/>
    <w:rsid w:val="001337A7"/>
    <w:rsid w:val="00136741"/>
    <w:rsid w:val="00137336"/>
    <w:rsid w:val="00141161"/>
    <w:rsid w:val="0014535E"/>
    <w:rsid w:val="00146BBD"/>
    <w:rsid w:val="001470E0"/>
    <w:rsid w:val="00156E46"/>
    <w:rsid w:val="00160B12"/>
    <w:rsid w:val="00163F5B"/>
    <w:rsid w:val="001726DD"/>
    <w:rsid w:val="00174BC2"/>
    <w:rsid w:val="00180874"/>
    <w:rsid w:val="00185BE5"/>
    <w:rsid w:val="00187C6E"/>
    <w:rsid w:val="00192535"/>
    <w:rsid w:val="001A3880"/>
    <w:rsid w:val="001A4777"/>
    <w:rsid w:val="001A4956"/>
    <w:rsid w:val="001A7428"/>
    <w:rsid w:val="001B1DA9"/>
    <w:rsid w:val="001C1864"/>
    <w:rsid w:val="001C208E"/>
    <w:rsid w:val="001C2495"/>
    <w:rsid w:val="001D3860"/>
    <w:rsid w:val="001D38BC"/>
    <w:rsid w:val="001E30E5"/>
    <w:rsid w:val="001E444B"/>
    <w:rsid w:val="00203720"/>
    <w:rsid w:val="002051C5"/>
    <w:rsid w:val="00212AA3"/>
    <w:rsid w:val="00232D49"/>
    <w:rsid w:val="00242766"/>
    <w:rsid w:val="00243AE1"/>
    <w:rsid w:val="00244D13"/>
    <w:rsid w:val="002455D1"/>
    <w:rsid w:val="002476C1"/>
    <w:rsid w:val="0025096F"/>
    <w:rsid w:val="00257181"/>
    <w:rsid w:val="00260AAC"/>
    <w:rsid w:val="00275044"/>
    <w:rsid w:val="002855D6"/>
    <w:rsid w:val="00286248"/>
    <w:rsid w:val="00292556"/>
    <w:rsid w:val="00292E35"/>
    <w:rsid w:val="0029438E"/>
    <w:rsid w:val="00297257"/>
    <w:rsid w:val="002A550A"/>
    <w:rsid w:val="002B20BE"/>
    <w:rsid w:val="002B3F32"/>
    <w:rsid w:val="002B7ABB"/>
    <w:rsid w:val="002C10DF"/>
    <w:rsid w:val="002C16D7"/>
    <w:rsid w:val="002C453F"/>
    <w:rsid w:val="002E09DB"/>
    <w:rsid w:val="002E3296"/>
    <w:rsid w:val="002F0963"/>
    <w:rsid w:val="002F10A7"/>
    <w:rsid w:val="002F1C72"/>
    <w:rsid w:val="002F512F"/>
    <w:rsid w:val="00302E6C"/>
    <w:rsid w:val="003040E4"/>
    <w:rsid w:val="00310052"/>
    <w:rsid w:val="003108AF"/>
    <w:rsid w:val="00317362"/>
    <w:rsid w:val="00323096"/>
    <w:rsid w:val="003250CE"/>
    <w:rsid w:val="003312EB"/>
    <w:rsid w:val="003416FC"/>
    <w:rsid w:val="003447B5"/>
    <w:rsid w:val="0034671B"/>
    <w:rsid w:val="00347549"/>
    <w:rsid w:val="00353839"/>
    <w:rsid w:val="00355272"/>
    <w:rsid w:val="00367D9D"/>
    <w:rsid w:val="003770D6"/>
    <w:rsid w:val="00381D6F"/>
    <w:rsid w:val="00391819"/>
    <w:rsid w:val="00393202"/>
    <w:rsid w:val="003948EB"/>
    <w:rsid w:val="003A0C5C"/>
    <w:rsid w:val="003A1384"/>
    <w:rsid w:val="003A5543"/>
    <w:rsid w:val="003A7738"/>
    <w:rsid w:val="003A7BFA"/>
    <w:rsid w:val="003C5812"/>
    <w:rsid w:val="003D1289"/>
    <w:rsid w:val="003E269C"/>
    <w:rsid w:val="003E3FF3"/>
    <w:rsid w:val="003E458C"/>
    <w:rsid w:val="003E4D86"/>
    <w:rsid w:val="003E6C3A"/>
    <w:rsid w:val="003E6E2A"/>
    <w:rsid w:val="003F0794"/>
    <w:rsid w:val="003F1B4D"/>
    <w:rsid w:val="00404D0D"/>
    <w:rsid w:val="0040728E"/>
    <w:rsid w:val="00407322"/>
    <w:rsid w:val="00410CB2"/>
    <w:rsid w:val="00412D38"/>
    <w:rsid w:val="00415D84"/>
    <w:rsid w:val="004200D6"/>
    <w:rsid w:val="00420477"/>
    <w:rsid w:val="004212A2"/>
    <w:rsid w:val="00423689"/>
    <w:rsid w:val="00423DA8"/>
    <w:rsid w:val="00424AD1"/>
    <w:rsid w:val="00425197"/>
    <w:rsid w:val="00425FA6"/>
    <w:rsid w:val="00426800"/>
    <w:rsid w:val="0042692B"/>
    <w:rsid w:val="00426A53"/>
    <w:rsid w:val="00427C4F"/>
    <w:rsid w:val="00431F30"/>
    <w:rsid w:val="0043464A"/>
    <w:rsid w:val="0044760D"/>
    <w:rsid w:val="004512AC"/>
    <w:rsid w:val="00462540"/>
    <w:rsid w:val="00466EF8"/>
    <w:rsid w:val="00470E68"/>
    <w:rsid w:val="00482E80"/>
    <w:rsid w:val="00484C69"/>
    <w:rsid w:val="00491A94"/>
    <w:rsid w:val="004A11A6"/>
    <w:rsid w:val="004A38D1"/>
    <w:rsid w:val="004A5EAE"/>
    <w:rsid w:val="004A6094"/>
    <w:rsid w:val="004B2359"/>
    <w:rsid w:val="004B36F3"/>
    <w:rsid w:val="004C0766"/>
    <w:rsid w:val="004D0573"/>
    <w:rsid w:val="004D3BF9"/>
    <w:rsid w:val="004D6003"/>
    <w:rsid w:val="004E5924"/>
    <w:rsid w:val="004F51B0"/>
    <w:rsid w:val="004F7A58"/>
    <w:rsid w:val="0051758C"/>
    <w:rsid w:val="005242C0"/>
    <w:rsid w:val="00527687"/>
    <w:rsid w:val="0053187F"/>
    <w:rsid w:val="005356B7"/>
    <w:rsid w:val="00536993"/>
    <w:rsid w:val="005376F8"/>
    <w:rsid w:val="00542C2C"/>
    <w:rsid w:val="00551375"/>
    <w:rsid w:val="005535E8"/>
    <w:rsid w:val="00563077"/>
    <w:rsid w:val="00566A15"/>
    <w:rsid w:val="00570EB4"/>
    <w:rsid w:val="00574E8F"/>
    <w:rsid w:val="00583DC0"/>
    <w:rsid w:val="00585D91"/>
    <w:rsid w:val="0058688A"/>
    <w:rsid w:val="00587898"/>
    <w:rsid w:val="00590F4B"/>
    <w:rsid w:val="00594A91"/>
    <w:rsid w:val="005B30E7"/>
    <w:rsid w:val="005B4167"/>
    <w:rsid w:val="005E347C"/>
    <w:rsid w:val="005E34CE"/>
    <w:rsid w:val="005E5517"/>
    <w:rsid w:val="005E640D"/>
    <w:rsid w:val="005E6D9B"/>
    <w:rsid w:val="005F003A"/>
    <w:rsid w:val="006026FC"/>
    <w:rsid w:val="00626C97"/>
    <w:rsid w:val="00636F11"/>
    <w:rsid w:val="0064081D"/>
    <w:rsid w:val="006430DB"/>
    <w:rsid w:val="00646FFE"/>
    <w:rsid w:val="00651C23"/>
    <w:rsid w:val="006550FF"/>
    <w:rsid w:val="00656576"/>
    <w:rsid w:val="00665617"/>
    <w:rsid w:val="00674561"/>
    <w:rsid w:val="006772D4"/>
    <w:rsid w:val="00680F6E"/>
    <w:rsid w:val="00683C12"/>
    <w:rsid w:val="00687A8B"/>
    <w:rsid w:val="0069198A"/>
    <w:rsid w:val="006955C3"/>
    <w:rsid w:val="006A08BE"/>
    <w:rsid w:val="006A0E3B"/>
    <w:rsid w:val="006A631F"/>
    <w:rsid w:val="006B64DC"/>
    <w:rsid w:val="006C37DF"/>
    <w:rsid w:val="006D6D38"/>
    <w:rsid w:val="006D72C9"/>
    <w:rsid w:val="006D733A"/>
    <w:rsid w:val="006E3F54"/>
    <w:rsid w:val="006F1EFE"/>
    <w:rsid w:val="006F6B80"/>
    <w:rsid w:val="006F7C02"/>
    <w:rsid w:val="00700995"/>
    <w:rsid w:val="00701BE2"/>
    <w:rsid w:val="00704751"/>
    <w:rsid w:val="00706A6C"/>
    <w:rsid w:val="00710E14"/>
    <w:rsid w:val="00722346"/>
    <w:rsid w:val="00730EEB"/>
    <w:rsid w:val="00737237"/>
    <w:rsid w:val="00737F4E"/>
    <w:rsid w:val="007444CC"/>
    <w:rsid w:val="007455AE"/>
    <w:rsid w:val="007458C8"/>
    <w:rsid w:val="007508E6"/>
    <w:rsid w:val="00754F9F"/>
    <w:rsid w:val="0077508A"/>
    <w:rsid w:val="00777122"/>
    <w:rsid w:val="007775AA"/>
    <w:rsid w:val="00783892"/>
    <w:rsid w:val="00785400"/>
    <w:rsid w:val="00792687"/>
    <w:rsid w:val="0079294B"/>
    <w:rsid w:val="00793E79"/>
    <w:rsid w:val="007A5E9B"/>
    <w:rsid w:val="007B2ABE"/>
    <w:rsid w:val="007B2E01"/>
    <w:rsid w:val="007B3D97"/>
    <w:rsid w:val="007B45B1"/>
    <w:rsid w:val="007B7736"/>
    <w:rsid w:val="007C42F8"/>
    <w:rsid w:val="007D2785"/>
    <w:rsid w:val="007D5D63"/>
    <w:rsid w:val="007E142E"/>
    <w:rsid w:val="007E267A"/>
    <w:rsid w:val="007F5B40"/>
    <w:rsid w:val="007F6703"/>
    <w:rsid w:val="00806717"/>
    <w:rsid w:val="00806D82"/>
    <w:rsid w:val="008108A2"/>
    <w:rsid w:val="008161B9"/>
    <w:rsid w:val="008249C6"/>
    <w:rsid w:val="00834E91"/>
    <w:rsid w:val="00840181"/>
    <w:rsid w:val="0084715A"/>
    <w:rsid w:val="008518B8"/>
    <w:rsid w:val="0085234A"/>
    <w:rsid w:val="00852EA5"/>
    <w:rsid w:val="00853DE7"/>
    <w:rsid w:val="00855AE9"/>
    <w:rsid w:val="00860297"/>
    <w:rsid w:val="0086067F"/>
    <w:rsid w:val="008665EE"/>
    <w:rsid w:val="00867338"/>
    <w:rsid w:val="008772E7"/>
    <w:rsid w:val="0088759F"/>
    <w:rsid w:val="008A0C8A"/>
    <w:rsid w:val="008B25AD"/>
    <w:rsid w:val="008C0203"/>
    <w:rsid w:val="008C1756"/>
    <w:rsid w:val="008D0240"/>
    <w:rsid w:val="008D56C4"/>
    <w:rsid w:val="008F4E9D"/>
    <w:rsid w:val="009006F5"/>
    <w:rsid w:val="009021E5"/>
    <w:rsid w:val="00905191"/>
    <w:rsid w:val="00905240"/>
    <w:rsid w:val="009169E9"/>
    <w:rsid w:val="009208E0"/>
    <w:rsid w:val="00921F76"/>
    <w:rsid w:val="00926F59"/>
    <w:rsid w:val="00933C08"/>
    <w:rsid w:val="00934EF4"/>
    <w:rsid w:val="00935A5A"/>
    <w:rsid w:val="00936190"/>
    <w:rsid w:val="00941652"/>
    <w:rsid w:val="009430D6"/>
    <w:rsid w:val="00956337"/>
    <w:rsid w:val="009619E9"/>
    <w:rsid w:val="0096285A"/>
    <w:rsid w:val="00967927"/>
    <w:rsid w:val="00970E9E"/>
    <w:rsid w:val="009743AA"/>
    <w:rsid w:val="00976A87"/>
    <w:rsid w:val="00977B4A"/>
    <w:rsid w:val="00982FF3"/>
    <w:rsid w:val="009A2418"/>
    <w:rsid w:val="009A556D"/>
    <w:rsid w:val="009B3421"/>
    <w:rsid w:val="009C3B64"/>
    <w:rsid w:val="009C5EC6"/>
    <w:rsid w:val="009D1347"/>
    <w:rsid w:val="009D2A5C"/>
    <w:rsid w:val="009D418C"/>
    <w:rsid w:val="009E12C5"/>
    <w:rsid w:val="009F36F5"/>
    <w:rsid w:val="009F6FDA"/>
    <w:rsid w:val="00A00A6C"/>
    <w:rsid w:val="00A015FF"/>
    <w:rsid w:val="00A0240E"/>
    <w:rsid w:val="00A02572"/>
    <w:rsid w:val="00A051C3"/>
    <w:rsid w:val="00A05EC3"/>
    <w:rsid w:val="00A160AC"/>
    <w:rsid w:val="00A22E61"/>
    <w:rsid w:val="00A42AC4"/>
    <w:rsid w:val="00A456F2"/>
    <w:rsid w:val="00A55A47"/>
    <w:rsid w:val="00A70BE1"/>
    <w:rsid w:val="00A76E85"/>
    <w:rsid w:val="00A8353E"/>
    <w:rsid w:val="00A91222"/>
    <w:rsid w:val="00A91D8A"/>
    <w:rsid w:val="00A953EE"/>
    <w:rsid w:val="00A9597A"/>
    <w:rsid w:val="00A97E43"/>
    <w:rsid w:val="00AA2D9B"/>
    <w:rsid w:val="00AA6D2F"/>
    <w:rsid w:val="00AA7ADB"/>
    <w:rsid w:val="00AC0A0E"/>
    <w:rsid w:val="00AC28C1"/>
    <w:rsid w:val="00AC3902"/>
    <w:rsid w:val="00AC6ECA"/>
    <w:rsid w:val="00AC7C2C"/>
    <w:rsid w:val="00AE4567"/>
    <w:rsid w:val="00AF597E"/>
    <w:rsid w:val="00B06534"/>
    <w:rsid w:val="00B06E72"/>
    <w:rsid w:val="00B201D1"/>
    <w:rsid w:val="00B20A88"/>
    <w:rsid w:val="00B23C2E"/>
    <w:rsid w:val="00B34A52"/>
    <w:rsid w:val="00B34B04"/>
    <w:rsid w:val="00B43BB7"/>
    <w:rsid w:val="00B50F3F"/>
    <w:rsid w:val="00B668F9"/>
    <w:rsid w:val="00B67D24"/>
    <w:rsid w:val="00B75678"/>
    <w:rsid w:val="00B81E60"/>
    <w:rsid w:val="00B8530E"/>
    <w:rsid w:val="00B90416"/>
    <w:rsid w:val="00B95385"/>
    <w:rsid w:val="00B96F55"/>
    <w:rsid w:val="00B97EC5"/>
    <w:rsid w:val="00BB17AF"/>
    <w:rsid w:val="00BB66CC"/>
    <w:rsid w:val="00BC0793"/>
    <w:rsid w:val="00BC25EC"/>
    <w:rsid w:val="00BC5A70"/>
    <w:rsid w:val="00BD2417"/>
    <w:rsid w:val="00BD35B2"/>
    <w:rsid w:val="00BF0D85"/>
    <w:rsid w:val="00BF26BE"/>
    <w:rsid w:val="00BF6BB5"/>
    <w:rsid w:val="00C01811"/>
    <w:rsid w:val="00C01C74"/>
    <w:rsid w:val="00C05C59"/>
    <w:rsid w:val="00C0684A"/>
    <w:rsid w:val="00C146EC"/>
    <w:rsid w:val="00C17923"/>
    <w:rsid w:val="00C21129"/>
    <w:rsid w:val="00C224D3"/>
    <w:rsid w:val="00C2472B"/>
    <w:rsid w:val="00C24D1C"/>
    <w:rsid w:val="00C25544"/>
    <w:rsid w:val="00C40C94"/>
    <w:rsid w:val="00C452BC"/>
    <w:rsid w:val="00C53419"/>
    <w:rsid w:val="00C56163"/>
    <w:rsid w:val="00C56ED8"/>
    <w:rsid w:val="00C73632"/>
    <w:rsid w:val="00C76501"/>
    <w:rsid w:val="00C766A9"/>
    <w:rsid w:val="00C83A0B"/>
    <w:rsid w:val="00C8414D"/>
    <w:rsid w:val="00C96F40"/>
    <w:rsid w:val="00C97424"/>
    <w:rsid w:val="00CA3B58"/>
    <w:rsid w:val="00CA6670"/>
    <w:rsid w:val="00CB440E"/>
    <w:rsid w:val="00CB5D94"/>
    <w:rsid w:val="00CC3B5E"/>
    <w:rsid w:val="00CC44F8"/>
    <w:rsid w:val="00CE0EFC"/>
    <w:rsid w:val="00CE477B"/>
    <w:rsid w:val="00D01C64"/>
    <w:rsid w:val="00D063D9"/>
    <w:rsid w:val="00D13F88"/>
    <w:rsid w:val="00D20CAB"/>
    <w:rsid w:val="00D22602"/>
    <w:rsid w:val="00D24FA3"/>
    <w:rsid w:val="00D2604A"/>
    <w:rsid w:val="00D31D69"/>
    <w:rsid w:val="00D339D0"/>
    <w:rsid w:val="00D36703"/>
    <w:rsid w:val="00D42CED"/>
    <w:rsid w:val="00D51801"/>
    <w:rsid w:val="00D550FA"/>
    <w:rsid w:val="00D608E3"/>
    <w:rsid w:val="00D62CD1"/>
    <w:rsid w:val="00D6438D"/>
    <w:rsid w:val="00D6554E"/>
    <w:rsid w:val="00D76CAF"/>
    <w:rsid w:val="00D83127"/>
    <w:rsid w:val="00D85C6F"/>
    <w:rsid w:val="00D91B4B"/>
    <w:rsid w:val="00DA25DF"/>
    <w:rsid w:val="00DA30F5"/>
    <w:rsid w:val="00DA376F"/>
    <w:rsid w:val="00DA3CA9"/>
    <w:rsid w:val="00DB18EB"/>
    <w:rsid w:val="00DB350C"/>
    <w:rsid w:val="00DB4FD7"/>
    <w:rsid w:val="00DC6EF3"/>
    <w:rsid w:val="00DD4EA0"/>
    <w:rsid w:val="00DE5C79"/>
    <w:rsid w:val="00DE60F9"/>
    <w:rsid w:val="00DE7D3F"/>
    <w:rsid w:val="00DF1C65"/>
    <w:rsid w:val="00DF3DED"/>
    <w:rsid w:val="00DF5A65"/>
    <w:rsid w:val="00E010E1"/>
    <w:rsid w:val="00E070CC"/>
    <w:rsid w:val="00E1002E"/>
    <w:rsid w:val="00E1695A"/>
    <w:rsid w:val="00E20151"/>
    <w:rsid w:val="00E2095B"/>
    <w:rsid w:val="00E2381E"/>
    <w:rsid w:val="00E247FA"/>
    <w:rsid w:val="00E25E68"/>
    <w:rsid w:val="00E26FB6"/>
    <w:rsid w:val="00E27ACE"/>
    <w:rsid w:val="00E3047E"/>
    <w:rsid w:val="00E4085D"/>
    <w:rsid w:val="00E4287E"/>
    <w:rsid w:val="00E46605"/>
    <w:rsid w:val="00E63FD4"/>
    <w:rsid w:val="00E67A1E"/>
    <w:rsid w:val="00E738BF"/>
    <w:rsid w:val="00E741BC"/>
    <w:rsid w:val="00E75F8E"/>
    <w:rsid w:val="00E76BA8"/>
    <w:rsid w:val="00E83373"/>
    <w:rsid w:val="00E84C74"/>
    <w:rsid w:val="00E926D7"/>
    <w:rsid w:val="00E95416"/>
    <w:rsid w:val="00E96284"/>
    <w:rsid w:val="00E96953"/>
    <w:rsid w:val="00EA55DA"/>
    <w:rsid w:val="00EB031D"/>
    <w:rsid w:val="00EB1BE7"/>
    <w:rsid w:val="00EB2927"/>
    <w:rsid w:val="00EC478D"/>
    <w:rsid w:val="00ED29BD"/>
    <w:rsid w:val="00ED2FC4"/>
    <w:rsid w:val="00ED3041"/>
    <w:rsid w:val="00ED6321"/>
    <w:rsid w:val="00EE19EF"/>
    <w:rsid w:val="00EE4715"/>
    <w:rsid w:val="00EF21EB"/>
    <w:rsid w:val="00EF2C92"/>
    <w:rsid w:val="00F03915"/>
    <w:rsid w:val="00F06624"/>
    <w:rsid w:val="00F109CB"/>
    <w:rsid w:val="00F1198C"/>
    <w:rsid w:val="00F119AD"/>
    <w:rsid w:val="00F14BB6"/>
    <w:rsid w:val="00F25B52"/>
    <w:rsid w:val="00F2643C"/>
    <w:rsid w:val="00F34800"/>
    <w:rsid w:val="00F35544"/>
    <w:rsid w:val="00F37F58"/>
    <w:rsid w:val="00F4012A"/>
    <w:rsid w:val="00F5782B"/>
    <w:rsid w:val="00F60776"/>
    <w:rsid w:val="00F67B20"/>
    <w:rsid w:val="00F734DC"/>
    <w:rsid w:val="00F81744"/>
    <w:rsid w:val="00F82241"/>
    <w:rsid w:val="00F84E0E"/>
    <w:rsid w:val="00F85244"/>
    <w:rsid w:val="00F90F9D"/>
    <w:rsid w:val="00F92984"/>
    <w:rsid w:val="00FA1F87"/>
    <w:rsid w:val="00FB1D4C"/>
    <w:rsid w:val="00FB4B1B"/>
    <w:rsid w:val="00FB4B9E"/>
    <w:rsid w:val="00FC2263"/>
    <w:rsid w:val="00FD2CBE"/>
    <w:rsid w:val="00FD7803"/>
    <w:rsid w:val="00FE1983"/>
    <w:rsid w:val="00FF6E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4504C"/>
  <w15:chartTrackingRefBased/>
  <w15:docId w15:val="{A4CE35FD-729B-45AC-B3BF-476D2DAF6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40E4"/>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9"/>
    <w:qFormat/>
    <w:rsid w:val="00E27ACE"/>
    <w:pPr>
      <w:keepNext/>
      <w:spacing w:before="240" w:after="60"/>
      <w:outlineLvl w:val="0"/>
    </w:pPr>
    <w:rPr>
      <w:rFonts w:ascii="Arial" w:hAnsi="Arial"/>
      <w:b/>
      <w:bCs/>
      <w:kern w:val="32"/>
      <w:sz w:val="32"/>
      <w:szCs w:val="32"/>
      <w:lang w:val="en-US" w:eastAsia="en-US"/>
    </w:rPr>
  </w:style>
  <w:style w:type="paragraph" w:styleId="Naslov2">
    <w:name w:val="heading 2"/>
    <w:basedOn w:val="Navaden"/>
    <w:next w:val="Navaden"/>
    <w:link w:val="Naslov2Znak"/>
    <w:uiPriority w:val="99"/>
    <w:qFormat/>
    <w:rsid w:val="00E27ACE"/>
    <w:pPr>
      <w:keepNext/>
      <w:spacing w:before="240" w:after="60"/>
      <w:outlineLvl w:val="1"/>
    </w:pPr>
    <w:rPr>
      <w:rFonts w:ascii="Arial" w:hAnsi="Arial"/>
      <w:b/>
      <w:bCs/>
      <w:i/>
      <w:iCs/>
      <w:sz w:val="28"/>
      <w:szCs w:val="28"/>
      <w:lang w:val="en-US" w:eastAsia="en-US"/>
    </w:rPr>
  </w:style>
  <w:style w:type="paragraph" w:styleId="Naslov3">
    <w:name w:val="heading 3"/>
    <w:basedOn w:val="Navaden"/>
    <w:next w:val="Navaden"/>
    <w:link w:val="Naslov3Znak"/>
    <w:autoRedefine/>
    <w:uiPriority w:val="99"/>
    <w:qFormat/>
    <w:rsid w:val="00E27ACE"/>
    <w:pPr>
      <w:keepNext/>
      <w:outlineLvl w:val="2"/>
    </w:pPr>
    <w:rPr>
      <w:bCs/>
      <w:lang w:val="en-US" w:eastAsia="en-US"/>
    </w:rPr>
  </w:style>
  <w:style w:type="paragraph" w:styleId="Naslov4">
    <w:name w:val="heading 4"/>
    <w:basedOn w:val="Navaden"/>
    <w:next w:val="Navaden"/>
    <w:link w:val="Naslov4Znak"/>
    <w:uiPriority w:val="99"/>
    <w:qFormat/>
    <w:rsid w:val="00E27ACE"/>
    <w:pPr>
      <w:keepNext/>
      <w:spacing w:before="240" w:after="60"/>
      <w:outlineLvl w:val="3"/>
    </w:pPr>
    <w:rPr>
      <w:b/>
      <w:bCs/>
      <w:sz w:val="28"/>
      <w:szCs w:val="28"/>
      <w:lang w:val="en-US" w:eastAsia="en-US"/>
    </w:rPr>
  </w:style>
  <w:style w:type="paragraph" w:styleId="Naslov5">
    <w:name w:val="heading 5"/>
    <w:basedOn w:val="Navaden"/>
    <w:next w:val="Navaden"/>
    <w:link w:val="Naslov5Znak"/>
    <w:uiPriority w:val="99"/>
    <w:qFormat/>
    <w:rsid w:val="00E27ACE"/>
    <w:pPr>
      <w:keepNext/>
      <w:widowControl w:val="0"/>
      <w:jc w:val="center"/>
      <w:outlineLvl w:val="4"/>
    </w:pPr>
    <w:rPr>
      <w:rFonts w:ascii="Arial" w:hAnsi="Arial"/>
      <w:b/>
      <w:sz w:val="32"/>
      <w:szCs w:val="20"/>
      <w:lang w:val="en-US" w:eastAsia="en-US"/>
    </w:rPr>
  </w:style>
  <w:style w:type="paragraph" w:styleId="Naslov6">
    <w:name w:val="heading 6"/>
    <w:basedOn w:val="Navaden"/>
    <w:next w:val="Navaden"/>
    <w:link w:val="Naslov6Znak"/>
    <w:uiPriority w:val="99"/>
    <w:qFormat/>
    <w:rsid w:val="00E27ACE"/>
    <w:pPr>
      <w:spacing w:before="240" w:after="60"/>
      <w:outlineLvl w:val="5"/>
    </w:pPr>
    <w:rPr>
      <w:b/>
      <w:bCs/>
      <w:sz w:val="22"/>
      <w:szCs w:val="22"/>
    </w:rPr>
  </w:style>
  <w:style w:type="paragraph" w:styleId="Naslov7">
    <w:name w:val="heading 7"/>
    <w:basedOn w:val="Navaden"/>
    <w:next w:val="Navaden"/>
    <w:link w:val="Naslov7Znak"/>
    <w:uiPriority w:val="99"/>
    <w:qFormat/>
    <w:rsid w:val="00E27ACE"/>
    <w:pPr>
      <w:keepNext/>
      <w:widowControl w:val="0"/>
      <w:jc w:val="both"/>
      <w:outlineLvl w:val="6"/>
    </w:pPr>
    <w:rPr>
      <w:rFonts w:ascii="Arial" w:hAnsi="Arial"/>
      <w:b/>
      <w:szCs w:val="20"/>
      <w:lang w:val="en-US" w:eastAsia="en-US"/>
    </w:rPr>
  </w:style>
  <w:style w:type="paragraph" w:styleId="Naslov8">
    <w:name w:val="heading 8"/>
    <w:basedOn w:val="Navaden"/>
    <w:next w:val="Navaden"/>
    <w:link w:val="Naslov8Znak"/>
    <w:uiPriority w:val="99"/>
    <w:qFormat/>
    <w:rsid w:val="00E27ACE"/>
    <w:pPr>
      <w:keepNext/>
      <w:shd w:val="pct15" w:color="auto" w:fill="FFFFFF"/>
      <w:tabs>
        <w:tab w:val="left" w:pos="2410"/>
      </w:tabs>
      <w:outlineLvl w:val="7"/>
    </w:pPr>
    <w:rPr>
      <w:b/>
      <w:szCs w:val="20"/>
      <w:lang w:val="en-US" w:eastAsia="en-US"/>
    </w:rPr>
  </w:style>
  <w:style w:type="paragraph" w:styleId="Naslov9">
    <w:name w:val="heading 9"/>
    <w:basedOn w:val="Navaden"/>
    <w:next w:val="Navaden"/>
    <w:link w:val="Naslov9Znak"/>
    <w:uiPriority w:val="99"/>
    <w:qFormat/>
    <w:rsid w:val="00E27ACE"/>
    <w:pPr>
      <w:spacing w:before="240" w:after="60"/>
      <w:outlineLvl w:val="8"/>
    </w:pPr>
    <w:rPr>
      <w:rFonts w:ascii="Arial" w:hAnsi="Arial"/>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E27ACE"/>
    <w:rPr>
      <w:rFonts w:ascii="Arial" w:eastAsia="Times New Roman" w:hAnsi="Arial" w:cs="Times New Roman"/>
      <w:b/>
      <w:bCs/>
      <w:kern w:val="32"/>
      <w:sz w:val="32"/>
      <w:szCs w:val="32"/>
      <w:lang w:val="en-US"/>
    </w:rPr>
  </w:style>
  <w:style w:type="character" w:customStyle="1" w:styleId="Naslov2Znak">
    <w:name w:val="Naslov 2 Znak"/>
    <w:basedOn w:val="Privzetapisavaodstavka"/>
    <w:link w:val="Naslov2"/>
    <w:uiPriority w:val="99"/>
    <w:rsid w:val="00E27ACE"/>
    <w:rPr>
      <w:rFonts w:ascii="Arial" w:eastAsia="Times New Roman" w:hAnsi="Arial" w:cs="Times New Roman"/>
      <w:b/>
      <w:bCs/>
      <w:i/>
      <w:iCs/>
      <w:sz w:val="28"/>
      <w:szCs w:val="28"/>
      <w:lang w:val="en-US"/>
    </w:rPr>
  </w:style>
  <w:style w:type="character" w:customStyle="1" w:styleId="Naslov3Znak">
    <w:name w:val="Naslov 3 Znak"/>
    <w:basedOn w:val="Privzetapisavaodstavka"/>
    <w:link w:val="Naslov3"/>
    <w:uiPriority w:val="99"/>
    <w:rsid w:val="00E27ACE"/>
    <w:rPr>
      <w:rFonts w:ascii="Times New Roman" w:eastAsia="Times New Roman" w:hAnsi="Times New Roman" w:cs="Times New Roman"/>
      <w:bCs/>
      <w:sz w:val="24"/>
      <w:szCs w:val="24"/>
      <w:lang w:val="en-US"/>
    </w:rPr>
  </w:style>
  <w:style w:type="character" w:customStyle="1" w:styleId="Naslov4Znak">
    <w:name w:val="Naslov 4 Znak"/>
    <w:basedOn w:val="Privzetapisavaodstavka"/>
    <w:link w:val="Naslov4"/>
    <w:uiPriority w:val="99"/>
    <w:rsid w:val="00E27AC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uiPriority w:val="99"/>
    <w:rsid w:val="00E27ACE"/>
    <w:rPr>
      <w:rFonts w:ascii="Arial" w:eastAsia="Times New Roman" w:hAnsi="Arial" w:cs="Times New Roman"/>
      <w:b/>
      <w:sz w:val="32"/>
      <w:szCs w:val="20"/>
      <w:lang w:val="en-US"/>
    </w:rPr>
  </w:style>
  <w:style w:type="character" w:customStyle="1" w:styleId="Naslov6Znak">
    <w:name w:val="Naslov 6 Znak"/>
    <w:basedOn w:val="Privzetapisavaodstavka"/>
    <w:link w:val="Naslov6"/>
    <w:uiPriority w:val="99"/>
    <w:rsid w:val="00E27ACE"/>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9"/>
    <w:rsid w:val="00E27ACE"/>
    <w:rPr>
      <w:rFonts w:ascii="Arial" w:eastAsia="Times New Roman" w:hAnsi="Arial" w:cs="Times New Roman"/>
      <w:b/>
      <w:sz w:val="24"/>
      <w:szCs w:val="20"/>
      <w:lang w:val="en-US"/>
    </w:rPr>
  </w:style>
  <w:style w:type="character" w:customStyle="1" w:styleId="Naslov8Znak">
    <w:name w:val="Naslov 8 Znak"/>
    <w:basedOn w:val="Privzetapisavaodstavka"/>
    <w:link w:val="Naslov8"/>
    <w:uiPriority w:val="99"/>
    <w:rsid w:val="00E27ACE"/>
    <w:rPr>
      <w:rFonts w:ascii="Times New Roman" w:eastAsia="Times New Roman" w:hAnsi="Times New Roman" w:cs="Times New Roman"/>
      <w:b/>
      <w:sz w:val="24"/>
      <w:szCs w:val="20"/>
      <w:shd w:val="pct15" w:color="auto" w:fill="FFFFFF"/>
      <w:lang w:val="en-US"/>
    </w:rPr>
  </w:style>
  <w:style w:type="character" w:customStyle="1" w:styleId="Naslov9Znak">
    <w:name w:val="Naslov 9 Znak"/>
    <w:basedOn w:val="Privzetapisavaodstavka"/>
    <w:link w:val="Naslov9"/>
    <w:uiPriority w:val="99"/>
    <w:rsid w:val="00E27ACE"/>
    <w:rPr>
      <w:rFonts w:ascii="Arial" w:eastAsia="Times New Roman" w:hAnsi="Arial" w:cs="Times New Roman"/>
      <w:lang w:val="en-US"/>
    </w:rPr>
  </w:style>
  <w:style w:type="paragraph" w:customStyle="1" w:styleId="Default">
    <w:name w:val="Default"/>
    <w:link w:val="DefaultZnak"/>
    <w:rsid w:val="00E27ACE"/>
    <w:pPr>
      <w:autoSpaceDE w:val="0"/>
      <w:autoSpaceDN w:val="0"/>
      <w:adjustRightInd w:val="0"/>
    </w:pPr>
    <w:rPr>
      <w:rFonts w:ascii="Times New Roman" w:eastAsia="Times New Roman" w:hAnsi="Times New Roman" w:cs="Times New Roman"/>
      <w:color w:val="000000"/>
      <w:sz w:val="24"/>
      <w:szCs w:val="24"/>
      <w:lang w:eastAsia="sl-SI"/>
    </w:rPr>
  </w:style>
  <w:style w:type="character" w:styleId="Hiperpovezava">
    <w:name w:val="Hyperlink"/>
    <w:basedOn w:val="Privzetapisavaodstavka"/>
    <w:uiPriority w:val="99"/>
    <w:rsid w:val="00E27ACE"/>
    <w:rPr>
      <w:rFonts w:cs="Times New Roman"/>
      <w:color w:val="0000FF"/>
      <w:u w:val="single"/>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E27ACE"/>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rsid w:val="00E27ACE"/>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E27ACE"/>
    <w:pPr>
      <w:tabs>
        <w:tab w:val="center" w:pos="4536"/>
        <w:tab w:val="right" w:pos="9072"/>
      </w:tabs>
    </w:pPr>
    <w:rPr>
      <w:lang w:val="en-US" w:eastAsia="en-US"/>
    </w:rPr>
  </w:style>
  <w:style w:type="character" w:customStyle="1" w:styleId="NogaZnak">
    <w:name w:val="Noga Znak"/>
    <w:basedOn w:val="Privzetapisavaodstavka"/>
    <w:link w:val="Noga"/>
    <w:uiPriority w:val="99"/>
    <w:rsid w:val="00E27ACE"/>
    <w:rPr>
      <w:rFonts w:ascii="Times New Roman" w:eastAsia="Times New Roman" w:hAnsi="Times New Roman" w:cs="Times New Roman"/>
      <w:sz w:val="24"/>
      <w:szCs w:val="24"/>
      <w:lang w:val="en-US"/>
    </w:rPr>
  </w:style>
  <w:style w:type="character" w:styleId="tevilkastrani">
    <w:name w:val="page number"/>
    <w:basedOn w:val="Privzetapisavaodstavka"/>
    <w:uiPriority w:val="99"/>
    <w:rsid w:val="00E27ACE"/>
    <w:rPr>
      <w:rFonts w:cs="Times New Roman"/>
    </w:rPr>
  </w:style>
  <w:style w:type="table" w:styleId="Tabelamrea">
    <w:name w:val="Table Grid"/>
    <w:basedOn w:val="Navadnatabela"/>
    <w:uiPriority w:val="99"/>
    <w:rsid w:val="00E27ACE"/>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E27ACE"/>
    <w:rPr>
      <w:rFonts w:ascii="Tahoma" w:hAnsi="Tahoma" w:cs="Tahoma"/>
      <w:sz w:val="16"/>
      <w:szCs w:val="16"/>
    </w:rPr>
  </w:style>
  <w:style w:type="character" w:customStyle="1" w:styleId="BesedilooblakaZnak">
    <w:name w:val="Besedilo oblačka Znak"/>
    <w:basedOn w:val="Privzetapisavaodstavka"/>
    <w:link w:val="Besedilooblaka"/>
    <w:uiPriority w:val="99"/>
    <w:rsid w:val="00E27ACE"/>
    <w:rPr>
      <w:rFonts w:ascii="Tahoma" w:eastAsia="Times New Roman" w:hAnsi="Tahoma" w:cs="Tahoma"/>
      <w:sz w:val="16"/>
      <w:szCs w:val="16"/>
      <w:lang w:eastAsia="sl-SI"/>
    </w:rPr>
  </w:style>
  <w:style w:type="paragraph" w:styleId="Telobesedila-zamik">
    <w:name w:val="Body Text Indent"/>
    <w:basedOn w:val="Navaden"/>
    <w:link w:val="Telobesedila-zamikZnak"/>
    <w:uiPriority w:val="99"/>
    <w:rsid w:val="00E27ACE"/>
    <w:pPr>
      <w:spacing w:after="120"/>
      <w:ind w:left="283"/>
    </w:pPr>
    <w:rPr>
      <w:lang w:eastAsia="en-US"/>
    </w:rPr>
  </w:style>
  <w:style w:type="character" w:customStyle="1" w:styleId="Telobesedila-zamikZnak">
    <w:name w:val="Telo besedila - zamik Znak"/>
    <w:basedOn w:val="Privzetapisavaodstavka"/>
    <w:link w:val="Telobesedila-zamik"/>
    <w:uiPriority w:val="99"/>
    <w:rsid w:val="00E27ACE"/>
    <w:rPr>
      <w:rFonts w:ascii="Times New Roman" w:eastAsia="Times New Roman" w:hAnsi="Times New Roman" w:cs="Times New Roman"/>
      <w:sz w:val="24"/>
      <w:szCs w:val="24"/>
    </w:rPr>
  </w:style>
  <w:style w:type="paragraph" w:styleId="Telobesedila-zamik2">
    <w:name w:val="Body Text Indent 2"/>
    <w:basedOn w:val="Navaden"/>
    <w:link w:val="Telobesedila-zamik2Znak"/>
    <w:uiPriority w:val="99"/>
    <w:rsid w:val="00E27ACE"/>
    <w:pPr>
      <w:spacing w:after="120" w:line="480" w:lineRule="auto"/>
      <w:ind w:left="283"/>
    </w:pPr>
    <w:rPr>
      <w:lang w:eastAsia="en-US"/>
    </w:rPr>
  </w:style>
  <w:style w:type="character" w:customStyle="1" w:styleId="Telobesedila-zamik2Znak">
    <w:name w:val="Telo besedila - zamik 2 Znak"/>
    <w:basedOn w:val="Privzetapisavaodstavka"/>
    <w:link w:val="Telobesedila-zamik2"/>
    <w:uiPriority w:val="99"/>
    <w:rsid w:val="00E27ACE"/>
    <w:rPr>
      <w:rFonts w:ascii="Times New Roman" w:eastAsia="Times New Roman" w:hAnsi="Times New Roman" w:cs="Times New Roman"/>
      <w:sz w:val="24"/>
      <w:szCs w:val="24"/>
    </w:rPr>
  </w:style>
  <w:style w:type="paragraph" w:styleId="Telobesedila-zamik3">
    <w:name w:val="Body Text Indent 3"/>
    <w:basedOn w:val="Navaden"/>
    <w:link w:val="Telobesedila-zamik3Znak"/>
    <w:uiPriority w:val="99"/>
    <w:rsid w:val="00E27ACE"/>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E27ACE"/>
    <w:rPr>
      <w:rFonts w:ascii="Times New Roman" w:eastAsia="Times New Roman" w:hAnsi="Times New Roman" w:cs="Times New Roman"/>
      <w:sz w:val="16"/>
      <w:szCs w:val="16"/>
      <w:lang w:eastAsia="sl-SI"/>
    </w:rPr>
  </w:style>
  <w:style w:type="paragraph" w:styleId="Telobesedila">
    <w:name w:val="Body Text"/>
    <w:basedOn w:val="Navaden"/>
    <w:link w:val="TelobesedilaZnak"/>
    <w:uiPriority w:val="99"/>
    <w:rsid w:val="00E27ACE"/>
    <w:pPr>
      <w:spacing w:after="120"/>
    </w:pPr>
    <w:rPr>
      <w:lang w:val="en-US" w:eastAsia="en-US"/>
    </w:rPr>
  </w:style>
  <w:style w:type="character" w:customStyle="1" w:styleId="TelobesedilaZnak">
    <w:name w:val="Telo besedila Znak"/>
    <w:basedOn w:val="Privzetapisavaodstavka"/>
    <w:link w:val="Telobesedila"/>
    <w:uiPriority w:val="99"/>
    <w:rsid w:val="00E27ACE"/>
    <w:rPr>
      <w:rFonts w:ascii="Times New Roman" w:eastAsia="Times New Roman" w:hAnsi="Times New Roman" w:cs="Times New Roman"/>
      <w:sz w:val="24"/>
      <w:szCs w:val="24"/>
      <w:lang w:val="en-US"/>
    </w:rPr>
  </w:style>
  <w:style w:type="paragraph" w:styleId="Golobesedilo">
    <w:name w:val="Plain Text"/>
    <w:basedOn w:val="Navaden"/>
    <w:link w:val="GolobesediloZnak"/>
    <w:uiPriority w:val="99"/>
    <w:rsid w:val="00E27ACE"/>
    <w:rPr>
      <w:rFonts w:ascii="Consolas" w:hAnsi="Consolas"/>
      <w:sz w:val="21"/>
      <w:szCs w:val="21"/>
      <w:lang w:eastAsia="en-US"/>
    </w:rPr>
  </w:style>
  <w:style w:type="character" w:customStyle="1" w:styleId="GolobesediloZnak">
    <w:name w:val="Golo besedilo Znak"/>
    <w:basedOn w:val="Privzetapisavaodstavka"/>
    <w:link w:val="Golobesedilo"/>
    <w:uiPriority w:val="99"/>
    <w:rsid w:val="00E27ACE"/>
    <w:rPr>
      <w:rFonts w:ascii="Consolas" w:eastAsia="Times New Roman" w:hAnsi="Consolas" w:cs="Times New Roman"/>
      <w:sz w:val="21"/>
      <w:szCs w:val="21"/>
    </w:rPr>
  </w:style>
  <w:style w:type="paragraph" w:styleId="Napis">
    <w:name w:val="caption"/>
    <w:basedOn w:val="Navaden"/>
    <w:next w:val="Navaden"/>
    <w:uiPriority w:val="99"/>
    <w:qFormat/>
    <w:rsid w:val="00E27ACE"/>
    <w:pPr>
      <w:widowControl w:val="0"/>
    </w:pPr>
    <w:rPr>
      <w:b/>
      <w:bCs/>
      <w:sz w:val="20"/>
      <w:szCs w:val="20"/>
    </w:rPr>
  </w:style>
  <w:style w:type="paragraph" w:styleId="HTML-oblikovano">
    <w:name w:val="HTML Preformatted"/>
    <w:basedOn w:val="Navaden"/>
    <w:link w:val="HTML-oblikovanoZnak"/>
    <w:uiPriority w:val="99"/>
    <w:rsid w:val="00E27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en-US" w:eastAsia="en-US"/>
    </w:rPr>
  </w:style>
  <w:style w:type="character" w:customStyle="1" w:styleId="HTML-oblikovanoZnak">
    <w:name w:val="HTML-oblikovano Znak"/>
    <w:basedOn w:val="Privzetapisavaodstavka"/>
    <w:link w:val="HTML-oblikovano"/>
    <w:uiPriority w:val="99"/>
    <w:rsid w:val="00E27ACE"/>
    <w:rPr>
      <w:rFonts w:ascii="Courier New" w:eastAsia="Times New Roman" w:hAnsi="Courier New" w:cs="Times New Roman"/>
      <w:color w:val="000000"/>
      <w:sz w:val="18"/>
      <w:szCs w:val="18"/>
      <w:lang w:val="en-US"/>
    </w:rPr>
  </w:style>
  <w:style w:type="character" w:styleId="Pripombasklic">
    <w:name w:val="annotation reference"/>
    <w:basedOn w:val="Privzetapisavaodstavka"/>
    <w:uiPriority w:val="99"/>
    <w:rsid w:val="00E27ACE"/>
    <w:rPr>
      <w:rFonts w:cs="Times New Roman"/>
      <w:sz w:val="16"/>
    </w:rPr>
  </w:style>
  <w:style w:type="paragraph" w:styleId="Pripombabesedilo">
    <w:name w:val="annotation text"/>
    <w:basedOn w:val="Navaden"/>
    <w:link w:val="PripombabesediloZnak"/>
    <w:uiPriority w:val="99"/>
    <w:rsid w:val="00E27ACE"/>
    <w:rPr>
      <w:sz w:val="20"/>
      <w:szCs w:val="20"/>
    </w:rPr>
  </w:style>
  <w:style w:type="character" w:customStyle="1" w:styleId="PripombabesediloZnak">
    <w:name w:val="Pripomba – besedilo Znak"/>
    <w:basedOn w:val="Privzetapisavaodstavka"/>
    <w:link w:val="Pripombabesedilo"/>
    <w:uiPriority w:val="99"/>
    <w:rsid w:val="00E27AC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E27ACE"/>
    <w:rPr>
      <w:b/>
      <w:bCs/>
      <w:lang w:val="en-US" w:eastAsia="en-US"/>
    </w:rPr>
  </w:style>
  <w:style w:type="character" w:customStyle="1" w:styleId="ZadevapripombeZnak">
    <w:name w:val="Zadeva pripombe Znak"/>
    <w:basedOn w:val="PripombabesediloZnak"/>
    <w:link w:val="Zadevapripombe"/>
    <w:uiPriority w:val="99"/>
    <w:rsid w:val="00E27ACE"/>
    <w:rPr>
      <w:rFonts w:ascii="Times New Roman" w:eastAsia="Times New Roman" w:hAnsi="Times New Roman" w:cs="Times New Roman"/>
      <w:b/>
      <w:bCs/>
      <w:sz w:val="20"/>
      <w:szCs w:val="20"/>
      <w:lang w:val="en-US" w:eastAsia="sl-SI"/>
    </w:rPr>
  </w:style>
  <w:style w:type="paragraph" w:styleId="Odstavekseznama">
    <w:name w:val="List Paragraph"/>
    <w:aliases w:val="za tekst"/>
    <w:basedOn w:val="Navaden"/>
    <w:link w:val="OdstavekseznamaZnak"/>
    <w:uiPriority w:val="34"/>
    <w:qFormat/>
    <w:rsid w:val="00E27ACE"/>
    <w:pPr>
      <w:ind w:left="708"/>
    </w:pPr>
  </w:style>
  <w:style w:type="character" w:styleId="SledenaHiperpovezava">
    <w:name w:val="FollowedHyperlink"/>
    <w:basedOn w:val="Privzetapisavaodstavka"/>
    <w:uiPriority w:val="99"/>
    <w:rsid w:val="00E27ACE"/>
    <w:rPr>
      <w:rFonts w:cs="Times New Roman"/>
      <w:color w:val="800080"/>
      <w:u w:val="single"/>
    </w:rPr>
  </w:style>
  <w:style w:type="paragraph" w:styleId="Telobesedila2">
    <w:name w:val="Body Text 2"/>
    <w:basedOn w:val="Navaden"/>
    <w:link w:val="Telobesedila2Znak"/>
    <w:uiPriority w:val="99"/>
    <w:rsid w:val="00E27ACE"/>
    <w:pPr>
      <w:widowControl w:val="0"/>
      <w:tabs>
        <w:tab w:val="left" w:pos="709"/>
      </w:tabs>
      <w:jc w:val="both"/>
    </w:pPr>
    <w:rPr>
      <w:rFonts w:ascii="Arial" w:hAnsi="Arial"/>
      <w:szCs w:val="20"/>
      <w:lang w:val="en-US" w:eastAsia="en-US"/>
    </w:rPr>
  </w:style>
  <w:style w:type="character" w:customStyle="1" w:styleId="Telobesedila2Znak">
    <w:name w:val="Telo besedila 2 Znak"/>
    <w:basedOn w:val="Privzetapisavaodstavka"/>
    <w:link w:val="Telobesedila2"/>
    <w:uiPriority w:val="99"/>
    <w:rsid w:val="00E27ACE"/>
    <w:rPr>
      <w:rFonts w:ascii="Arial" w:eastAsia="Times New Roman" w:hAnsi="Arial" w:cs="Times New Roman"/>
      <w:sz w:val="24"/>
      <w:szCs w:val="20"/>
      <w:lang w:val="en-US"/>
    </w:rPr>
  </w:style>
  <w:style w:type="paragraph" w:styleId="Telobesedila3">
    <w:name w:val="Body Text 3"/>
    <w:basedOn w:val="Navaden"/>
    <w:link w:val="Telobesedila3Znak"/>
    <w:uiPriority w:val="99"/>
    <w:rsid w:val="00E27ACE"/>
    <w:pPr>
      <w:widowControl w:val="0"/>
      <w:jc w:val="both"/>
    </w:pPr>
    <w:rPr>
      <w:rFonts w:ascii="Arial" w:hAnsi="Arial"/>
      <w:b/>
      <w:szCs w:val="20"/>
      <w:lang w:val="en-US" w:eastAsia="en-US"/>
    </w:rPr>
  </w:style>
  <w:style w:type="character" w:customStyle="1" w:styleId="Telobesedila3Znak">
    <w:name w:val="Telo besedila 3 Znak"/>
    <w:basedOn w:val="Privzetapisavaodstavka"/>
    <w:link w:val="Telobesedila3"/>
    <w:uiPriority w:val="99"/>
    <w:rsid w:val="00E27ACE"/>
    <w:rPr>
      <w:rFonts w:ascii="Arial" w:eastAsia="Times New Roman" w:hAnsi="Arial" w:cs="Times New Roman"/>
      <w:b/>
      <w:sz w:val="24"/>
      <w:szCs w:val="20"/>
      <w:lang w:val="en-US"/>
    </w:rPr>
  </w:style>
  <w:style w:type="paragraph" w:customStyle="1" w:styleId="esegmentt">
    <w:name w:val="esegment_t"/>
    <w:basedOn w:val="Navaden"/>
    <w:uiPriority w:val="99"/>
    <w:rsid w:val="00E27ACE"/>
    <w:pPr>
      <w:spacing w:after="140" w:line="360" w:lineRule="atLeast"/>
      <w:jc w:val="center"/>
    </w:pPr>
    <w:rPr>
      <w:b/>
      <w:bCs/>
      <w:color w:val="6B7E9D"/>
      <w:sz w:val="31"/>
      <w:szCs w:val="31"/>
    </w:rPr>
  </w:style>
  <w:style w:type="paragraph" w:styleId="Brezrazmikov">
    <w:name w:val="No Spacing"/>
    <w:link w:val="BrezrazmikovZnak"/>
    <w:uiPriority w:val="99"/>
    <w:qFormat/>
    <w:rsid w:val="00E27ACE"/>
    <w:rPr>
      <w:rFonts w:ascii="Times New Roman" w:eastAsia="Times New Roman" w:hAnsi="Times New Roman" w:cs="Times New Roman"/>
    </w:rPr>
  </w:style>
  <w:style w:type="paragraph" w:styleId="Naslov">
    <w:name w:val="Title"/>
    <w:basedOn w:val="Navaden"/>
    <w:link w:val="NaslovZnak"/>
    <w:uiPriority w:val="99"/>
    <w:qFormat/>
    <w:rsid w:val="00E27ACE"/>
    <w:pPr>
      <w:jc w:val="center"/>
    </w:pPr>
    <w:rPr>
      <w:b/>
      <w:bCs/>
      <w:sz w:val="28"/>
      <w:lang w:val="en-US" w:eastAsia="en-US"/>
    </w:rPr>
  </w:style>
  <w:style w:type="character" w:customStyle="1" w:styleId="NaslovZnak">
    <w:name w:val="Naslov Znak"/>
    <w:basedOn w:val="Privzetapisavaodstavka"/>
    <w:link w:val="Naslov"/>
    <w:uiPriority w:val="99"/>
    <w:rsid w:val="00E27ACE"/>
    <w:rPr>
      <w:rFonts w:ascii="Times New Roman" w:eastAsia="Times New Roman" w:hAnsi="Times New Roman" w:cs="Times New Roman"/>
      <w:b/>
      <w:bCs/>
      <w:sz w:val="28"/>
      <w:szCs w:val="24"/>
      <w:lang w:val="en-US"/>
    </w:rPr>
  </w:style>
  <w:style w:type="paragraph" w:styleId="Zgradbadokumenta">
    <w:name w:val="Document Map"/>
    <w:basedOn w:val="Navaden"/>
    <w:link w:val="ZgradbadokumentaZnak"/>
    <w:uiPriority w:val="99"/>
    <w:rsid w:val="00E27ACE"/>
    <w:pPr>
      <w:shd w:val="clear" w:color="auto" w:fill="000080"/>
    </w:pPr>
    <w:rPr>
      <w:rFonts w:ascii="Tahoma" w:hAnsi="Tahoma"/>
      <w:szCs w:val="20"/>
      <w:lang w:val="en-US" w:eastAsia="en-US"/>
    </w:rPr>
  </w:style>
  <w:style w:type="character" w:customStyle="1" w:styleId="ZgradbadokumentaZnak">
    <w:name w:val="Zgradba dokumenta Znak"/>
    <w:basedOn w:val="Privzetapisavaodstavka"/>
    <w:link w:val="Zgradbadokumenta"/>
    <w:uiPriority w:val="99"/>
    <w:rsid w:val="00E27ACE"/>
    <w:rPr>
      <w:rFonts w:ascii="Tahoma" w:eastAsia="Times New Roman" w:hAnsi="Tahoma" w:cs="Times New Roman"/>
      <w:sz w:val="24"/>
      <w:szCs w:val="20"/>
      <w:shd w:val="clear" w:color="auto" w:fill="000080"/>
      <w:lang w:val="en-US"/>
    </w:rPr>
  </w:style>
  <w:style w:type="paragraph" w:customStyle="1" w:styleId="body">
    <w:name w:val="body"/>
    <w:basedOn w:val="Navaden"/>
    <w:uiPriority w:val="99"/>
    <w:rsid w:val="00E27ACE"/>
    <w:pPr>
      <w:jc w:val="both"/>
    </w:pPr>
    <w:rPr>
      <w:rFonts w:ascii="Frutiger" w:hAnsi="Frutiger"/>
      <w:sz w:val="22"/>
      <w:szCs w:val="20"/>
      <w:lang w:eastAsia="en-US"/>
    </w:rPr>
  </w:style>
  <w:style w:type="paragraph" w:styleId="Sprotnaopomba-besedilo">
    <w:name w:val="footnote text"/>
    <w:basedOn w:val="Navaden"/>
    <w:link w:val="Sprotnaopomba-besediloZnak"/>
    <w:uiPriority w:val="99"/>
    <w:rsid w:val="00E27ACE"/>
    <w:rPr>
      <w:sz w:val="20"/>
      <w:szCs w:val="20"/>
    </w:rPr>
  </w:style>
  <w:style w:type="character" w:customStyle="1" w:styleId="Sprotnaopomba-besediloZnak">
    <w:name w:val="Sprotna opomba - besedilo Znak"/>
    <w:basedOn w:val="Privzetapisavaodstavka"/>
    <w:link w:val="Sprotnaopomba-besedilo"/>
    <w:uiPriority w:val="99"/>
    <w:rsid w:val="00E27ACE"/>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rsid w:val="00E27ACE"/>
    <w:rPr>
      <w:rFonts w:cs="Times New Roman"/>
      <w:vertAlign w:val="superscript"/>
    </w:rPr>
  </w:style>
  <w:style w:type="paragraph" w:customStyle="1" w:styleId="Telobesedila21">
    <w:name w:val="Telo besedila 21"/>
    <w:basedOn w:val="Navaden"/>
    <w:uiPriority w:val="99"/>
    <w:rsid w:val="00E27ACE"/>
    <w:pPr>
      <w:suppressAutoHyphens/>
      <w:spacing w:line="240" w:lineRule="exact"/>
      <w:jc w:val="both"/>
    </w:pPr>
    <w:rPr>
      <w:szCs w:val="20"/>
      <w:lang w:eastAsia="ar-SA"/>
    </w:rPr>
  </w:style>
  <w:style w:type="paragraph" w:customStyle="1" w:styleId="Telobesedila31">
    <w:name w:val="Telo besedila 31"/>
    <w:basedOn w:val="Navaden"/>
    <w:uiPriority w:val="99"/>
    <w:rsid w:val="00E27ACE"/>
    <w:pPr>
      <w:suppressAutoHyphens/>
      <w:spacing w:after="120"/>
    </w:pPr>
    <w:rPr>
      <w:rFonts w:ascii="SL Dutch" w:hAnsi="SL Dutch"/>
      <w:sz w:val="16"/>
      <w:szCs w:val="16"/>
      <w:lang w:eastAsia="ar-SA"/>
    </w:rPr>
  </w:style>
  <w:style w:type="character" w:customStyle="1" w:styleId="WW8Num3z0">
    <w:name w:val="WW8Num3z0"/>
    <w:uiPriority w:val="99"/>
    <w:rsid w:val="00E27ACE"/>
    <w:rPr>
      <w:rFonts w:ascii="Arial" w:hAnsi="Arial"/>
      <w:sz w:val="22"/>
    </w:rPr>
  </w:style>
  <w:style w:type="paragraph" w:customStyle="1" w:styleId="Telobesedila32">
    <w:name w:val="Telo besedila 32"/>
    <w:basedOn w:val="Navaden"/>
    <w:uiPriority w:val="99"/>
    <w:rsid w:val="00E27ACE"/>
    <w:pPr>
      <w:jc w:val="both"/>
    </w:pPr>
    <w:rPr>
      <w:rFonts w:ascii="Arial" w:hAnsi="Arial"/>
      <w:sz w:val="22"/>
      <w:szCs w:val="20"/>
    </w:rPr>
  </w:style>
  <w:style w:type="paragraph" w:customStyle="1" w:styleId="BESEDILO">
    <w:name w:val="BESEDILO"/>
    <w:uiPriority w:val="99"/>
    <w:rsid w:val="00E27ACE"/>
    <w:pPr>
      <w:keepLines/>
      <w:widowControl w:val="0"/>
      <w:tabs>
        <w:tab w:val="left" w:pos="2155"/>
      </w:tabs>
      <w:suppressAutoHyphens/>
      <w:jc w:val="both"/>
    </w:pPr>
    <w:rPr>
      <w:rFonts w:ascii="Arial" w:eastAsia="Times New Roman" w:hAnsi="Arial" w:cs="Times New Roman"/>
      <w:kern w:val="1"/>
      <w:sz w:val="20"/>
      <w:szCs w:val="20"/>
      <w:lang w:eastAsia="ar-SA"/>
    </w:rPr>
  </w:style>
  <w:style w:type="paragraph" w:customStyle="1" w:styleId="Vsebinatabele">
    <w:name w:val="Vsebina tabele"/>
    <w:basedOn w:val="Navaden"/>
    <w:uiPriority w:val="99"/>
    <w:rsid w:val="00E27ACE"/>
    <w:pPr>
      <w:widowControl w:val="0"/>
      <w:suppressLineNumbers/>
      <w:suppressAutoHyphens/>
    </w:pPr>
    <w:rPr>
      <w:kern w:val="1"/>
    </w:rPr>
  </w:style>
  <w:style w:type="paragraph" w:customStyle="1" w:styleId="Preformatted">
    <w:name w:val="Preformatted"/>
    <w:basedOn w:val="Navaden"/>
    <w:uiPriority w:val="99"/>
    <w:rsid w:val="00E27ACE"/>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Podnaslov">
    <w:name w:val="Subtitle"/>
    <w:basedOn w:val="Navaden"/>
    <w:next w:val="Navaden"/>
    <w:link w:val="PodnaslovZnak"/>
    <w:uiPriority w:val="99"/>
    <w:qFormat/>
    <w:rsid w:val="00E27ACE"/>
    <w:pPr>
      <w:spacing w:after="60"/>
      <w:jc w:val="center"/>
      <w:outlineLvl w:val="1"/>
    </w:pPr>
    <w:rPr>
      <w:rFonts w:ascii="Cambria" w:hAnsi="Cambria"/>
    </w:rPr>
  </w:style>
  <w:style w:type="character" w:customStyle="1" w:styleId="PodnaslovZnak">
    <w:name w:val="Podnaslov Znak"/>
    <w:basedOn w:val="Privzetapisavaodstavka"/>
    <w:link w:val="Podnaslov"/>
    <w:uiPriority w:val="99"/>
    <w:rsid w:val="00E27ACE"/>
    <w:rPr>
      <w:rFonts w:ascii="Cambria" w:eastAsia="Times New Roman" w:hAnsi="Cambria" w:cs="Times New Roman"/>
      <w:sz w:val="24"/>
      <w:szCs w:val="24"/>
      <w:lang w:eastAsia="sl-SI"/>
    </w:rPr>
  </w:style>
  <w:style w:type="character" w:customStyle="1" w:styleId="BrezrazmikovZnak">
    <w:name w:val="Brez razmikov Znak"/>
    <w:basedOn w:val="Privzetapisavaodstavka"/>
    <w:link w:val="Brezrazmikov"/>
    <w:uiPriority w:val="99"/>
    <w:locked/>
    <w:rsid w:val="00E27ACE"/>
    <w:rPr>
      <w:rFonts w:ascii="Times New Roman" w:eastAsia="Times New Roman" w:hAnsi="Times New Roman" w:cs="Times New Roman"/>
    </w:rPr>
  </w:style>
  <w:style w:type="paragraph" w:styleId="NaslovTOC">
    <w:name w:val="TOC Heading"/>
    <w:basedOn w:val="Naslov1"/>
    <w:next w:val="Navaden"/>
    <w:uiPriority w:val="99"/>
    <w:qFormat/>
    <w:rsid w:val="00E27ACE"/>
    <w:pPr>
      <w:keepLines/>
      <w:spacing w:before="480" w:after="0" w:line="276" w:lineRule="auto"/>
      <w:outlineLvl w:val="9"/>
    </w:pPr>
    <w:rPr>
      <w:rFonts w:ascii="Cambria" w:hAnsi="Cambria"/>
      <w:color w:val="365F91"/>
      <w:kern w:val="0"/>
      <w:sz w:val="28"/>
      <w:szCs w:val="28"/>
      <w:lang w:val="sl-SI"/>
    </w:rPr>
  </w:style>
  <w:style w:type="paragraph" w:styleId="Kazalovsebine2">
    <w:name w:val="toc 2"/>
    <w:basedOn w:val="Navaden"/>
    <w:next w:val="Navaden"/>
    <w:autoRedefine/>
    <w:uiPriority w:val="99"/>
    <w:rsid w:val="00E27ACE"/>
    <w:pPr>
      <w:spacing w:after="100" w:line="276" w:lineRule="auto"/>
      <w:ind w:left="220"/>
    </w:pPr>
    <w:rPr>
      <w:rFonts w:ascii="Calibri" w:hAnsi="Calibri"/>
      <w:sz w:val="22"/>
      <w:szCs w:val="22"/>
      <w:lang w:eastAsia="en-US"/>
    </w:rPr>
  </w:style>
  <w:style w:type="paragraph" w:styleId="Kazalovsebine1">
    <w:name w:val="toc 1"/>
    <w:basedOn w:val="Navaden"/>
    <w:next w:val="Navaden"/>
    <w:autoRedefine/>
    <w:uiPriority w:val="99"/>
    <w:rsid w:val="00E27ACE"/>
    <w:pPr>
      <w:spacing w:after="100" w:line="276" w:lineRule="auto"/>
    </w:pPr>
    <w:rPr>
      <w:rFonts w:ascii="Calibri" w:hAnsi="Calibri"/>
      <w:sz w:val="22"/>
      <w:szCs w:val="22"/>
      <w:lang w:eastAsia="en-US"/>
    </w:rPr>
  </w:style>
  <w:style w:type="paragraph" w:styleId="Kazalovsebine3">
    <w:name w:val="toc 3"/>
    <w:basedOn w:val="Navaden"/>
    <w:next w:val="Navaden"/>
    <w:autoRedefine/>
    <w:uiPriority w:val="99"/>
    <w:rsid w:val="00E27ACE"/>
    <w:pPr>
      <w:spacing w:after="100" w:line="276" w:lineRule="auto"/>
      <w:ind w:left="440"/>
    </w:pPr>
    <w:rPr>
      <w:rFonts w:ascii="Calibri" w:hAnsi="Calibri"/>
      <w:sz w:val="22"/>
      <w:szCs w:val="22"/>
      <w:lang w:eastAsia="en-US"/>
    </w:rPr>
  </w:style>
  <w:style w:type="paragraph" w:customStyle="1" w:styleId="PGNavaden">
    <w:name w:val="PG Navaden"/>
    <w:basedOn w:val="Navaden"/>
    <w:uiPriority w:val="99"/>
    <w:rsid w:val="00E27ACE"/>
    <w:pPr>
      <w:jc w:val="both"/>
    </w:pPr>
    <w:rPr>
      <w:rFonts w:ascii="DINCE-Regular" w:hAnsi="DINCE-Regular"/>
      <w:sz w:val="22"/>
      <w:szCs w:val="20"/>
    </w:rPr>
  </w:style>
  <w:style w:type="paragraph" w:styleId="Navadensplet">
    <w:name w:val="Normal (Web)"/>
    <w:basedOn w:val="Navaden"/>
    <w:uiPriority w:val="99"/>
    <w:rsid w:val="00E27ACE"/>
    <w:pPr>
      <w:spacing w:before="100" w:beforeAutospacing="1" w:after="100" w:afterAutospacing="1"/>
    </w:pPr>
  </w:style>
  <w:style w:type="character" w:customStyle="1" w:styleId="FontStyle50">
    <w:name w:val="Font Style50"/>
    <w:uiPriority w:val="99"/>
    <w:rsid w:val="00E27ACE"/>
    <w:rPr>
      <w:rFonts w:ascii="Arial" w:hAnsi="Arial"/>
      <w:b/>
      <w:sz w:val="26"/>
    </w:rPr>
  </w:style>
  <w:style w:type="character" w:customStyle="1" w:styleId="FontStyle42">
    <w:name w:val="Font Style42"/>
    <w:uiPriority w:val="99"/>
    <w:rsid w:val="00E27ACE"/>
    <w:rPr>
      <w:rFonts w:ascii="Arial" w:hAnsi="Arial"/>
      <w:b/>
      <w:sz w:val="30"/>
    </w:rPr>
  </w:style>
  <w:style w:type="paragraph" w:customStyle="1" w:styleId="CharChar">
    <w:name w:val="Char Char"/>
    <w:basedOn w:val="Navaden"/>
    <w:uiPriority w:val="99"/>
    <w:rsid w:val="00E27ACE"/>
    <w:pPr>
      <w:spacing w:after="160" w:line="240" w:lineRule="exact"/>
    </w:pPr>
    <w:rPr>
      <w:rFonts w:ascii="Tahoma" w:hAnsi="Tahoma"/>
      <w:sz w:val="20"/>
      <w:szCs w:val="20"/>
      <w:lang w:val="en-US" w:eastAsia="en-US"/>
    </w:rPr>
  </w:style>
  <w:style w:type="character" w:customStyle="1" w:styleId="DefaultZnak">
    <w:name w:val="Default Znak"/>
    <w:basedOn w:val="Privzetapisavaodstavka"/>
    <w:link w:val="Default"/>
    <w:locked/>
    <w:rsid w:val="00E27ACE"/>
    <w:rPr>
      <w:rFonts w:ascii="Times New Roman" w:eastAsia="Times New Roman" w:hAnsi="Times New Roman" w:cs="Times New Roman"/>
      <w:color w:val="000000"/>
      <w:sz w:val="24"/>
      <w:szCs w:val="24"/>
      <w:lang w:eastAsia="sl-SI"/>
    </w:rPr>
  </w:style>
  <w:style w:type="character" w:customStyle="1" w:styleId="highlight1">
    <w:name w:val="highlight1"/>
    <w:basedOn w:val="Privzetapisavaodstavka"/>
    <w:rsid w:val="00E27ACE"/>
    <w:rPr>
      <w:color w:val="FF0000"/>
      <w:shd w:val="clear" w:color="auto" w:fill="FFFFFF"/>
    </w:rPr>
  </w:style>
  <w:style w:type="character" w:styleId="Nerazreenaomemba">
    <w:name w:val="Unresolved Mention"/>
    <w:basedOn w:val="Privzetapisavaodstavka"/>
    <w:uiPriority w:val="99"/>
    <w:semiHidden/>
    <w:unhideWhenUsed/>
    <w:rsid w:val="00E27ACE"/>
    <w:rPr>
      <w:color w:val="605E5C"/>
      <w:shd w:val="clear" w:color="auto" w:fill="E1DFDD"/>
    </w:rPr>
  </w:style>
  <w:style w:type="paragraph" w:customStyle="1" w:styleId="article-paragraph">
    <w:name w:val="article-paragraph"/>
    <w:basedOn w:val="Navaden"/>
    <w:rsid w:val="00347549"/>
    <w:pPr>
      <w:spacing w:before="100" w:beforeAutospacing="1" w:after="100" w:afterAutospacing="1"/>
    </w:pPr>
  </w:style>
  <w:style w:type="paragraph" w:customStyle="1" w:styleId="NCBesedilo">
    <w:name w:val="NC Besedilo"/>
    <w:basedOn w:val="Navaden"/>
    <w:rsid w:val="00DA30F5"/>
    <w:rPr>
      <w:rFonts w:ascii="Arial" w:eastAsiaTheme="minorHAnsi" w:hAnsi="Arial" w:cs="Arial"/>
      <w:color w:val="000000"/>
      <w:sz w:val="22"/>
      <w:szCs w:val="22"/>
      <w:lang w:eastAsia="en-US"/>
    </w:rPr>
  </w:style>
  <w:style w:type="character" w:customStyle="1" w:styleId="OdstavekseznamaZnak">
    <w:name w:val="Odstavek seznama Znak"/>
    <w:aliases w:val="za tekst Znak"/>
    <w:basedOn w:val="Privzetapisavaodstavka"/>
    <w:link w:val="Odstavekseznama"/>
    <w:uiPriority w:val="34"/>
    <w:locked/>
    <w:rsid w:val="007F5B40"/>
    <w:rPr>
      <w:rFonts w:ascii="Times New Roman" w:eastAsia="Times New Roman" w:hAnsi="Times New Roman" w:cs="Times New Roman"/>
      <w:sz w:val="24"/>
      <w:szCs w:val="24"/>
      <w:lang w:eastAsia="sl-SI"/>
    </w:rPr>
  </w:style>
  <w:style w:type="paragraph" w:customStyle="1" w:styleId="odstavek">
    <w:name w:val="odstavek"/>
    <w:basedOn w:val="Navaden"/>
    <w:rsid w:val="00BC0793"/>
    <w:pPr>
      <w:spacing w:before="100" w:beforeAutospacing="1" w:after="100" w:afterAutospacing="1"/>
    </w:pPr>
  </w:style>
  <w:style w:type="paragraph" w:customStyle="1" w:styleId="alineazaodstavkom">
    <w:name w:val="alineazaodstavkom"/>
    <w:basedOn w:val="Navaden"/>
    <w:rsid w:val="00BC07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839744">
      <w:bodyDiv w:val="1"/>
      <w:marLeft w:val="0"/>
      <w:marRight w:val="0"/>
      <w:marTop w:val="0"/>
      <w:marBottom w:val="0"/>
      <w:divBdr>
        <w:top w:val="none" w:sz="0" w:space="0" w:color="auto"/>
        <w:left w:val="none" w:sz="0" w:space="0" w:color="auto"/>
        <w:bottom w:val="none" w:sz="0" w:space="0" w:color="auto"/>
        <w:right w:val="none" w:sz="0" w:space="0" w:color="auto"/>
      </w:divBdr>
    </w:div>
    <w:div w:id="888687696">
      <w:bodyDiv w:val="1"/>
      <w:marLeft w:val="0"/>
      <w:marRight w:val="0"/>
      <w:marTop w:val="0"/>
      <w:marBottom w:val="0"/>
      <w:divBdr>
        <w:top w:val="none" w:sz="0" w:space="0" w:color="auto"/>
        <w:left w:val="none" w:sz="0" w:space="0" w:color="auto"/>
        <w:bottom w:val="none" w:sz="0" w:space="0" w:color="auto"/>
        <w:right w:val="none" w:sz="0" w:space="0" w:color="auto"/>
      </w:divBdr>
      <w:divsChild>
        <w:div w:id="295180828">
          <w:marLeft w:val="-225"/>
          <w:marRight w:val="-225"/>
          <w:marTop w:val="0"/>
          <w:marBottom w:val="0"/>
          <w:divBdr>
            <w:top w:val="none" w:sz="0" w:space="0" w:color="auto"/>
            <w:left w:val="none" w:sz="0" w:space="0" w:color="auto"/>
            <w:bottom w:val="none" w:sz="0" w:space="0" w:color="auto"/>
            <w:right w:val="none" w:sz="0" w:space="0" w:color="auto"/>
          </w:divBdr>
        </w:div>
        <w:div w:id="916479451">
          <w:marLeft w:val="-225"/>
          <w:marRight w:val="-225"/>
          <w:marTop w:val="0"/>
          <w:marBottom w:val="0"/>
          <w:divBdr>
            <w:top w:val="none" w:sz="0" w:space="0" w:color="auto"/>
            <w:left w:val="none" w:sz="0" w:space="0" w:color="auto"/>
            <w:bottom w:val="none" w:sz="0" w:space="0" w:color="auto"/>
            <w:right w:val="none" w:sz="0" w:space="0" w:color="auto"/>
          </w:divBdr>
        </w:div>
      </w:divsChild>
    </w:div>
    <w:div w:id="1718581282">
      <w:bodyDiv w:val="1"/>
      <w:marLeft w:val="0"/>
      <w:marRight w:val="0"/>
      <w:marTop w:val="0"/>
      <w:marBottom w:val="0"/>
      <w:divBdr>
        <w:top w:val="none" w:sz="0" w:space="0" w:color="auto"/>
        <w:left w:val="none" w:sz="0" w:space="0" w:color="auto"/>
        <w:bottom w:val="none" w:sz="0" w:space="0" w:color="auto"/>
        <w:right w:val="none" w:sz="0" w:space="0" w:color="auto"/>
      </w:divBdr>
      <w:divsChild>
        <w:div w:id="1643653881">
          <w:marLeft w:val="0"/>
          <w:marRight w:val="0"/>
          <w:marTop w:val="240"/>
          <w:marBottom w:val="120"/>
          <w:divBdr>
            <w:top w:val="none" w:sz="0" w:space="0" w:color="auto"/>
            <w:left w:val="none" w:sz="0" w:space="0" w:color="auto"/>
            <w:bottom w:val="none" w:sz="0" w:space="0" w:color="auto"/>
            <w:right w:val="none" w:sz="0" w:space="0" w:color="auto"/>
          </w:divBdr>
        </w:div>
        <w:div w:id="474836760">
          <w:marLeft w:val="0"/>
          <w:marRight w:val="0"/>
          <w:marTop w:val="0"/>
          <w:marBottom w:val="120"/>
          <w:divBdr>
            <w:top w:val="none" w:sz="0" w:space="0" w:color="auto"/>
            <w:left w:val="none" w:sz="0" w:space="0" w:color="auto"/>
            <w:bottom w:val="none" w:sz="0" w:space="0" w:color="auto"/>
            <w:right w:val="none" w:sz="0" w:space="0" w:color="auto"/>
          </w:divBdr>
        </w:div>
        <w:div w:id="367337290">
          <w:marLeft w:val="0"/>
          <w:marRight w:val="0"/>
          <w:marTop w:val="0"/>
          <w:marBottom w:val="120"/>
          <w:divBdr>
            <w:top w:val="none" w:sz="0" w:space="0" w:color="auto"/>
            <w:left w:val="none" w:sz="0" w:space="0" w:color="auto"/>
            <w:bottom w:val="none" w:sz="0" w:space="0" w:color="auto"/>
            <w:right w:val="none" w:sz="0" w:space="0" w:color="auto"/>
          </w:divBdr>
        </w:div>
      </w:divsChild>
    </w:div>
    <w:div w:id="1930625789">
      <w:bodyDiv w:val="1"/>
      <w:marLeft w:val="0"/>
      <w:marRight w:val="0"/>
      <w:marTop w:val="0"/>
      <w:marBottom w:val="0"/>
      <w:divBdr>
        <w:top w:val="none" w:sz="0" w:space="0" w:color="auto"/>
        <w:left w:val="none" w:sz="0" w:space="0" w:color="auto"/>
        <w:bottom w:val="none" w:sz="0" w:space="0" w:color="auto"/>
        <w:right w:val="none" w:sz="0" w:space="0" w:color="auto"/>
      </w:divBdr>
      <w:divsChild>
        <w:div w:id="1598294278">
          <w:marLeft w:val="-225"/>
          <w:marRight w:val="-225"/>
          <w:marTop w:val="0"/>
          <w:marBottom w:val="0"/>
          <w:divBdr>
            <w:top w:val="none" w:sz="0" w:space="0" w:color="auto"/>
            <w:left w:val="none" w:sz="0" w:space="0" w:color="auto"/>
            <w:bottom w:val="none" w:sz="0" w:space="0" w:color="auto"/>
            <w:right w:val="none" w:sz="0" w:space="0" w:color="auto"/>
          </w:divBdr>
        </w:div>
        <w:div w:id="768963605">
          <w:marLeft w:val="-225"/>
          <w:marRight w:val="-225"/>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halcom.si" TargetMode="External"/><Relationship Id="rId18" Type="http://schemas.openxmlformats.org/officeDocument/2006/relationships/hyperlink" Target="http://www.uradni-list.si/1/objava.jsp?sop=2018-01-0887"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uradni-list.si/1/objava.jsp?sop=2013-01-1457"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21-01-299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www.uradni-list.si/1/objava.jsp?sop=2020-01-1628"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767216-1D08-4DB2-963A-E16C4306A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67</Pages>
  <Words>21631</Words>
  <Characters>135632</Characters>
  <Application>Microsoft Office Word</Application>
  <DocSecurity>0</DocSecurity>
  <Lines>4676</Lines>
  <Paragraphs>2016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Belej Štucin</dc:creator>
  <cp:keywords/>
  <dc:description/>
  <cp:lastModifiedBy>Mirjana Belej Štucin</cp:lastModifiedBy>
  <cp:revision>14</cp:revision>
  <cp:lastPrinted>2026-03-18T15:56:00Z</cp:lastPrinted>
  <dcterms:created xsi:type="dcterms:W3CDTF">2026-03-06T13:28:00Z</dcterms:created>
  <dcterms:modified xsi:type="dcterms:W3CDTF">2026-03-30T06:54:00Z</dcterms:modified>
</cp:coreProperties>
</file>